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2EA22" w14:textId="77777777" w:rsidR="00157BD8" w:rsidRPr="00157BD8" w:rsidRDefault="00157BD8" w:rsidP="00157BD8">
      <w:pPr>
        <w:spacing w:line="240" w:lineRule="auto"/>
        <w:ind w:left="431" w:hanging="431"/>
        <w:rPr>
          <w:color w:val="000000"/>
        </w:rPr>
      </w:pPr>
    </w:p>
    <w:p w14:paraId="319CEBE0" w14:textId="775E1348" w:rsidR="00157BD8" w:rsidRPr="00157BD8" w:rsidRDefault="00157BD8" w:rsidP="00157BD8">
      <w:pPr>
        <w:spacing w:line="240" w:lineRule="auto"/>
        <w:rPr>
          <w:color w:val="000000"/>
        </w:rPr>
      </w:pPr>
      <w:r w:rsidRPr="00157BD8">
        <w:rPr>
          <w:color w:val="000000"/>
        </w:rPr>
        <w:t xml:space="preserve">Številka: </w:t>
      </w:r>
      <w:r w:rsidR="00003CF1" w:rsidRPr="00003CF1">
        <w:rPr>
          <w:color w:val="000000"/>
        </w:rPr>
        <w:t>4110-70/2025-2718-14</w:t>
      </w:r>
    </w:p>
    <w:p w14:paraId="6C11BBD3" w14:textId="77777777" w:rsidR="00157BD8" w:rsidRPr="00157BD8" w:rsidRDefault="00157BD8" w:rsidP="00157BD8">
      <w:pPr>
        <w:spacing w:line="240" w:lineRule="auto"/>
      </w:pPr>
      <w:r w:rsidRPr="00157BD8">
        <w:t>Datum: Razviden iz e-podpisa</w:t>
      </w:r>
    </w:p>
    <w:p w14:paraId="7F5F8A7B" w14:textId="4A6F3F92" w:rsidR="00157BD8" w:rsidRPr="00157BD8" w:rsidRDefault="00157BD8" w:rsidP="00157BD8">
      <w:pPr>
        <w:spacing w:line="240" w:lineRule="auto"/>
        <w:rPr>
          <w:b/>
        </w:rPr>
      </w:pPr>
      <w:r w:rsidRPr="00157BD8">
        <w:rPr>
          <w:color w:val="000000"/>
        </w:rPr>
        <w:t xml:space="preserve">Zap. št. javnega naročila: </w:t>
      </w:r>
      <w:r w:rsidR="00003CF1" w:rsidRPr="00003CF1">
        <w:rPr>
          <w:color w:val="000000"/>
        </w:rPr>
        <w:t>V9-26/B</w:t>
      </w:r>
    </w:p>
    <w:p w14:paraId="0F508234" w14:textId="77777777" w:rsidR="00157BD8" w:rsidRPr="00157BD8" w:rsidRDefault="00157BD8" w:rsidP="00157BD8">
      <w:pPr>
        <w:spacing w:line="240" w:lineRule="auto"/>
        <w:ind w:left="431" w:hanging="431"/>
        <w:jc w:val="center"/>
        <w:rPr>
          <w:b/>
        </w:rPr>
      </w:pPr>
    </w:p>
    <w:p w14:paraId="1E9FBF90" w14:textId="77777777" w:rsidR="00157BD8" w:rsidRPr="00157BD8" w:rsidRDefault="00157BD8" w:rsidP="00157BD8">
      <w:pPr>
        <w:spacing w:line="240" w:lineRule="auto"/>
        <w:ind w:left="431" w:hanging="431"/>
        <w:jc w:val="center"/>
        <w:rPr>
          <w:b/>
        </w:rPr>
      </w:pPr>
    </w:p>
    <w:p w14:paraId="7184B367" w14:textId="77777777" w:rsidR="00157BD8" w:rsidRPr="00157BD8" w:rsidRDefault="00157BD8" w:rsidP="00157BD8">
      <w:pPr>
        <w:spacing w:line="240" w:lineRule="auto"/>
        <w:ind w:left="431" w:hanging="431"/>
        <w:jc w:val="center"/>
        <w:rPr>
          <w:b/>
        </w:rPr>
      </w:pPr>
      <w:r w:rsidRPr="00157BD8">
        <w:rPr>
          <w:b/>
        </w:rPr>
        <w:t>POVABILO K ODDAJI PONUDBE</w:t>
      </w:r>
    </w:p>
    <w:p w14:paraId="0AE36A30" w14:textId="77777777" w:rsidR="00157BD8" w:rsidRPr="00157BD8" w:rsidRDefault="00157BD8" w:rsidP="00157BD8">
      <w:pPr>
        <w:spacing w:line="240" w:lineRule="auto"/>
        <w:ind w:left="431" w:hanging="431"/>
        <w:jc w:val="center"/>
      </w:pPr>
    </w:p>
    <w:p w14:paraId="516D58FA" w14:textId="77777777" w:rsidR="00157BD8" w:rsidRPr="00157BD8" w:rsidRDefault="00157BD8" w:rsidP="00157BD8">
      <w:pPr>
        <w:spacing w:line="240" w:lineRule="auto"/>
        <w:ind w:left="431" w:hanging="431"/>
        <w:jc w:val="center"/>
      </w:pPr>
    </w:p>
    <w:p w14:paraId="6AFB48BB" w14:textId="77777777" w:rsidR="00157BD8" w:rsidRPr="00157BD8" w:rsidRDefault="00157BD8" w:rsidP="00157BD8">
      <w:pPr>
        <w:spacing w:line="240" w:lineRule="auto"/>
        <w:ind w:left="431" w:hanging="431"/>
        <w:jc w:val="center"/>
      </w:pPr>
    </w:p>
    <w:p w14:paraId="45222CF0" w14:textId="77777777" w:rsidR="00157BD8" w:rsidRPr="00157BD8" w:rsidRDefault="00157BD8" w:rsidP="00157BD8">
      <w:pPr>
        <w:spacing w:line="240" w:lineRule="auto"/>
        <w:ind w:left="431" w:hanging="431"/>
        <w:jc w:val="center"/>
      </w:pPr>
    </w:p>
    <w:p w14:paraId="4B22C888" w14:textId="77777777" w:rsidR="00157BD8" w:rsidRPr="00157BD8" w:rsidRDefault="00157BD8" w:rsidP="00157BD8">
      <w:pPr>
        <w:spacing w:line="240" w:lineRule="auto"/>
        <w:ind w:left="431" w:hanging="431"/>
        <w:jc w:val="center"/>
        <w:rPr>
          <w:b/>
        </w:rPr>
      </w:pPr>
      <w:r w:rsidRPr="00157BD8">
        <w:rPr>
          <w:b/>
        </w:rPr>
        <w:t xml:space="preserve">Naročnik </w:t>
      </w:r>
    </w:p>
    <w:p w14:paraId="1073DEFA" w14:textId="77777777" w:rsidR="00157BD8" w:rsidRPr="00157BD8" w:rsidRDefault="00157BD8" w:rsidP="00157BD8">
      <w:pPr>
        <w:spacing w:line="240" w:lineRule="auto"/>
        <w:ind w:left="431" w:hanging="431"/>
        <w:jc w:val="center"/>
        <w:rPr>
          <w:b/>
        </w:rPr>
      </w:pPr>
      <w:r w:rsidRPr="00157BD8">
        <w:rPr>
          <w:b/>
        </w:rPr>
        <w:t>REPUBLIKA SLOVENIJA, MINISTRSTVO ZA ZDRAVJE,</w:t>
      </w:r>
    </w:p>
    <w:p w14:paraId="483DE0EE" w14:textId="387464A5" w:rsidR="00157BD8" w:rsidRPr="00157BD8" w:rsidRDefault="00157BD8" w:rsidP="00157BD8">
      <w:pPr>
        <w:spacing w:line="240" w:lineRule="auto"/>
        <w:ind w:left="431" w:hanging="431"/>
        <w:jc w:val="center"/>
        <w:rPr>
          <w:b/>
        </w:rPr>
      </w:pPr>
      <w:r w:rsidRPr="00157BD8">
        <w:rPr>
          <w:b/>
        </w:rPr>
        <w:t>URAD REPUBLIKE SLOVENIJE ZA INVESTICIJE V ZDRAVSTVU</w:t>
      </w:r>
    </w:p>
    <w:p w14:paraId="012AC24B" w14:textId="261EEFEE" w:rsidR="00CA1CD4" w:rsidRDefault="00157BD8" w:rsidP="002029CC">
      <w:pPr>
        <w:spacing w:line="240" w:lineRule="auto"/>
        <w:ind w:left="431" w:hanging="431"/>
        <w:jc w:val="center"/>
        <w:rPr>
          <w:b/>
        </w:rPr>
      </w:pPr>
      <w:r w:rsidRPr="00157BD8">
        <w:rPr>
          <w:b/>
        </w:rPr>
        <w:t>Ulica Ambrožiča Novljana 7, 1000 LJUBLJANA</w:t>
      </w:r>
      <w:r w:rsidRPr="00157BD8" w:rsidDel="00A05229">
        <w:rPr>
          <w:b/>
        </w:rPr>
        <w:t xml:space="preserve"> </w:t>
      </w:r>
    </w:p>
    <w:p w14:paraId="74920D52" w14:textId="77777777" w:rsidR="003C0F38" w:rsidRDefault="003C0F38" w:rsidP="002029CC">
      <w:pPr>
        <w:spacing w:line="240" w:lineRule="auto"/>
        <w:ind w:left="431" w:hanging="431"/>
        <w:jc w:val="center"/>
        <w:rPr>
          <w:b/>
        </w:rPr>
      </w:pPr>
    </w:p>
    <w:p w14:paraId="2E02A1F2" w14:textId="02E0229D" w:rsidR="00B310D6" w:rsidRDefault="00B310D6" w:rsidP="002029CC">
      <w:pPr>
        <w:spacing w:line="240" w:lineRule="auto"/>
        <w:ind w:left="431" w:hanging="431"/>
        <w:jc w:val="center"/>
        <w:rPr>
          <w:b/>
        </w:rPr>
      </w:pPr>
      <w:r>
        <w:rPr>
          <w:b/>
        </w:rPr>
        <w:t>in</w:t>
      </w:r>
    </w:p>
    <w:p w14:paraId="0A4A5A35" w14:textId="77777777" w:rsidR="00B310D6" w:rsidRDefault="00B310D6" w:rsidP="002029CC">
      <w:pPr>
        <w:spacing w:line="240" w:lineRule="auto"/>
        <w:ind w:left="431" w:hanging="431"/>
        <w:jc w:val="center"/>
        <w:rPr>
          <w:b/>
        </w:rPr>
      </w:pPr>
    </w:p>
    <w:p w14:paraId="3DD1A63C" w14:textId="5DC9E19F" w:rsidR="003C0F38" w:rsidRPr="0093367A" w:rsidRDefault="003C0F38" w:rsidP="002029CC">
      <w:pPr>
        <w:spacing w:line="240" w:lineRule="auto"/>
        <w:ind w:left="431" w:hanging="431"/>
        <w:jc w:val="center"/>
        <w:rPr>
          <w:b/>
          <w:bCs/>
        </w:rPr>
      </w:pPr>
      <w:r w:rsidRPr="0093367A">
        <w:rPr>
          <w:b/>
          <w:bCs/>
        </w:rPr>
        <w:t>So</w:t>
      </w:r>
      <w:r>
        <w:rPr>
          <w:b/>
          <w:bCs/>
        </w:rPr>
        <w:t>-</w:t>
      </w:r>
      <w:r w:rsidRPr="0093367A">
        <w:rPr>
          <w:b/>
          <w:bCs/>
        </w:rPr>
        <w:t>naročnik</w:t>
      </w:r>
      <w:r w:rsidR="003D7BB4">
        <w:rPr>
          <w:b/>
          <w:bCs/>
        </w:rPr>
        <w:t xml:space="preserve"> (in uporabnik)</w:t>
      </w:r>
    </w:p>
    <w:p w14:paraId="1B16CDA7" w14:textId="77777777" w:rsidR="003C0F38" w:rsidRPr="0093367A" w:rsidRDefault="003C0F38" w:rsidP="003C0F38">
      <w:pPr>
        <w:spacing w:line="240" w:lineRule="auto"/>
        <w:ind w:left="431" w:hanging="431"/>
        <w:jc w:val="center"/>
        <w:rPr>
          <w:b/>
          <w:bCs/>
        </w:rPr>
      </w:pPr>
      <w:r w:rsidRPr="0093367A">
        <w:rPr>
          <w:b/>
          <w:bCs/>
        </w:rPr>
        <w:t>SPLOŠNA BOLNIŠNICA DR. JOŽETA POTRČA PTUJ</w:t>
      </w:r>
    </w:p>
    <w:p w14:paraId="54DC2EDF" w14:textId="77777777" w:rsidR="003C0F38" w:rsidRPr="0093367A" w:rsidRDefault="003C0F38" w:rsidP="003C0F38">
      <w:pPr>
        <w:spacing w:line="240" w:lineRule="auto"/>
        <w:ind w:left="431" w:hanging="431"/>
        <w:jc w:val="center"/>
        <w:rPr>
          <w:b/>
          <w:bCs/>
        </w:rPr>
      </w:pPr>
      <w:r w:rsidRPr="0093367A">
        <w:rPr>
          <w:b/>
          <w:bCs/>
        </w:rPr>
        <w:t>Potrčeva cesta 23</w:t>
      </w:r>
    </w:p>
    <w:p w14:paraId="022A776A" w14:textId="70DA2E14" w:rsidR="003C0F38" w:rsidRPr="0093367A" w:rsidRDefault="003C0F38" w:rsidP="003C0F38">
      <w:pPr>
        <w:spacing w:line="240" w:lineRule="auto"/>
        <w:ind w:left="431" w:hanging="431"/>
        <w:jc w:val="center"/>
        <w:rPr>
          <w:b/>
          <w:bCs/>
        </w:rPr>
      </w:pPr>
      <w:r w:rsidRPr="0093367A">
        <w:rPr>
          <w:b/>
          <w:bCs/>
        </w:rPr>
        <w:t>2250 P</w:t>
      </w:r>
      <w:r w:rsidR="003D7BB4">
        <w:rPr>
          <w:b/>
          <w:bCs/>
        </w:rPr>
        <w:t>TUJ</w:t>
      </w:r>
    </w:p>
    <w:p w14:paraId="24EF3A1A" w14:textId="77777777" w:rsidR="00157BD8" w:rsidRPr="00157BD8" w:rsidRDefault="00157BD8" w:rsidP="0093367A">
      <w:pPr>
        <w:spacing w:line="240" w:lineRule="auto"/>
      </w:pPr>
    </w:p>
    <w:p w14:paraId="0894B4AA" w14:textId="36F5D20B" w:rsidR="00157BD8" w:rsidRPr="00157BD8" w:rsidRDefault="00157BD8" w:rsidP="00157BD8">
      <w:pPr>
        <w:spacing w:line="240" w:lineRule="auto"/>
        <w:ind w:left="431" w:hanging="431"/>
        <w:jc w:val="center"/>
      </w:pPr>
      <w:r w:rsidRPr="00157BD8">
        <w:t>oddaja</w:t>
      </w:r>
      <w:r w:rsidR="00B310D6">
        <w:t>ta</w:t>
      </w:r>
      <w:r w:rsidRPr="00157BD8">
        <w:t xml:space="preserve"> javno naročilo po odprtem postopku </w:t>
      </w:r>
    </w:p>
    <w:p w14:paraId="4BE3A098" w14:textId="77777777" w:rsidR="00157BD8" w:rsidRPr="00157BD8" w:rsidRDefault="00157BD8" w:rsidP="00157BD8">
      <w:pPr>
        <w:spacing w:line="240" w:lineRule="auto"/>
        <w:ind w:left="431" w:hanging="431"/>
        <w:jc w:val="center"/>
      </w:pPr>
      <w:r w:rsidRPr="00157BD8">
        <w:t>za izvedbo javnega naročila</w:t>
      </w:r>
    </w:p>
    <w:p w14:paraId="7694C1F4" w14:textId="77777777" w:rsidR="00157BD8" w:rsidRDefault="00157BD8" w:rsidP="00157BD8">
      <w:pPr>
        <w:spacing w:line="240" w:lineRule="auto"/>
        <w:ind w:left="431" w:hanging="431"/>
        <w:jc w:val="center"/>
      </w:pPr>
    </w:p>
    <w:p w14:paraId="1BF0E599" w14:textId="77777777" w:rsidR="003C0F38" w:rsidRPr="00157BD8" w:rsidRDefault="003C0F38" w:rsidP="00157BD8">
      <w:pPr>
        <w:spacing w:line="240" w:lineRule="auto"/>
        <w:ind w:left="431" w:hanging="431"/>
        <w:jc w:val="center"/>
      </w:pPr>
    </w:p>
    <w:p w14:paraId="43E1AC92" w14:textId="77777777" w:rsidR="00157BD8" w:rsidRPr="00157BD8" w:rsidRDefault="00157BD8" w:rsidP="00157BD8">
      <w:pPr>
        <w:spacing w:line="240" w:lineRule="auto"/>
        <w:ind w:left="431" w:hanging="431"/>
        <w:jc w:val="center"/>
      </w:pPr>
    </w:p>
    <w:p w14:paraId="43A62B7D" w14:textId="7B47311F" w:rsidR="00157BD8" w:rsidRPr="00157BD8" w:rsidRDefault="00157BD8" w:rsidP="00157BD8">
      <w:pPr>
        <w:spacing w:line="240" w:lineRule="auto"/>
        <w:ind w:left="142"/>
        <w:jc w:val="center"/>
        <w:rPr>
          <w:b/>
          <w:color w:val="000000"/>
        </w:rPr>
      </w:pPr>
      <w:r w:rsidRPr="00157BD8">
        <w:rPr>
          <w:b/>
        </w:rPr>
        <w:t xml:space="preserve">IZDELAVA, DOBAVA IN MONTAŽA OPREME ZA </w:t>
      </w:r>
      <w:r w:rsidR="000A018E">
        <w:rPr>
          <w:b/>
        </w:rPr>
        <w:t xml:space="preserve">OPERACIJSKI BLOK IN ENOTO ZA INTENZIVNO TERAPIJO </w:t>
      </w:r>
      <w:r w:rsidR="000A018E">
        <w:rPr>
          <w:b/>
          <w:bCs/>
        </w:rPr>
        <w:t>V</w:t>
      </w:r>
      <w:r w:rsidR="000A018E" w:rsidRPr="000A018E">
        <w:rPr>
          <w:b/>
          <w:bCs/>
        </w:rPr>
        <w:t xml:space="preserve"> S</w:t>
      </w:r>
      <w:r w:rsidR="000A018E">
        <w:rPr>
          <w:b/>
          <w:bCs/>
        </w:rPr>
        <w:t>B</w:t>
      </w:r>
      <w:r w:rsidR="000A018E" w:rsidRPr="000A018E">
        <w:rPr>
          <w:b/>
          <w:bCs/>
        </w:rPr>
        <w:t xml:space="preserve"> P</w:t>
      </w:r>
      <w:r w:rsidR="000A018E">
        <w:rPr>
          <w:b/>
          <w:bCs/>
        </w:rPr>
        <w:t>TUJ</w:t>
      </w:r>
    </w:p>
    <w:p w14:paraId="6F133830" w14:textId="77777777" w:rsidR="008D4940" w:rsidRPr="00157BD8" w:rsidRDefault="008D4940" w:rsidP="00157BD8">
      <w:pPr>
        <w:spacing w:line="240" w:lineRule="auto"/>
        <w:ind w:left="431" w:hanging="431"/>
      </w:pPr>
    </w:p>
    <w:p w14:paraId="06E9E128" w14:textId="77777777" w:rsidR="00157BD8" w:rsidRDefault="00157BD8" w:rsidP="00157BD8">
      <w:pPr>
        <w:spacing w:line="240" w:lineRule="auto"/>
        <w:ind w:left="431" w:hanging="431"/>
        <w:jc w:val="center"/>
      </w:pPr>
    </w:p>
    <w:p w14:paraId="7916DFD4" w14:textId="1B44F78A" w:rsidR="008D4940" w:rsidRDefault="008D4940" w:rsidP="008D4940">
      <w:pPr>
        <w:spacing w:line="240" w:lineRule="auto"/>
        <w:rPr>
          <w:bCs/>
          <w:lang w:eastAsia="ar-SA"/>
        </w:rPr>
      </w:pPr>
      <w:r>
        <w:rPr>
          <w:lang w:eastAsia="ar-SA"/>
        </w:rPr>
        <w:t xml:space="preserve">Naročnik </w:t>
      </w:r>
      <w:r>
        <w:rPr>
          <w:bCs/>
          <w:lang w:eastAsia="ar-SA"/>
        </w:rPr>
        <w:t>in so-naročnik predmetno javno naročilo oddajata kot skupno javno naročilo, skladno s prvim odstavkom 33. člena ZJN-3.</w:t>
      </w:r>
    </w:p>
    <w:p w14:paraId="7D95B422" w14:textId="77777777" w:rsidR="008D4940" w:rsidRDefault="008D4940" w:rsidP="008D4940">
      <w:pPr>
        <w:spacing w:line="240" w:lineRule="auto"/>
        <w:rPr>
          <w:bCs/>
          <w:lang w:eastAsia="ar-SA"/>
        </w:rPr>
      </w:pPr>
    </w:p>
    <w:p w14:paraId="732C80BF" w14:textId="77777777" w:rsidR="008D4940" w:rsidRDefault="008D4940" w:rsidP="008D4940">
      <w:pPr>
        <w:spacing w:line="240" w:lineRule="auto"/>
        <w:rPr>
          <w:lang w:eastAsia="ar-SA"/>
        </w:rPr>
      </w:pPr>
      <w:r>
        <w:rPr>
          <w:lang w:eastAsia="ar-SA"/>
        </w:rPr>
        <w:t>Postopek oddaje javnega naročila vodi naročnik v svojem imenu in tudi v imenu so-naročnika, skladno z drugim odstavkom 33. člena ZJN-3.</w:t>
      </w:r>
    </w:p>
    <w:p w14:paraId="6DF55DA8" w14:textId="77777777" w:rsidR="008D4940" w:rsidRPr="00157BD8" w:rsidRDefault="008D4940" w:rsidP="00157BD8">
      <w:pPr>
        <w:spacing w:line="240" w:lineRule="auto"/>
        <w:ind w:left="431" w:hanging="431"/>
        <w:jc w:val="center"/>
      </w:pPr>
    </w:p>
    <w:p w14:paraId="303BC34E" w14:textId="77777777" w:rsidR="00157BD8" w:rsidRPr="00157BD8" w:rsidRDefault="00157BD8" w:rsidP="00157BD8">
      <w:pPr>
        <w:spacing w:line="240" w:lineRule="auto"/>
        <w:ind w:left="431" w:hanging="431"/>
      </w:pPr>
      <w:r w:rsidRPr="00157BD8">
        <w:t>Ponudnike vabimo, da oddajo ponudbo za izvedbo javnega naročila.</w:t>
      </w:r>
    </w:p>
    <w:p w14:paraId="7FC04586" w14:textId="77777777" w:rsidR="00157BD8" w:rsidRPr="00157BD8" w:rsidRDefault="00157BD8" w:rsidP="00157BD8">
      <w:pPr>
        <w:spacing w:line="240" w:lineRule="auto"/>
        <w:ind w:left="431" w:hanging="431"/>
      </w:pPr>
    </w:p>
    <w:p w14:paraId="0E381CBE" w14:textId="77777777" w:rsidR="00157BD8" w:rsidRPr="00157BD8" w:rsidRDefault="00157BD8" w:rsidP="00157BD8">
      <w:pPr>
        <w:spacing w:line="240" w:lineRule="auto"/>
        <w:ind w:left="431" w:hanging="431"/>
      </w:pPr>
      <w:r w:rsidRPr="00157BD8">
        <w:t>Dokumentacija v zvezi z oddajo javnega naročila obsega:</w:t>
      </w:r>
    </w:p>
    <w:p w14:paraId="19B370A1" w14:textId="77777777" w:rsidR="00157BD8" w:rsidRPr="00157BD8" w:rsidRDefault="00157BD8" w:rsidP="00157BD8">
      <w:pPr>
        <w:spacing w:line="240" w:lineRule="auto"/>
        <w:ind w:left="431" w:hanging="431"/>
      </w:pPr>
      <w:r w:rsidRPr="00157BD8">
        <w:t>Povabilo k oddaji ponudbe:</w:t>
      </w:r>
    </w:p>
    <w:p w14:paraId="13F48E88" w14:textId="77777777" w:rsidR="00157BD8" w:rsidRPr="00157BD8" w:rsidRDefault="00157BD8" w:rsidP="00157BD8">
      <w:pPr>
        <w:spacing w:line="240" w:lineRule="auto"/>
        <w:ind w:left="1276" w:hanging="1276"/>
      </w:pPr>
      <w:r w:rsidRPr="00157BD8">
        <w:t>Poglavje 1</w:t>
      </w:r>
      <w:r w:rsidRPr="00157BD8">
        <w:tab/>
        <w:t>Navodila ponudnikom za izdelavo ponudbe</w:t>
      </w:r>
    </w:p>
    <w:p w14:paraId="280CBA2B" w14:textId="2E250FD3" w:rsidR="00157BD8" w:rsidRPr="00157BD8" w:rsidRDefault="00157BD8" w:rsidP="00157BD8">
      <w:pPr>
        <w:spacing w:line="240" w:lineRule="auto"/>
        <w:ind w:left="1276" w:hanging="1276"/>
        <w:rPr>
          <w:strike/>
        </w:rPr>
      </w:pPr>
      <w:r w:rsidRPr="00157BD8">
        <w:t>Poglavje 2</w:t>
      </w:r>
      <w:r w:rsidRPr="00157BD8">
        <w:tab/>
      </w:r>
      <w:r w:rsidRPr="00157BD8">
        <w:rPr>
          <w:lang w:eastAsia="ar-SA"/>
        </w:rPr>
        <w:t xml:space="preserve">Vzorec pogodbe za dobavo </w:t>
      </w:r>
      <w:r w:rsidR="003C0F38">
        <w:rPr>
          <w:lang w:eastAsia="ar-SA"/>
        </w:rPr>
        <w:t>in montažo opreme</w:t>
      </w:r>
    </w:p>
    <w:p w14:paraId="0B4ED765" w14:textId="77777777" w:rsidR="00157BD8" w:rsidRPr="00157BD8" w:rsidRDefault="00157BD8" w:rsidP="00157BD8">
      <w:pPr>
        <w:spacing w:line="240" w:lineRule="auto"/>
        <w:ind w:left="1276" w:hanging="1276"/>
      </w:pPr>
      <w:r w:rsidRPr="00157BD8">
        <w:t>Poglavje 3</w:t>
      </w:r>
      <w:r w:rsidRPr="00157BD8">
        <w:tab/>
        <w:t>Obrazec ponudbe</w:t>
      </w:r>
    </w:p>
    <w:p w14:paraId="6AA9F403" w14:textId="77777777" w:rsidR="00157BD8" w:rsidRPr="00157BD8" w:rsidRDefault="00157BD8" w:rsidP="00157BD8">
      <w:pPr>
        <w:spacing w:line="240" w:lineRule="auto"/>
        <w:ind w:left="1276" w:hanging="1276"/>
      </w:pPr>
      <w:r w:rsidRPr="00157BD8">
        <w:t>Poglavje 4</w:t>
      </w:r>
      <w:r w:rsidRPr="00157BD8">
        <w:tab/>
        <w:t>Vzorci finančnih zavarovanj</w:t>
      </w:r>
    </w:p>
    <w:p w14:paraId="15030B62" w14:textId="77777777" w:rsidR="00157BD8" w:rsidRPr="00157BD8" w:rsidRDefault="00157BD8" w:rsidP="00157BD8">
      <w:pPr>
        <w:spacing w:line="240" w:lineRule="auto"/>
        <w:ind w:left="1276" w:hanging="1276"/>
      </w:pPr>
      <w:r w:rsidRPr="00157BD8">
        <w:t>Poglavje 5</w:t>
      </w:r>
      <w:r w:rsidRPr="00157BD8">
        <w:tab/>
        <w:t>Sposobnost</w:t>
      </w:r>
    </w:p>
    <w:p w14:paraId="30D85E7B" w14:textId="77777777" w:rsidR="00157BD8" w:rsidRPr="00157BD8" w:rsidRDefault="00157BD8" w:rsidP="00157BD8">
      <w:pPr>
        <w:spacing w:line="240" w:lineRule="auto"/>
        <w:ind w:left="1276" w:hanging="1276"/>
      </w:pPr>
      <w:r w:rsidRPr="00157BD8">
        <w:t>Poglavje 6</w:t>
      </w:r>
      <w:r w:rsidRPr="00157BD8">
        <w:tab/>
        <w:t>Popis del/Ponudbeni predračun za posamezen sklop</w:t>
      </w:r>
    </w:p>
    <w:p w14:paraId="77AD7124" w14:textId="77777777" w:rsidR="00157BD8" w:rsidRPr="00157BD8" w:rsidRDefault="00157BD8" w:rsidP="00157BD8">
      <w:pPr>
        <w:spacing w:line="240" w:lineRule="auto"/>
        <w:ind w:left="1276" w:hanging="1276"/>
      </w:pPr>
      <w:r w:rsidRPr="00157BD8">
        <w:t>Poglavje 7</w:t>
      </w:r>
      <w:r w:rsidRPr="00157BD8">
        <w:tab/>
        <w:t>PZI za opremo</w:t>
      </w:r>
    </w:p>
    <w:p w14:paraId="53DA77D3" w14:textId="77777777" w:rsidR="00157BD8" w:rsidRPr="00157BD8" w:rsidRDefault="00157BD8" w:rsidP="00157BD8">
      <w:pPr>
        <w:spacing w:line="240" w:lineRule="auto"/>
        <w:ind w:left="1276" w:hanging="1276"/>
      </w:pPr>
      <w:r w:rsidRPr="00157BD8">
        <w:t xml:space="preserve">Obrazec ESPD </w:t>
      </w:r>
    </w:p>
    <w:p w14:paraId="7F33BC54" w14:textId="77777777" w:rsidR="00157BD8" w:rsidRPr="00157BD8" w:rsidRDefault="00157BD8" w:rsidP="00157BD8">
      <w:pPr>
        <w:tabs>
          <w:tab w:val="left" w:pos="3859"/>
        </w:tabs>
        <w:spacing w:line="240" w:lineRule="auto"/>
        <w:ind w:left="1276" w:hanging="1276"/>
      </w:pPr>
    </w:p>
    <w:p w14:paraId="7ECCEB2E" w14:textId="064288D3" w:rsidR="00157BD8" w:rsidRPr="008D4940" w:rsidRDefault="00157BD8" w:rsidP="00157BD8">
      <w:pPr>
        <w:spacing w:line="240" w:lineRule="auto"/>
        <w:jc w:val="left"/>
        <w:rPr>
          <w:bCs/>
        </w:rPr>
      </w:pPr>
      <w:r w:rsidRPr="00157BD8">
        <w:rPr>
          <w:b/>
        </w:rPr>
        <w:br w:type="page"/>
      </w:r>
    </w:p>
    <w:p w14:paraId="16674FE8" w14:textId="77777777" w:rsidR="00157BD8" w:rsidRPr="00157BD8" w:rsidRDefault="00157BD8" w:rsidP="00157BD8">
      <w:pPr>
        <w:keepNext/>
        <w:spacing w:line="240" w:lineRule="auto"/>
        <w:ind w:left="1276" w:hanging="1276"/>
        <w:rPr>
          <w:b/>
        </w:rPr>
      </w:pPr>
      <w:r w:rsidRPr="00157BD8">
        <w:rPr>
          <w:b/>
        </w:rPr>
        <w:lastRenderedPageBreak/>
        <w:t>Predmet javnega naročila</w:t>
      </w:r>
    </w:p>
    <w:p w14:paraId="14712511" w14:textId="77777777" w:rsidR="00157BD8" w:rsidRPr="00157BD8" w:rsidRDefault="00157BD8" w:rsidP="00157BD8">
      <w:pPr>
        <w:keepNext/>
        <w:spacing w:line="240" w:lineRule="auto"/>
        <w:ind w:left="1276" w:hanging="1276"/>
      </w:pPr>
    </w:p>
    <w:p w14:paraId="53A7AFFA" w14:textId="60A72927" w:rsidR="00157BD8" w:rsidRPr="00157BD8" w:rsidRDefault="00157BD8" w:rsidP="00157BD8">
      <w:pPr>
        <w:spacing w:line="240" w:lineRule="auto"/>
      </w:pPr>
      <w:r w:rsidRPr="00157BD8">
        <w:t xml:space="preserve">Predmet javnega naročila je </w:t>
      </w:r>
      <w:r w:rsidRPr="00157BD8">
        <w:rPr>
          <w:b/>
        </w:rPr>
        <w:t xml:space="preserve">»Izdelava, dobava in montaža opreme za </w:t>
      </w:r>
      <w:r w:rsidR="000621E4" w:rsidRPr="000621E4">
        <w:rPr>
          <w:b/>
        </w:rPr>
        <w:t xml:space="preserve">operacijski blok in enoto za intenzivno terapijo </w:t>
      </w:r>
      <w:r w:rsidR="000621E4" w:rsidRPr="000621E4">
        <w:rPr>
          <w:b/>
          <w:bCs/>
        </w:rPr>
        <w:t xml:space="preserve">v </w:t>
      </w:r>
      <w:r w:rsidR="000621E4">
        <w:rPr>
          <w:b/>
          <w:bCs/>
        </w:rPr>
        <w:t>SB</w:t>
      </w:r>
      <w:r w:rsidR="000621E4" w:rsidRPr="000621E4">
        <w:rPr>
          <w:b/>
          <w:bCs/>
        </w:rPr>
        <w:t xml:space="preserve"> </w:t>
      </w:r>
      <w:r w:rsidR="000621E4">
        <w:rPr>
          <w:b/>
          <w:bCs/>
        </w:rPr>
        <w:t>P</w:t>
      </w:r>
      <w:r w:rsidR="000621E4" w:rsidRPr="000621E4">
        <w:rPr>
          <w:b/>
          <w:bCs/>
        </w:rPr>
        <w:t>tuj</w:t>
      </w:r>
      <w:r w:rsidRPr="00157BD8">
        <w:rPr>
          <w:b/>
        </w:rPr>
        <w:t>«.</w:t>
      </w:r>
    </w:p>
    <w:p w14:paraId="6316E980" w14:textId="77777777" w:rsidR="00157BD8" w:rsidRPr="00157BD8" w:rsidRDefault="00157BD8" w:rsidP="00157BD8">
      <w:pPr>
        <w:spacing w:line="240" w:lineRule="auto"/>
      </w:pPr>
    </w:p>
    <w:p w14:paraId="0108D1FC" w14:textId="77777777" w:rsidR="00157BD8" w:rsidRPr="00157BD8" w:rsidRDefault="00157BD8" w:rsidP="00157BD8">
      <w:pPr>
        <w:spacing w:line="240" w:lineRule="auto"/>
      </w:pPr>
      <w:r w:rsidRPr="00157BD8">
        <w:rPr>
          <w:b/>
        </w:rPr>
        <w:t>Trajanje ponudbenih del</w:t>
      </w:r>
    </w:p>
    <w:p w14:paraId="623ED4EA" w14:textId="77777777" w:rsidR="00157BD8" w:rsidRPr="00157BD8" w:rsidRDefault="00157BD8" w:rsidP="00157BD8">
      <w:pPr>
        <w:spacing w:line="240" w:lineRule="auto"/>
        <w:rPr>
          <w:highlight w:val="yellow"/>
        </w:rPr>
      </w:pPr>
      <w:bookmarkStart w:id="1" w:name="_Hlk203569166"/>
    </w:p>
    <w:p w14:paraId="1F7B0361" w14:textId="75925D33" w:rsidR="00157BD8" w:rsidRPr="00157BD8" w:rsidRDefault="00157BD8" w:rsidP="00157BD8">
      <w:pPr>
        <w:spacing w:line="240" w:lineRule="auto"/>
      </w:pPr>
      <w:r w:rsidRPr="00157BD8">
        <w:t>Dobava in montaža opreme</w:t>
      </w:r>
      <w:r w:rsidR="009A796D">
        <w:t>, kar se povsod v nadaljevanju razpisne dokumentacije razume, da po potrebi vključuje tudi vgradnjo opreme,</w:t>
      </w:r>
      <w:r w:rsidRPr="00157BD8">
        <w:t xml:space="preserve"> se bo izvajala v </w:t>
      </w:r>
      <w:r w:rsidR="007C70AD">
        <w:t>dveh</w:t>
      </w:r>
      <w:r w:rsidRPr="00157BD8">
        <w:t xml:space="preserve"> fazah:</w:t>
      </w:r>
    </w:p>
    <w:p w14:paraId="6016820E" w14:textId="70F6D27B" w:rsidR="007C70AD" w:rsidRDefault="007C70AD" w:rsidP="00375A10">
      <w:pPr>
        <w:numPr>
          <w:ilvl w:val="0"/>
          <w:numId w:val="39"/>
        </w:numPr>
        <w:spacing w:line="240" w:lineRule="auto"/>
        <w:contextualSpacing/>
      </w:pPr>
      <w:r w:rsidRPr="007C70AD">
        <w:t>1</w:t>
      </w:r>
      <w:r w:rsidR="00157BD8" w:rsidRPr="007C70AD">
        <w:t>. faza – dobava in montaža opreme, pri kateri je potrebno sočasno izvajanje dobave in montaže z izvajanjem GOI del</w:t>
      </w:r>
      <w:r w:rsidR="0008513C">
        <w:t>,</w:t>
      </w:r>
      <w:r>
        <w:t xml:space="preserve"> </w:t>
      </w:r>
      <w:r w:rsidRPr="007B5CEE">
        <w:rPr>
          <w:b/>
          <w:bCs/>
        </w:rPr>
        <w:t>do 31. 8. 2026</w:t>
      </w:r>
      <w:r>
        <w:t xml:space="preserve">, pri čemer </w:t>
      </w:r>
      <w:r w:rsidR="004A131D">
        <w:t>dobavitelj</w:t>
      </w:r>
      <w:r>
        <w:t xml:space="preserve"> z dobavo in montažo opreme lahko prične 10. 8. 2026;</w:t>
      </w:r>
    </w:p>
    <w:p w14:paraId="0EB64566" w14:textId="0179B06C" w:rsidR="00157BD8" w:rsidRPr="007C70AD" w:rsidRDefault="007C70AD" w:rsidP="00375A10">
      <w:pPr>
        <w:numPr>
          <w:ilvl w:val="0"/>
          <w:numId w:val="39"/>
        </w:numPr>
        <w:spacing w:line="240" w:lineRule="auto"/>
        <w:contextualSpacing/>
      </w:pPr>
      <w:r>
        <w:t>2</w:t>
      </w:r>
      <w:r w:rsidR="00157BD8" w:rsidRPr="007C70AD">
        <w:t>. faza – dobava in montaža opreme po naročnikovem prevzemu objekta od izvajalca GOI del</w:t>
      </w:r>
      <w:r w:rsidR="0008513C">
        <w:t>,</w:t>
      </w:r>
      <w:r w:rsidRPr="007C70AD">
        <w:t xml:space="preserve"> </w:t>
      </w:r>
      <w:r w:rsidRPr="007B5CEE">
        <w:rPr>
          <w:b/>
          <w:bCs/>
        </w:rPr>
        <w:t xml:space="preserve">do </w:t>
      </w:r>
      <w:r w:rsidR="0008513C" w:rsidRPr="007B5CEE">
        <w:rPr>
          <w:b/>
          <w:bCs/>
        </w:rPr>
        <w:t>23</w:t>
      </w:r>
      <w:r w:rsidRPr="007B5CEE">
        <w:rPr>
          <w:b/>
          <w:bCs/>
        </w:rPr>
        <w:t>. </w:t>
      </w:r>
      <w:r w:rsidR="0008513C" w:rsidRPr="007B5CEE">
        <w:rPr>
          <w:b/>
          <w:bCs/>
        </w:rPr>
        <w:t>2</w:t>
      </w:r>
      <w:r w:rsidRPr="007B5CEE">
        <w:rPr>
          <w:b/>
          <w:bCs/>
        </w:rPr>
        <w:t>. 202</w:t>
      </w:r>
      <w:r w:rsidR="0008513C" w:rsidRPr="007B5CEE">
        <w:rPr>
          <w:b/>
          <w:bCs/>
        </w:rPr>
        <w:t>7</w:t>
      </w:r>
      <w:r w:rsidRPr="007C70AD">
        <w:t xml:space="preserve">, pri čemer </w:t>
      </w:r>
      <w:r w:rsidR="004A131D">
        <w:t>dobavitelj</w:t>
      </w:r>
      <w:r w:rsidRPr="007C70AD">
        <w:t xml:space="preserve"> z dobavo in montažo opreme lahko prične </w:t>
      </w:r>
      <w:r w:rsidR="0008513C">
        <w:t>23</w:t>
      </w:r>
      <w:r w:rsidRPr="007C70AD">
        <w:t>. </w:t>
      </w:r>
      <w:r w:rsidR="0008513C">
        <w:t>1</w:t>
      </w:r>
      <w:r w:rsidRPr="007C70AD">
        <w:t>. 202</w:t>
      </w:r>
      <w:r w:rsidR="0008513C">
        <w:t>7.</w:t>
      </w:r>
    </w:p>
    <w:bookmarkEnd w:id="1"/>
    <w:p w14:paraId="1489010D" w14:textId="77777777" w:rsidR="00CF25AD" w:rsidRPr="00157BD8" w:rsidRDefault="00CF25AD" w:rsidP="00157BD8">
      <w:pPr>
        <w:keepNext/>
        <w:spacing w:line="240" w:lineRule="auto"/>
        <w:rPr>
          <w:color w:val="92D050"/>
        </w:rPr>
      </w:pPr>
    </w:p>
    <w:p w14:paraId="6134241A" w14:textId="77777777" w:rsidR="00157BD8" w:rsidRPr="00157BD8" w:rsidRDefault="00157BD8" w:rsidP="00157BD8">
      <w:pPr>
        <w:spacing w:line="240" w:lineRule="auto"/>
        <w:ind w:hanging="5"/>
        <w:rPr>
          <w:b/>
        </w:rPr>
      </w:pPr>
      <w:r w:rsidRPr="00157BD8">
        <w:rPr>
          <w:b/>
        </w:rPr>
        <w:t>Pojasnila glede dokumentacije v zvezi z oddajo javnega naročila</w:t>
      </w:r>
    </w:p>
    <w:p w14:paraId="2859D5E9" w14:textId="77777777" w:rsidR="00157BD8" w:rsidRPr="00157BD8" w:rsidRDefault="00157BD8" w:rsidP="00157BD8">
      <w:pPr>
        <w:spacing w:line="240" w:lineRule="auto"/>
        <w:ind w:hanging="5"/>
      </w:pPr>
    </w:p>
    <w:p w14:paraId="197004AB" w14:textId="77777777" w:rsidR="00157BD8" w:rsidRPr="00157BD8" w:rsidRDefault="00157BD8" w:rsidP="00157BD8">
      <w:pPr>
        <w:spacing w:line="240" w:lineRule="auto"/>
      </w:pPr>
      <w:r w:rsidRPr="00157BD8">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796FD05C" w14:textId="77777777" w:rsidR="00157BD8" w:rsidRPr="00157BD8" w:rsidRDefault="00157BD8" w:rsidP="00157BD8">
      <w:pPr>
        <w:spacing w:line="240" w:lineRule="auto"/>
        <w:ind w:hanging="5"/>
      </w:pPr>
    </w:p>
    <w:p w14:paraId="51995B1F" w14:textId="77777777" w:rsidR="00157BD8" w:rsidRPr="00157BD8" w:rsidRDefault="00157BD8" w:rsidP="00157BD8">
      <w:pPr>
        <w:spacing w:line="240" w:lineRule="auto"/>
        <w:ind w:hanging="5"/>
        <w:rPr>
          <w:b/>
        </w:rPr>
      </w:pPr>
      <w:r w:rsidRPr="00157BD8">
        <w:rPr>
          <w:b/>
        </w:rPr>
        <w:t>Odpiranje ponudb</w:t>
      </w:r>
    </w:p>
    <w:p w14:paraId="03499E4A" w14:textId="77777777" w:rsidR="00157BD8" w:rsidRPr="00157BD8" w:rsidRDefault="00157BD8" w:rsidP="00157BD8">
      <w:pPr>
        <w:spacing w:line="240" w:lineRule="auto"/>
        <w:ind w:hanging="5"/>
      </w:pPr>
    </w:p>
    <w:p w14:paraId="3A4A312F" w14:textId="77777777" w:rsidR="00157BD8" w:rsidRPr="00157BD8" w:rsidRDefault="00157BD8" w:rsidP="00157BD8">
      <w:pPr>
        <w:spacing w:line="240" w:lineRule="auto"/>
        <w:rPr>
          <w:b/>
        </w:rPr>
      </w:pPr>
      <w:r w:rsidRPr="00157BD8">
        <w:t xml:space="preserve">Odpiranje ponudb bo potekalo samodejno v informacijskem sistemu e-JN na spletnem naslovu </w:t>
      </w:r>
      <w:hyperlink r:id="rId8" w:history="1">
        <w:r w:rsidRPr="00157BD8">
          <w:rPr>
            <w:color w:val="0000FF"/>
            <w:u w:val="single"/>
          </w:rPr>
          <w:t>https://ejn.gov.si</w:t>
        </w:r>
      </w:hyperlink>
      <w:r w:rsidRPr="00157BD8">
        <w:rPr>
          <w:color w:val="0000FF"/>
        </w:rPr>
        <w:t xml:space="preserve"> </w:t>
      </w:r>
      <w:r w:rsidRPr="00157BD8">
        <w:t>na dan in ob uri, kot izhaja iz objave obvestila o javnem naročilu za predmetno javno naročilo.</w:t>
      </w:r>
    </w:p>
    <w:p w14:paraId="4B4DA9AC" w14:textId="77777777" w:rsidR="00157BD8" w:rsidRPr="00157BD8" w:rsidRDefault="00157BD8" w:rsidP="00157BD8">
      <w:pPr>
        <w:spacing w:line="240" w:lineRule="auto"/>
        <w:ind w:left="431" w:hanging="431"/>
      </w:pPr>
    </w:p>
    <w:p w14:paraId="7D7314E8" w14:textId="77777777" w:rsidR="00157BD8" w:rsidRPr="00157BD8" w:rsidRDefault="00157BD8" w:rsidP="00157BD8">
      <w:pPr>
        <w:spacing w:line="240" w:lineRule="auto"/>
        <w:rPr>
          <w:color w:val="000000" w:themeColor="text1"/>
        </w:rPr>
      </w:pPr>
      <w:r w:rsidRPr="00157BD8">
        <w:rPr>
          <w:color w:val="000000" w:themeColor="text1"/>
        </w:rPr>
        <w:t>Odpiranje poteka tako, da informacijski sistem e-JN samodejno ob uri, ki je določena za odpiranje ponudb, prikaže podatke o ponudniku in omogoči dostop do dokumenta .</w:t>
      </w:r>
      <w:proofErr w:type="spellStart"/>
      <w:r w:rsidRPr="00157BD8">
        <w:rPr>
          <w:color w:val="000000" w:themeColor="text1"/>
        </w:rPr>
        <w:t>pdf</w:t>
      </w:r>
      <w:proofErr w:type="spellEnd"/>
      <w:r w:rsidRPr="00157BD8">
        <w:rPr>
          <w:color w:val="000000" w:themeColor="text1"/>
        </w:rPr>
        <w:t xml:space="preserve">, ki ga je ponudnik naložil v sistem e-JN pod razdelek Predračun. Podatki o ponudbah so v informacijskem sistemu e-JN na razpolago v razdelku Pregled ponudb. Naročnik zapisnika o odpiranju ponudb ne bo dodatno pošiljal ponudnikom. </w:t>
      </w:r>
    </w:p>
    <w:p w14:paraId="42F5F7ED" w14:textId="77777777" w:rsidR="00157BD8" w:rsidRPr="00157BD8" w:rsidRDefault="00157BD8" w:rsidP="00157BD8">
      <w:pPr>
        <w:spacing w:line="240" w:lineRule="auto"/>
      </w:pPr>
    </w:p>
    <w:p w14:paraId="71350B72" w14:textId="77777777" w:rsidR="00157BD8" w:rsidRPr="00157BD8" w:rsidRDefault="00157BD8" w:rsidP="00157BD8">
      <w:pPr>
        <w:spacing w:line="240" w:lineRule="auto"/>
      </w:pPr>
    </w:p>
    <w:p w14:paraId="1B051824" w14:textId="6445CFA7" w:rsidR="00157BD8" w:rsidRPr="00157BD8" w:rsidRDefault="00157BD8" w:rsidP="00157BD8">
      <w:pPr>
        <w:spacing w:line="240" w:lineRule="auto"/>
        <w:ind w:left="5664"/>
      </w:pPr>
      <w:r w:rsidRPr="00157BD8">
        <w:t>Ivan Osrečki</w:t>
      </w:r>
    </w:p>
    <w:p w14:paraId="2D7BDD25" w14:textId="77777777" w:rsidR="00157BD8" w:rsidRPr="00157BD8" w:rsidRDefault="00157BD8" w:rsidP="00157BD8">
      <w:pPr>
        <w:spacing w:line="240" w:lineRule="auto"/>
        <w:ind w:left="5664"/>
      </w:pPr>
      <w:r w:rsidRPr="00157BD8">
        <w:t xml:space="preserve">direktor </w:t>
      </w:r>
    </w:p>
    <w:p w14:paraId="03DF9389" w14:textId="77777777" w:rsidR="00157BD8" w:rsidRPr="00157BD8" w:rsidRDefault="00157BD8" w:rsidP="00157BD8">
      <w:pPr>
        <w:spacing w:line="240" w:lineRule="auto"/>
      </w:pPr>
    </w:p>
    <w:p w14:paraId="332BA000" w14:textId="77777777" w:rsidR="00157BD8" w:rsidRPr="00157BD8" w:rsidRDefault="00157BD8" w:rsidP="00157BD8">
      <w:pPr>
        <w:spacing w:after="200" w:line="240" w:lineRule="auto"/>
        <w:jc w:val="left"/>
      </w:pPr>
    </w:p>
    <w:p w14:paraId="2BA5E071" w14:textId="77777777" w:rsidR="00157BD8" w:rsidRPr="00157BD8" w:rsidRDefault="00157BD8" w:rsidP="00157BD8">
      <w:pPr>
        <w:spacing w:line="240" w:lineRule="auto"/>
        <w:jc w:val="left"/>
      </w:pPr>
    </w:p>
    <w:p w14:paraId="15A00A9F" w14:textId="77777777" w:rsidR="00157BD8" w:rsidRPr="00157BD8" w:rsidRDefault="00157BD8" w:rsidP="00157BD8">
      <w:pPr>
        <w:spacing w:after="200" w:line="240" w:lineRule="auto"/>
        <w:jc w:val="left"/>
        <w:rPr>
          <w:rFonts w:eastAsiaTheme="minorHAnsi"/>
          <w:lang w:eastAsia="en-US"/>
        </w:rPr>
      </w:pPr>
    </w:p>
    <w:p w14:paraId="37C438C0" w14:textId="77777777" w:rsidR="00157BD8" w:rsidRPr="00157BD8" w:rsidRDefault="00157BD8" w:rsidP="00157BD8">
      <w:pPr>
        <w:spacing w:line="240" w:lineRule="auto"/>
        <w:jc w:val="center"/>
      </w:pPr>
    </w:p>
    <w:p w14:paraId="7DC1E00F" w14:textId="77777777" w:rsidR="00157BD8" w:rsidRPr="00157BD8" w:rsidRDefault="00157BD8" w:rsidP="00157BD8">
      <w:pPr>
        <w:spacing w:line="240" w:lineRule="auto"/>
        <w:jc w:val="center"/>
      </w:pPr>
    </w:p>
    <w:p w14:paraId="11BD9624" w14:textId="77777777" w:rsidR="00157BD8" w:rsidRPr="00157BD8" w:rsidRDefault="00157BD8" w:rsidP="00157BD8">
      <w:pPr>
        <w:spacing w:line="240" w:lineRule="auto"/>
        <w:jc w:val="center"/>
      </w:pPr>
    </w:p>
    <w:p w14:paraId="31358BC4" w14:textId="77777777" w:rsidR="00157BD8" w:rsidRPr="00157BD8" w:rsidRDefault="00157BD8" w:rsidP="00157BD8">
      <w:pPr>
        <w:spacing w:line="240" w:lineRule="auto"/>
        <w:jc w:val="center"/>
      </w:pPr>
    </w:p>
    <w:p w14:paraId="6E3FA9E1" w14:textId="77777777" w:rsidR="00157BD8" w:rsidRPr="00157BD8" w:rsidRDefault="00157BD8" w:rsidP="00157BD8">
      <w:pPr>
        <w:spacing w:line="240" w:lineRule="auto"/>
        <w:jc w:val="center"/>
      </w:pPr>
    </w:p>
    <w:p w14:paraId="1B65081D" w14:textId="77777777" w:rsidR="00157BD8" w:rsidRPr="00157BD8" w:rsidRDefault="00157BD8" w:rsidP="00157BD8">
      <w:pPr>
        <w:spacing w:line="240" w:lineRule="auto"/>
        <w:jc w:val="center"/>
      </w:pPr>
    </w:p>
    <w:p w14:paraId="0DF4FF41" w14:textId="77777777" w:rsidR="00157BD8" w:rsidRDefault="00157BD8" w:rsidP="00157BD8">
      <w:pPr>
        <w:spacing w:line="240" w:lineRule="auto"/>
        <w:jc w:val="center"/>
      </w:pPr>
    </w:p>
    <w:p w14:paraId="77A754EA" w14:textId="77777777" w:rsidR="007B5CEE" w:rsidRDefault="007B5CEE" w:rsidP="00157BD8">
      <w:pPr>
        <w:spacing w:line="240" w:lineRule="auto"/>
        <w:jc w:val="center"/>
      </w:pPr>
    </w:p>
    <w:p w14:paraId="45286DC8" w14:textId="77777777" w:rsidR="007B5CEE" w:rsidRDefault="007B5CEE" w:rsidP="00157BD8">
      <w:pPr>
        <w:spacing w:line="240" w:lineRule="auto"/>
        <w:jc w:val="center"/>
      </w:pPr>
    </w:p>
    <w:p w14:paraId="4C6CE02E" w14:textId="77777777" w:rsidR="007B5CEE" w:rsidRDefault="007B5CEE" w:rsidP="00157BD8">
      <w:pPr>
        <w:spacing w:line="240" w:lineRule="auto"/>
        <w:jc w:val="center"/>
      </w:pPr>
    </w:p>
    <w:p w14:paraId="6301B185" w14:textId="77777777" w:rsidR="007B5CEE" w:rsidRDefault="007B5CEE" w:rsidP="00157BD8">
      <w:pPr>
        <w:spacing w:line="240" w:lineRule="auto"/>
        <w:jc w:val="center"/>
      </w:pPr>
    </w:p>
    <w:p w14:paraId="63A5D7E9" w14:textId="77777777" w:rsidR="007B5CEE" w:rsidRDefault="007B5CEE" w:rsidP="00157BD8">
      <w:pPr>
        <w:spacing w:line="240" w:lineRule="auto"/>
        <w:jc w:val="center"/>
      </w:pPr>
    </w:p>
    <w:p w14:paraId="2ACFAF35" w14:textId="77777777" w:rsidR="007B5CEE" w:rsidRDefault="007B5CEE" w:rsidP="00157BD8">
      <w:pPr>
        <w:spacing w:line="240" w:lineRule="auto"/>
        <w:jc w:val="center"/>
      </w:pPr>
    </w:p>
    <w:p w14:paraId="09D59277" w14:textId="77777777" w:rsidR="007B5CEE" w:rsidRPr="00157BD8" w:rsidRDefault="007B5CEE" w:rsidP="00157BD8">
      <w:pPr>
        <w:spacing w:line="240" w:lineRule="auto"/>
        <w:jc w:val="center"/>
      </w:pPr>
    </w:p>
    <w:p w14:paraId="0AF1155E" w14:textId="77777777" w:rsidR="00157BD8" w:rsidRPr="00157BD8" w:rsidRDefault="00157BD8" w:rsidP="00157BD8">
      <w:pPr>
        <w:spacing w:line="240" w:lineRule="auto"/>
        <w:jc w:val="center"/>
      </w:pPr>
    </w:p>
    <w:p w14:paraId="5DCD65D4" w14:textId="77777777" w:rsidR="00157BD8" w:rsidRPr="00157BD8" w:rsidRDefault="00157BD8" w:rsidP="00157BD8">
      <w:pPr>
        <w:spacing w:line="240" w:lineRule="auto"/>
        <w:jc w:val="center"/>
      </w:pPr>
      <w:bookmarkStart w:id="2" w:name="_Hlk203654780"/>
      <w:r w:rsidRPr="00157BD8">
        <w:t>POGLAVJE 1</w:t>
      </w:r>
    </w:p>
    <w:p w14:paraId="2BC85613" w14:textId="77777777" w:rsidR="00157BD8" w:rsidRPr="00157BD8" w:rsidRDefault="00157BD8" w:rsidP="00157BD8">
      <w:pPr>
        <w:spacing w:line="240" w:lineRule="auto"/>
        <w:jc w:val="center"/>
      </w:pPr>
    </w:p>
    <w:p w14:paraId="3F9AEB7F" w14:textId="77777777" w:rsidR="00157BD8" w:rsidRPr="00157BD8" w:rsidRDefault="00157BD8" w:rsidP="00157BD8">
      <w:pPr>
        <w:spacing w:line="240" w:lineRule="auto"/>
        <w:jc w:val="center"/>
      </w:pPr>
    </w:p>
    <w:p w14:paraId="354943C0" w14:textId="77777777" w:rsidR="00157BD8" w:rsidRPr="00157BD8" w:rsidRDefault="00157BD8" w:rsidP="00157BD8">
      <w:pPr>
        <w:spacing w:line="240" w:lineRule="auto"/>
        <w:jc w:val="center"/>
      </w:pPr>
    </w:p>
    <w:p w14:paraId="56B8E3B5" w14:textId="77777777" w:rsidR="00157BD8" w:rsidRPr="00157BD8" w:rsidRDefault="00157BD8" w:rsidP="00157BD8">
      <w:pPr>
        <w:spacing w:line="240" w:lineRule="auto"/>
        <w:jc w:val="center"/>
      </w:pPr>
    </w:p>
    <w:p w14:paraId="0E04711F" w14:textId="77777777" w:rsidR="00157BD8" w:rsidRPr="00157BD8" w:rsidRDefault="00157BD8" w:rsidP="00157BD8">
      <w:pPr>
        <w:spacing w:line="240" w:lineRule="auto"/>
        <w:jc w:val="center"/>
      </w:pPr>
    </w:p>
    <w:p w14:paraId="5B7467FC" w14:textId="77777777" w:rsidR="00157BD8" w:rsidRPr="00157BD8" w:rsidRDefault="00157BD8" w:rsidP="00157BD8">
      <w:pPr>
        <w:spacing w:line="240" w:lineRule="auto"/>
        <w:jc w:val="center"/>
      </w:pPr>
    </w:p>
    <w:p w14:paraId="1BC61174" w14:textId="77777777" w:rsidR="00157BD8" w:rsidRPr="00157BD8" w:rsidRDefault="00157BD8" w:rsidP="00157BD8">
      <w:pPr>
        <w:spacing w:line="240" w:lineRule="auto"/>
        <w:jc w:val="center"/>
        <w:rPr>
          <w:b/>
        </w:rPr>
      </w:pPr>
      <w:r w:rsidRPr="00157BD8">
        <w:rPr>
          <w:b/>
        </w:rPr>
        <w:t>NAVODILA PONUDNIKOM</w:t>
      </w:r>
    </w:p>
    <w:p w14:paraId="18985FFE" w14:textId="77777777" w:rsidR="00157BD8" w:rsidRPr="00157BD8" w:rsidRDefault="00157BD8" w:rsidP="00157BD8">
      <w:pPr>
        <w:spacing w:line="240" w:lineRule="auto"/>
        <w:jc w:val="center"/>
        <w:rPr>
          <w:b/>
        </w:rPr>
      </w:pPr>
      <w:r w:rsidRPr="00157BD8">
        <w:rPr>
          <w:b/>
        </w:rPr>
        <w:t>ZA IZDELAVO PONUDBE</w:t>
      </w:r>
    </w:p>
    <w:p w14:paraId="28A74660" w14:textId="77777777" w:rsidR="00157BD8" w:rsidRPr="00157BD8" w:rsidRDefault="00157BD8" w:rsidP="00157BD8">
      <w:pPr>
        <w:spacing w:line="240" w:lineRule="auto"/>
        <w:jc w:val="center"/>
      </w:pPr>
    </w:p>
    <w:p w14:paraId="3443A612" w14:textId="77777777" w:rsidR="00157BD8" w:rsidRPr="00157BD8" w:rsidRDefault="00157BD8" w:rsidP="00157BD8">
      <w:pPr>
        <w:spacing w:line="240" w:lineRule="auto"/>
        <w:jc w:val="center"/>
      </w:pPr>
    </w:p>
    <w:p w14:paraId="2246C82C" w14:textId="77777777" w:rsidR="00157BD8" w:rsidRPr="00157BD8" w:rsidRDefault="00157BD8" w:rsidP="00157BD8">
      <w:pPr>
        <w:spacing w:line="240" w:lineRule="auto"/>
        <w:jc w:val="center"/>
      </w:pPr>
      <w:r w:rsidRPr="00157BD8">
        <w:t>za javno naročilo</w:t>
      </w:r>
    </w:p>
    <w:p w14:paraId="107A0C57" w14:textId="77777777" w:rsidR="00157BD8" w:rsidRPr="00157BD8" w:rsidRDefault="00157BD8" w:rsidP="00157BD8">
      <w:pPr>
        <w:spacing w:line="240" w:lineRule="auto"/>
        <w:jc w:val="center"/>
      </w:pPr>
    </w:p>
    <w:p w14:paraId="35381C9B" w14:textId="77777777" w:rsidR="00157BD8" w:rsidRPr="00157BD8" w:rsidRDefault="00157BD8" w:rsidP="00157BD8">
      <w:pPr>
        <w:spacing w:line="240" w:lineRule="auto"/>
        <w:jc w:val="center"/>
      </w:pPr>
    </w:p>
    <w:p w14:paraId="44AE2639" w14:textId="77777777" w:rsidR="00157BD8" w:rsidRPr="00157BD8" w:rsidRDefault="00157BD8" w:rsidP="00157BD8">
      <w:pPr>
        <w:spacing w:line="240" w:lineRule="auto"/>
        <w:jc w:val="center"/>
      </w:pPr>
    </w:p>
    <w:p w14:paraId="67FD3039" w14:textId="77777777" w:rsidR="00157BD8" w:rsidRPr="00157BD8" w:rsidRDefault="00157BD8" w:rsidP="00157BD8">
      <w:pPr>
        <w:spacing w:line="240" w:lineRule="auto"/>
        <w:jc w:val="center"/>
      </w:pPr>
    </w:p>
    <w:p w14:paraId="772FDA8A" w14:textId="459E1915" w:rsidR="00157BD8" w:rsidRPr="00157BD8" w:rsidRDefault="001F14FF" w:rsidP="00157BD8">
      <w:pPr>
        <w:spacing w:line="240" w:lineRule="auto"/>
        <w:ind w:left="142"/>
        <w:jc w:val="center"/>
        <w:rPr>
          <w:b/>
          <w:color w:val="000000"/>
        </w:rPr>
      </w:pPr>
      <w:r w:rsidRPr="001F14FF">
        <w:rPr>
          <w:b/>
        </w:rPr>
        <w:t xml:space="preserve">IZDELAVA, DOBAVA IN MONTAŽA OPREME ZA OPERACIJSKI BLOK IN ENOTO ZA INTENZIVNO TERAPIJO </w:t>
      </w:r>
      <w:r w:rsidRPr="001F14FF">
        <w:rPr>
          <w:b/>
          <w:bCs/>
        </w:rPr>
        <w:t>V SB PTUJ</w:t>
      </w:r>
    </w:p>
    <w:p w14:paraId="01DFC630" w14:textId="77777777" w:rsidR="00157BD8" w:rsidRPr="00157BD8" w:rsidRDefault="00157BD8" w:rsidP="00157BD8">
      <w:pPr>
        <w:spacing w:line="240" w:lineRule="auto"/>
        <w:ind w:left="431" w:hanging="431"/>
        <w:jc w:val="center"/>
        <w:rPr>
          <w:b/>
        </w:rPr>
      </w:pPr>
      <w:r w:rsidRPr="00157BD8" w:rsidDel="00E87F0B">
        <w:rPr>
          <w:b/>
          <w:color w:val="92D050"/>
        </w:rPr>
        <w:t xml:space="preserve"> </w:t>
      </w:r>
    </w:p>
    <w:p w14:paraId="00C2E234" w14:textId="77777777" w:rsidR="00157BD8" w:rsidRPr="00157BD8" w:rsidRDefault="00157BD8" w:rsidP="00157BD8">
      <w:pPr>
        <w:spacing w:line="240" w:lineRule="auto"/>
        <w:jc w:val="center"/>
      </w:pPr>
    </w:p>
    <w:p w14:paraId="4F6C924D" w14:textId="77777777" w:rsidR="00157BD8" w:rsidRPr="00157BD8" w:rsidRDefault="00157BD8" w:rsidP="00157BD8">
      <w:pPr>
        <w:spacing w:line="240" w:lineRule="auto"/>
        <w:jc w:val="center"/>
      </w:pPr>
    </w:p>
    <w:p w14:paraId="1335614C" w14:textId="77777777" w:rsidR="00157BD8" w:rsidRPr="00157BD8" w:rsidRDefault="00157BD8" w:rsidP="00157BD8">
      <w:pPr>
        <w:spacing w:line="240" w:lineRule="auto"/>
        <w:jc w:val="center"/>
      </w:pPr>
    </w:p>
    <w:p w14:paraId="01E2525E" w14:textId="77777777" w:rsidR="00157BD8" w:rsidRPr="00157BD8" w:rsidRDefault="00157BD8" w:rsidP="00157BD8">
      <w:pPr>
        <w:spacing w:line="240" w:lineRule="auto"/>
        <w:jc w:val="center"/>
      </w:pPr>
    </w:p>
    <w:p w14:paraId="627E84A3" w14:textId="77777777" w:rsidR="00157BD8" w:rsidRPr="00157BD8" w:rsidRDefault="00157BD8" w:rsidP="00157BD8">
      <w:pPr>
        <w:spacing w:line="240" w:lineRule="auto"/>
        <w:jc w:val="center"/>
      </w:pPr>
    </w:p>
    <w:p w14:paraId="2AB34CAA" w14:textId="77777777" w:rsidR="00157BD8" w:rsidRPr="00157BD8" w:rsidRDefault="00157BD8" w:rsidP="00157BD8">
      <w:pPr>
        <w:spacing w:line="240" w:lineRule="auto"/>
        <w:jc w:val="center"/>
      </w:pPr>
    </w:p>
    <w:p w14:paraId="3B90F25F" w14:textId="77777777" w:rsidR="00157BD8" w:rsidRPr="00157BD8" w:rsidRDefault="00157BD8" w:rsidP="00157BD8">
      <w:pPr>
        <w:spacing w:line="240" w:lineRule="auto"/>
        <w:jc w:val="center"/>
      </w:pPr>
    </w:p>
    <w:p w14:paraId="42AEED78" w14:textId="77777777" w:rsidR="00157BD8" w:rsidRPr="00157BD8" w:rsidRDefault="00157BD8" w:rsidP="00157BD8">
      <w:pPr>
        <w:spacing w:line="240" w:lineRule="auto"/>
        <w:jc w:val="center"/>
      </w:pPr>
    </w:p>
    <w:p w14:paraId="4BD8EEF5" w14:textId="77777777" w:rsidR="00157BD8" w:rsidRPr="00157BD8" w:rsidRDefault="00157BD8" w:rsidP="00157BD8">
      <w:pPr>
        <w:spacing w:line="240" w:lineRule="auto"/>
        <w:jc w:val="center"/>
      </w:pPr>
    </w:p>
    <w:p w14:paraId="5C540917" w14:textId="77777777" w:rsidR="00157BD8" w:rsidRPr="00157BD8" w:rsidRDefault="00157BD8" w:rsidP="00157BD8">
      <w:pPr>
        <w:spacing w:line="240" w:lineRule="auto"/>
        <w:jc w:val="center"/>
      </w:pPr>
    </w:p>
    <w:p w14:paraId="1EED9A43" w14:textId="77777777" w:rsidR="00157BD8" w:rsidRPr="00157BD8" w:rsidRDefault="00157BD8" w:rsidP="00157BD8">
      <w:pPr>
        <w:spacing w:line="240" w:lineRule="auto"/>
        <w:jc w:val="center"/>
      </w:pPr>
    </w:p>
    <w:p w14:paraId="1C43CD31" w14:textId="77777777" w:rsidR="00157BD8" w:rsidRPr="00157BD8" w:rsidRDefault="00157BD8" w:rsidP="00157BD8">
      <w:pPr>
        <w:spacing w:line="240" w:lineRule="auto"/>
        <w:jc w:val="center"/>
      </w:pPr>
    </w:p>
    <w:p w14:paraId="702383E6" w14:textId="77777777" w:rsidR="00157BD8" w:rsidRPr="00157BD8" w:rsidRDefault="00157BD8" w:rsidP="00157BD8">
      <w:pPr>
        <w:spacing w:line="240" w:lineRule="auto"/>
        <w:jc w:val="center"/>
      </w:pPr>
      <w:r w:rsidRPr="00157BD8">
        <w:t>Ljubljana,</w:t>
      </w:r>
      <w:r w:rsidRPr="00157BD8">
        <w:rPr>
          <w:color w:val="000000" w:themeColor="text1"/>
        </w:rPr>
        <w:t xml:space="preserve"> </w:t>
      </w:r>
      <w:r w:rsidRPr="00157BD8">
        <w:t>marec 2026</w:t>
      </w:r>
    </w:p>
    <w:bookmarkEnd w:id="2"/>
    <w:p w14:paraId="1D880A1D" w14:textId="77777777" w:rsidR="00157BD8" w:rsidRPr="00157BD8" w:rsidRDefault="00157BD8" w:rsidP="00157BD8">
      <w:pPr>
        <w:spacing w:line="240" w:lineRule="auto"/>
        <w:jc w:val="center"/>
      </w:pPr>
    </w:p>
    <w:p w14:paraId="06F8C23F" w14:textId="77777777" w:rsidR="00157BD8" w:rsidRPr="00157BD8" w:rsidRDefault="00157BD8" w:rsidP="00157BD8">
      <w:pPr>
        <w:spacing w:line="240" w:lineRule="auto"/>
        <w:jc w:val="center"/>
      </w:pPr>
      <w:r w:rsidRPr="00157BD8">
        <w:br w:type="page"/>
      </w:r>
    </w:p>
    <w:p w14:paraId="104097D9" w14:textId="77777777" w:rsidR="00157BD8" w:rsidRPr="00157BD8" w:rsidRDefault="00157BD8" w:rsidP="00157BD8">
      <w:pPr>
        <w:spacing w:line="240" w:lineRule="auto"/>
        <w:jc w:val="center"/>
        <w:rPr>
          <w:b/>
        </w:rPr>
      </w:pPr>
      <w:r w:rsidRPr="00157BD8">
        <w:rPr>
          <w:b/>
        </w:rPr>
        <w:lastRenderedPageBreak/>
        <w:t>V S E B I N A</w:t>
      </w:r>
    </w:p>
    <w:p w14:paraId="190E12B6" w14:textId="77777777" w:rsidR="00157BD8" w:rsidRPr="00157BD8" w:rsidRDefault="00157BD8" w:rsidP="00157BD8">
      <w:pPr>
        <w:spacing w:line="240" w:lineRule="auto"/>
      </w:pPr>
    </w:p>
    <w:p w14:paraId="4BF09068" w14:textId="77777777" w:rsidR="00157BD8" w:rsidRPr="00157BD8" w:rsidRDefault="00157BD8" w:rsidP="00157BD8">
      <w:pPr>
        <w:spacing w:line="240" w:lineRule="auto"/>
      </w:pPr>
      <w:r w:rsidRPr="00157BD8">
        <w:t xml:space="preserve">A. SPLOŠNO </w:t>
      </w:r>
    </w:p>
    <w:p w14:paraId="66E0B9C6" w14:textId="77777777" w:rsidR="00157BD8" w:rsidRPr="00157BD8" w:rsidRDefault="00157BD8" w:rsidP="00375A10">
      <w:pPr>
        <w:numPr>
          <w:ilvl w:val="0"/>
          <w:numId w:val="12"/>
        </w:numPr>
        <w:spacing w:line="240" w:lineRule="auto"/>
        <w:ind w:left="426" w:hanging="426"/>
        <w:contextualSpacing/>
      </w:pPr>
      <w:r w:rsidRPr="00157BD8">
        <w:t>Obseg ponudbenih del</w:t>
      </w:r>
    </w:p>
    <w:p w14:paraId="5643D285" w14:textId="77777777" w:rsidR="00157BD8" w:rsidRPr="00157BD8" w:rsidRDefault="00157BD8" w:rsidP="00375A10">
      <w:pPr>
        <w:numPr>
          <w:ilvl w:val="0"/>
          <w:numId w:val="12"/>
        </w:numPr>
        <w:spacing w:line="240" w:lineRule="auto"/>
        <w:ind w:left="426" w:hanging="426"/>
        <w:contextualSpacing/>
      </w:pPr>
      <w:r w:rsidRPr="00157BD8">
        <w:t xml:space="preserve">Viri sredstev in ocenjena vrednost </w:t>
      </w:r>
    </w:p>
    <w:p w14:paraId="02F0203F" w14:textId="77777777" w:rsidR="00157BD8" w:rsidRPr="00157BD8" w:rsidRDefault="00157BD8" w:rsidP="00375A10">
      <w:pPr>
        <w:numPr>
          <w:ilvl w:val="0"/>
          <w:numId w:val="12"/>
        </w:numPr>
        <w:spacing w:line="240" w:lineRule="auto"/>
        <w:ind w:left="426" w:hanging="426"/>
        <w:contextualSpacing/>
      </w:pPr>
      <w:r w:rsidRPr="00157BD8">
        <w:t>Ugotavljanje sposobnosti ponudnika v javnem naročilu</w:t>
      </w:r>
    </w:p>
    <w:p w14:paraId="5111C1E4" w14:textId="77777777" w:rsidR="00157BD8" w:rsidRPr="00157BD8" w:rsidRDefault="00157BD8" w:rsidP="00375A10">
      <w:pPr>
        <w:numPr>
          <w:ilvl w:val="0"/>
          <w:numId w:val="12"/>
        </w:numPr>
        <w:spacing w:line="240" w:lineRule="auto"/>
        <w:ind w:left="426" w:hanging="426"/>
        <w:contextualSpacing/>
      </w:pPr>
      <w:r w:rsidRPr="00157BD8">
        <w:t>Merilo za izbiro ponudbe</w:t>
      </w:r>
    </w:p>
    <w:p w14:paraId="314819BA" w14:textId="77777777" w:rsidR="00157BD8" w:rsidRPr="00157BD8" w:rsidRDefault="00157BD8" w:rsidP="00375A10">
      <w:pPr>
        <w:numPr>
          <w:ilvl w:val="0"/>
          <w:numId w:val="12"/>
        </w:numPr>
        <w:spacing w:line="240" w:lineRule="auto"/>
        <w:ind w:left="426" w:hanging="426"/>
        <w:contextualSpacing/>
      </w:pPr>
      <w:r w:rsidRPr="00157BD8">
        <w:t xml:space="preserve">Stroški za izdelavo in predložitev ponudbe </w:t>
      </w:r>
    </w:p>
    <w:p w14:paraId="360FD381" w14:textId="77777777" w:rsidR="00157BD8" w:rsidRPr="00157BD8" w:rsidRDefault="00157BD8" w:rsidP="00157BD8">
      <w:pPr>
        <w:spacing w:line="240" w:lineRule="auto"/>
        <w:ind w:left="431" w:hanging="431"/>
      </w:pPr>
      <w:r w:rsidRPr="00157BD8">
        <w:tab/>
      </w:r>
    </w:p>
    <w:p w14:paraId="1831DB06" w14:textId="77777777" w:rsidR="00157BD8" w:rsidRPr="00157BD8" w:rsidRDefault="00157BD8" w:rsidP="00157BD8">
      <w:pPr>
        <w:spacing w:line="240" w:lineRule="auto"/>
      </w:pPr>
      <w:r w:rsidRPr="00157BD8">
        <w:t>B. DOKUMENTACIJA V ZVEZI Z ODDAJO JAVNEGA NAROČILA</w:t>
      </w:r>
    </w:p>
    <w:p w14:paraId="4BAC42E1" w14:textId="77777777" w:rsidR="00157BD8" w:rsidRPr="00157BD8" w:rsidRDefault="00157BD8" w:rsidP="00375A10">
      <w:pPr>
        <w:numPr>
          <w:ilvl w:val="0"/>
          <w:numId w:val="12"/>
        </w:numPr>
        <w:spacing w:line="240" w:lineRule="auto"/>
        <w:ind w:left="426" w:hanging="426"/>
        <w:contextualSpacing/>
      </w:pPr>
      <w:r w:rsidRPr="00157BD8">
        <w:t>Vsebina dokumentacije v zvezi z oddajo javnega naročila</w:t>
      </w:r>
    </w:p>
    <w:p w14:paraId="2A8E9971" w14:textId="77777777" w:rsidR="00157BD8" w:rsidRPr="00157BD8" w:rsidRDefault="00157BD8" w:rsidP="00375A10">
      <w:pPr>
        <w:numPr>
          <w:ilvl w:val="0"/>
          <w:numId w:val="12"/>
        </w:numPr>
        <w:spacing w:line="240" w:lineRule="auto"/>
        <w:ind w:left="426" w:hanging="426"/>
        <w:contextualSpacing/>
      </w:pPr>
      <w:r w:rsidRPr="00157BD8">
        <w:t xml:space="preserve">Pojasnila glede dokumentacije v zvezi z oddajo javnega naročila </w:t>
      </w:r>
    </w:p>
    <w:p w14:paraId="3BA14683" w14:textId="77777777" w:rsidR="00157BD8" w:rsidRPr="00157BD8" w:rsidRDefault="00157BD8" w:rsidP="00375A10">
      <w:pPr>
        <w:numPr>
          <w:ilvl w:val="0"/>
          <w:numId w:val="12"/>
        </w:numPr>
        <w:spacing w:line="240" w:lineRule="auto"/>
        <w:ind w:left="426" w:hanging="426"/>
        <w:contextualSpacing/>
      </w:pPr>
      <w:r w:rsidRPr="00157BD8">
        <w:t>Spremembe in dopolnitve dokumentacije v zvezi z oddajo javnega naročila</w:t>
      </w:r>
    </w:p>
    <w:p w14:paraId="351AEDDA" w14:textId="77777777" w:rsidR="00157BD8" w:rsidRPr="00157BD8" w:rsidRDefault="00157BD8" w:rsidP="00157BD8">
      <w:pPr>
        <w:spacing w:line="240" w:lineRule="auto"/>
        <w:ind w:left="431" w:hanging="431"/>
      </w:pPr>
      <w:r w:rsidRPr="00157BD8">
        <w:tab/>
      </w:r>
    </w:p>
    <w:p w14:paraId="65238B00" w14:textId="77777777" w:rsidR="00157BD8" w:rsidRPr="00157BD8" w:rsidRDefault="00157BD8" w:rsidP="00157BD8">
      <w:pPr>
        <w:spacing w:line="240" w:lineRule="auto"/>
      </w:pPr>
      <w:r w:rsidRPr="00157BD8">
        <w:t xml:space="preserve">C. PRIPRAVA PONUDBE </w:t>
      </w:r>
    </w:p>
    <w:p w14:paraId="1F9871CB" w14:textId="77777777" w:rsidR="00157BD8" w:rsidRPr="00157BD8" w:rsidRDefault="00157BD8" w:rsidP="00375A10">
      <w:pPr>
        <w:numPr>
          <w:ilvl w:val="0"/>
          <w:numId w:val="12"/>
        </w:numPr>
        <w:spacing w:line="240" w:lineRule="auto"/>
        <w:ind w:left="426" w:hanging="426"/>
        <w:contextualSpacing/>
      </w:pPr>
      <w:r w:rsidRPr="00157BD8">
        <w:t xml:space="preserve">Jezik ponudbe </w:t>
      </w:r>
    </w:p>
    <w:p w14:paraId="365236B6" w14:textId="77777777" w:rsidR="00157BD8" w:rsidRPr="00157BD8" w:rsidRDefault="00157BD8" w:rsidP="00375A10">
      <w:pPr>
        <w:numPr>
          <w:ilvl w:val="0"/>
          <w:numId w:val="12"/>
        </w:numPr>
        <w:spacing w:line="240" w:lineRule="auto"/>
        <w:ind w:left="426" w:hanging="426"/>
        <w:contextualSpacing/>
      </w:pPr>
      <w:r w:rsidRPr="00157BD8">
        <w:t xml:space="preserve">Sestavni deli ponudbe </w:t>
      </w:r>
    </w:p>
    <w:p w14:paraId="0B09C647" w14:textId="77777777" w:rsidR="00157BD8" w:rsidRPr="00157BD8" w:rsidRDefault="00157BD8" w:rsidP="00375A10">
      <w:pPr>
        <w:numPr>
          <w:ilvl w:val="0"/>
          <w:numId w:val="12"/>
        </w:numPr>
        <w:spacing w:line="240" w:lineRule="auto"/>
        <w:ind w:left="426" w:hanging="426"/>
        <w:contextualSpacing/>
      </w:pPr>
      <w:r w:rsidRPr="00157BD8">
        <w:t>Ponudbena vrednost</w:t>
      </w:r>
    </w:p>
    <w:p w14:paraId="11084353" w14:textId="77777777" w:rsidR="00157BD8" w:rsidRPr="00157BD8" w:rsidRDefault="00157BD8" w:rsidP="00375A10">
      <w:pPr>
        <w:numPr>
          <w:ilvl w:val="0"/>
          <w:numId w:val="12"/>
        </w:numPr>
        <w:spacing w:line="240" w:lineRule="auto"/>
        <w:ind w:left="426" w:hanging="426"/>
        <w:contextualSpacing/>
      </w:pPr>
      <w:r w:rsidRPr="00157BD8">
        <w:t xml:space="preserve">Valute ponudbe in plačil </w:t>
      </w:r>
    </w:p>
    <w:p w14:paraId="050B7D1B" w14:textId="77777777" w:rsidR="00157BD8" w:rsidRPr="00157BD8" w:rsidRDefault="00157BD8" w:rsidP="00375A10">
      <w:pPr>
        <w:numPr>
          <w:ilvl w:val="0"/>
          <w:numId w:val="12"/>
        </w:numPr>
        <w:spacing w:line="240" w:lineRule="auto"/>
        <w:ind w:left="426" w:hanging="426"/>
        <w:contextualSpacing/>
      </w:pPr>
      <w:r w:rsidRPr="00157BD8">
        <w:t>Veljavnost ponudbe</w:t>
      </w:r>
    </w:p>
    <w:p w14:paraId="24CB1FE5" w14:textId="77777777" w:rsidR="00157BD8" w:rsidRPr="00157BD8" w:rsidRDefault="00157BD8" w:rsidP="00375A10">
      <w:pPr>
        <w:numPr>
          <w:ilvl w:val="0"/>
          <w:numId w:val="12"/>
        </w:numPr>
        <w:spacing w:line="240" w:lineRule="auto"/>
        <w:ind w:left="426" w:hanging="426"/>
        <w:contextualSpacing/>
      </w:pPr>
      <w:r w:rsidRPr="00157BD8">
        <w:t>Finančno zavarovanje za resnost ponudbe</w:t>
      </w:r>
    </w:p>
    <w:p w14:paraId="1F9358AE" w14:textId="77777777" w:rsidR="00157BD8" w:rsidRPr="00157BD8" w:rsidRDefault="00157BD8" w:rsidP="00375A10">
      <w:pPr>
        <w:numPr>
          <w:ilvl w:val="0"/>
          <w:numId w:val="12"/>
        </w:numPr>
        <w:spacing w:line="240" w:lineRule="auto"/>
        <w:ind w:left="426" w:hanging="426"/>
        <w:contextualSpacing/>
      </w:pPr>
      <w:r w:rsidRPr="00157BD8">
        <w:t xml:space="preserve">Priprava variantne ponudbe </w:t>
      </w:r>
    </w:p>
    <w:p w14:paraId="72BDBF6F" w14:textId="77777777" w:rsidR="00157BD8" w:rsidRPr="00157BD8" w:rsidRDefault="00157BD8" w:rsidP="00375A10">
      <w:pPr>
        <w:numPr>
          <w:ilvl w:val="0"/>
          <w:numId w:val="12"/>
        </w:numPr>
        <w:spacing w:line="240" w:lineRule="auto"/>
        <w:ind w:left="426" w:hanging="426"/>
        <w:contextualSpacing/>
      </w:pPr>
      <w:r w:rsidRPr="00157BD8">
        <w:t>Oblika ponudbe</w:t>
      </w:r>
    </w:p>
    <w:p w14:paraId="7465F650" w14:textId="77777777" w:rsidR="00157BD8" w:rsidRPr="00157BD8" w:rsidRDefault="00157BD8" w:rsidP="00157BD8">
      <w:pPr>
        <w:spacing w:line="240" w:lineRule="auto"/>
        <w:ind w:left="431" w:hanging="431"/>
      </w:pPr>
      <w:r w:rsidRPr="00157BD8">
        <w:tab/>
      </w:r>
    </w:p>
    <w:p w14:paraId="06A757F9" w14:textId="77777777" w:rsidR="00157BD8" w:rsidRPr="00157BD8" w:rsidRDefault="00157BD8" w:rsidP="00157BD8">
      <w:pPr>
        <w:spacing w:line="240" w:lineRule="auto"/>
      </w:pPr>
      <w:r w:rsidRPr="00157BD8">
        <w:t xml:space="preserve">D. ODDAJA PONUDBE </w:t>
      </w:r>
    </w:p>
    <w:p w14:paraId="5CE69724" w14:textId="77777777" w:rsidR="00157BD8" w:rsidRPr="00157BD8" w:rsidRDefault="00157BD8" w:rsidP="00375A10">
      <w:pPr>
        <w:numPr>
          <w:ilvl w:val="0"/>
          <w:numId w:val="12"/>
        </w:numPr>
        <w:spacing w:line="240" w:lineRule="auto"/>
        <w:ind w:left="426" w:hanging="426"/>
        <w:contextualSpacing/>
      </w:pPr>
      <w:r w:rsidRPr="00157BD8">
        <w:t>Način oddaje ponudbe</w:t>
      </w:r>
    </w:p>
    <w:p w14:paraId="154115F3" w14:textId="77777777" w:rsidR="00157BD8" w:rsidRPr="00157BD8" w:rsidRDefault="00157BD8" w:rsidP="00375A10">
      <w:pPr>
        <w:numPr>
          <w:ilvl w:val="0"/>
          <w:numId w:val="12"/>
        </w:numPr>
        <w:spacing w:line="240" w:lineRule="auto"/>
        <w:ind w:left="426" w:hanging="426"/>
        <w:contextualSpacing/>
      </w:pPr>
      <w:r w:rsidRPr="00157BD8">
        <w:t>Rok za oddajo ponudbe</w:t>
      </w:r>
    </w:p>
    <w:p w14:paraId="7CF3C4E5" w14:textId="77777777" w:rsidR="00157BD8" w:rsidRPr="00157BD8" w:rsidRDefault="00157BD8" w:rsidP="00375A10">
      <w:pPr>
        <w:numPr>
          <w:ilvl w:val="0"/>
          <w:numId w:val="12"/>
        </w:numPr>
        <w:spacing w:line="240" w:lineRule="auto"/>
        <w:ind w:left="426" w:hanging="426"/>
        <w:contextualSpacing/>
      </w:pPr>
      <w:r w:rsidRPr="00157BD8">
        <w:t>Sprememba ali umik ponudbe</w:t>
      </w:r>
    </w:p>
    <w:p w14:paraId="2ED5792F" w14:textId="77777777" w:rsidR="00157BD8" w:rsidRPr="00157BD8" w:rsidRDefault="00157BD8" w:rsidP="00157BD8">
      <w:pPr>
        <w:spacing w:line="240" w:lineRule="auto"/>
        <w:ind w:left="431" w:hanging="431"/>
      </w:pPr>
      <w:r w:rsidRPr="00157BD8">
        <w:tab/>
      </w:r>
    </w:p>
    <w:p w14:paraId="4E96BA71" w14:textId="77777777" w:rsidR="00157BD8" w:rsidRPr="00157BD8" w:rsidRDefault="00157BD8" w:rsidP="00157BD8">
      <w:pPr>
        <w:spacing w:line="240" w:lineRule="auto"/>
        <w:ind w:left="431" w:hanging="431"/>
      </w:pPr>
      <w:r w:rsidRPr="00157BD8">
        <w:t xml:space="preserve">E. ODPIRANJE, PREGLED IN OCENJEVANJE PONUDB </w:t>
      </w:r>
    </w:p>
    <w:p w14:paraId="077B6E00" w14:textId="77777777" w:rsidR="00157BD8" w:rsidRPr="00157BD8" w:rsidRDefault="00157BD8" w:rsidP="00375A10">
      <w:pPr>
        <w:numPr>
          <w:ilvl w:val="0"/>
          <w:numId w:val="12"/>
        </w:numPr>
        <w:spacing w:line="240" w:lineRule="auto"/>
        <w:ind w:left="426" w:hanging="426"/>
        <w:contextualSpacing/>
      </w:pPr>
      <w:r w:rsidRPr="00157BD8">
        <w:t>Odpiranje ponudb</w:t>
      </w:r>
    </w:p>
    <w:p w14:paraId="2537AD86" w14:textId="77777777" w:rsidR="00157BD8" w:rsidRPr="00157BD8" w:rsidRDefault="00157BD8" w:rsidP="00375A10">
      <w:pPr>
        <w:numPr>
          <w:ilvl w:val="0"/>
          <w:numId w:val="12"/>
        </w:numPr>
        <w:spacing w:line="240" w:lineRule="auto"/>
        <w:ind w:left="426" w:hanging="426"/>
        <w:contextualSpacing/>
      </w:pPr>
      <w:r w:rsidRPr="00157BD8">
        <w:t xml:space="preserve">Pregled in ocenjevanje ponudb </w:t>
      </w:r>
    </w:p>
    <w:p w14:paraId="6408B802" w14:textId="77777777" w:rsidR="00157BD8" w:rsidRPr="00157BD8" w:rsidRDefault="00157BD8" w:rsidP="00375A10">
      <w:pPr>
        <w:numPr>
          <w:ilvl w:val="0"/>
          <w:numId w:val="12"/>
        </w:numPr>
        <w:spacing w:line="240" w:lineRule="auto"/>
        <w:ind w:left="426" w:hanging="426"/>
        <w:contextualSpacing/>
      </w:pPr>
      <w:r w:rsidRPr="00157BD8">
        <w:t>Zaupnost podatkov</w:t>
      </w:r>
    </w:p>
    <w:p w14:paraId="3D8805C2" w14:textId="77777777" w:rsidR="00157BD8" w:rsidRPr="00157BD8" w:rsidRDefault="00157BD8" w:rsidP="00375A10">
      <w:pPr>
        <w:numPr>
          <w:ilvl w:val="0"/>
          <w:numId w:val="12"/>
        </w:numPr>
        <w:spacing w:line="240" w:lineRule="auto"/>
        <w:ind w:left="426" w:hanging="426"/>
        <w:contextualSpacing/>
      </w:pPr>
      <w:r w:rsidRPr="00157BD8">
        <w:t>Dopustne dopolnitve, popravki, spremembe in pojasnila glede ponudb</w:t>
      </w:r>
    </w:p>
    <w:p w14:paraId="2651C5EF" w14:textId="77777777" w:rsidR="00157BD8" w:rsidRPr="00157BD8" w:rsidRDefault="00157BD8" w:rsidP="00375A10">
      <w:pPr>
        <w:numPr>
          <w:ilvl w:val="0"/>
          <w:numId w:val="12"/>
        </w:numPr>
        <w:spacing w:line="240" w:lineRule="auto"/>
        <w:ind w:left="426" w:hanging="426"/>
        <w:contextualSpacing/>
      </w:pPr>
      <w:r w:rsidRPr="00157BD8">
        <w:t>Računske napake</w:t>
      </w:r>
    </w:p>
    <w:p w14:paraId="2A232F3A" w14:textId="77777777" w:rsidR="00157BD8" w:rsidRPr="00157BD8" w:rsidRDefault="00157BD8" w:rsidP="00157BD8">
      <w:pPr>
        <w:spacing w:line="240" w:lineRule="auto"/>
      </w:pPr>
    </w:p>
    <w:p w14:paraId="22D78FE6" w14:textId="77777777" w:rsidR="00157BD8" w:rsidRPr="00157BD8" w:rsidRDefault="00157BD8" w:rsidP="00157BD8">
      <w:pPr>
        <w:keepNext/>
        <w:spacing w:line="240" w:lineRule="auto"/>
      </w:pPr>
      <w:r w:rsidRPr="00157BD8">
        <w:t>F. ODDAJA NAROČILA</w:t>
      </w:r>
    </w:p>
    <w:p w14:paraId="42B83D80" w14:textId="77777777" w:rsidR="00157BD8" w:rsidRPr="00157BD8" w:rsidRDefault="00157BD8" w:rsidP="00375A10">
      <w:pPr>
        <w:numPr>
          <w:ilvl w:val="0"/>
          <w:numId w:val="12"/>
        </w:numPr>
        <w:spacing w:line="240" w:lineRule="auto"/>
        <w:ind w:left="426" w:hanging="426"/>
        <w:contextualSpacing/>
      </w:pPr>
      <w:r w:rsidRPr="00157BD8">
        <w:t xml:space="preserve">Odločitev o oddaji naročila </w:t>
      </w:r>
    </w:p>
    <w:p w14:paraId="311C3443" w14:textId="77777777" w:rsidR="00157BD8" w:rsidRPr="00157BD8" w:rsidRDefault="00157BD8" w:rsidP="00375A10">
      <w:pPr>
        <w:numPr>
          <w:ilvl w:val="0"/>
          <w:numId w:val="12"/>
        </w:numPr>
        <w:spacing w:line="240" w:lineRule="auto"/>
        <w:ind w:left="426" w:hanging="426"/>
        <w:contextualSpacing/>
      </w:pPr>
      <w:r w:rsidRPr="00157BD8">
        <w:t>Sklenitev pogodbe in posredovanje podatkov</w:t>
      </w:r>
    </w:p>
    <w:p w14:paraId="220DC33C" w14:textId="77777777" w:rsidR="00157BD8" w:rsidRPr="00157BD8" w:rsidRDefault="00157BD8" w:rsidP="00375A10">
      <w:pPr>
        <w:numPr>
          <w:ilvl w:val="0"/>
          <w:numId w:val="12"/>
        </w:numPr>
        <w:spacing w:line="240" w:lineRule="auto"/>
        <w:ind w:left="426" w:hanging="426"/>
        <w:contextualSpacing/>
      </w:pPr>
      <w:r w:rsidRPr="00157BD8">
        <w:t>Finančno zavarovanje za dobro izvedbo pogodbenih obveznosti in finančno zavarovanje za odpravo napak v garancijski dobi</w:t>
      </w:r>
    </w:p>
    <w:p w14:paraId="0507A6EC" w14:textId="77777777" w:rsidR="00157BD8" w:rsidRPr="00157BD8" w:rsidRDefault="00157BD8" w:rsidP="00375A10">
      <w:pPr>
        <w:numPr>
          <w:ilvl w:val="0"/>
          <w:numId w:val="12"/>
        </w:numPr>
        <w:spacing w:line="240" w:lineRule="auto"/>
        <w:ind w:left="426" w:hanging="426"/>
        <w:contextualSpacing/>
        <w:sectPr w:rsidR="00157BD8" w:rsidRPr="00157BD8" w:rsidSect="00157BD8">
          <w:headerReference w:type="default" r:id="rId9"/>
          <w:footerReference w:type="default" r:id="rId10"/>
          <w:headerReference w:type="first" r:id="rId11"/>
          <w:pgSz w:w="11906" w:h="16838"/>
          <w:pgMar w:top="1417" w:right="1416" w:bottom="1417" w:left="1417" w:header="708" w:footer="708" w:gutter="0"/>
          <w:cols w:space="708"/>
          <w:titlePg/>
          <w:docGrid w:linePitch="360"/>
        </w:sectPr>
      </w:pPr>
    </w:p>
    <w:p w14:paraId="119B6236" w14:textId="77777777" w:rsidR="00157BD8" w:rsidRPr="00157BD8" w:rsidRDefault="00157BD8" w:rsidP="00157BD8">
      <w:pPr>
        <w:spacing w:line="240" w:lineRule="auto"/>
        <w:jc w:val="center"/>
        <w:rPr>
          <w:lang w:eastAsia="ar-SA"/>
        </w:rPr>
      </w:pPr>
      <w:r w:rsidRPr="00157BD8">
        <w:rPr>
          <w:lang w:eastAsia="ar-SA"/>
        </w:rPr>
        <w:lastRenderedPageBreak/>
        <w:t>POGLAVJE 1</w:t>
      </w:r>
    </w:p>
    <w:p w14:paraId="1113671F" w14:textId="77777777" w:rsidR="00157BD8" w:rsidRPr="00157BD8" w:rsidRDefault="00157BD8" w:rsidP="00157BD8">
      <w:pPr>
        <w:spacing w:line="240" w:lineRule="auto"/>
        <w:rPr>
          <w:lang w:eastAsia="ar-SA"/>
        </w:rPr>
      </w:pPr>
      <w:r w:rsidRPr="00157BD8">
        <w:rPr>
          <w:lang w:eastAsia="ar-SA"/>
        </w:rPr>
        <w:tab/>
      </w:r>
    </w:p>
    <w:p w14:paraId="3067B7E6" w14:textId="77777777" w:rsidR="00157BD8" w:rsidRPr="00157BD8" w:rsidRDefault="00157BD8" w:rsidP="00157BD8">
      <w:pPr>
        <w:spacing w:line="240" w:lineRule="auto"/>
        <w:jc w:val="center"/>
        <w:rPr>
          <w:b/>
          <w:lang w:eastAsia="ar-SA"/>
        </w:rPr>
      </w:pPr>
      <w:r w:rsidRPr="00157BD8">
        <w:rPr>
          <w:b/>
          <w:lang w:eastAsia="ar-SA"/>
        </w:rPr>
        <w:t>NAVODILA PONUDNIKOM</w:t>
      </w:r>
    </w:p>
    <w:p w14:paraId="1606CFC5" w14:textId="77777777" w:rsidR="00157BD8" w:rsidRPr="00157BD8" w:rsidRDefault="00157BD8" w:rsidP="00157BD8">
      <w:pPr>
        <w:spacing w:line="240" w:lineRule="auto"/>
        <w:rPr>
          <w:lang w:eastAsia="ar-SA"/>
        </w:rPr>
      </w:pPr>
    </w:p>
    <w:p w14:paraId="1E5D6A8C" w14:textId="77777777" w:rsidR="00157BD8" w:rsidRPr="00157BD8" w:rsidRDefault="00157BD8" w:rsidP="00157BD8">
      <w:pPr>
        <w:spacing w:line="240" w:lineRule="auto"/>
        <w:jc w:val="center"/>
        <w:rPr>
          <w:b/>
          <w:lang w:eastAsia="ar-SA"/>
        </w:rPr>
      </w:pPr>
      <w:r w:rsidRPr="00157BD8">
        <w:rPr>
          <w:b/>
          <w:lang w:eastAsia="ar-SA"/>
        </w:rPr>
        <w:t>A. SPLOŠNO</w:t>
      </w:r>
    </w:p>
    <w:p w14:paraId="00CD3642" w14:textId="77777777" w:rsidR="00157BD8" w:rsidRPr="00157BD8" w:rsidRDefault="00157BD8" w:rsidP="00157BD8">
      <w:pPr>
        <w:spacing w:line="240" w:lineRule="auto"/>
        <w:rPr>
          <w:lang w:eastAsia="ar-SA"/>
        </w:rPr>
      </w:pPr>
    </w:p>
    <w:p w14:paraId="68A36486" w14:textId="4187AE37" w:rsidR="006D7E3A" w:rsidRDefault="00157BD8" w:rsidP="00157BD8">
      <w:pPr>
        <w:spacing w:line="240" w:lineRule="auto"/>
        <w:rPr>
          <w:lang w:eastAsia="ar-SA"/>
        </w:rPr>
      </w:pPr>
      <w:r w:rsidRPr="00157BD8">
        <w:rPr>
          <w:b/>
          <w:lang w:eastAsia="ar-SA"/>
        </w:rPr>
        <w:t>Republika Slovenija, Ministrstvo za zdravje, Urad Republike Slovenije za investicije v zdravstvu, Ulica Ambrožiča Novljana 7, 1000 Ljubljana</w:t>
      </w:r>
      <w:r w:rsidRPr="00157BD8">
        <w:rPr>
          <w:lang w:eastAsia="ar-SA"/>
        </w:rPr>
        <w:t xml:space="preserve">, skladno z določbami </w:t>
      </w:r>
      <w:r w:rsidRPr="00157BD8">
        <w:rPr>
          <w:color w:val="000000" w:themeColor="text1"/>
          <w:lang w:eastAsia="ar-SA"/>
        </w:rPr>
        <w:t>40</w:t>
      </w:r>
      <w:r w:rsidRPr="00157BD8">
        <w:rPr>
          <w:lang w:eastAsia="ar-SA"/>
        </w:rPr>
        <w:t>. člena Zakona o javnem naročanju (</w:t>
      </w:r>
      <w:r w:rsidRPr="00157BD8">
        <w:rPr>
          <w:bCs/>
          <w:lang w:eastAsia="ar-SA"/>
        </w:rPr>
        <w:t xml:space="preserve">Uradni list </w:t>
      </w:r>
      <w:r w:rsidRPr="00157BD8">
        <w:rPr>
          <w:lang w:eastAsia="ar-SA"/>
        </w:rPr>
        <w:t>RS, št. 91/15, 14/18, 121/21, 10/22</w:t>
      </w:r>
      <w:r w:rsidRPr="00157BD8">
        <w:t>, 74/22 – odl. US, 100/22 – ZNUZSZS, 28/23, 88/23 – ZOPNN-F in 83/25 - ZOUL</w:t>
      </w:r>
      <w:r w:rsidRPr="00157BD8">
        <w:rPr>
          <w:lang w:eastAsia="ar-SA"/>
        </w:rPr>
        <w:t>; v nadaljnjem besedilu: ZJN-3) vabi ponudnike, da oddajo svojo ponudbo v postopku oddaje javnega naročila za »</w:t>
      </w:r>
      <w:r w:rsidR="001F14FF" w:rsidRPr="001F14FF">
        <w:rPr>
          <w:b/>
        </w:rPr>
        <w:t xml:space="preserve">Izdelava, dobava in montaža opreme za operacijski blok in enoto za intenzivno terapijo </w:t>
      </w:r>
      <w:r w:rsidR="001F14FF" w:rsidRPr="001F14FF">
        <w:rPr>
          <w:b/>
          <w:bCs/>
        </w:rPr>
        <w:t>v SB Ptuj</w:t>
      </w:r>
      <w:r w:rsidRPr="00157BD8">
        <w:rPr>
          <w:lang w:eastAsia="ar-SA"/>
        </w:rPr>
        <w:t>«</w:t>
      </w:r>
      <w:r w:rsidR="00521B05">
        <w:rPr>
          <w:lang w:eastAsia="ar-SA"/>
        </w:rPr>
        <w:t>.</w:t>
      </w:r>
    </w:p>
    <w:p w14:paraId="4001490C" w14:textId="77777777" w:rsidR="006D7E3A" w:rsidRDefault="006D7E3A" w:rsidP="00157BD8">
      <w:pPr>
        <w:spacing w:line="240" w:lineRule="auto"/>
        <w:rPr>
          <w:lang w:eastAsia="ar-SA"/>
        </w:rPr>
      </w:pPr>
    </w:p>
    <w:p w14:paraId="76CD4491" w14:textId="209DF36F" w:rsidR="0057452C" w:rsidRDefault="0057452C" w:rsidP="003D7BB4">
      <w:pPr>
        <w:spacing w:line="240" w:lineRule="auto"/>
        <w:rPr>
          <w:bCs/>
          <w:lang w:eastAsia="ar-SA"/>
        </w:rPr>
      </w:pPr>
      <w:r>
        <w:rPr>
          <w:lang w:eastAsia="ar-SA"/>
        </w:rPr>
        <w:t xml:space="preserve">Naročnik </w:t>
      </w:r>
      <w:r w:rsidRPr="0093367A">
        <w:rPr>
          <w:bCs/>
          <w:lang w:eastAsia="ar-SA"/>
        </w:rPr>
        <w:t>Republika Slovenija, Ministrstvo za zdravje, Urad Republike Slovenije za investicije v zdravstvu, Ulica Ambrožiča Novljana 7, 1000 Ljubljana</w:t>
      </w:r>
      <w:r w:rsidR="003D7BB4">
        <w:rPr>
          <w:bCs/>
          <w:lang w:eastAsia="ar-SA"/>
        </w:rPr>
        <w:t xml:space="preserve"> (v nadaljevanju: naročnik)</w:t>
      </w:r>
      <w:r>
        <w:rPr>
          <w:bCs/>
          <w:lang w:eastAsia="ar-SA"/>
        </w:rPr>
        <w:t xml:space="preserve"> </w:t>
      </w:r>
      <w:r w:rsidR="003D7BB4">
        <w:rPr>
          <w:bCs/>
          <w:lang w:eastAsia="ar-SA"/>
        </w:rPr>
        <w:t xml:space="preserve">in </w:t>
      </w:r>
      <w:r>
        <w:rPr>
          <w:bCs/>
          <w:lang w:eastAsia="ar-SA"/>
        </w:rPr>
        <w:t>so-naročnik Splošna bolnišnica dr. Jožeta Potrča Ptuj, Potrčeva cesta 23, 2250 Ptuj</w:t>
      </w:r>
      <w:r w:rsidR="003D7BB4">
        <w:rPr>
          <w:bCs/>
          <w:lang w:eastAsia="ar-SA"/>
        </w:rPr>
        <w:t xml:space="preserve"> (v nadaljevanju: so-naročnik </w:t>
      </w:r>
      <w:r w:rsidR="008D4940">
        <w:rPr>
          <w:bCs/>
          <w:lang w:eastAsia="ar-SA"/>
        </w:rPr>
        <w:t>ali</w:t>
      </w:r>
      <w:r w:rsidR="003D7BB4">
        <w:rPr>
          <w:bCs/>
          <w:lang w:eastAsia="ar-SA"/>
        </w:rPr>
        <w:t xml:space="preserve"> uporabnik) predmetno javno naročilo oddajata kot skupno javno naročilo, skladno s prvim odstavkom 33. člena ZJN-3.</w:t>
      </w:r>
    </w:p>
    <w:p w14:paraId="01F1BA81" w14:textId="77777777" w:rsidR="003D7BB4" w:rsidRDefault="003D7BB4" w:rsidP="003D7BB4">
      <w:pPr>
        <w:spacing w:line="240" w:lineRule="auto"/>
        <w:rPr>
          <w:bCs/>
          <w:lang w:eastAsia="ar-SA"/>
        </w:rPr>
      </w:pPr>
    </w:p>
    <w:p w14:paraId="2FAB9A21" w14:textId="611E8BFF" w:rsidR="003D7BB4" w:rsidRDefault="003D7BB4" w:rsidP="003D7BB4">
      <w:pPr>
        <w:spacing w:line="240" w:lineRule="auto"/>
        <w:rPr>
          <w:lang w:eastAsia="ar-SA"/>
        </w:rPr>
      </w:pPr>
      <w:r>
        <w:rPr>
          <w:lang w:eastAsia="ar-SA"/>
        </w:rPr>
        <w:t>Postopek oddaje javnega naročila vodi naročnik v svojem imenu in tudi v imenu so-naročnika, skladno z drugim odstavkom 33. člena ZJN-3.</w:t>
      </w:r>
    </w:p>
    <w:p w14:paraId="3291F4F6" w14:textId="77777777" w:rsidR="0057452C" w:rsidRPr="00157BD8" w:rsidRDefault="0057452C" w:rsidP="00157BD8">
      <w:pPr>
        <w:spacing w:line="240" w:lineRule="auto"/>
        <w:rPr>
          <w:lang w:eastAsia="ar-SA"/>
        </w:rPr>
      </w:pPr>
    </w:p>
    <w:p w14:paraId="0B6128C4" w14:textId="77777777" w:rsidR="00157BD8" w:rsidRPr="00157BD8" w:rsidRDefault="00157BD8" w:rsidP="00157BD8">
      <w:pPr>
        <w:spacing w:line="240" w:lineRule="auto"/>
        <w:rPr>
          <w:lang w:eastAsia="ar-SA"/>
        </w:rPr>
      </w:pPr>
      <w:r w:rsidRPr="00157BD8">
        <w:rPr>
          <w:lang w:eastAsia="ar-SA"/>
        </w:rPr>
        <w:t>Ponudba se pripravi skladno z veljavno zakonodajo v Republiki Sloveniji.</w:t>
      </w:r>
    </w:p>
    <w:p w14:paraId="2965A146" w14:textId="77777777" w:rsidR="00157BD8" w:rsidRPr="00157BD8" w:rsidRDefault="00157BD8" w:rsidP="00157BD8">
      <w:pPr>
        <w:spacing w:line="240" w:lineRule="auto"/>
        <w:rPr>
          <w:lang w:eastAsia="ar-SA"/>
        </w:rPr>
      </w:pPr>
    </w:p>
    <w:p w14:paraId="3AE8CB81" w14:textId="77777777" w:rsidR="00157BD8" w:rsidRPr="00157BD8" w:rsidRDefault="00157BD8" w:rsidP="00157BD8">
      <w:pPr>
        <w:spacing w:line="240" w:lineRule="auto"/>
        <w:rPr>
          <w:lang w:eastAsia="ar-SA"/>
        </w:rPr>
      </w:pPr>
      <w:r w:rsidRPr="00157BD8">
        <w:rPr>
          <w:lang w:eastAsia="ar-SA"/>
        </w:rPr>
        <w:t>Pri izvedbi je treba upoštevati okoljske vidike in cilje zelenega javnega naročanja iz Uredbe o zelenem javnem naročanju (</w:t>
      </w:r>
      <w:r w:rsidRPr="00157BD8">
        <w:rPr>
          <w:bCs/>
          <w:lang w:eastAsia="ar-SA"/>
        </w:rPr>
        <w:t xml:space="preserve">Uradni list </w:t>
      </w:r>
      <w:r w:rsidRPr="00157BD8">
        <w:rPr>
          <w:lang w:eastAsia="ar-SA"/>
        </w:rPr>
        <w:t>RS, št. 51/17, 64/19, 121/21, 132/23 in 43/25).</w:t>
      </w:r>
    </w:p>
    <w:p w14:paraId="0FD3DBDF" w14:textId="77777777" w:rsidR="00157BD8" w:rsidRPr="00157BD8" w:rsidRDefault="00157BD8" w:rsidP="00157BD8">
      <w:pPr>
        <w:spacing w:line="240" w:lineRule="auto"/>
        <w:rPr>
          <w:lang w:eastAsia="ar-SA"/>
        </w:rPr>
      </w:pPr>
    </w:p>
    <w:p w14:paraId="4DA6C2D7"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Obseg ponudbenih del</w:t>
      </w:r>
    </w:p>
    <w:p w14:paraId="118DA13A" w14:textId="77777777" w:rsidR="00157BD8" w:rsidRPr="00157BD8" w:rsidRDefault="00157BD8" w:rsidP="00157BD8">
      <w:pPr>
        <w:spacing w:line="240" w:lineRule="auto"/>
        <w:rPr>
          <w:lang w:eastAsia="ar-SA"/>
        </w:rPr>
      </w:pPr>
    </w:p>
    <w:p w14:paraId="403D0180" w14:textId="030DE7B1" w:rsidR="007F1C5B" w:rsidRPr="003C0F38" w:rsidRDefault="00157BD8" w:rsidP="0093367A">
      <w:pPr>
        <w:numPr>
          <w:ilvl w:val="1"/>
          <w:numId w:val="13"/>
        </w:numPr>
        <w:spacing w:line="240" w:lineRule="auto"/>
        <w:ind w:left="567" w:hanging="567"/>
        <w:contextualSpacing/>
        <w:rPr>
          <w:lang w:eastAsia="ar-SA"/>
        </w:rPr>
      </w:pPr>
      <w:r w:rsidRPr="003C0F38">
        <w:rPr>
          <w:lang w:eastAsia="ar-SA"/>
        </w:rPr>
        <w:t>Predmet javnega naročila je</w:t>
      </w:r>
      <w:r w:rsidR="003C0F38" w:rsidRPr="003C0F38">
        <w:rPr>
          <w:lang w:eastAsia="ar-SA"/>
        </w:rPr>
        <w:t xml:space="preserve"> </w:t>
      </w:r>
      <w:r w:rsidR="00F433AA" w:rsidRPr="0093367A">
        <w:rPr>
          <w:lang w:eastAsia="ar-SA"/>
        </w:rPr>
        <w:t>izdelava, dobava in montaža (pri nekateri opremi tudi vgradnja) opreme za operacijski blok in enoto za intenzivno terapijo v SB Ptuj.</w:t>
      </w:r>
      <w:r w:rsidR="00F433AA" w:rsidRPr="003C0F38">
        <w:rPr>
          <w:lang w:eastAsia="ar-SA"/>
        </w:rPr>
        <w:t xml:space="preserve"> </w:t>
      </w:r>
    </w:p>
    <w:p w14:paraId="7C611911" w14:textId="77777777" w:rsidR="007F1C5B" w:rsidRPr="00157BD8" w:rsidRDefault="007F1C5B" w:rsidP="0093367A">
      <w:pPr>
        <w:spacing w:line="240" w:lineRule="auto"/>
        <w:contextualSpacing/>
        <w:rPr>
          <w:lang w:eastAsia="ar-SA"/>
        </w:rPr>
      </w:pPr>
    </w:p>
    <w:p w14:paraId="69E0E590" w14:textId="477E3436" w:rsidR="00157BD8" w:rsidRPr="00157BD8" w:rsidRDefault="00157BD8" w:rsidP="003C0F38">
      <w:pPr>
        <w:spacing w:line="240" w:lineRule="auto"/>
        <w:ind w:left="567"/>
        <w:contextualSpacing/>
        <w:rPr>
          <w:highlight w:val="yellow"/>
          <w:lang w:eastAsia="ar-SA"/>
        </w:rPr>
      </w:pPr>
      <w:r w:rsidRPr="00157BD8">
        <w:rPr>
          <w:lang w:eastAsia="ar-SA"/>
        </w:rPr>
        <w:t>Javno naročilo se oddaja po sklopih, kot sledi:</w:t>
      </w:r>
    </w:p>
    <w:p w14:paraId="0B4EFF3F" w14:textId="263856A2" w:rsidR="001F14FF" w:rsidRPr="007B5CEE" w:rsidRDefault="001F14FF" w:rsidP="001F14FF">
      <w:pPr>
        <w:spacing w:line="240" w:lineRule="auto"/>
        <w:ind w:left="567"/>
        <w:contextualSpacing/>
        <w:rPr>
          <w:lang w:eastAsia="ar-SA"/>
        </w:rPr>
      </w:pPr>
      <w:r w:rsidRPr="007B5CEE">
        <w:rPr>
          <w:lang w:eastAsia="ar-SA"/>
        </w:rPr>
        <w:t xml:space="preserve">SKLOP 1: </w:t>
      </w:r>
      <w:r w:rsidR="007B5CEE">
        <w:rPr>
          <w:lang w:eastAsia="ar-SA"/>
        </w:rPr>
        <w:t>Pohištvena oprema</w:t>
      </w:r>
    </w:p>
    <w:p w14:paraId="70A2CFD4" w14:textId="53FD45F6" w:rsidR="001F14FF" w:rsidRPr="007B5CEE" w:rsidRDefault="001F14FF" w:rsidP="001F14FF">
      <w:pPr>
        <w:spacing w:line="240" w:lineRule="auto"/>
        <w:ind w:left="567"/>
        <w:contextualSpacing/>
        <w:rPr>
          <w:lang w:eastAsia="ar-SA"/>
        </w:rPr>
      </w:pPr>
      <w:r w:rsidRPr="007B5CEE">
        <w:rPr>
          <w:lang w:eastAsia="ar-SA"/>
        </w:rPr>
        <w:t xml:space="preserve">SKLOP 2: </w:t>
      </w:r>
      <w:r w:rsidR="007B5CEE">
        <w:rPr>
          <w:lang w:eastAsia="ar-SA"/>
        </w:rPr>
        <w:t>Tipska oprema</w:t>
      </w:r>
    </w:p>
    <w:p w14:paraId="310BDDD8" w14:textId="62B9B402" w:rsidR="001F14FF" w:rsidRPr="007B5CEE" w:rsidRDefault="001F14FF" w:rsidP="001F14FF">
      <w:pPr>
        <w:spacing w:line="240" w:lineRule="auto"/>
        <w:ind w:left="567"/>
        <w:contextualSpacing/>
        <w:rPr>
          <w:lang w:eastAsia="ar-SA"/>
        </w:rPr>
      </w:pPr>
      <w:r w:rsidRPr="007B5CEE">
        <w:rPr>
          <w:lang w:eastAsia="ar-SA"/>
        </w:rPr>
        <w:t xml:space="preserve">SKLOP 3: </w:t>
      </w:r>
      <w:r w:rsidR="007B5CEE">
        <w:rPr>
          <w:lang w:eastAsia="ar-SA"/>
        </w:rPr>
        <w:t>Medicinska oprema</w:t>
      </w:r>
    </w:p>
    <w:p w14:paraId="2F4A7B9D" w14:textId="0ED58875" w:rsidR="001F14FF" w:rsidRPr="007B5CEE" w:rsidRDefault="001F14FF" w:rsidP="001F14FF">
      <w:pPr>
        <w:spacing w:line="240" w:lineRule="auto"/>
        <w:ind w:left="567"/>
        <w:contextualSpacing/>
        <w:rPr>
          <w:lang w:eastAsia="ar-SA"/>
        </w:rPr>
      </w:pPr>
      <w:r w:rsidRPr="007B5CEE">
        <w:rPr>
          <w:lang w:eastAsia="ar-SA"/>
        </w:rPr>
        <w:t xml:space="preserve">SKLOP 4: </w:t>
      </w:r>
      <w:r w:rsidR="007B5CEE">
        <w:rPr>
          <w:lang w:eastAsia="ar-SA"/>
        </w:rPr>
        <w:t>Medicinski aparati</w:t>
      </w:r>
    </w:p>
    <w:p w14:paraId="128310C4" w14:textId="14A3DF88" w:rsidR="001F14FF" w:rsidRPr="00157BD8" w:rsidRDefault="001F14FF" w:rsidP="001F14FF">
      <w:pPr>
        <w:spacing w:line="240" w:lineRule="auto"/>
        <w:ind w:left="567"/>
        <w:contextualSpacing/>
        <w:rPr>
          <w:lang w:eastAsia="ar-SA"/>
        </w:rPr>
      </w:pPr>
      <w:r w:rsidRPr="007B5CEE">
        <w:rPr>
          <w:lang w:eastAsia="ar-SA"/>
        </w:rPr>
        <w:t xml:space="preserve">SKLOP 5: </w:t>
      </w:r>
      <w:r w:rsidR="007B5CEE">
        <w:rPr>
          <w:lang w:eastAsia="ar-SA"/>
        </w:rPr>
        <w:t>Informacijska oprema</w:t>
      </w:r>
    </w:p>
    <w:p w14:paraId="6C2A7C4D" w14:textId="77777777" w:rsidR="00A42B40" w:rsidRDefault="00A42B40" w:rsidP="0093367A">
      <w:pPr>
        <w:spacing w:line="240" w:lineRule="auto"/>
        <w:rPr>
          <w:color w:val="000000"/>
        </w:rPr>
      </w:pPr>
    </w:p>
    <w:p w14:paraId="54BC1ACC" w14:textId="2928A49A" w:rsidR="00A42B40" w:rsidRDefault="00157BD8" w:rsidP="00A42B40">
      <w:pPr>
        <w:spacing w:line="240" w:lineRule="auto"/>
        <w:ind w:left="567"/>
      </w:pPr>
      <w:r w:rsidRPr="00157BD8">
        <w:rPr>
          <w:color w:val="000000"/>
        </w:rPr>
        <w:t xml:space="preserve">Podrobnejši obseg predmeta javnega naročila je razviden iz </w:t>
      </w:r>
      <w:r w:rsidRPr="00157BD8">
        <w:t xml:space="preserve">Poglavja 6 </w:t>
      </w:r>
      <w:r w:rsidRPr="00157BD8">
        <w:rPr>
          <w:lang w:eastAsia="ar-SA"/>
        </w:rPr>
        <w:t>–</w:t>
      </w:r>
      <w:r w:rsidRPr="00157BD8">
        <w:t xml:space="preserve"> Popis del/Ponudbeni predračun za posamezen sklop in Poglavja 7 </w:t>
      </w:r>
      <w:r w:rsidRPr="00157BD8">
        <w:rPr>
          <w:lang w:eastAsia="ar-SA"/>
        </w:rPr>
        <w:t>–</w:t>
      </w:r>
      <w:r w:rsidRPr="00157BD8">
        <w:t xml:space="preserve"> PZI za opremo</w:t>
      </w:r>
      <w:r w:rsidR="003F02B5">
        <w:t xml:space="preserve">, pri čemer je oprema iz vsakega posameznega sklopa </w:t>
      </w:r>
      <w:r w:rsidR="00464851">
        <w:t xml:space="preserve">v </w:t>
      </w:r>
      <w:r w:rsidR="00464851" w:rsidRPr="00464851">
        <w:t>Poglavj</w:t>
      </w:r>
      <w:r w:rsidR="00464851">
        <w:t>u</w:t>
      </w:r>
      <w:r w:rsidR="00464851" w:rsidRPr="00464851">
        <w:t xml:space="preserve"> 6 – Popis del/Ponudbeni predračun </w:t>
      </w:r>
      <w:r w:rsidR="003F02B5">
        <w:t xml:space="preserve">razdeljena na 2 fazi, torej opremo iz 1. faze in opremo iz 2. faze, glede na </w:t>
      </w:r>
      <w:r w:rsidR="00464851">
        <w:t xml:space="preserve">vnaprej </w:t>
      </w:r>
      <w:r w:rsidR="003F02B5">
        <w:t>določen rok za dobavo, montažo in vgradnjo.</w:t>
      </w:r>
      <w:r w:rsidR="00464851">
        <w:t xml:space="preserve"> Oprema iz 1. faze in oprema iz 2. faze posameznega sklopa je neločljivo povezana, obe fazi pa skupaj tvorita celoten sklop.</w:t>
      </w:r>
    </w:p>
    <w:p w14:paraId="560F9136" w14:textId="77777777" w:rsidR="00A42B40" w:rsidRDefault="00A42B40" w:rsidP="006611E1">
      <w:pPr>
        <w:spacing w:line="240" w:lineRule="auto"/>
        <w:ind w:left="-142"/>
      </w:pPr>
    </w:p>
    <w:p w14:paraId="375D0841" w14:textId="397B9BAA" w:rsidR="00A42B40" w:rsidRPr="0093367A" w:rsidRDefault="00A42B40" w:rsidP="006611E1">
      <w:pPr>
        <w:spacing w:line="240" w:lineRule="auto"/>
        <w:ind w:left="567"/>
      </w:pPr>
      <w:r w:rsidRPr="0093367A">
        <w:t xml:space="preserve">Predmet javnega naročila obsega v okviru </w:t>
      </w:r>
      <w:r w:rsidRPr="0093367A">
        <w:rPr>
          <w:u w:val="single"/>
        </w:rPr>
        <w:t>dobave in namestitve opreme</w:t>
      </w:r>
      <w:r w:rsidRPr="0093367A">
        <w:t xml:space="preserve"> naslednje </w:t>
      </w:r>
      <w:r w:rsidRPr="0093367A">
        <w:rPr>
          <w:i/>
          <w:lang w:eastAsia="en-US"/>
        </w:rPr>
        <w:t>/odvisno od sklopa javnega naročila/</w:t>
      </w:r>
      <w:r w:rsidRPr="0093367A">
        <w:rPr>
          <w:i/>
        </w:rPr>
        <w:t>:</w:t>
      </w:r>
    </w:p>
    <w:p w14:paraId="071289B9" w14:textId="77777777" w:rsidR="00A42B40" w:rsidRPr="0093367A" w:rsidRDefault="00A42B40" w:rsidP="006611E1">
      <w:pPr>
        <w:numPr>
          <w:ilvl w:val="0"/>
          <w:numId w:val="54"/>
        </w:numPr>
        <w:tabs>
          <w:tab w:val="num" w:pos="851"/>
        </w:tabs>
        <w:ind w:left="851" w:hanging="357"/>
        <w:rPr>
          <w:lang w:eastAsia="en-US"/>
        </w:rPr>
      </w:pPr>
      <w:r w:rsidRPr="0093367A">
        <w:rPr>
          <w:lang w:eastAsia="en-US"/>
        </w:rPr>
        <w:t>dobavo opreme v skladu z zahtevami v tej dokumentaciji,</w:t>
      </w:r>
    </w:p>
    <w:p w14:paraId="6D3A2518" w14:textId="77777777" w:rsidR="00A42B40" w:rsidRPr="0093367A" w:rsidRDefault="00A42B40" w:rsidP="006611E1">
      <w:pPr>
        <w:numPr>
          <w:ilvl w:val="0"/>
          <w:numId w:val="54"/>
        </w:numPr>
        <w:tabs>
          <w:tab w:val="num" w:pos="851"/>
        </w:tabs>
        <w:ind w:left="851" w:hanging="357"/>
        <w:rPr>
          <w:lang w:eastAsia="en-US"/>
        </w:rPr>
      </w:pPr>
      <w:r w:rsidRPr="0093367A">
        <w:rPr>
          <w:lang w:eastAsia="en-US"/>
        </w:rPr>
        <w:t>namestitev in/ali vgradnjo oziroma namestitev dobavljene opreme,</w:t>
      </w:r>
    </w:p>
    <w:p w14:paraId="6AADEDF8" w14:textId="77777777" w:rsidR="00A42B40" w:rsidRPr="0093367A" w:rsidRDefault="00A42B40" w:rsidP="006611E1">
      <w:pPr>
        <w:numPr>
          <w:ilvl w:val="0"/>
          <w:numId w:val="54"/>
        </w:numPr>
        <w:tabs>
          <w:tab w:val="num" w:pos="851"/>
        </w:tabs>
        <w:ind w:left="851" w:hanging="357"/>
        <w:rPr>
          <w:lang w:eastAsia="en-US"/>
        </w:rPr>
      </w:pPr>
      <w:r w:rsidRPr="0093367A">
        <w:rPr>
          <w:lang w:eastAsia="en-US"/>
        </w:rPr>
        <w:t>izvedbo potrebnih GOI del, ki jih zahteva vgradnja in namestitev nekatere opreme</w:t>
      </w:r>
      <w:r w:rsidRPr="0093367A">
        <w:rPr>
          <w:bCs/>
          <w:lang w:eastAsia="en-US"/>
        </w:rPr>
        <w:t>,</w:t>
      </w:r>
    </w:p>
    <w:p w14:paraId="2D8F44CC" w14:textId="77777777" w:rsidR="00A42B40" w:rsidRPr="0093367A" w:rsidRDefault="00A42B40" w:rsidP="006611E1">
      <w:pPr>
        <w:numPr>
          <w:ilvl w:val="0"/>
          <w:numId w:val="54"/>
        </w:numPr>
        <w:tabs>
          <w:tab w:val="num" w:pos="851"/>
        </w:tabs>
        <w:ind w:left="851" w:hanging="357"/>
        <w:rPr>
          <w:lang w:eastAsia="en-US"/>
        </w:rPr>
      </w:pPr>
      <w:r w:rsidRPr="0093367A">
        <w:t>funkcionalni preizkus vse dobavljene opreme in predložitev ustreznih poročil,</w:t>
      </w:r>
      <w:r w:rsidRPr="0093367A">
        <w:rPr>
          <w:lang w:eastAsia="en-US"/>
        </w:rPr>
        <w:t xml:space="preserve"> preverjanje doseganja zahtevanih parametrov (za opremo, kjer je to predvideno v tehničnih zahtevah),</w:t>
      </w:r>
    </w:p>
    <w:p w14:paraId="6C4F09B1" w14:textId="77777777" w:rsidR="00A42B40" w:rsidRPr="0093367A" w:rsidRDefault="00A42B40" w:rsidP="006611E1">
      <w:pPr>
        <w:numPr>
          <w:ilvl w:val="0"/>
          <w:numId w:val="54"/>
        </w:numPr>
        <w:tabs>
          <w:tab w:val="num" w:pos="851"/>
        </w:tabs>
        <w:ind w:left="851" w:hanging="357"/>
        <w:rPr>
          <w:lang w:eastAsia="en-US"/>
        </w:rPr>
      </w:pPr>
      <w:r w:rsidRPr="0093367A">
        <w:rPr>
          <w:lang w:eastAsia="en-US"/>
        </w:rPr>
        <w:t>predajo vse tehnične dokumentacije za uporabo, obratovanje in za vzdrževanje,</w:t>
      </w:r>
    </w:p>
    <w:p w14:paraId="2F33C55C" w14:textId="77777777" w:rsidR="00A42B40" w:rsidRPr="0093367A" w:rsidRDefault="00A42B40" w:rsidP="006611E1">
      <w:pPr>
        <w:numPr>
          <w:ilvl w:val="0"/>
          <w:numId w:val="54"/>
        </w:numPr>
        <w:tabs>
          <w:tab w:val="num" w:pos="851"/>
        </w:tabs>
        <w:ind w:left="851" w:hanging="357"/>
        <w:rPr>
          <w:lang w:eastAsia="en-US"/>
        </w:rPr>
      </w:pPr>
      <w:r w:rsidRPr="0093367A">
        <w:rPr>
          <w:lang w:eastAsia="en-US"/>
        </w:rPr>
        <w:t>primopredajo vse dobavljene opreme uporabniku,</w:t>
      </w:r>
    </w:p>
    <w:p w14:paraId="70273036" w14:textId="77777777" w:rsidR="00A42B40" w:rsidRPr="0093367A" w:rsidRDefault="00A42B40" w:rsidP="006611E1">
      <w:pPr>
        <w:numPr>
          <w:ilvl w:val="0"/>
          <w:numId w:val="54"/>
        </w:numPr>
        <w:tabs>
          <w:tab w:val="num" w:pos="851"/>
        </w:tabs>
        <w:ind w:left="851" w:hanging="357"/>
        <w:rPr>
          <w:lang w:eastAsia="en-US"/>
        </w:rPr>
      </w:pPr>
      <w:r w:rsidRPr="0093367A">
        <w:rPr>
          <w:lang w:eastAsia="en-US"/>
        </w:rPr>
        <w:t>šolanje/usposabljanje uporabnikovega osebja,</w:t>
      </w:r>
    </w:p>
    <w:p w14:paraId="2A7186FF" w14:textId="14474762" w:rsidR="00A42B40" w:rsidRPr="0093367A" w:rsidRDefault="00A42B40" w:rsidP="001A3D7B">
      <w:pPr>
        <w:numPr>
          <w:ilvl w:val="0"/>
          <w:numId w:val="54"/>
        </w:numPr>
        <w:tabs>
          <w:tab w:val="num" w:pos="851"/>
        </w:tabs>
        <w:ind w:left="851" w:hanging="357"/>
        <w:rPr>
          <w:lang w:eastAsia="en-US"/>
        </w:rPr>
      </w:pPr>
      <w:r w:rsidRPr="0093367A">
        <w:rPr>
          <w:lang w:eastAsia="en-US"/>
        </w:rPr>
        <w:lastRenderedPageBreak/>
        <w:t>odpravo napak v času vsaj 24 mesečnega garancijskega roka, ki začne teči s pisno primopredajo opreme naročniku/uporabniku po pogodbi, razen kjer je v ponudbenem predračunu izrecno navedeno drugače o daljšem ali krajšem garancijskem roku,</w:t>
      </w:r>
    </w:p>
    <w:p w14:paraId="5DDDBB97" w14:textId="435FF8AC" w:rsidR="006611E1" w:rsidRPr="0093367A" w:rsidRDefault="00A42B40" w:rsidP="001A3D7B">
      <w:pPr>
        <w:numPr>
          <w:ilvl w:val="0"/>
          <w:numId w:val="54"/>
        </w:numPr>
        <w:tabs>
          <w:tab w:val="num" w:pos="851"/>
        </w:tabs>
        <w:ind w:left="851" w:hanging="357"/>
        <w:rPr>
          <w:lang w:eastAsia="en-US"/>
        </w:rPr>
      </w:pPr>
      <w:r w:rsidRPr="0093367A">
        <w:rPr>
          <w:lang w:eastAsia="en-US"/>
        </w:rPr>
        <w:t xml:space="preserve">preventivno in kurativno vzdrževanje opreme v garancijskem roku </w:t>
      </w:r>
      <w:r w:rsidRPr="0093367A">
        <w:rPr>
          <w:rFonts w:eastAsia="Arial Unicode MS"/>
          <w:bCs/>
          <w:color w:val="000000"/>
          <w:lang w:bidi="sl-SI"/>
        </w:rPr>
        <w:t>/</w:t>
      </w:r>
      <w:r w:rsidRPr="0093367A">
        <w:rPr>
          <w:i/>
        </w:rPr>
        <w:t xml:space="preserve">velja za </w:t>
      </w:r>
      <w:r w:rsidR="00A1508B" w:rsidRPr="0093367A">
        <w:rPr>
          <w:i/>
        </w:rPr>
        <w:t>sklop</w:t>
      </w:r>
      <w:r w:rsidR="00A1508B">
        <w:rPr>
          <w:i/>
        </w:rPr>
        <w:t>a</w:t>
      </w:r>
      <w:r w:rsidR="00A1508B" w:rsidRPr="0093367A">
        <w:rPr>
          <w:i/>
        </w:rPr>
        <w:t xml:space="preserve"> </w:t>
      </w:r>
      <w:r w:rsidRPr="0093367A">
        <w:rPr>
          <w:i/>
        </w:rPr>
        <w:t xml:space="preserve">3 in 4 </w:t>
      </w:r>
      <w:r w:rsidRPr="0093367A">
        <w:rPr>
          <w:iCs/>
        </w:rPr>
        <w:t>/</w:t>
      </w:r>
      <w:r w:rsidRPr="0093367A">
        <w:rPr>
          <w:lang w:eastAsia="en-US"/>
        </w:rPr>
        <w:t>,</w:t>
      </w:r>
    </w:p>
    <w:p w14:paraId="36DD6B4D" w14:textId="53B75743" w:rsidR="006611E1" w:rsidRPr="0093367A" w:rsidRDefault="00A42B40" w:rsidP="001A3D7B">
      <w:pPr>
        <w:numPr>
          <w:ilvl w:val="0"/>
          <w:numId w:val="54"/>
        </w:numPr>
        <w:tabs>
          <w:tab w:val="num" w:pos="851"/>
        </w:tabs>
        <w:ind w:left="851" w:hanging="357"/>
        <w:rPr>
          <w:lang w:eastAsia="en-US"/>
        </w:rPr>
      </w:pPr>
      <w:r w:rsidRPr="0093367A">
        <w:rPr>
          <w:lang w:eastAsia="en-US"/>
        </w:rPr>
        <w:t xml:space="preserve">povezavo v sisteme BIS/RIS/PACS uporabnika </w:t>
      </w:r>
      <w:r w:rsidR="006611E1" w:rsidRPr="0093367A">
        <w:rPr>
          <w:lang w:eastAsia="en-US"/>
        </w:rPr>
        <w:t xml:space="preserve">v obsegu, ki je potreben za pravilno delovanje opreme. </w:t>
      </w:r>
    </w:p>
    <w:p w14:paraId="28C15B2C" w14:textId="77777777" w:rsidR="006611E1" w:rsidRPr="006611E1" w:rsidRDefault="006611E1" w:rsidP="006611E1">
      <w:pPr>
        <w:ind w:left="851"/>
        <w:jc w:val="left"/>
        <w:rPr>
          <w:highlight w:val="green"/>
          <w:lang w:eastAsia="en-US"/>
        </w:rPr>
      </w:pPr>
    </w:p>
    <w:p w14:paraId="5A647F81" w14:textId="173F6D8E" w:rsidR="006611E1" w:rsidRPr="0093367A" w:rsidRDefault="00942AB8" w:rsidP="003C0CA0">
      <w:pPr>
        <w:ind w:left="567"/>
        <w:rPr>
          <w:lang w:eastAsia="en-US"/>
        </w:rPr>
      </w:pPr>
      <w:r>
        <w:rPr>
          <w:color w:val="000000"/>
        </w:rPr>
        <w:t>Dobavitelj</w:t>
      </w:r>
      <w:r w:rsidRPr="0093367A">
        <w:rPr>
          <w:color w:val="000000"/>
        </w:rPr>
        <w:t xml:space="preserve"> </w:t>
      </w:r>
      <w:r w:rsidR="006611E1" w:rsidRPr="0093367A">
        <w:rPr>
          <w:color w:val="000000"/>
        </w:rPr>
        <w:t>zagotavlja v času garancijskega roka »popolno« preventivno in korektivno vzdrževanje za vso ponujeno opremo (velja za sklop</w:t>
      </w:r>
      <w:r w:rsidR="00CA5DD6" w:rsidRPr="0093367A">
        <w:rPr>
          <w:color w:val="000000"/>
        </w:rPr>
        <w:t>a</w:t>
      </w:r>
      <w:r w:rsidR="006611E1" w:rsidRPr="0093367A">
        <w:rPr>
          <w:color w:val="000000"/>
        </w:rPr>
        <w:t xml:space="preserve"> 3 in 4).</w:t>
      </w:r>
    </w:p>
    <w:p w14:paraId="5C7C64BC" w14:textId="77777777" w:rsidR="006611E1" w:rsidRPr="006611E1" w:rsidRDefault="006611E1" w:rsidP="006611E1">
      <w:pPr>
        <w:spacing w:line="240" w:lineRule="auto"/>
        <w:rPr>
          <w:color w:val="000000"/>
          <w:highlight w:val="green"/>
        </w:rPr>
      </w:pPr>
    </w:p>
    <w:p w14:paraId="2B315737" w14:textId="77777777" w:rsidR="006611E1" w:rsidRPr="0093367A" w:rsidRDefault="006611E1" w:rsidP="006611E1">
      <w:pPr>
        <w:spacing w:line="240" w:lineRule="auto"/>
        <w:ind w:left="567"/>
        <w:rPr>
          <w:color w:val="000000"/>
        </w:rPr>
      </w:pPr>
      <w:r w:rsidRPr="0093367A">
        <w:rPr>
          <w:color w:val="000000"/>
        </w:rPr>
        <w:t xml:space="preserve">Preventivno vzdrževanje »popolno« pomeni zagotavljanje izvajanja rednega vzdrževanja, število rednih vzdrževalnih servisov po navodilih proizvajalca (najmanj 1x letno) vključno z vsemi rezervnimi deli in potrošnim materialom, zamenjavo baterij,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14:paraId="1EEBA76F" w14:textId="77777777" w:rsidR="006611E1" w:rsidRPr="0093367A" w:rsidRDefault="006611E1" w:rsidP="006611E1">
      <w:pPr>
        <w:spacing w:line="240" w:lineRule="auto"/>
        <w:rPr>
          <w:color w:val="000000"/>
        </w:rPr>
      </w:pPr>
    </w:p>
    <w:p w14:paraId="69094C78" w14:textId="1D2388F5" w:rsidR="00A42B40" w:rsidRDefault="006611E1" w:rsidP="006611E1">
      <w:pPr>
        <w:spacing w:line="240" w:lineRule="auto"/>
        <w:ind w:left="567"/>
        <w:rPr>
          <w:color w:val="000000"/>
        </w:rPr>
      </w:pPr>
      <w:r w:rsidRPr="0093367A">
        <w:rPr>
          <w:color w:val="000000"/>
        </w:rPr>
        <w:t>Korektivno vzdrževanje »popolno« pomeni servisna popravila/odpravo napak na opremi z zamenjavo iztrošenih, okvarjenih delov in večjega potrošnega materiala za predmetno opremo ter vzpostavitev naprav v fazo pravilnega in brezhibnega delovanja. Servisna popravila/odprava napak se opravlja na podlagi ugotovitev ob preventivnem vzdrževanju ali na podlagi poziva naročnika/uporabnika z vključenimi vsemi rezervnimi deli in potrošnimi materiali, zamenjavo baterij, vključno s transportnimi in vsemi ostalimi stroški.</w:t>
      </w:r>
    </w:p>
    <w:p w14:paraId="7AAC0B07" w14:textId="77777777" w:rsidR="00A42B40" w:rsidRPr="00157BD8" w:rsidRDefault="00A42B40" w:rsidP="00157BD8">
      <w:pPr>
        <w:spacing w:line="240" w:lineRule="auto"/>
        <w:ind w:left="567"/>
        <w:rPr>
          <w:color w:val="000000"/>
        </w:rPr>
      </w:pPr>
    </w:p>
    <w:p w14:paraId="1C99D66A" w14:textId="39FA8152" w:rsidR="00157BD8" w:rsidRPr="00157BD8" w:rsidRDefault="00157BD8" w:rsidP="00157BD8">
      <w:pPr>
        <w:spacing w:line="240" w:lineRule="auto"/>
        <w:ind w:left="567"/>
        <w:contextualSpacing/>
        <w:rPr>
          <w:rFonts w:eastAsiaTheme="minorHAnsi"/>
        </w:rPr>
      </w:pPr>
      <w:r w:rsidRPr="00157BD8">
        <w:rPr>
          <w:rFonts w:eastAsiaTheme="minorHAnsi"/>
        </w:rPr>
        <w:t>Ponudnik odda ponudbo za poljubno število sklopov. Ponudbe ni mogoče oddati samo za del posameznega sklopa</w:t>
      </w:r>
      <w:r w:rsidR="007F7620">
        <w:rPr>
          <w:rFonts w:eastAsiaTheme="minorHAnsi"/>
        </w:rPr>
        <w:t xml:space="preserve"> ali samo za eno fazo posameznega sklopa</w:t>
      </w:r>
      <w:r w:rsidRPr="00157BD8">
        <w:rPr>
          <w:rFonts w:eastAsiaTheme="minorHAnsi"/>
        </w:rPr>
        <w:t>.</w:t>
      </w:r>
      <w:r w:rsidR="00464851">
        <w:rPr>
          <w:rFonts w:eastAsiaTheme="minorHAnsi"/>
        </w:rPr>
        <w:t xml:space="preserve"> </w:t>
      </w:r>
      <w:r w:rsidR="007F7620">
        <w:rPr>
          <w:rFonts w:eastAsiaTheme="minorHAnsi"/>
        </w:rPr>
        <w:t>Šteje se, da ponudnik odda ponudbo za celoten sklop šele z oddajo ponudbe za obe fazi posameznega sklopa.</w:t>
      </w:r>
    </w:p>
    <w:p w14:paraId="54C36BE2" w14:textId="77777777" w:rsidR="00157BD8" w:rsidRPr="00157BD8" w:rsidRDefault="00157BD8" w:rsidP="00157BD8">
      <w:pPr>
        <w:spacing w:line="240" w:lineRule="auto"/>
        <w:ind w:left="567"/>
        <w:contextualSpacing/>
        <w:rPr>
          <w:rFonts w:eastAsiaTheme="minorHAnsi"/>
        </w:rPr>
      </w:pPr>
    </w:p>
    <w:p w14:paraId="680EB2F6" w14:textId="77777777" w:rsidR="00157BD8" w:rsidRPr="00157BD8" w:rsidRDefault="00157BD8" w:rsidP="00157BD8">
      <w:pPr>
        <w:spacing w:line="240" w:lineRule="auto"/>
        <w:ind w:left="567"/>
        <w:contextualSpacing/>
        <w:rPr>
          <w:rFonts w:eastAsiaTheme="minorHAnsi"/>
        </w:rPr>
      </w:pPr>
      <w:r w:rsidRPr="00157BD8">
        <w:rPr>
          <w:rFonts w:eastAsiaTheme="minorHAnsi"/>
        </w:rPr>
        <w:t>Dokumentacija v zvezi z oddajo javnega naročila je sestavljena iz več delov. Ponudnik mora pri oddaji ponudbe pregledati in upoštevati vse dele dokumentacije v zvezi z oddajo javnega naročila. Če ponudnik opazi neskladje med posameznimi dokumenti mora o tem postaviti vprašanje prek Portala javnih naročil, naročnik bo podal razlago.</w:t>
      </w:r>
    </w:p>
    <w:p w14:paraId="16F47CDC" w14:textId="77777777" w:rsidR="00157BD8" w:rsidRPr="00157BD8" w:rsidRDefault="00157BD8" w:rsidP="00157BD8">
      <w:pPr>
        <w:spacing w:line="240" w:lineRule="auto"/>
        <w:rPr>
          <w:color w:val="000000"/>
        </w:rPr>
      </w:pPr>
    </w:p>
    <w:p w14:paraId="10932476" w14:textId="20A7B9C7" w:rsidR="00157BD8" w:rsidRPr="004A131D" w:rsidRDefault="00157BD8" w:rsidP="00375A10">
      <w:pPr>
        <w:numPr>
          <w:ilvl w:val="1"/>
          <w:numId w:val="13"/>
        </w:numPr>
        <w:spacing w:line="240" w:lineRule="auto"/>
        <w:ind w:left="567" w:hanging="567"/>
        <w:contextualSpacing/>
        <w:rPr>
          <w:b/>
          <w:bCs/>
          <w:lang w:eastAsia="ar-SA"/>
        </w:rPr>
      </w:pPr>
      <w:r w:rsidRPr="00157BD8">
        <w:rPr>
          <w:b/>
          <w:bCs/>
          <w:lang w:eastAsia="ar-SA"/>
        </w:rPr>
        <w:t>Rok</w:t>
      </w:r>
      <w:r w:rsidRPr="00157BD8">
        <w:t xml:space="preserve"> </w:t>
      </w:r>
    </w:p>
    <w:p w14:paraId="77EA6D20" w14:textId="77777777" w:rsidR="00157BD8" w:rsidRPr="00157BD8" w:rsidRDefault="00157BD8" w:rsidP="00157BD8">
      <w:pPr>
        <w:spacing w:line="240" w:lineRule="auto"/>
        <w:ind w:left="567"/>
      </w:pPr>
    </w:p>
    <w:p w14:paraId="77694F8B" w14:textId="795DC420" w:rsidR="00157BD8" w:rsidRPr="00157BD8" w:rsidRDefault="00157BD8" w:rsidP="00157BD8">
      <w:pPr>
        <w:keepNext/>
        <w:spacing w:line="240" w:lineRule="auto"/>
        <w:ind w:left="567"/>
      </w:pPr>
      <w:r w:rsidRPr="00157BD8">
        <w:t xml:space="preserve">Dobava in montaža opreme se bo izvajala v </w:t>
      </w:r>
      <w:r w:rsidR="004A131D">
        <w:t>dveh</w:t>
      </w:r>
      <w:r w:rsidRPr="00157BD8">
        <w:t xml:space="preserve"> fazah:</w:t>
      </w:r>
    </w:p>
    <w:p w14:paraId="6BD5303E" w14:textId="617D804D" w:rsidR="004A131D" w:rsidRPr="004A131D" w:rsidRDefault="004A131D" w:rsidP="00375A10">
      <w:pPr>
        <w:numPr>
          <w:ilvl w:val="0"/>
          <w:numId w:val="39"/>
        </w:numPr>
        <w:spacing w:line="240" w:lineRule="auto"/>
      </w:pPr>
      <w:r w:rsidRPr="004A131D">
        <w:t xml:space="preserve">1. faza – dobava in montaža opreme, pri kateri je potrebno sočasno izvajanje dobave in montaže z izvajanjem GOI del, </w:t>
      </w:r>
      <w:r w:rsidRPr="004A131D">
        <w:rPr>
          <w:b/>
          <w:bCs/>
        </w:rPr>
        <w:t>do 31. 8. 2026</w:t>
      </w:r>
      <w:r w:rsidRPr="004A131D">
        <w:t xml:space="preserve">, pri čemer </w:t>
      </w:r>
      <w:r>
        <w:t>dobavitelj</w:t>
      </w:r>
      <w:r w:rsidRPr="004A131D">
        <w:t xml:space="preserve"> z dobavo in montažo opreme lahko prične 10. 8. 2026;</w:t>
      </w:r>
    </w:p>
    <w:p w14:paraId="6CA8B268" w14:textId="2CFBBB41" w:rsidR="004A131D" w:rsidRPr="004A131D" w:rsidRDefault="004A131D" w:rsidP="00375A10">
      <w:pPr>
        <w:numPr>
          <w:ilvl w:val="0"/>
          <w:numId w:val="39"/>
        </w:numPr>
        <w:spacing w:line="240" w:lineRule="auto"/>
      </w:pPr>
      <w:r w:rsidRPr="004A131D">
        <w:t xml:space="preserve">2. faza – dobava in montaža opreme po naročnikovem prevzemu objekta od izvajalca GOI del, </w:t>
      </w:r>
      <w:r w:rsidRPr="004A131D">
        <w:rPr>
          <w:b/>
          <w:bCs/>
        </w:rPr>
        <w:t>do 23. 2. 2027</w:t>
      </w:r>
      <w:r w:rsidRPr="004A131D">
        <w:t xml:space="preserve">, pri čemer </w:t>
      </w:r>
      <w:r>
        <w:t>dobavitelj</w:t>
      </w:r>
      <w:r w:rsidRPr="004A131D">
        <w:t xml:space="preserve"> z dobavo in montažo opreme lahko prične 23. 1. 2027.</w:t>
      </w:r>
    </w:p>
    <w:p w14:paraId="69BCE323" w14:textId="77777777" w:rsidR="00157BD8" w:rsidRPr="00157BD8" w:rsidRDefault="00157BD8" w:rsidP="004A131D">
      <w:pPr>
        <w:spacing w:line="240" w:lineRule="auto"/>
        <w:rPr>
          <w:lang w:eastAsia="ar-SA"/>
        </w:rPr>
      </w:pPr>
    </w:p>
    <w:p w14:paraId="22FAB7C4" w14:textId="339987C6" w:rsidR="005C0904" w:rsidRPr="00157BD8" w:rsidRDefault="00157BD8" w:rsidP="005C0904">
      <w:pPr>
        <w:spacing w:line="240" w:lineRule="auto"/>
        <w:ind w:left="567"/>
        <w:rPr>
          <w:lang w:eastAsia="ar-SA"/>
        </w:rPr>
      </w:pPr>
      <w:r w:rsidRPr="00157BD8">
        <w:rPr>
          <w:lang w:eastAsia="ar-SA"/>
        </w:rPr>
        <w:t>Izbrani dobavitelj se bo dolžan prilagajati dinamiki izvajanja GOI del po gradbeni pogodbi</w:t>
      </w:r>
      <w:r w:rsidR="004A131D">
        <w:rPr>
          <w:lang w:eastAsia="ar-SA"/>
        </w:rPr>
        <w:t>. R</w:t>
      </w:r>
      <w:r w:rsidR="004A131D" w:rsidRPr="004A131D">
        <w:rPr>
          <w:lang w:eastAsia="ar-SA"/>
        </w:rPr>
        <w:t>ok</w:t>
      </w:r>
      <w:r w:rsidR="004A131D">
        <w:rPr>
          <w:lang w:eastAsia="ar-SA"/>
        </w:rPr>
        <w:t>a</w:t>
      </w:r>
      <w:r w:rsidR="004A131D" w:rsidRPr="004A131D">
        <w:rPr>
          <w:lang w:eastAsia="ar-SA"/>
        </w:rPr>
        <w:t xml:space="preserve"> za dobavo in montažo </w:t>
      </w:r>
      <w:r w:rsidR="004A131D">
        <w:rPr>
          <w:lang w:eastAsia="ar-SA"/>
        </w:rPr>
        <w:t xml:space="preserve">iz predhodnega odstavka </w:t>
      </w:r>
      <w:r w:rsidR="004A131D" w:rsidRPr="004A131D">
        <w:rPr>
          <w:lang w:eastAsia="ar-SA"/>
        </w:rPr>
        <w:t xml:space="preserve">se lahko </w:t>
      </w:r>
      <w:r w:rsidR="005C0904">
        <w:rPr>
          <w:lang w:eastAsia="ar-SA"/>
        </w:rPr>
        <w:t>podaljšata</w:t>
      </w:r>
      <w:r w:rsidR="004A131D">
        <w:rPr>
          <w:lang w:eastAsia="ar-SA"/>
        </w:rPr>
        <w:t xml:space="preserve"> </w:t>
      </w:r>
      <w:r w:rsidR="005C0904">
        <w:rPr>
          <w:lang w:eastAsia="ar-SA"/>
        </w:rPr>
        <w:t xml:space="preserve">v primeru podaljšanja rokov po gradbeni pogodbi. Dobavitelj v tem primeru </w:t>
      </w:r>
      <w:r w:rsidR="005C0904" w:rsidRPr="00157BD8">
        <w:rPr>
          <w:lang w:eastAsia="ar-SA"/>
        </w:rPr>
        <w:t>ne bo upravičen do povračila škode</w:t>
      </w:r>
      <w:r w:rsidR="005C0904">
        <w:rPr>
          <w:lang w:eastAsia="ar-SA"/>
        </w:rPr>
        <w:t>.</w:t>
      </w:r>
    </w:p>
    <w:p w14:paraId="7353364F" w14:textId="77777777" w:rsidR="004A131D" w:rsidRDefault="004A131D" w:rsidP="0093367A">
      <w:pPr>
        <w:spacing w:line="240" w:lineRule="auto"/>
        <w:rPr>
          <w:lang w:eastAsia="ar-SA"/>
        </w:rPr>
      </w:pPr>
    </w:p>
    <w:p w14:paraId="1EBBB63A" w14:textId="6D362A35" w:rsidR="004A131D" w:rsidRDefault="005C0904" w:rsidP="005C0904">
      <w:pPr>
        <w:spacing w:line="240" w:lineRule="auto"/>
        <w:ind w:left="567"/>
        <w:rPr>
          <w:lang w:eastAsia="ar-SA"/>
        </w:rPr>
      </w:pPr>
      <w:r w:rsidRPr="005C0904">
        <w:rPr>
          <w:lang w:eastAsia="ar-SA"/>
        </w:rPr>
        <w:t>Roka za dobavo in montažo se lahko podaljšata</w:t>
      </w:r>
      <w:r w:rsidR="004A131D" w:rsidRPr="004A131D">
        <w:rPr>
          <w:lang w:eastAsia="ar-SA"/>
        </w:rPr>
        <w:t xml:space="preserve"> </w:t>
      </w:r>
      <w:r>
        <w:rPr>
          <w:lang w:eastAsia="ar-SA"/>
        </w:rPr>
        <w:t xml:space="preserve">tudi </w:t>
      </w:r>
      <w:r w:rsidR="004A131D" w:rsidRPr="004A131D">
        <w:rPr>
          <w:lang w:eastAsia="ar-SA"/>
        </w:rPr>
        <w:t>ob izrednih dogodkih (višja sila), ki jih ni bilo mogoče predvideti ob oddaji ponudbe ali sklenitvi pogodbe in niso pod nadzorom nobene pogodbene stranke</w:t>
      </w:r>
      <w:r>
        <w:rPr>
          <w:lang w:eastAsia="ar-SA"/>
        </w:rPr>
        <w:t xml:space="preserve">, ali če se </w:t>
      </w:r>
      <w:r w:rsidR="004A131D" w:rsidRPr="004A131D">
        <w:rPr>
          <w:lang w:eastAsia="ar-SA"/>
        </w:rPr>
        <w:t>pogodbene stranke tako dogovorijo ali zaradi dogovorjenih dodatnih del</w:t>
      </w:r>
      <w:r>
        <w:rPr>
          <w:lang w:eastAsia="ar-SA"/>
        </w:rPr>
        <w:t>.</w:t>
      </w:r>
    </w:p>
    <w:p w14:paraId="7C290732" w14:textId="77777777" w:rsidR="00157BD8" w:rsidRPr="00157BD8" w:rsidRDefault="00157BD8" w:rsidP="00157BD8">
      <w:pPr>
        <w:spacing w:line="240" w:lineRule="auto"/>
        <w:ind w:left="567"/>
        <w:rPr>
          <w:lang w:eastAsia="ar-SA"/>
        </w:rPr>
      </w:pPr>
    </w:p>
    <w:p w14:paraId="2FE70D6B" w14:textId="53D3C31D" w:rsidR="006611E1" w:rsidRDefault="006611E1" w:rsidP="0093367A">
      <w:pPr>
        <w:spacing w:line="240" w:lineRule="auto"/>
        <w:ind w:left="567"/>
        <w:rPr>
          <w:lang w:eastAsia="ar-SA"/>
        </w:rPr>
      </w:pPr>
      <w:r w:rsidRPr="0093367A">
        <w:rPr>
          <w:lang w:eastAsia="ar-SA"/>
        </w:rPr>
        <w:t xml:space="preserve">Z datumom prevzemnega zapisnika za posamezno fazo vsakega od sklopov prične teči garancijski rok. V obdobju garancijskega roka v trajanju 24 mesecev oziroma, kjer je v ponudbenem predračunu izrecno navedeno drugačen garancijski rok, bo dobavitelj dolžan poleg obveznosti iz naslova garancije izvajati tudi </w:t>
      </w:r>
      <w:r w:rsidR="00FC1821" w:rsidRPr="0093367A">
        <w:rPr>
          <w:lang w:eastAsia="ar-SA"/>
        </w:rPr>
        <w:t xml:space="preserve">»popolno« </w:t>
      </w:r>
      <w:r w:rsidRPr="0093367A">
        <w:rPr>
          <w:lang w:eastAsia="ar-SA"/>
        </w:rPr>
        <w:t>preventivno</w:t>
      </w:r>
      <w:r w:rsidR="00FC1821" w:rsidRPr="0093367A">
        <w:rPr>
          <w:lang w:eastAsia="ar-SA"/>
        </w:rPr>
        <w:t xml:space="preserve"> in korektivno</w:t>
      </w:r>
      <w:r w:rsidRPr="0093367A">
        <w:rPr>
          <w:lang w:eastAsia="ar-SA"/>
        </w:rPr>
        <w:t xml:space="preserve"> vzdrževanje dobavljene opreme po navodilih proizvajalca</w:t>
      </w:r>
      <w:r w:rsidR="001A3D7B" w:rsidRPr="0093367A">
        <w:rPr>
          <w:lang w:eastAsia="ar-SA"/>
        </w:rPr>
        <w:t xml:space="preserve"> </w:t>
      </w:r>
      <w:r w:rsidRPr="0093367A">
        <w:rPr>
          <w:lang w:eastAsia="ar-SA"/>
        </w:rPr>
        <w:t>(velja za sklop</w:t>
      </w:r>
      <w:r w:rsidR="00CA5DD6" w:rsidRPr="0093367A">
        <w:rPr>
          <w:lang w:eastAsia="ar-SA"/>
        </w:rPr>
        <w:t>a</w:t>
      </w:r>
      <w:r w:rsidRPr="0093367A">
        <w:rPr>
          <w:lang w:eastAsia="ar-SA"/>
        </w:rPr>
        <w:t xml:space="preserve"> 3</w:t>
      </w:r>
      <w:r w:rsidR="00A1508B">
        <w:rPr>
          <w:lang w:eastAsia="ar-SA"/>
        </w:rPr>
        <w:t xml:space="preserve"> in</w:t>
      </w:r>
      <w:r w:rsidRPr="0093367A">
        <w:rPr>
          <w:lang w:eastAsia="ar-SA"/>
        </w:rPr>
        <w:t xml:space="preserve"> 4).</w:t>
      </w:r>
    </w:p>
    <w:p w14:paraId="331624A8" w14:textId="77777777" w:rsidR="006611E1" w:rsidRPr="00157BD8" w:rsidRDefault="006611E1" w:rsidP="000925A5">
      <w:pPr>
        <w:spacing w:line="240" w:lineRule="auto"/>
        <w:rPr>
          <w:lang w:eastAsia="ar-SA"/>
        </w:rPr>
      </w:pPr>
    </w:p>
    <w:p w14:paraId="62D1C28A"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lastRenderedPageBreak/>
        <w:t>Viri sredstev in ocenjena vrednost</w:t>
      </w:r>
    </w:p>
    <w:p w14:paraId="24211D8C" w14:textId="77777777" w:rsidR="00157BD8" w:rsidRPr="00157BD8" w:rsidRDefault="00157BD8" w:rsidP="00157BD8">
      <w:pPr>
        <w:spacing w:line="240" w:lineRule="auto"/>
        <w:rPr>
          <w:lang w:eastAsia="ar-SA"/>
        </w:rPr>
      </w:pPr>
    </w:p>
    <w:p w14:paraId="5BE641B7" w14:textId="77777777" w:rsidR="00B978AB" w:rsidRPr="00F94355" w:rsidRDefault="00157BD8" w:rsidP="00B978AB">
      <w:pPr>
        <w:numPr>
          <w:ilvl w:val="1"/>
          <w:numId w:val="13"/>
        </w:numPr>
        <w:spacing w:line="240" w:lineRule="auto"/>
        <w:contextualSpacing/>
        <w:rPr>
          <w:lang w:eastAsia="ar-SA"/>
        </w:rPr>
      </w:pPr>
      <w:r w:rsidRPr="00F94355">
        <w:rPr>
          <w:lang w:eastAsia="ar-SA"/>
        </w:rPr>
        <w:t>Razpisana dela se bodo financirala</w:t>
      </w:r>
    </w:p>
    <w:p w14:paraId="4187E26D" w14:textId="466C17EC" w:rsidR="00B978AB" w:rsidRPr="00F94355" w:rsidRDefault="00157BD8" w:rsidP="0093367A">
      <w:pPr>
        <w:pStyle w:val="Odstavekseznama"/>
        <w:numPr>
          <w:ilvl w:val="0"/>
          <w:numId w:val="56"/>
        </w:numPr>
        <w:spacing w:line="240" w:lineRule="auto"/>
        <w:contextualSpacing/>
        <w:rPr>
          <w:lang w:eastAsia="ar-SA"/>
        </w:rPr>
      </w:pPr>
      <w:proofErr w:type="spellStart"/>
      <w:r w:rsidRPr="00F94355">
        <w:rPr>
          <w:lang w:eastAsia="ar-SA"/>
        </w:rPr>
        <w:t>iz</w:t>
      </w:r>
      <w:proofErr w:type="spellEnd"/>
      <w:r w:rsidRPr="00F94355">
        <w:rPr>
          <w:lang w:eastAsia="ar-SA"/>
        </w:rPr>
        <w:t xml:space="preserve"> </w:t>
      </w:r>
      <w:proofErr w:type="spellStart"/>
      <w:r w:rsidRPr="00F94355">
        <w:rPr>
          <w:lang w:eastAsia="ar-SA"/>
        </w:rPr>
        <w:t>sredstev</w:t>
      </w:r>
      <w:proofErr w:type="spellEnd"/>
      <w:r w:rsidRPr="00F94355">
        <w:rPr>
          <w:lang w:eastAsia="ar-SA"/>
        </w:rPr>
        <w:t xml:space="preserve"> UIZ: </w:t>
      </w:r>
      <w:proofErr w:type="spellStart"/>
      <w:r w:rsidR="00B978AB" w:rsidRPr="00F94355">
        <w:rPr>
          <w:lang w:eastAsia="ar-SA"/>
        </w:rPr>
        <w:t>Sredstva</w:t>
      </w:r>
      <w:proofErr w:type="spellEnd"/>
      <w:r w:rsidR="00B978AB" w:rsidRPr="00F94355">
        <w:rPr>
          <w:lang w:eastAsia="ar-SA"/>
        </w:rPr>
        <w:t xml:space="preserve"> za </w:t>
      </w:r>
      <w:proofErr w:type="spellStart"/>
      <w:r w:rsidR="00B978AB" w:rsidRPr="00F94355">
        <w:rPr>
          <w:lang w:eastAsia="ar-SA"/>
        </w:rPr>
        <w:t>izvedbo</w:t>
      </w:r>
      <w:proofErr w:type="spellEnd"/>
      <w:r w:rsidR="00B978AB" w:rsidRPr="00F94355">
        <w:rPr>
          <w:lang w:eastAsia="ar-SA"/>
        </w:rPr>
        <w:t xml:space="preserve"> </w:t>
      </w:r>
      <w:proofErr w:type="spellStart"/>
      <w:r w:rsidR="00B978AB" w:rsidRPr="00F94355">
        <w:rPr>
          <w:lang w:eastAsia="ar-SA"/>
        </w:rPr>
        <w:t>javnega</w:t>
      </w:r>
      <w:proofErr w:type="spellEnd"/>
      <w:r w:rsidR="00B978AB" w:rsidRPr="00F94355">
        <w:rPr>
          <w:lang w:eastAsia="ar-SA"/>
        </w:rPr>
        <w:t xml:space="preserve"> </w:t>
      </w:r>
      <w:proofErr w:type="spellStart"/>
      <w:r w:rsidR="00B978AB" w:rsidRPr="00F94355">
        <w:rPr>
          <w:lang w:eastAsia="ar-SA"/>
        </w:rPr>
        <w:t>naročila</w:t>
      </w:r>
      <w:proofErr w:type="spellEnd"/>
      <w:r w:rsidR="00B978AB" w:rsidRPr="00F94355">
        <w:rPr>
          <w:lang w:eastAsia="ar-SA"/>
        </w:rPr>
        <w:t xml:space="preserve"> so </w:t>
      </w:r>
      <w:proofErr w:type="spellStart"/>
      <w:r w:rsidR="00B978AB" w:rsidRPr="00F94355">
        <w:rPr>
          <w:lang w:eastAsia="ar-SA"/>
        </w:rPr>
        <w:t>zajeta</w:t>
      </w:r>
      <w:proofErr w:type="spellEnd"/>
      <w:r w:rsidR="00B978AB" w:rsidRPr="00F94355">
        <w:rPr>
          <w:lang w:eastAsia="ar-SA"/>
        </w:rPr>
        <w:t xml:space="preserve"> v </w:t>
      </w:r>
      <w:proofErr w:type="spellStart"/>
      <w:r w:rsidR="00B978AB" w:rsidRPr="00F94355">
        <w:rPr>
          <w:lang w:eastAsia="ar-SA"/>
        </w:rPr>
        <w:t>Načrtu</w:t>
      </w:r>
      <w:proofErr w:type="spellEnd"/>
      <w:r w:rsidR="00B978AB" w:rsidRPr="00F94355">
        <w:rPr>
          <w:lang w:eastAsia="ar-SA"/>
        </w:rPr>
        <w:t xml:space="preserve"> </w:t>
      </w:r>
      <w:proofErr w:type="spellStart"/>
      <w:r w:rsidR="00B978AB" w:rsidRPr="00F94355">
        <w:rPr>
          <w:lang w:eastAsia="ar-SA"/>
        </w:rPr>
        <w:t>razvojnih</w:t>
      </w:r>
      <w:proofErr w:type="spellEnd"/>
      <w:r w:rsidR="00B978AB" w:rsidRPr="00F94355">
        <w:rPr>
          <w:lang w:eastAsia="ar-SA"/>
        </w:rPr>
        <w:t xml:space="preserve"> </w:t>
      </w:r>
      <w:proofErr w:type="spellStart"/>
      <w:r w:rsidR="00B978AB" w:rsidRPr="00F94355">
        <w:rPr>
          <w:lang w:eastAsia="ar-SA"/>
        </w:rPr>
        <w:t>programov</w:t>
      </w:r>
      <w:proofErr w:type="spellEnd"/>
      <w:r w:rsidR="00B978AB" w:rsidRPr="00F94355">
        <w:rPr>
          <w:lang w:eastAsia="ar-SA"/>
        </w:rPr>
        <w:t xml:space="preserve"> </w:t>
      </w:r>
      <w:proofErr w:type="spellStart"/>
      <w:r w:rsidR="00B978AB" w:rsidRPr="00F94355">
        <w:rPr>
          <w:lang w:eastAsia="ar-SA"/>
        </w:rPr>
        <w:t>projekt</w:t>
      </w:r>
      <w:proofErr w:type="spellEnd"/>
      <w:r w:rsidR="00B978AB" w:rsidRPr="00F94355">
        <w:rPr>
          <w:lang w:eastAsia="ar-SA"/>
        </w:rPr>
        <w:t xml:space="preserve"> </w:t>
      </w:r>
      <w:proofErr w:type="spellStart"/>
      <w:r w:rsidR="00B978AB" w:rsidRPr="00F94355">
        <w:rPr>
          <w:lang w:eastAsia="ar-SA"/>
        </w:rPr>
        <w:t>št</w:t>
      </w:r>
      <w:proofErr w:type="spellEnd"/>
      <w:r w:rsidR="00B978AB" w:rsidRPr="00F94355">
        <w:rPr>
          <w:lang w:eastAsia="ar-SA"/>
        </w:rPr>
        <w:t xml:space="preserve">. 2718-25-0013 z </w:t>
      </w:r>
      <w:proofErr w:type="spellStart"/>
      <w:r w:rsidR="00B978AB" w:rsidRPr="00F94355">
        <w:rPr>
          <w:lang w:eastAsia="ar-SA"/>
        </w:rPr>
        <w:t>nazivom</w:t>
      </w:r>
      <w:proofErr w:type="spellEnd"/>
      <w:r w:rsidR="00B978AB" w:rsidRPr="00F94355">
        <w:rPr>
          <w:lang w:eastAsia="ar-SA"/>
        </w:rPr>
        <w:t xml:space="preserve"> »</w:t>
      </w:r>
      <w:proofErr w:type="spellStart"/>
      <w:r w:rsidR="00B978AB" w:rsidRPr="00F94355">
        <w:rPr>
          <w:lang w:eastAsia="ar-SA"/>
        </w:rPr>
        <w:t>Izgradnja</w:t>
      </w:r>
      <w:proofErr w:type="spellEnd"/>
      <w:r w:rsidR="00B978AB" w:rsidRPr="00F94355">
        <w:rPr>
          <w:lang w:eastAsia="ar-SA"/>
        </w:rPr>
        <w:t xml:space="preserve"> </w:t>
      </w:r>
      <w:proofErr w:type="spellStart"/>
      <w:r w:rsidR="00B978AB" w:rsidRPr="00F94355">
        <w:rPr>
          <w:lang w:eastAsia="ar-SA"/>
        </w:rPr>
        <w:t>centralnega</w:t>
      </w:r>
      <w:proofErr w:type="spellEnd"/>
      <w:r w:rsidR="00B978AB" w:rsidRPr="00F94355">
        <w:rPr>
          <w:lang w:eastAsia="ar-SA"/>
        </w:rPr>
        <w:t xml:space="preserve"> </w:t>
      </w:r>
      <w:proofErr w:type="spellStart"/>
      <w:r w:rsidR="00B978AB" w:rsidRPr="00F94355">
        <w:rPr>
          <w:lang w:eastAsia="ar-SA"/>
        </w:rPr>
        <w:t>operacijskega</w:t>
      </w:r>
      <w:proofErr w:type="spellEnd"/>
      <w:r w:rsidR="00B978AB" w:rsidRPr="00F94355">
        <w:rPr>
          <w:lang w:eastAsia="ar-SA"/>
        </w:rPr>
        <w:t xml:space="preserve"> </w:t>
      </w:r>
      <w:proofErr w:type="spellStart"/>
      <w:r w:rsidR="00B978AB" w:rsidRPr="00F94355">
        <w:rPr>
          <w:lang w:eastAsia="ar-SA"/>
        </w:rPr>
        <w:t>bloka</w:t>
      </w:r>
      <w:proofErr w:type="spellEnd"/>
      <w:r w:rsidR="00B978AB" w:rsidRPr="00F94355">
        <w:rPr>
          <w:lang w:eastAsia="ar-SA"/>
        </w:rPr>
        <w:t xml:space="preserve"> in </w:t>
      </w:r>
      <w:proofErr w:type="spellStart"/>
      <w:r w:rsidR="00B978AB" w:rsidRPr="00F94355">
        <w:rPr>
          <w:lang w:eastAsia="ar-SA"/>
        </w:rPr>
        <w:t>enote</w:t>
      </w:r>
      <w:proofErr w:type="spellEnd"/>
      <w:r w:rsidR="00B978AB" w:rsidRPr="00F94355">
        <w:rPr>
          <w:lang w:eastAsia="ar-SA"/>
        </w:rPr>
        <w:t xml:space="preserve"> za </w:t>
      </w:r>
      <w:proofErr w:type="spellStart"/>
      <w:r w:rsidR="00B978AB" w:rsidRPr="00F94355">
        <w:rPr>
          <w:lang w:eastAsia="ar-SA"/>
        </w:rPr>
        <w:t>intenzivno</w:t>
      </w:r>
      <w:proofErr w:type="spellEnd"/>
      <w:r w:rsidR="00B978AB" w:rsidRPr="00F94355">
        <w:rPr>
          <w:lang w:eastAsia="ar-SA"/>
        </w:rPr>
        <w:t xml:space="preserve"> </w:t>
      </w:r>
      <w:proofErr w:type="spellStart"/>
      <w:r w:rsidR="00B978AB" w:rsidRPr="00F94355">
        <w:rPr>
          <w:lang w:eastAsia="ar-SA"/>
        </w:rPr>
        <w:t>terapijo</w:t>
      </w:r>
      <w:proofErr w:type="spellEnd"/>
      <w:r w:rsidR="00B978AB" w:rsidRPr="00F94355">
        <w:rPr>
          <w:lang w:eastAsia="ar-SA"/>
        </w:rPr>
        <w:t xml:space="preserve"> v SB </w:t>
      </w:r>
      <w:proofErr w:type="spellStart"/>
      <w:r w:rsidR="00B978AB" w:rsidRPr="00F94355">
        <w:rPr>
          <w:lang w:eastAsia="ar-SA"/>
        </w:rPr>
        <w:t>Ptuj</w:t>
      </w:r>
      <w:proofErr w:type="spellEnd"/>
      <w:r w:rsidR="00B978AB" w:rsidRPr="00F94355">
        <w:rPr>
          <w:lang w:eastAsia="ar-SA"/>
        </w:rPr>
        <w:t xml:space="preserve">« na </w:t>
      </w:r>
      <w:proofErr w:type="spellStart"/>
      <w:r w:rsidR="00B978AB" w:rsidRPr="00F94355">
        <w:rPr>
          <w:lang w:eastAsia="ar-SA"/>
        </w:rPr>
        <w:t>proračunskih</w:t>
      </w:r>
      <w:proofErr w:type="spellEnd"/>
      <w:r w:rsidR="00B978AB" w:rsidRPr="00F94355">
        <w:rPr>
          <w:lang w:eastAsia="ar-SA"/>
        </w:rPr>
        <w:t xml:space="preserve"> </w:t>
      </w:r>
      <w:proofErr w:type="spellStart"/>
      <w:r w:rsidR="00B978AB" w:rsidRPr="00F94355">
        <w:rPr>
          <w:lang w:eastAsia="ar-SA"/>
        </w:rPr>
        <w:t>postavkah</w:t>
      </w:r>
      <w:proofErr w:type="spellEnd"/>
      <w:r w:rsidR="00B978AB" w:rsidRPr="00F94355">
        <w:rPr>
          <w:lang w:eastAsia="ar-SA"/>
        </w:rPr>
        <w:t>:</w:t>
      </w:r>
    </w:p>
    <w:p w14:paraId="157734CC" w14:textId="77777777" w:rsidR="00B978AB" w:rsidRPr="00F94355" w:rsidRDefault="00B978AB" w:rsidP="00B978AB">
      <w:pPr>
        <w:pStyle w:val="Odstavekseznama"/>
        <w:numPr>
          <w:ilvl w:val="0"/>
          <w:numId w:val="55"/>
        </w:numPr>
        <w:spacing w:line="240" w:lineRule="auto"/>
        <w:contextualSpacing/>
        <w:rPr>
          <w:lang w:eastAsia="ar-SA"/>
        </w:rPr>
      </w:pPr>
      <w:r w:rsidRPr="00F94355">
        <w:rPr>
          <w:lang w:eastAsia="ar-SA"/>
        </w:rPr>
        <w:t xml:space="preserve">230686 - RSO4.5. - Enak </w:t>
      </w:r>
      <w:proofErr w:type="spellStart"/>
      <w:r w:rsidRPr="00F94355">
        <w:rPr>
          <w:lang w:eastAsia="ar-SA"/>
        </w:rPr>
        <w:t>dostop</w:t>
      </w:r>
      <w:proofErr w:type="spellEnd"/>
      <w:r w:rsidRPr="00F94355">
        <w:rPr>
          <w:lang w:eastAsia="ar-SA"/>
        </w:rPr>
        <w:t xml:space="preserve"> do </w:t>
      </w:r>
      <w:proofErr w:type="spellStart"/>
      <w:r w:rsidRPr="00F94355">
        <w:rPr>
          <w:lang w:eastAsia="ar-SA"/>
        </w:rPr>
        <w:t>zdravstvenega</w:t>
      </w:r>
      <w:proofErr w:type="spellEnd"/>
      <w:r w:rsidRPr="00F94355">
        <w:rPr>
          <w:lang w:eastAsia="ar-SA"/>
        </w:rPr>
        <w:t xml:space="preserve"> </w:t>
      </w:r>
      <w:proofErr w:type="spellStart"/>
      <w:r w:rsidRPr="00F94355">
        <w:rPr>
          <w:lang w:eastAsia="ar-SA"/>
        </w:rPr>
        <w:t>varstva</w:t>
      </w:r>
      <w:proofErr w:type="spellEnd"/>
      <w:r w:rsidRPr="00F94355">
        <w:rPr>
          <w:lang w:eastAsia="ar-SA"/>
        </w:rPr>
        <w:t xml:space="preserve"> ESRR 21-27-V-EU </w:t>
      </w:r>
    </w:p>
    <w:p w14:paraId="25774F8A" w14:textId="2B9DBBF2" w:rsidR="00157BD8" w:rsidRPr="00F94355" w:rsidRDefault="00B978AB" w:rsidP="00B978AB">
      <w:pPr>
        <w:pStyle w:val="Odstavekseznama"/>
        <w:numPr>
          <w:ilvl w:val="0"/>
          <w:numId w:val="55"/>
        </w:numPr>
        <w:spacing w:line="240" w:lineRule="auto"/>
        <w:contextualSpacing/>
        <w:rPr>
          <w:lang w:eastAsia="ar-SA"/>
        </w:rPr>
      </w:pPr>
      <w:r w:rsidRPr="00F94355">
        <w:rPr>
          <w:lang w:eastAsia="ar-SA"/>
        </w:rPr>
        <w:t xml:space="preserve">230687 - RSO4.5. - Enak </w:t>
      </w:r>
      <w:proofErr w:type="spellStart"/>
      <w:r w:rsidRPr="00F94355">
        <w:rPr>
          <w:lang w:eastAsia="ar-SA"/>
        </w:rPr>
        <w:t>dostop</w:t>
      </w:r>
      <w:proofErr w:type="spellEnd"/>
      <w:r w:rsidRPr="00F94355">
        <w:rPr>
          <w:lang w:eastAsia="ar-SA"/>
        </w:rPr>
        <w:t xml:space="preserve"> do </w:t>
      </w:r>
      <w:proofErr w:type="spellStart"/>
      <w:r w:rsidRPr="00F94355">
        <w:rPr>
          <w:lang w:eastAsia="ar-SA"/>
        </w:rPr>
        <w:t>zdravstvenega</w:t>
      </w:r>
      <w:proofErr w:type="spellEnd"/>
      <w:r w:rsidRPr="00F94355">
        <w:rPr>
          <w:lang w:eastAsia="ar-SA"/>
        </w:rPr>
        <w:t xml:space="preserve"> </w:t>
      </w:r>
      <w:proofErr w:type="spellStart"/>
      <w:r w:rsidRPr="00F94355">
        <w:rPr>
          <w:lang w:eastAsia="ar-SA"/>
        </w:rPr>
        <w:t>varstva</w:t>
      </w:r>
      <w:proofErr w:type="spellEnd"/>
      <w:r w:rsidRPr="00F94355">
        <w:rPr>
          <w:lang w:eastAsia="ar-SA"/>
        </w:rPr>
        <w:t xml:space="preserve"> ESRR 21-27-V-SI</w:t>
      </w:r>
    </w:p>
    <w:p w14:paraId="6BA02EBB" w14:textId="3C5A9F00" w:rsidR="00B978AB" w:rsidRPr="00F94355" w:rsidRDefault="00B978AB" w:rsidP="0093367A">
      <w:pPr>
        <w:pStyle w:val="Odstavekseznama"/>
        <w:numPr>
          <w:ilvl w:val="0"/>
          <w:numId w:val="56"/>
        </w:numPr>
        <w:spacing w:line="240" w:lineRule="auto"/>
        <w:contextualSpacing/>
        <w:rPr>
          <w:lang w:eastAsia="ar-SA"/>
        </w:rPr>
      </w:pPr>
      <w:proofErr w:type="spellStart"/>
      <w:r w:rsidRPr="00F94355">
        <w:rPr>
          <w:lang w:eastAsia="ar-SA"/>
        </w:rPr>
        <w:t>iz</w:t>
      </w:r>
      <w:proofErr w:type="spellEnd"/>
      <w:r w:rsidRPr="00F94355">
        <w:rPr>
          <w:lang w:eastAsia="ar-SA"/>
        </w:rPr>
        <w:t xml:space="preserve"> </w:t>
      </w:r>
      <w:proofErr w:type="spellStart"/>
      <w:r w:rsidRPr="00F94355">
        <w:rPr>
          <w:lang w:eastAsia="ar-SA"/>
        </w:rPr>
        <w:t>sredstev</w:t>
      </w:r>
      <w:proofErr w:type="spellEnd"/>
      <w:r w:rsidRPr="00F94355">
        <w:rPr>
          <w:lang w:eastAsia="ar-SA"/>
        </w:rPr>
        <w:t xml:space="preserve"> SB </w:t>
      </w:r>
      <w:proofErr w:type="spellStart"/>
      <w:r w:rsidRPr="00F94355">
        <w:rPr>
          <w:lang w:eastAsia="ar-SA"/>
        </w:rPr>
        <w:t>Ptuj</w:t>
      </w:r>
      <w:proofErr w:type="spellEnd"/>
      <w:r w:rsidRPr="00F94355">
        <w:rPr>
          <w:lang w:eastAsia="ar-SA"/>
        </w:rPr>
        <w:t xml:space="preserve">. </w:t>
      </w:r>
    </w:p>
    <w:p w14:paraId="6D332624" w14:textId="77777777" w:rsidR="00157BD8" w:rsidRPr="00157BD8" w:rsidRDefault="00157BD8" w:rsidP="00157BD8">
      <w:pPr>
        <w:spacing w:line="240" w:lineRule="auto"/>
        <w:ind w:left="567"/>
        <w:contextualSpacing/>
        <w:rPr>
          <w:lang w:eastAsia="ar-SA"/>
        </w:rPr>
      </w:pPr>
    </w:p>
    <w:p w14:paraId="5E4B1814"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Ugotavljanje sposobnosti ponudnika v javnem naročilu</w:t>
      </w:r>
    </w:p>
    <w:p w14:paraId="01E7B1C7" w14:textId="77777777" w:rsidR="00157BD8" w:rsidRPr="00157BD8" w:rsidRDefault="00157BD8" w:rsidP="00157BD8">
      <w:pPr>
        <w:spacing w:line="240" w:lineRule="auto"/>
        <w:rPr>
          <w:lang w:eastAsia="ar-SA"/>
        </w:rPr>
      </w:pPr>
    </w:p>
    <w:p w14:paraId="309BD218" w14:textId="5CC9FEFD" w:rsidR="00157BD8" w:rsidRPr="00157BD8" w:rsidRDefault="00157BD8" w:rsidP="00157BD8">
      <w:pPr>
        <w:spacing w:line="240" w:lineRule="auto"/>
        <w:ind w:left="567"/>
        <w:rPr>
          <w:lang w:eastAsia="ar-SA"/>
        </w:rPr>
      </w:pPr>
      <w:r w:rsidRPr="00157BD8">
        <w:rPr>
          <w:lang w:eastAsia="ar-SA"/>
        </w:rPr>
        <w:t xml:space="preserve">Ponudnik je upravičen sodelovati v postopku oddaje javnega naročila, če ne obstajajo razlogi za izključitev, kot so podani v nadaljevanju v </w:t>
      </w:r>
      <w:proofErr w:type="spellStart"/>
      <w:r w:rsidRPr="00157BD8">
        <w:rPr>
          <w:color w:val="000000" w:themeColor="text1"/>
          <w:lang w:eastAsia="ar-SA"/>
        </w:rPr>
        <w:t>podčlenih</w:t>
      </w:r>
      <w:proofErr w:type="spellEnd"/>
      <w:r w:rsidRPr="00157BD8">
        <w:rPr>
          <w:color w:val="000000" w:themeColor="text1"/>
          <w:lang w:eastAsia="ar-SA"/>
        </w:rPr>
        <w:t xml:space="preserve"> 3.1. (a) </w:t>
      </w:r>
      <w:r w:rsidRPr="00157BD8">
        <w:rPr>
          <w:lang w:eastAsia="ar-SA"/>
        </w:rPr>
        <w:t>do 3.1. (</w:t>
      </w:r>
      <w:r w:rsidR="000D0B63">
        <w:rPr>
          <w:lang w:eastAsia="ar-SA"/>
        </w:rPr>
        <w:t>f</w:t>
      </w:r>
      <w:r w:rsidRPr="00157BD8">
        <w:rPr>
          <w:lang w:eastAsia="ar-SA"/>
        </w:rPr>
        <w:t xml:space="preserve">), in so izpolnjeni pogoji za sodelovanje, kot so podani v nadaljevanju v </w:t>
      </w:r>
      <w:proofErr w:type="spellStart"/>
      <w:r w:rsidRPr="00157BD8">
        <w:rPr>
          <w:color w:val="000000" w:themeColor="text1"/>
          <w:lang w:eastAsia="ar-SA"/>
        </w:rPr>
        <w:t>podčlenih</w:t>
      </w:r>
      <w:proofErr w:type="spellEnd"/>
      <w:r w:rsidRPr="00157BD8">
        <w:rPr>
          <w:color w:val="000000" w:themeColor="text1"/>
          <w:lang w:eastAsia="ar-SA"/>
        </w:rPr>
        <w:t xml:space="preserve"> 3.2. (a) do 3.2. </w:t>
      </w:r>
      <w:r w:rsidRPr="00157BD8">
        <w:rPr>
          <w:lang w:eastAsia="ar-SA"/>
        </w:rPr>
        <w:t>(</w:t>
      </w:r>
      <w:r w:rsidR="00ED6E7C">
        <w:rPr>
          <w:lang w:eastAsia="ar-SA"/>
        </w:rPr>
        <w:t>h</w:t>
      </w:r>
      <w:r w:rsidRPr="00157BD8">
        <w:rPr>
          <w:lang w:eastAsia="ar-SA"/>
        </w:rPr>
        <w:t>). Izpolnjevanje posameznega pogoja ponudnik dokazuje na način, kot je naveden pri posameznem razlogu za izključitev oz. pogoju za sodelovanje. Obrazci in izjave za dokazovanje sposobnosti ponudnika in podizvajalca so podani v obrazcu ESPD in Poglavju 5 – Sposobnost.</w:t>
      </w:r>
    </w:p>
    <w:p w14:paraId="64D7C267" w14:textId="77777777" w:rsidR="00157BD8" w:rsidRPr="00157BD8" w:rsidRDefault="00157BD8" w:rsidP="00157BD8">
      <w:pPr>
        <w:keepNext/>
        <w:spacing w:line="240" w:lineRule="auto"/>
        <w:ind w:left="567"/>
        <w:rPr>
          <w:lang w:eastAsia="ar-SA"/>
        </w:rPr>
      </w:pPr>
    </w:p>
    <w:p w14:paraId="4449D889" w14:textId="77777777" w:rsidR="00157BD8" w:rsidRPr="00157BD8" w:rsidRDefault="00157BD8" w:rsidP="00157BD8">
      <w:pPr>
        <w:spacing w:line="240" w:lineRule="auto"/>
        <w:ind w:left="567"/>
        <w:rPr>
          <w:lang w:eastAsia="ar-SA"/>
        </w:rPr>
      </w:pPr>
      <w:r w:rsidRPr="00157BD8">
        <w:rPr>
          <w:lang w:eastAsia="ar-SA"/>
        </w:rPr>
        <w:t>Naročnik bo pred sprejetjem odločitve iz 90. člena ZJN-3 preveril obstoj ter vsebino podatkov in drugih navedb iz najugodnejše ponudbe in ostalih prejetih ponudb, če bo ocenjeval vse ponudbe.</w:t>
      </w:r>
    </w:p>
    <w:p w14:paraId="6004E7EB" w14:textId="77777777" w:rsidR="00157BD8" w:rsidRPr="00157BD8" w:rsidRDefault="00157BD8" w:rsidP="00157BD8">
      <w:pPr>
        <w:spacing w:line="240" w:lineRule="auto"/>
        <w:ind w:left="567"/>
        <w:rPr>
          <w:lang w:eastAsia="ar-SA"/>
        </w:rPr>
      </w:pPr>
    </w:p>
    <w:p w14:paraId="37420EA5" w14:textId="77777777" w:rsidR="00157BD8" w:rsidRPr="00157BD8" w:rsidRDefault="00157BD8" w:rsidP="00157BD8">
      <w:pPr>
        <w:spacing w:line="240" w:lineRule="auto"/>
        <w:ind w:left="567"/>
        <w:rPr>
          <w:lang w:eastAsia="ar-SA"/>
        </w:rPr>
      </w:pPr>
      <w:r w:rsidRPr="00157BD8">
        <w:rPr>
          <w:lang w:eastAsia="ar-SA"/>
        </w:rPr>
        <w:t>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ga določi naročnik, predložiti dokazila ali druge listinske dokaze, ki izkazujejo izpolnjevanje postavljenih pogojev.</w:t>
      </w:r>
    </w:p>
    <w:p w14:paraId="7C389579" w14:textId="77777777" w:rsidR="00157BD8" w:rsidRPr="00157BD8" w:rsidRDefault="00157BD8" w:rsidP="00157BD8">
      <w:pPr>
        <w:spacing w:line="240" w:lineRule="auto"/>
        <w:ind w:left="567"/>
        <w:rPr>
          <w:lang w:eastAsia="ar-SA"/>
        </w:rPr>
      </w:pPr>
      <w:r w:rsidRPr="00157BD8">
        <w:rPr>
          <w:lang w:eastAsia="ar-SA"/>
        </w:rPr>
        <w:t>Vsebina izpolnjenih obrazcev mora ustrezati zahtevam iz obrazca, podanega v dokumentaciji v zvezi z oddajo javnega naročila, ne glede na način izpolnjevanja.</w:t>
      </w:r>
    </w:p>
    <w:p w14:paraId="21CB3261" w14:textId="77777777" w:rsidR="00157BD8" w:rsidRPr="00157BD8" w:rsidRDefault="00157BD8" w:rsidP="00157BD8">
      <w:pPr>
        <w:spacing w:line="240" w:lineRule="auto"/>
        <w:ind w:left="567"/>
        <w:rPr>
          <w:lang w:eastAsia="ar-SA"/>
        </w:rPr>
      </w:pPr>
    </w:p>
    <w:p w14:paraId="0B586A9D" w14:textId="77777777" w:rsidR="00157BD8" w:rsidRPr="00157BD8" w:rsidRDefault="00157BD8" w:rsidP="00157BD8">
      <w:pPr>
        <w:spacing w:line="240" w:lineRule="auto"/>
        <w:ind w:left="567"/>
        <w:rPr>
          <w:lang w:eastAsia="ar-SA"/>
        </w:rPr>
      </w:pPr>
      <w:r w:rsidRPr="00157BD8">
        <w:rPr>
          <w:lang w:eastAsia="ar-SA"/>
        </w:rPr>
        <w:t xml:space="preserve">Skladno s četrtim odstavkom 77. člena ZJN-3 lahko gospodarski subjekti, če država članica ali tretja država dokazil </w:t>
      </w:r>
      <w:r w:rsidRPr="00157BD8">
        <w:rPr>
          <w:rFonts w:eastAsiaTheme="minorHAnsi"/>
          <w:lang w:eastAsia="en-US"/>
        </w:rPr>
        <w:t xml:space="preserve">o izpolnjevanju zahtev iz prvega in drugega odstavka ter b) točke četrtega in b) točke šestega odstavka 75. člena ZJN-3 </w:t>
      </w:r>
      <w:r w:rsidRPr="00157BD8">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59FEC56D" w14:textId="77777777" w:rsidR="00157BD8" w:rsidRPr="00157BD8" w:rsidRDefault="00157BD8" w:rsidP="00157BD8">
      <w:pPr>
        <w:spacing w:line="240" w:lineRule="auto"/>
        <w:ind w:left="567"/>
      </w:pPr>
    </w:p>
    <w:p w14:paraId="1DE8CFE0" w14:textId="77777777" w:rsidR="00157BD8" w:rsidRPr="00157BD8" w:rsidRDefault="00157BD8" w:rsidP="00375A10">
      <w:pPr>
        <w:keepNext/>
        <w:numPr>
          <w:ilvl w:val="1"/>
          <w:numId w:val="13"/>
        </w:numPr>
        <w:spacing w:line="240" w:lineRule="auto"/>
        <w:ind w:left="567" w:hanging="567"/>
        <w:rPr>
          <w:lang w:eastAsia="ar-SA"/>
        </w:rPr>
      </w:pPr>
      <w:r w:rsidRPr="00157BD8">
        <w:t>Razlogi za izključitev</w:t>
      </w:r>
    </w:p>
    <w:p w14:paraId="077B7FB9" w14:textId="77777777" w:rsidR="00157BD8" w:rsidRPr="00157BD8" w:rsidRDefault="00157BD8" w:rsidP="00157BD8">
      <w:pPr>
        <w:keepNext/>
        <w:spacing w:line="240" w:lineRule="auto"/>
        <w:ind w:left="567"/>
        <w:rPr>
          <w:lang w:eastAsia="ar-SA"/>
        </w:rPr>
      </w:pPr>
    </w:p>
    <w:p w14:paraId="27DF8A4A" w14:textId="77777777" w:rsidR="00157BD8" w:rsidRPr="00157BD8" w:rsidRDefault="00157BD8" w:rsidP="00375A10">
      <w:pPr>
        <w:keepNext/>
        <w:numPr>
          <w:ilvl w:val="0"/>
          <w:numId w:val="40"/>
        </w:numPr>
        <w:tabs>
          <w:tab w:val="left" w:pos="993"/>
        </w:tabs>
        <w:spacing w:line="240" w:lineRule="auto"/>
        <w:rPr>
          <w:lang w:eastAsia="ar-SA"/>
        </w:rPr>
      </w:pPr>
      <w:r w:rsidRPr="00157BD8">
        <w:rPr>
          <w:lang w:eastAsia="ar-SA"/>
        </w:rPr>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45C9078F" w14:textId="77777777" w:rsidR="00157BD8" w:rsidRPr="00157BD8" w:rsidRDefault="00157BD8" w:rsidP="00157BD8">
      <w:pPr>
        <w:tabs>
          <w:tab w:val="left" w:pos="993"/>
        </w:tabs>
        <w:spacing w:line="240" w:lineRule="auto"/>
        <w:ind w:left="993"/>
        <w:rPr>
          <w:lang w:eastAsia="ar-SA"/>
        </w:rPr>
      </w:pPr>
    </w:p>
    <w:p w14:paraId="4C33C826" w14:textId="77777777" w:rsidR="00157BD8" w:rsidRPr="00157BD8" w:rsidRDefault="00157BD8" w:rsidP="00157BD8">
      <w:pPr>
        <w:tabs>
          <w:tab w:val="left" w:pos="993"/>
        </w:tabs>
        <w:spacing w:line="240" w:lineRule="auto"/>
        <w:ind w:left="993"/>
        <w:rPr>
          <w:lang w:eastAsia="ar-SA"/>
        </w:rPr>
      </w:pPr>
      <w:r w:rsidRPr="00157BD8">
        <w:rPr>
          <w:lang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7992336A" w14:textId="77777777" w:rsidR="00157BD8" w:rsidRPr="00157BD8" w:rsidRDefault="00157BD8" w:rsidP="00157BD8">
      <w:pPr>
        <w:tabs>
          <w:tab w:val="left" w:pos="993"/>
        </w:tabs>
        <w:spacing w:line="240" w:lineRule="auto"/>
        <w:ind w:left="993"/>
        <w:rPr>
          <w:lang w:eastAsia="ar-SA"/>
        </w:rPr>
      </w:pPr>
    </w:p>
    <w:p w14:paraId="78CB7300" w14:textId="77777777" w:rsidR="00157BD8" w:rsidRPr="00157BD8" w:rsidRDefault="00157BD8" w:rsidP="00157BD8">
      <w:pPr>
        <w:tabs>
          <w:tab w:val="left" w:pos="993"/>
        </w:tabs>
        <w:spacing w:line="240" w:lineRule="auto"/>
        <w:ind w:left="993"/>
        <w:rPr>
          <w:lang w:eastAsia="ar-SA"/>
        </w:rPr>
      </w:pPr>
      <w:r w:rsidRPr="00157BD8">
        <w:rPr>
          <w:lang w:eastAsia="ar-SA"/>
        </w:rPr>
        <w:t xml:space="preserve">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w:t>
      </w:r>
      <w:r w:rsidRPr="00157BD8">
        <w:rPr>
          <w:lang w:eastAsia="ar-SA"/>
        </w:rPr>
        <w:lastRenderedPageBreak/>
        <w:t>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007ACD4" w14:textId="77777777" w:rsidR="00157BD8" w:rsidRPr="00157BD8" w:rsidRDefault="00157BD8" w:rsidP="00157BD8">
      <w:pPr>
        <w:tabs>
          <w:tab w:val="left" w:pos="993"/>
        </w:tabs>
        <w:spacing w:line="240" w:lineRule="auto"/>
        <w:ind w:left="993"/>
        <w:contextualSpacing/>
        <w:rPr>
          <w:lang w:eastAsia="ar-SA"/>
        </w:rPr>
      </w:pPr>
    </w:p>
    <w:p w14:paraId="317E1529" w14:textId="77777777" w:rsidR="00157BD8" w:rsidRPr="00157BD8" w:rsidRDefault="00157BD8" w:rsidP="00375A10">
      <w:pPr>
        <w:keepNext/>
        <w:numPr>
          <w:ilvl w:val="0"/>
          <w:numId w:val="40"/>
        </w:numPr>
        <w:tabs>
          <w:tab w:val="left" w:pos="993"/>
        </w:tabs>
        <w:spacing w:line="240" w:lineRule="auto"/>
        <w:rPr>
          <w:lang w:eastAsia="ar-SA"/>
        </w:rPr>
      </w:pPr>
      <w:r w:rsidRPr="00157BD8">
        <w:rPr>
          <w:lang w:eastAsia="ar-SA"/>
        </w:rPr>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157BD8">
        <w:t>do roka za oddajo ponudbe</w:t>
      </w:r>
      <w:r w:rsidRPr="00157BD8">
        <w:rPr>
          <w:lang w:eastAsia="ar-SA"/>
        </w:rPr>
        <w:t>.</w:t>
      </w:r>
    </w:p>
    <w:p w14:paraId="4CFE9F0F" w14:textId="77777777" w:rsidR="00157BD8" w:rsidRPr="00157BD8" w:rsidRDefault="00157BD8" w:rsidP="00157BD8">
      <w:pPr>
        <w:tabs>
          <w:tab w:val="left" w:pos="993"/>
        </w:tabs>
        <w:spacing w:line="240" w:lineRule="auto"/>
        <w:ind w:left="993" w:hanging="426"/>
        <w:rPr>
          <w:lang w:eastAsia="ar-SA"/>
        </w:rPr>
      </w:pPr>
    </w:p>
    <w:p w14:paraId="5F28E222" w14:textId="77777777" w:rsidR="00157BD8" w:rsidRPr="00157BD8" w:rsidRDefault="00157BD8" w:rsidP="00157BD8">
      <w:pPr>
        <w:tabs>
          <w:tab w:val="left" w:pos="993"/>
        </w:tabs>
        <w:spacing w:line="240" w:lineRule="auto"/>
        <w:ind w:left="993"/>
        <w:rPr>
          <w:lang w:eastAsia="ar-SA"/>
        </w:rPr>
      </w:pPr>
      <w:r w:rsidRPr="00157BD8">
        <w:rPr>
          <w:lang w:eastAsia="ar-SA"/>
        </w:rPr>
        <w:t>Kot dokaz neobstoja razloga za izključitev vsi gospodarski subjekti v ponudbi priložijo obrazec ESPD.</w:t>
      </w:r>
    </w:p>
    <w:p w14:paraId="3E780A78" w14:textId="77777777" w:rsidR="00157BD8" w:rsidRPr="00157BD8" w:rsidRDefault="00157BD8" w:rsidP="00157BD8">
      <w:pPr>
        <w:tabs>
          <w:tab w:val="left" w:pos="993"/>
        </w:tabs>
        <w:spacing w:line="240" w:lineRule="auto"/>
        <w:ind w:left="993"/>
        <w:rPr>
          <w:lang w:eastAsia="ar-SA"/>
        </w:rPr>
      </w:pPr>
    </w:p>
    <w:p w14:paraId="1E366873" w14:textId="77777777" w:rsidR="00157BD8" w:rsidRPr="00157BD8" w:rsidRDefault="00157BD8" w:rsidP="00375A10">
      <w:pPr>
        <w:numPr>
          <w:ilvl w:val="0"/>
          <w:numId w:val="40"/>
        </w:numPr>
        <w:tabs>
          <w:tab w:val="left" w:pos="993"/>
        </w:tabs>
        <w:spacing w:line="240" w:lineRule="auto"/>
        <w:rPr>
          <w:lang w:eastAsia="ar-SA"/>
        </w:rPr>
      </w:pPr>
      <w:r w:rsidRPr="00157BD8">
        <w:rPr>
          <w:lang w:eastAsia="ar-SA"/>
        </w:rPr>
        <w:t>Gospodarski subjekt je na dan, ko poteče rok za oddajo ponudb, izločen iz postopkov oddaje javnih naročil zaradi uvrstitve v evidenco gospodarskih subjektov z izrečenimi stranskimi sankcijami izločitve iz postopkov javnega naročanja iz 110. člena ZJN-3.</w:t>
      </w:r>
    </w:p>
    <w:p w14:paraId="2851C8DD" w14:textId="77777777" w:rsidR="00157BD8" w:rsidRPr="00157BD8" w:rsidRDefault="00157BD8" w:rsidP="00157BD8">
      <w:pPr>
        <w:tabs>
          <w:tab w:val="left" w:pos="993"/>
        </w:tabs>
        <w:spacing w:line="240" w:lineRule="auto"/>
        <w:ind w:left="987"/>
        <w:rPr>
          <w:lang w:eastAsia="ar-SA"/>
        </w:rPr>
      </w:pPr>
    </w:p>
    <w:p w14:paraId="64938BE4" w14:textId="77777777" w:rsidR="00157BD8" w:rsidRPr="00157BD8" w:rsidRDefault="00157BD8" w:rsidP="00157BD8">
      <w:pPr>
        <w:tabs>
          <w:tab w:val="left" w:pos="993"/>
        </w:tabs>
        <w:spacing w:line="240" w:lineRule="auto"/>
        <w:ind w:left="993"/>
        <w:rPr>
          <w:lang w:eastAsia="ar-SA"/>
        </w:rPr>
      </w:pPr>
      <w:r w:rsidRPr="00157BD8">
        <w:rPr>
          <w:lang w:eastAsia="ar-SA"/>
        </w:rPr>
        <w:t>Kot dokaz neobstoja razloga za izključitev vsi gospodarski subjekti v ponudbi priložijo obrazec ESPD.</w:t>
      </w:r>
    </w:p>
    <w:p w14:paraId="0B6AA038" w14:textId="77777777" w:rsidR="00157BD8" w:rsidRPr="00157BD8" w:rsidRDefault="00157BD8" w:rsidP="00157BD8">
      <w:pPr>
        <w:tabs>
          <w:tab w:val="left" w:pos="993"/>
        </w:tabs>
        <w:spacing w:line="240" w:lineRule="auto"/>
        <w:ind w:left="993"/>
        <w:rPr>
          <w:lang w:eastAsia="ar-SA"/>
        </w:rPr>
      </w:pPr>
    </w:p>
    <w:p w14:paraId="14913786" w14:textId="77777777" w:rsidR="00157BD8" w:rsidRPr="00157BD8" w:rsidRDefault="00157BD8" w:rsidP="00157BD8">
      <w:pPr>
        <w:tabs>
          <w:tab w:val="left" w:pos="993"/>
        </w:tabs>
        <w:spacing w:line="240" w:lineRule="auto"/>
        <w:ind w:left="993" w:hanging="426"/>
        <w:rPr>
          <w:lang w:eastAsia="ar-SA"/>
        </w:rPr>
      </w:pPr>
      <w:r w:rsidRPr="00157BD8">
        <w:rPr>
          <w:lang w:eastAsia="ar-SA"/>
        </w:rPr>
        <w:t>(d)</w:t>
      </w:r>
      <w:r w:rsidRPr="00157BD8">
        <w:rPr>
          <w:lang w:eastAsia="ar-SA"/>
        </w:rPr>
        <w:tab/>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0BC57B" w14:textId="77777777" w:rsidR="00157BD8" w:rsidRPr="00157BD8" w:rsidRDefault="00157BD8" w:rsidP="00157BD8">
      <w:pPr>
        <w:tabs>
          <w:tab w:val="left" w:pos="993"/>
        </w:tabs>
        <w:spacing w:line="240" w:lineRule="auto"/>
        <w:ind w:left="993" w:hanging="426"/>
        <w:rPr>
          <w:lang w:eastAsia="ar-SA"/>
        </w:rPr>
      </w:pPr>
    </w:p>
    <w:p w14:paraId="38A3C332" w14:textId="77777777" w:rsidR="00157BD8" w:rsidRPr="00157BD8" w:rsidRDefault="00157BD8" w:rsidP="00157BD8">
      <w:pPr>
        <w:tabs>
          <w:tab w:val="left" w:pos="993"/>
        </w:tabs>
        <w:spacing w:line="240" w:lineRule="auto"/>
        <w:ind w:left="993"/>
        <w:rPr>
          <w:lang w:eastAsia="ar-SA"/>
        </w:rPr>
      </w:pPr>
      <w:r w:rsidRPr="00157BD8">
        <w:rPr>
          <w:lang w:eastAsia="ar-SA"/>
        </w:rPr>
        <w:t>Kot dokaz neobstoja razloga za izključitev vsi gospodarski subjekti v ponudbi priložijo obrazec ESPD.</w:t>
      </w:r>
    </w:p>
    <w:p w14:paraId="7D8421E3" w14:textId="77777777" w:rsidR="00157BD8" w:rsidRPr="00157BD8" w:rsidRDefault="00157BD8" w:rsidP="00157BD8">
      <w:pPr>
        <w:tabs>
          <w:tab w:val="left" w:pos="993"/>
        </w:tabs>
        <w:spacing w:line="240" w:lineRule="auto"/>
        <w:ind w:left="993"/>
        <w:rPr>
          <w:rFonts w:ascii="Tahoma" w:hAnsi="Tahoma" w:cs="Times New Roman"/>
          <w:sz w:val="22"/>
          <w:lang w:eastAsia="ar-SA"/>
        </w:rPr>
      </w:pPr>
    </w:p>
    <w:p w14:paraId="511501AB" w14:textId="77777777" w:rsidR="00157BD8" w:rsidRPr="00157BD8" w:rsidRDefault="00157BD8" w:rsidP="00157BD8">
      <w:pPr>
        <w:tabs>
          <w:tab w:val="left" w:pos="993"/>
        </w:tabs>
        <w:spacing w:line="240" w:lineRule="auto"/>
        <w:ind w:left="993" w:hanging="426"/>
        <w:rPr>
          <w:lang w:eastAsia="ar-SA"/>
        </w:rPr>
      </w:pPr>
      <w:r w:rsidRPr="00157BD8">
        <w:rPr>
          <w:lang w:eastAsia="ar-SA"/>
        </w:rPr>
        <w:t>(e)</w:t>
      </w:r>
      <w:r w:rsidRPr="00157BD8">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2DEDCEDF" w14:textId="77777777" w:rsidR="00157BD8" w:rsidRPr="00157BD8" w:rsidRDefault="00157BD8" w:rsidP="00157BD8">
      <w:pPr>
        <w:tabs>
          <w:tab w:val="left" w:pos="993"/>
        </w:tabs>
        <w:spacing w:line="240" w:lineRule="auto"/>
        <w:rPr>
          <w:lang w:eastAsia="ar-SA"/>
        </w:rPr>
      </w:pPr>
    </w:p>
    <w:p w14:paraId="1725FB02" w14:textId="77777777" w:rsidR="00157BD8" w:rsidRPr="00157BD8" w:rsidRDefault="00157BD8" w:rsidP="00157BD8">
      <w:pPr>
        <w:tabs>
          <w:tab w:val="left" w:pos="993"/>
        </w:tabs>
        <w:spacing w:line="240" w:lineRule="auto"/>
        <w:ind w:left="993"/>
        <w:rPr>
          <w:lang w:eastAsia="ar-SA"/>
        </w:rPr>
      </w:pPr>
      <w:r w:rsidRPr="00157BD8">
        <w:rPr>
          <w:lang w:eastAsia="ar-SA"/>
        </w:rPr>
        <w:t>Kot dokaz neobstoja razloga za izključitev vsi gospodarski subjekti v ponudbi priložijo obrazec ESPD.</w:t>
      </w:r>
    </w:p>
    <w:p w14:paraId="271B45D5" w14:textId="77777777" w:rsidR="00157BD8" w:rsidRPr="00157BD8" w:rsidRDefault="00157BD8" w:rsidP="00157BD8">
      <w:pPr>
        <w:tabs>
          <w:tab w:val="left" w:pos="993"/>
        </w:tabs>
        <w:spacing w:line="240" w:lineRule="auto"/>
        <w:ind w:left="993"/>
        <w:rPr>
          <w:lang w:eastAsia="ar-SA"/>
        </w:rPr>
      </w:pPr>
    </w:p>
    <w:p w14:paraId="5C52C881" w14:textId="77777777" w:rsidR="00157BD8" w:rsidRPr="00157BD8" w:rsidRDefault="00157BD8" w:rsidP="00157BD8">
      <w:pPr>
        <w:tabs>
          <w:tab w:val="left" w:pos="993"/>
        </w:tabs>
        <w:spacing w:line="240" w:lineRule="auto"/>
        <w:ind w:left="993" w:hanging="426"/>
        <w:rPr>
          <w:lang w:eastAsia="ar-SA"/>
        </w:rPr>
      </w:pPr>
      <w:bookmarkStart w:id="3" w:name="_Hlk117597313"/>
      <w:r w:rsidRPr="00157BD8">
        <w:rPr>
          <w:lang w:eastAsia="ar-SA"/>
        </w:rPr>
        <w:t>(f)</w:t>
      </w:r>
      <w:r w:rsidRPr="00157BD8">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E2EBAE" w14:textId="77777777" w:rsidR="00157BD8" w:rsidRPr="00157BD8" w:rsidRDefault="00157BD8" w:rsidP="00157BD8">
      <w:pPr>
        <w:tabs>
          <w:tab w:val="left" w:pos="1418"/>
        </w:tabs>
        <w:spacing w:line="240" w:lineRule="auto"/>
        <w:ind w:left="1416"/>
        <w:rPr>
          <w:lang w:eastAsia="ar-SA"/>
        </w:rPr>
      </w:pPr>
      <w:r w:rsidRPr="00157BD8">
        <w:rPr>
          <w:lang w:eastAsia="ar-SA"/>
        </w:rPr>
        <w:t>a)</w:t>
      </w:r>
      <w:r w:rsidRPr="00157BD8">
        <w:rPr>
          <w:lang w:eastAsia="ar-SA"/>
        </w:rPr>
        <w:tab/>
        <w:t>ruski državljan ali fizična ali pravna oseba, subjekt ali organ s sedežem v Rusiji;</w:t>
      </w:r>
    </w:p>
    <w:p w14:paraId="127864DB" w14:textId="77777777" w:rsidR="00157BD8" w:rsidRPr="00157BD8" w:rsidRDefault="00157BD8" w:rsidP="00157BD8">
      <w:pPr>
        <w:tabs>
          <w:tab w:val="left" w:pos="1418"/>
        </w:tabs>
        <w:spacing w:line="240" w:lineRule="auto"/>
        <w:ind w:left="1416"/>
        <w:rPr>
          <w:lang w:eastAsia="ar-SA"/>
        </w:rPr>
      </w:pPr>
      <w:r w:rsidRPr="00157BD8">
        <w:rPr>
          <w:lang w:eastAsia="ar-SA"/>
        </w:rPr>
        <w:t>b)</w:t>
      </w:r>
      <w:r w:rsidRPr="00157BD8">
        <w:rPr>
          <w:lang w:eastAsia="ar-SA"/>
        </w:rPr>
        <w:tab/>
        <w:t>pravna oseba, subjekt ali organ, katerega več kot 50-odstotni delež je v neposredni ali posredni lasti subjekta iz točke (a) tega odstavka, ali</w:t>
      </w:r>
    </w:p>
    <w:p w14:paraId="2FC1D5BD" w14:textId="77777777" w:rsidR="00157BD8" w:rsidRPr="00157BD8" w:rsidRDefault="00157BD8" w:rsidP="00157BD8">
      <w:pPr>
        <w:tabs>
          <w:tab w:val="left" w:pos="1418"/>
        </w:tabs>
        <w:spacing w:line="240" w:lineRule="auto"/>
        <w:ind w:left="1416"/>
        <w:rPr>
          <w:lang w:eastAsia="ar-SA"/>
        </w:rPr>
      </w:pPr>
      <w:r w:rsidRPr="00157BD8">
        <w:rPr>
          <w:lang w:eastAsia="ar-SA"/>
        </w:rPr>
        <w:t>c)</w:t>
      </w:r>
      <w:r w:rsidRPr="00157BD8">
        <w:rPr>
          <w:lang w:eastAsia="ar-SA"/>
        </w:rPr>
        <w:tab/>
        <w:t>fizična ali pravna oseba, subjekt ali organ, ki deluje v imenu ali po navodilih subjekta iz točke (a) ali (b) tega odstavka.</w:t>
      </w:r>
    </w:p>
    <w:p w14:paraId="3A3185A2" w14:textId="77777777" w:rsidR="00157BD8" w:rsidRPr="00157BD8" w:rsidRDefault="00157BD8" w:rsidP="00157BD8">
      <w:pPr>
        <w:tabs>
          <w:tab w:val="left" w:pos="1418"/>
        </w:tabs>
        <w:spacing w:line="240" w:lineRule="auto"/>
        <w:ind w:left="1416"/>
      </w:pPr>
    </w:p>
    <w:p w14:paraId="18E066C1" w14:textId="77777777" w:rsidR="00157BD8" w:rsidRPr="00157BD8" w:rsidRDefault="00157BD8" w:rsidP="00157BD8">
      <w:pPr>
        <w:tabs>
          <w:tab w:val="left" w:pos="993"/>
        </w:tabs>
        <w:spacing w:line="240" w:lineRule="auto"/>
        <w:ind w:left="993"/>
        <w:rPr>
          <w:lang w:eastAsia="ar-SA"/>
        </w:rPr>
      </w:pPr>
      <w:r w:rsidRPr="00157BD8">
        <w:rPr>
          <w:lang w:eastAsia="ar-SA"/>
        </w:rPr>
        <w:t>Enako velja za podizvajalca ali subjekt, na katerega zmogljivosti se sklicuje ponudnik, če predstavljajo več kot 10 % vrednosti naročila.</w:t>
      </w:r>
    </w:p>
    <w:p w14:paraId="73D2B7DA" w14:textId="77777777" w:rsidR="00157BD8" w:rsidRPr="00157BD8" w:rsidRDefault="00157BD8" w:rsidP="00157BD8">
      <w:pPr>
        <w:spacing w:line="240" w:lineRule="auto"/>
        <w:ind w:left="993"/>
      </w:pPr>
    </w:p>
    <w:p w14:paraId="75E419CF" w14:textId="77777777" w:rsidR="00157BD8" w:rsidRPr="00157BD8" w:rsidRDefault="00157BD8" w:rsidP="00157BD8">
      <w:pPr>
        <w:tabs>
          <w:tab w:val="left" w:pos="993"/>
        </w:tabs>
        <w:spacing w:line="240" w:lineRule="auto"/>
        <w:ind w:left="993"/>
        <w:rPr>
          <w:lang w:eastAsia="ar-SA"/>
        </w:rPr>
      </w:pPr>
      <w:r w:rsidRPr="00157BD8">
        <w:rPr>
          <w:lang w:eastAsia="ar-SA"/>
        </w:rPr>
        <w:lastRenderedPageBreak/>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bookmarkEnd w:id="3"/>
    <w:p w14:paraId="13EBA8BA" w14:textId="77777777" w:rsidR="00157BD8" w:rsidRPr="00157BD8" w:rsidRDefault="00157BD8" w:rsidP="00157BD8">
      <w:pPr>
        <w:tabs>
          <w:tab w:val="left" w:pos="993"/>
        </w:tabs>
        <w:spacing w:line="240" w:lineRule="auto"/>
        <w:ind w:left="993"/>
        <w:rPr>
          <w:lang w:eastAsia="ar-SA"/>
        </w:rPr>
      </w:pPr>
    </w:p>
    <w:p w14:paraId="52B4A888" w14:textId="77777777" w:rsidR="00157BD8" w:rsidRPr="00157BD8" w:rsidRDefault="00157BD8" w:rsidP="00375A10">
      <w:pPr>
        <w:numPr>
          <w:ilvl w:val="1"/>
          <w:numId w:val="13"/>
        </w:numPr>
        <w:spacing w:line="240" w:lineRule="auto"/>
        <w:ind w:left="567" w:hanging="567"/>
      </w:pPr>
      <w:r w:rsidRPr="00157BD8">
        <w:t>Pogoji za sodelovanje</w:t>
      </w:r>
    </w:p>
    <w:p w14:paraId="77B255C0" w14:textId="77777777" w:rsidR="00157BD8" w:rsidRPr="00157BD8" w:rsidRDefault="00157BD8" w:rsidP="00157BD8">
      <w:pPr>
        <w:spacing w:line="240" w:lineRule="auto"/>
        <w:ind w:left="567"/>
      </w:pPr>
    </w:p>
    <w:p w14:paraId="0F90999E" w14:textId="77777777" w:rsidR="00157BD8" w:rsidRPr="00157BD8" w:rsidRDefault="00157BD8" w:rsidP="00375A10">
      <w:pPr>
        <w:numPr>
          <w:ilvl w:val="0"/>
          <w:numId w:val="14"/>
        </w:numPr>
        <w:spacing w:line="240" w:lineRule="auto"/>
        <w:ind w:left="993" w:hanging="426"/>
        <w:contextualSpacing/>
        <w:rPr>
          <w:lang w:eastAsia="ar-SA"/>
        </w:rPr>
      </w:pPr>
      <w:r w:rsidRPr="00157BD8">
        <w:rPr>
          <w:lang w:eastAsia="ar-SA"/>
        </w:rPr>
        <w:t>Gospodarski subjekt mora biti registriran pri pristojnem organu in imeti v temeljnem aktu družbe določeno dejavnost, ki jo prevzema v ponudbi.</w:t>
      </w:r>
    </w:p>
    <w:p w14:paraId="39620768" w14:textId="77777777" w:rsidR="00157BD8" w:rsidRPr="00157BD8" w:rsidRDefault="00157BD8" w:rsidP="00157BD8">
      <w:pPr>
        <w:spacing w:line="240" w:lineRule="auto"/>
        <w:ind w:left="993"/>
        <w:rPr>
          <w:lang w:eastAsia="ar-SA"/>
        </w:rPr>
      </w:pPr>
    </w:p>
    <w:p w14:paraId="00C305CA" w14:textId="77777777" w:rsidR="00157BD8" w:rsidRPr="00157BD8" w:rsidRDefault="00157BD8" w:rsidP="00157BD8">
      <w:pPr>
        <w:tabs>
          <w:tab w:val="left" w:pos="993"/>
        </w:tabs>
        <w:spacing w:line="240" w:lineRule="auto"/>
        <w:ind w:left="993"/>
        <w:rPr>
          <w:lang w:eastAsia="ar-SA"/>
        </w:rPr>
      </w:pPr>
      <w:r w:rsidRPr="00157BD8">
        <w:rPr>
          <w:lang w:eastAsia="ar-SA"/>
        </w:rPr>
        <w:t>Za dokazovanje navedenega pogoja mora gospodarski subjekt v ponudbi priložiti obrazec ESPD in izpolniti rubriko »Poslovni register«.</w:t>
      </w:r>
    </w:p>
    <w:p w14:paraId="54C1C42A" w14:textId="77777777" w:rsidR="00157BD8" w:rsidRPr="00157BD8" w:rsidRDefault="00157BD8" w:rsidP="00157BD8">
      <w:pPr>
        <w:spacing w:line="240" w:lineRule="auto"/>
        <w:rPr>
          <w:lang w:eastAsia="ar-SA"/>
        </w:rPr>
      </w:pPr>
    </w:p>
    <w:p w14:paraId="288F586D" w14:textId="77777777" w:rsidR="00157BD8" w:rsidRPr="00157BD8" w:rsidRDefault="00157BD8" w:rsidP="00375A10">
      <w:pPr>
        <w:numPr>
          <w:ilvl w:val="0"/>
          <w:numId w:val="14"/>
        </w:numPr>
        <w:spacing w:line="240" w:lineRule="auto"/>
        <w:ind w:left="993"/>
        <w:rPr>
          <w:color w:val="000000" w:themeColor="text1"/>
          <w:lang w:eastAsia="ar-SA"/>
        </w:rPr>
      </w:pPr>
      <w:r w:rsidRPr="00157BD8">
        <w:rPr>
          <w:color w:val="000000" w:themeColor="text1"/>
          <w:lang w:eastAsia="ar-SA"/>
        </w:rPr>
        <w:t>Ponudnik v zadnjih šestih mesecih pred rokom za oddajo ponudbe na podlagi predmetnega javnega naročila ni imel blokiranih transakcijskih računov.</w:t>
      </w:r>
    </w:p>
    <w:p w14:paraId="1E401262" w14:textId="77777777" w:rsidR="00157BD8" w:rsidRPr="00157BD8" w:rsidRDefault="00157BD8" w:rsidP="00157BD8">
      <w:pPr>
        <w:spacing w:line="240" w:lineRule="auto"/>
        <w:contextualSpacing/>
        <w:rPr>
          <w:color w:val="000000" w:themeColor="text1"/>
          <w:lang w:eastAsia="ar-SA"/>
        </w:rPr>
      </w:pPr>
    </w:p>
    <w:p w14:paraId="1B0E09B4" w14:textId="77777777" w:rsidR="00157BD8" w:rsidRPr="00157BD8" w:rsidRDefault="00157BD8" w:rsidP="00157BD8">
      <w:pPr>
        <w:spacing w:line="240" w:lineRule="auto"/>
        <w:ind w:left="993"/>
        <w:contextualSpacing/>
        <w:rPr>
          <w:color w:val="000000" w:themeColor="text1"/>
          <w:lang w:eastAsia="ar-SA"/>
        </w:rPr>
      </w:pPr>
      <w:bookmarkStart w:id="4" w:name="_Hlk131598801"/>
      <w:r w:rsidRPr="00157BD8">
        <w:rPr>
          <w:lang w:eastAsia="ar-SA"/>
        </w:rPr>
        <w:t>Za dokazovanje navedenega pogoja mora ponudnik v ponudbi priložiti izjavo ponudnika 3.2. (b) v Poglavju 5 – Sposobnost.</w:t>
      </w:r>
      <w:bookmarkEnd w:id="4"/>
      <w:r w:rsidRPr="00157BD8">
        <w:rPr>
          <w:color w:val="000000" w:themeColor="text1"/>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76E66B7" w14:textId="77777777" w:rsidR="00157BD8" w:rsidRPr="00157BD8" w:rsidRDefault="00157BD8" w:rsidP="006808E2">
      <w:pPr>
        <w:spacing w:line="240" w:lineRule="auto"/>
        <w:contextualSpacing/>
        <w:rPr>
          <w:lang w:eastAsia="ar-SA"/>
        </w:rPr>
      </w:pPr>
    </w:p>
    <w:p w14:paraId="71675717" w14:textId="5D3FF54D" w:rsidR="00157BD8" w:rsidRPr="0024188A" w:rsidRDefault="00157BD8" w:rsidP="00375A10">
      <w:pPr>
        <w:numPr>
          <w:ilvl w:val="0"/>
          <w:numId w:val="14"/>
        </w:numPr>
        <w:spacing w:line="240" w:lineRule="auto"/>
        <w:ind w:left="993"/>
        <w:rPr>
          <w:lang w:eastAsia="ar-SA"/>
        </w:rPr>
      </w:pPr>
      <w:r w:rsidRPr="0024188A">
        <w:rPr>
          <w:color w:val="000000" w:themeColor="text1"/>
          <w:lang w:eastAsia="ar-SA"/>
        </w:rPr>
        <w:t xml:space="preserve">Ponudnik </w:t>
      </w:r>
      <w:r w:rsidRPr="0024188A">
        <w:rPr>
          <w:lang w:eastAsia="ar-SA"/>
        </w:rPr>
        <w:t xml:space="preserve">za sklop </w:t>
      </w:r>
      <w:r w:rsidR="006808E2" w:rsidRPr="0024188A">
        <w:rPr>
          <w:lang w:eastAsia="ar-SA"/>
        </w:rPr>
        <w:t>1</w:t>
      </w:r>
      <w:r w:rsidRPr="0024188A">
        <w:rPr>
          <w:lang w:eastAsia="ar-SA"/>
        </w:rPr>
        <w:t xml:space="preserve"> </w:t>
      </w:r>
      <w:r w:rsidRPr="0024188A">
        <w:rPr>
          <w:color w:val="000000" w:themeColor="text1"/>
          <w:lang w:eastAsia="ar-SA"/>
        </w:rPr>
        <w:t xml:space="preserve">mora izkazati, da je v zadnjih </w:t>
      </w:r>
      <w:r w:rsidR="00B75084">
        <w:rPr>
          <w:color w:val="000000" w:themeColor="text1"/>
          <w:lang w:eastAsia="ar-SA"/>
        </w:rPr>
        <w:t>petih</w:t>
      </w:r>
      <w:r w:rsidRPr="0024188A">
        <w:rPr>
          <w:color w:val="000000" w:themeColor="text1"/>
          <w:lang w:eastAsia="ar-SA"/>
        </w:rPr>
        <w:t xml:space="preserve"> letih pred objavo predmetnega javnega naročila v okviru enega naročila uspešno izvedel dobavo in montažo pohištvene opreme za objekte CC-SI: 1264 (stavbe za zdravstveno oskrbo) in 11302 (stanovanjske stavbe za druge posebne družbene skupine) v vrednosti ne manjši od </w:t>
      </w:r>
      <w:r w:rsidR="00416F15">
        <w:rPr>
          <w:color w:val="000000" w:themeColor="text1"/>
          <w:lang w:eastAsia="ar-SA"/>
        </w:rPr>
        <w:t>150</w:t>
      </w:r>
      <w:r w:rsidRPr="0024188A">
        <w:rPr>
          <w:color w:val="000000" w:themeColor="text1"/>
          <w:lang w:eastAsia="ar-SA"/>
        </w:rPr>
        <w:t>.000,00 EUR (brez DDV).</w:t>
      </w:r>
    </w:p>
    <w:p w14:paraId="2484FAAE" w14:textId="77777777" w:rsidR="00157BD8" w:rsidRPr="00157BD8" w:rsidRDefault="00157BD8" w:rsidP="00157BD8">
      <w:pPr>
        <w:autoSpaceDE w:val="0"/>
        <w:autoSpaceDN w:val="0"/>
        <w:adjustRightInd w:val="0"/>
        <w:spacing w:line="240" w:lineRule="auto"/>
        <w:ind w:left="431" w:hanging="431"/>
        <w:jc w:val="left"/>
      </w:pPr>
    </w:p>
    <w:p w14:paraId="1C91994A" w14:textId="77777777" w:rsidR="00157BD8" w:rsidRPr="00157BD8" w:rsidRDefault="00157BD8" w:rsidP="00157BD8">
      <w:pPr>
        <w:spacing w:line="240" w:lineRule="auto"/>
        <w:ind w:left="993"/>
        <w:rPr>
          <w:lang w:eastAsia="ar-SA"/>
        </w:rPr>
      </w:pPr>
      <w:r w:rsidRPr="00157BD8">
        <w:rPr>
          <w:lang w:eastAsia="ar-SA"/>
        </w:rPr>
        <w:t>Če so bila referenčna dela izvedena v okviru širšega naročila, se navedena vrednost nanaša le na dobavo in montažo opreme, in ne na vrednost celotnega naročila.</w:t>
      </w:r>
    </w:p>
    <w:p w14:paraId="18B26894" w14:textId="77777777" w:rsidR="00157BD8" w:rsidRPr="00157BD8" w:rsidRDefault="00157BD8" w:rsidP="00157BD8">
      <w:pPr>
        <w:spacing w:line="240" w:lineRule="auto"/>
        <w:ind w:left="993"/>
        <w:rPr>
          <w:lang w:eastAsia="ar-SA"/>
        </w:rPr>
      </w:pPr>
    </w:p>
    <w:p w14:paraId="0F62AE31" w14:textId="73877510" w:rsidR="00157BD8" w:rsidRPr="00157BD8" w:rsidRDefault="00157BD8" w:rsidP="00157BD8">
      <w:pPr>
        <w:spacing w:line="240" w:lineRule="auto"/>
        <w:ind w:left="993"/>
        <w:rPr>
          <w:lang w:eastAsia="ar-SA"/>
        </w:rPr>
      </w:pPr>
      <w:r w:rsidRPr="00157BD8">
        <w:rPr>
          <w:lang w:eastAsia="ar-SA"/>
        </w:rPr>
        <w:t>Naročnik bo upošteval le referenčna dela, ki so dokončana in potrjena s strani končnega naročnika / investitorja. Kot datum dokončanja bo naročnik upošteval datum potrdila, ki izkazuje datum sprejema referenčnega dela (dobave in montaže) s strani končnega naročnika / investitorja.</w:t>
      </w:r>
    </w:p>
    <w:p w14:paraId="57C138A9" w14:textId="77777777" w:rsidR="00157BD8" w:rsidRPr="00157BD8" w:rsidRDefault="00157BD8" w:rsidP="00157BD8">
      <w:pPr>
        <w:spacing w:line="240" w:lineRule="auto"/>
        <w:ind w:left="993"/>
        <w:rPr>
          <w:lang w:eastAsia="ar-SA"/>
        </w:rPr>
      </w:pPr>
    </w:p>
    <w:p w14:paraId="2AA78157" w14:textId="77777777" w:rsidR="00157BD8" w:rsidRPr="00157BD8" w:rsidRDefault="00157BD8" w:rsidP="00157BD8">
      <w:pPr>
        <w:spacing w:line="240" w:lineRule="auto"/>
        <w:ind w:left="993"/>
        <w:rPr>
          <w:lang w:eastAsia="ar-SA"/>
        </w:rPr>
      </w:pPr>
      <w:r w:rsidRPr="00157BD8">
        <w:rPr>
          <w:lang w:eastAsia="ar-SA"/>
        </w:rPr>
        <w:t xml:space="preserve">V zvezi z navedenim mora ponudnik v ponudbi priložiti izpolnjen obrazec 3.2. (d) Seznam opravljenih referenčnih del v Poglavju 5 – Sposobnost. </w:t>
      </w:r>
    </w:p>
    <w:p w14:paraId="7719A731" w14:textId="77777777" w:rsidR="00157BD8" w:rsidRPr="00157BD8" w:rsidRDefault="00157BD8" w:rsidP="00157BD8">
      <w:pPr>
        <w:spacing w:line="240" w:lineRule="auto"/>
        <w:ind w:left="993"/>
        <w:rPr>
          <w:lang w:eastAsia="ar-SA"/>
        </w:rPr>
      </w:pPr>
    </w:p>
    <w:p w14:paraId="2E2FF2AC" w14:textId="77777777" w:rsidR="00157BD8" w:rsidRPr="00157BD8" w:rsidRDefault="00157BD8" w:rsidP="00157BD8">
      <w:pPr>
        <w:spacing w:line="240" w:lineRule="auto"/>
        <w:ind w:left="993"/>
        <w:rPr>
          <w:lang w:eastAsia="ar-SA"/>
        </w:rPr>
      </w:pPr>
      <w:r w:rsidRPr="00157BD8">
        <w:rPr>
          <w:lang w:eastAsia="ar-SA"/>
        </w:rPr>
        <w:t xml:space="preserve">Ponudnik mora seznamu priložiti potrdilo naročnika del (tj. končni naročnik / investitor), ki ga navaja v seznamu. Potrdilo naročnika naj bo pripravljeno na obrazcu, ki je podano v Poglavju 5 – Sposobnost kot PRILOGA št. 1. Če potrdilo ne bo izdano na navedenem obrazcu, mora vsebina priloženega potrdila vsebovati vse podatke, kot so opredeljeni v PRILOGI št. 1. </w:t>
      </w:r>
    </w:p>
    <w:p w14:paraId="007D6B4F" w14:textId="77777777" w:rsidR="00157BD8" w:rsidRPr="00157BD8" w:rsidRDefault="00157BD8" w:rsidP="00157BD8">
      <w:pPr>
        <w:spacing w:line="240" w:lineRule="auto"/>
        <w:ind w:left="993"/>
        <w:rPr>
          <w:lang w:eastAsia="ar-SA"/>
        </w:rPr>
      </w:pPr>
    </w:p>
    <w:p w14:paraId="668A595D" w14:textId="77777777" w:rsidR="00157BD8" w:rsidRDefault="00157BD8" w:rsidP="00157BD8">
      <w:pPr>
        <w:spacing w:line="240" w:lineRule="auto"/>
        <w:ind w:left="993"/>
        <w:rPr>
          <w:lang w:eastAsia="ar-SA"/>
        </w:rPr>
      </w:pPr>
      <w:r w:rsidRPr="00157BD8">
        <w:rPr>
          <w:lang w:eastAsia="ar-SA"/>
        </w:rPr>
        <w:t>Naročnik si pridržuje pravico, da za posamezno referenčno delo zahteva dodatna dokazila.</w:t>
      </w:r>
    </w:p>
    <w:p w14:paraId="27963608" w14:textId="77777777" w:rsidR="00475E60" w:rsidRDefault="00475E60" w:rsidP="00157BD8">
      <w:pPr>
        <w:spacing w:line="240" w:lineRule="auto"/>
        <w:ind w:left="993"/>
        <w:rPr>
          <w:lang w:eastAsia="ar-SA"/>
        </w:rPr>
      </w:pPr>
    </w:p>
    <w:p w14:paraId="0462F03C" w14:textId="79B26243" w:rsidR="00475E60" w:rsidRPr="0024188A" w:rsidRDefault="00475E60" w:rsidP="00375A10">
      <w:pPr>
        <w:numPr>
          <w:ilvl w:val="0"/>
          <w:numId w:val="14"/>
        </w:numPr>
        <w:spacing w:line="240" w:lineRule="auto"/>
        <w:ind w:left="993"/>
        <w:rPr>
          <w:lang w:eastAsia="ar-SA"/>
        </w:rPr>
      </w:pPr>
      <w:r w:rsidRPr="0024188A">
        <w:rPr>
          <w:color w:val="000000" w:themeColor="text1"/>
          <w:lang w:eastAsia="ar-SA"/>
        </w:rPr>
        <w:t xml:space="preserve">Ponudnik </w:t>
      </w:r>
      <w:r w:rsidRPr="0024188A">
        <w:rPr>
          <w:lang w:eastAsia="ar-SA"/>
        </w:rPr>
        <w:t xml:space="preserve">za sklop </w:t>
      </w:r>
      <w:r w:rsidR="000B00F3">
        <w:rPr>
          <w:lang w:eastAsia="ar-SA"/>
        </w:rPr>
        <w:t>3</w:t>
      </w:r>
      <w:r w:rsidRPr="0024188A">
        <w:rPr>
          <w:lang w:eastAsia="ar-SA"/>
        </w:rPr>
        <w:t xml:space="preserve"> </w:t>
      </w:r>
      <w:r w:rsidRPr="0024188A">
        <w:rPr>
          <w:color w:val="000000" w:themeColor="text1"/>
          <w:lang w:eastAsia="ar-SA"/>
        </w:rPr>
        <w:t xml:space="preserve">mora izkazati, da je v zadnjih </w:t>
      </w:r>
      <w:r w:rsidR="00B75084">
        <w:rPr>
          <w:color w:val="000000" w:themeColor="text1"/>
          <w:lang w:eastAsia="ar-SA"/>
        </w:rPr>
        <w:t>petih</w:t>
      </w:r>
      <w:r w:rsidRPr="0024188A">
        <w:rPr>
          <w:color w:val="000000" w:themeColor="text1"/>
          <w:lang w:eastAsia="ar-SA"/>
        </w:rPr>
        <w:t xml:space="preserve"> letih pred objavo predmetnega javnega naročila v okviru enega naročila uspešno izvedel dobavo in montažo </w:t>
      </w:r>
      <w:r w:rsidR="00B75084">
        <w:rPr>
          <w:color w:val="000000" w:themeColor="text1"/>
          <w:lang w:eastAsia="ar-SA"/>
        </w:rPr>
        <w:t>medicinske</w:t>
      </w:r>
      <w:r w:rsidRPr="0024188A">
        <w:rPr>
          <w:color w:val="000000" w:themeColor="text1"/>
          <w:lang w:eastAsia="ar-SA"/>
        </w:rPr>
        <w:t xml:space="preserve"> opreme za objekte CC-SI: 1264 (stavbe za zdravstveno oskrbo) in 11302 (stanovanjske stavbe za druge posebne družbene skupine) v vrednosti ne manjši od </w:t>
      </w:r>
      <w:r w:rsidR="00B75084">
        <w:rPr>
          <w:color w:val="000000" w:themeColor="text1"/>
          <w:lang w:eastAsia="ar-SA"/>
        </w:rPr>
        <w:t>8</w:t>
      </w:r>
      <w:r>
        <w:rPr>
          <w:color w:val="000000" w:themeColor="text1"/>
          <w:lang w:eastAsia="ar-SA"/>
        </w:rPr>
        <w:t>00</w:t>
      </w:r>
      <w:r w:rsidRPr="0024188A">
        <w:rPr>
          <w:color w:val="000000" w:themeColor="text1"/>
          <w:lang w:eastAsia="ar-SA"/>
        </w:rPr>
        <w:t>.000,00 EUR (brez DDV).</w:t>
      </w:r>
    </w:p>
    <w:p w14:paraId="62A6DDAD" w14:textId="77777777" w:rsidR="00475E60" w:rsidRPr="00157BD8" w:rsidRDefault="00475E60" w:rsidP="00475E60">
      <w:pPr>
        <w:autoSpaceDE w:val="0"/>
        <w:autoSpaceDN w:val="0"/>
        <w:adjustRightInd w:val="0"/>
        <w:spacing w:line="240" w:lineRule="auto"/>
        <w:ind w:left="431" w:hanging="431"/>
        <w:jc w:val="left"/>
      </w:pPr>
    </w:p>
    <w:p w14:paraId="3693124F" w14:textId="77777777" w:rsidR="00475E60" w:rsidRPr="00157BD8" w:rsidRDefault="00475E60" w:rsidP="00475E60">
      <w:pPr>
        <w:spacing w:line="240" w:lineRule="auto"/>
        <w:ind w:left="993"/>
        <w:rPr>
          <w:lang w:eastAsia="ar-SA"/>
        </w:rPr>
      </w:pPr>
      <w:r w:rsidRPr="00157BD8">
        <w:rPr>
          <w:lang w:eastAsia="ar-SA"/>
        </w:rPr>
        <w:t>Če so bila referenčna dela izvedena v okviru širšega naročila, se navedena vrednost nanaša le na dobavo in montažo opreme, in ne na vrednost celotnega naročila.</w:t>
      </w:r>
    </w:p>
    <w:p w14:paraId="43324015" w14:textId="77777777" w:rsidR="00475E60" w:rsidRPr="00157BD8" w:rsidRDefault="00475E60" w:rsidP="00475E60">
      <w:pPr>
        <w:spacing w:line="240" w:lineRule="auto"/>
        <w:ind w:left="993"/>
        <w:rPr>
          <w:lang w:eastAsia="ar-SA"/>
        </w:rPr>
      </w:pPr>
    </w:p>
    <w:p w14:paraId="79D1483B" w14:textId="77777777" w:rsidR="00475E60" w:rsidRPr="00157BD8" w:rsidRDefault="00475E60" w:rsidP="00475E60">
      <w:pPr>
        <w:spacing w:line="240" w:lineRule="auto"/>
        <w:ind w:left="993"/>
        <w:rPr>
          <w:lang w:eastAsia="ar-SA"/>
        </w:rPr>
      </w:pPr>
      <w:r w:rsidRPr="00157BD8">
        <w:rPr>
          <w:lang w:eastAsia="ar-SA"/>
        </w:rPr>
        <w:t>Naročnik bo upošteval le referenčna dela, ki so dokončana in potrjena s strani končnega naročnika / investitorja. Kot datum dokončanja bo naročnik upošteval datum potrdila, ki izkazuje datum sprejema referenčnega dela (dobave in montaže) s strani končnega naročnika / investitorja.</w:t>
      </w:r>
    </w:p>
    <w:p w14:paraId="6CCD0122" w14:textId="77777777" w:rsidR="00475E60" w:rsidRPr="00157BD8" w:rsidRDefault="00475E60" w:rsidP="00475E60">
      <w:pPr>
        <w:spacing w:line="240" w:lineRule="auto"/>
        <w:ind w:left="993"/>
        <w:rPr>
          <w:lang w:eastAsia="ar-SA"/>
        </w:rPr>
      </w:pPr>
    </w:p>
    <w:p w14:paraId="0FB15F61" w14:textId="174899E7" w:rsidR="00475E60" w:rsidRPr="00157BD8" w:rsidRDefault="00475E60" w:rsidP="00475E60">
      <w:pPr>
        <w:spacing w:line="240" w:lineRule="auto"/>
        <w:ind w:left="993"/>
        <w:rPr>
          <w:lang w:eastAsia="ar-SA"/>
        </w:rPr>
      </w:pPr>
      <w:r w:rsidRPr="00157BD8">
        <w:rPr>
          <w:lang w:eastAsia="ar-SA"/>
        </w:rPr>
        <w:t>V zvezi z navedenim mora ponudnik v ponudbi priložiti izpolnjen obrazec 3.2. (</w:t>
      </w:r>
      <w:r w:rsidR="00254056">
        <w:rPr>
          <w:lang w:eastAsia="ar-SA"/>
        </w:rPr>
        <w:t>e</w:t>
      </w:r>
      <w:r w:rsidRPr="00157BD8">
        <w:rPr>
          <w:lang w:eastAsia="ar-SA"/>
        </w:rPr>
        <w:t xml:space="preserve">) Seznam opravljenih referenčnih del v Poglavju 5 – Sposobnost. </w:t>
      </w:r>
    </w:p>
    <w:p w14:paraId="22A4C09E" w14:textId="77777777" w:rsidR="00475E60" w:rsidRPr="00157BD8" w:rsidRDefault="00475E60" w:rsidP="00475E60">
      <w:pPr>
        <w:spacing w:line="240" w:lineRule="auto"/>
        <w:ind w:left="993"/>
        <w:rPr>
          <w:lang w:eastAsia="ar-SA"/>
        </w:rPr>
      </w:pPr>
    </w:p>
    <w:p w14:paraId="257E1F9A" w14:textId="2BE42607" w:rsidR="00475E60" w:rsidRPr="00157BD8" w:rsidRDefault="00475E60" w:rsidP="00475E60">
      <w:pPr>
        <w:spacing w:line="240" w:lineRule="auto"/>
        <w:ind w:left="993"/>
        <w:rPr>
          <w:lang w:eastAsia="ar-SA"/>
        </w:rPr>
      </w:pPr>
      <w:r w:rsidRPr="00157BD8">
        <w:rPr>
          <w:lang w:eastAsia="ar-SA"/>
        </w:rPr>
        <w:t xml:space="preserve">Ponudnik mora seznamu priložiti potrdilo naročnika del (tj. končni naročnik / investitor), ki ga navaja v seznamu. Potrdilo naročnika naj bo pripravljeno na obrazcu, ki je podano v Poglavju 5 – Sposobnost kot PRILOGA št. </w:t>
      </w:r>
      <w:r w:rsidR="00254056">
        <w:rPr>
          <w:lang w:eastAsia="ar-SA"/>
        </w:rPr>
        <w:t>2</w:t>
      </w:r>
      <w:r w:rsidRPr="00157BD8">
        <w:rPr>
          <w:lang w:eastAsia="ar-SA"/>
        </w:rPr>
        <w:t xml:space="preserve">. Če potrdilo ne bo izdano na navedenem obrazcu, mora vsebina priloženega potrdila vsebovati vse podatke, kot so opredeljeni v PRILOGI št. </w:t>
      </w:r>
      <w:r w:rsidR="00254056">
        <w:rPr>
          <w:lang w:eastAsia="ar-SA"/>
        </w:rPr>
        <w:t>2</w:t>
      </w:r>
      <w:r w:rsidRPr="00157BD8">
        <w:rPr>
          <w:lang w:eastAsia="ar-SA"/>
        </w:rPr>
        <w:t xml:space="preserve">. </w:t>
      </w:r>
    </w:p>
    <w:p w14:paraId="728F253E" w14:textId="77777777" w:rsidR="00475E60" w:rsidRPr="00157BD8" w:rsidRDefault="00475E60" w:rsidP="00475E60">
      <w:pPr>
        <w:spacing w:line="240" w:lineRule="auto"/>
        <w:ind w:left="993"/>
        <w:rPr>
          <w:lang w:eastAsia="ar-SA"/>
        </w:rPr>
      </w:pPr>
    </w:p>
    <w:p w14:paraId="7894B49B" w14:textId="77777777" w:rsidR="00475E60" w:rsidRPr="00157BD8" w:rsidRDefault="00475E60" w:rsidP="00475E60">
      <w:pPr>
        <w:spacing w:line="240" w:lineRule="auto"/>
        <w:ind w:left="993"/>
        <w:rPr>
          <w:lang w:eastAsia="ar-SA"/>
        </w:rPr>
      </w:pPr>
      <w:r w:rsidRPr="00157BD8">
        <w:rPr>
          <w:lang w:eastAsia="ar-SA"/>
        </w:rPr>
        <w:t>Naročnik si pridržuje pravico, da za posamezno referenčno delo zahteva dodatna dokazila.</w:t>
      </w:r>
    </w:p>
    <w:p w14:paraId="46FA542A" w14:textId="77777777" w:rsidR="00475E60" w:rsidRDefault="00475E60" w:rsidP="00157BD8">
      <w:pPr>
        <w:spacing w:line="240" w:lineRule="auto"/>
        <w:ind w:left="993"/>
        <w:rPr>
          <w:lang w:eastAsia="ar-SA"/>
        </w:rPr>
      </w:pPr>
    </w:p>
    <w:p w14:paraId="1B4892D3" w14:textId="4B7095A2" w:rsidR="00475E60" w:rsidRPr="0024188A" w:rsidRDefault="00475E60" w:rsidP="00375A10">
      <w:pPr>
        <w:numPr>
          <w:ilvl w:val="0"/>
          <w:numId w:val="14"/>
        </w:numPr>
        <w:spacing w:line="240" w:lineRule="auto"/>
        <w:ind w:left="993"/>
        <w:rPr>
          <w:lang w:eastAsia="ar-SA"/>
        </w:rPr>
      </w:pPr>
      <w:r w:rsidRPr="0024188A">
        <w:rPr>
          <w:color w:val="000000" w:themeColor="text1"/>
          <w:lang w:eastAsia="ar-SA"/>
        </w:rPr>
        <w:t xml:space="preserve">Ponudnik </w:t>
      </w:r>
      <w:r w:rsidRPr="0024188A">
        <w:rPr>
          <w:lang w:eastAsia="ar-SA"/>
        </w:rPr>
        <w:t xml:space="preserve">za sklop </w:t>
      </w:r>
      <w:r w:rsidR="000B00F3">
        <w:rPr>
          <w:lang w:eastAsia="ar-SA"/>
        </w:rPr>
        <w:t>4</w:t>
      </w:r>
      <w:r w:rsidRPr="0024188A">
        <w:rPr>
          <w:lang w:eastAsia="ar-SA"/>
        </w:rPr>
        <w:t xml:space="preserve"> </w:t>
      </w:r>
      <w:r w:rsidRPr="0024188A">
        <w:rPr>
          <w:color w:val="000000" w:themeColor="text1"/>
          <w:lang w:eastAsia="ar-SA"/>
        </w:rPr>
        <w:t xml:space="preserve">mora izkazati, da je v zadnjih </w:t>
      </w:r>
      <w:r w:rsidR="00B75084">
        <w:rPr>
          <w:color w:val="000000" w:themeColor="text1"/>
          <w:lang w:eastAsia="ar-SA"/>
        </w:rPr>
        <w:t>petih</w:t>
      </w:r>
      <w:r w:rsidRPr="0024188A">
        <w:rPr>
          <w:color w:val="000000" w:themeColor="text1"/>
          <w:lang w:eastAsia="ar-SA"/>
        </w:rPr>
        <w:t xml:space="preserve"> letih pred objavo predmetnega javnega naročila v okviru enega naročila uspešno izvedel dobavo in montažo </w:t>
      </w:r>
      <w:r w:rsidR="00B75084">
        <w:rPr>
          <w:color w:val="000000" w:themeColor="text1"/>
          <w:lang w:eastAsia="ar-SA"/>
        </w:rPr>
        <w:t>medicinskih aparatov</w:t>
      </w:r>
      <w:r w:rsidRPr="0024188A">
        <w:rPr>
          <w:color w:val="000000" w:themeColor="text1"/>
          <w:lang w:eastAsia="ar-SA"/>
        </w:rPr>
        <w:t xml:space="preserve"> za objekte CC-SI: 1264 (stavbe za zdravstveno oskrbo) in 11302 (stanovanjske stavbe za druge posebne družbene skupine) v vrednosti ne manjši od </w:t>
      </w:r>
      <w:r w:rsidR="00B75084">
        <w:rPr>
          <w:color w:val="000000" w:themeColor="text1"/>
          <w:lang w:eastAsia="ar-SA"/>
        </w:rPr>
        <w:t>1 milijon</w:t>
      </w:r>
      <w:r w:rsidRPr="0024188A">
        <w:rPr>
          <w:color w:val="000000" w:themeColor="text1"/>
          <w:lang w:eastAsia="ar-SA"/>
        </w:rPr>
        <w:t> EUR (brez DDV).</w:t>
      </w:r>
    </w:p>
    <w:p w14:paraId="4A355FB9" w14:textId="77777777" w:rsidR="00475E60" w:rsidRPr="00157BD8" w:rsidRDefault="00475E60" w:rsidP="00475E60">
      <w:pPr>
        <w:autoSpaceDE w:val="0"/>
        <w:autoSpaceDN w:val="0"/>
        <w:adjustRightInd w:val="0"/>
        <w:spacing w:line="240" w:lineRule="auto"/>
        <w:ind w:left="431" w:hanging="431"/>
        <w:jc w:val="left"/>
      </w:pPr>
    </w:p>
    <w:p w14:paraId="7CA62973" w14:textId="77777777" w:rsidR="00475E60" w:rsidRPr="00157BD8" w:rsidRDefault="00475E60" w:rsidP="00475E60">
      <w:pPr>
        <w:spacing w:line="240" w:lineRule="auto"/>
        <w:ind w:left="993"/>
        <w:rPr>
          <w:lang w:eastAsia="ar-SA"/>
        </w:rPr>
      </w:pPr>
      <w:r w:rsidRPr="00157BD8">
        <w:rPr>
          <w:lang w:eastAsia="ar-SA"/>
        </w:rPr>
        <w:t>Če so bila referenčna dela izvedena v okviru širšega naročila, se navedena vrednost nanaša le na dobavo in montažo opreme, in ne na vrednost celotnega naročila.</w:t>
      </w:r>
    </w:p>
    <w:p w14:paraId="0D911A8A" w14:textId="77777777" w:rsidR="00475E60" w:rsidRPr="00157BD8" w:rsidRDefault="00475E60" w:rsidP="00475E60">
      <w:pPr>
        <w:spacing w:line="240" w:lineRule="auto"/>
        <w:ind w:left="993"/>
        <w:rPr>
          <w:lang w:eastAsia="ar-SA"/>
        </w:rPr>
      </w:pPr>
    </w:p>
    <w:p w14:paraId="12B3DA0E" w14:textId="77777777" w:rsidR="00475E60" w:rsidRPr="00157BD8" w:rsidRDefault="00475E60" w:rsidP="00475E60">
      <w:pPr>
        <w:spacing w:line="240" w:lineRule="auto"/>
        <w:ind w:left="993"/>
        <w:rPr>
          <w:lang w:eastAsia="ar-SA"/>
        </w:rPr>
      </w:pPr>
      <w:r w:rsidRPr="00157BD8">
        <w:rPr>
          <w:lang w:eastAsia="ar-SA"/>
        </w:rPr>
        <w:t>Naročnik bo upošteval le referenčna dela, ki so dokončana in potrjena s strani končnega naročnika / investitorja. Kot datum dokončanja bo naročnik upošteval datum potrdila, ki izkazuje datum sprejema referenčnega dela (dobave in montaže) s strani končnega naročnika / investitorja.</w:t>
      </w:r>
    </w:p>
    <w:p w14:paraId="18C10E39" w14:textId="77777777" w:rsidR="00475E60" w:rsidRPr="00157BD8" w:rsidRDefault="00475E60" w:rsidP="00475E60">
      <w:pPr>
        <w:spacing w:line="240" w:lineRule="auto"/>
        <w:ind w:left="993"/>
        <w:rPr>
          <w:lang w:eastAsia="ar-SA"/>
        </w:rPr>
      </w:pPr>
    </w:p>
    <w:p w14:paraId="414B70F5" w14:textId="3B5734FF" w:rsidR="00475E60" w:rsidRPr="00157BD8" w:rsidRDefault="00475E60" w:rsidP="00475E60">
      <w:pPr>
        <w:spacing w:line="240" w:lineRule="auto"/>
        <w:ind w:left="993"/>
        <w:rPr>
          <w:lang w:eastAsia="ar-SA"/>
        </w:rPr>
      </w:pPr>
      <w:r w:rsidRPr="00157BD8">
        <w:rPr>
          <w:lang w:eastAsia="ar-SA"/>
        </w:rPr>
        <w:t>V zvezi z navedenim mora ponudnik v ponudbi priložiti izpolnjen obrazec 3.2. (</w:t>
      </w:r>
      <w:r w:rsidR="00254056">
        <w:rPr>
          <w:lang w:eastAsia="ar-SA"/>
        </w:rPr>
        <w:t>f</w:t>
      </w:r>
      <w:r w:rsidRPr="00157BD8">
        <w:rPr>
          <w:lang w:eastAsia="ar-SA"/>
        </w:rPr>
        <w:t xml:space="preserve">) Seznam opravljenih referenčnih del v Poglavju 5 – Sposobnost. </w:t>
      </w:r>
    </w:p>
    <w:p w14:paraId="06392F17" w14:textId="77777777" w:rsidR="00475E60" w:rsidRPr="00157BD8" w:rsidRDefault="00475E60" w:rsidP="00475E60">
      <w:pPr>
        <w:spacing w:line="240" w:lineRule="auto"/>
        <w:ind w:left="993"/>
        <w:rPr>
          <w:lang w:eastAsia="ar-SA"/>
        </w:rPr>
      </w:pPr>
    </w:p>
    <w:p w14:paraId="5AD02ECA" w14:textId="21C77B42" w:rsidR="00475E60" w:rsidRPr="00157BD8" w:rsidRDefault="00475E60" w:rsidP="00475E60">
      <w:pPr>
        <w:spacing w:line="240" w:lineRule="auto"/>
        <w:ind w:left="993"/>
        <w:rPr>
          <w:lang w:eastAsia="ar-SA"/>
        </w:rPr>
      </w:pPr>
      <w:r w:rsidRPr="00157BD8">
        <w:rPr>
          <w:lang w:eastAsia="ar-SA"/>
        </w:rPr>
        <w:t xml:space="preserve">Ponudnik mora seznamu priložiti potrdilo naročnika del (tj. končni naročnik / investitor), ki ga navaja v seznamu. Potrdilo naročnika naj bo pripravljeno na obrazcu, ki je podano v Poglavju 5 – Sposobnost kot PRILOGA št. </w:t>
      </w:r>
      <w:r w:rsidR="00254056">
        <w:rPr>
          <w:lang w:eastAsia="ar-SA"/>
        </w:rPr>
        <w:t>3</w:t>
      </w:r>
      <w:r w:rsidRPr="00157BD8">
        <w:rPr>
          <w:lang w:eastAsia="ar-SA"/>
        </w:rPr>
        <w:t xml:space="preserve">. Če potrdilo ne bo izdano na navedenem obrazcu, mora vsebina priloženega potrdila vsebovati vse podatke, kot so opredeljeni v PRILOGI št. </w:t>
      </w:r>
      <w:r w:rsidR="00254056">
        <w:rPr>
          <w:lang w:eastAsia="ar-SA"/>
        </w:rPr>
        <w:t>3</w:t>
      </w:r>
      <w:r w:rsidRPr="00157BD8">
        <w:rPr>
          <w:lang w:eastAsia="ar-SA"/>
        </w:rPr>
        <w:t xml:space="preserve">. </w:t>
      </w:r>
    </w:p>
    <w:p w14:paraId="7F9FE660" w14:textId="77777777" w:rsidR="00475E60" w:rsidRPr="00157BD8" w:rsidRDefault="00475E60" w:rsidP="00475E60">
      <w:pPr>
        <w:spacing w:line="240" w:lineRule="auto"/>
        <w:ind w:left="993"/>
        <w:rPr>
          <w:lang w:eastAsia="ar-SA"/>
        </w:rPr>
      </w:pPr>
    </w:p>
    <w:p w14:paraId="4E2C79C6" w14:textId="0539533A" w:rsidR="00475E60" w:rsidRPr="00157BD8" w:rsidRDefault="00475E60" w:rsidP="00E84930">
      <w:pPr>
        <w:spacing w:line="240" w:lineRule="auto"/>
        <w:ind w:left="993"/>
        <w:rPr>
          <w:lang w:eastAsia="ar-SA"/>
        </w:rPr>
      </w:pPr>
      <w:r w:rsidRPr="00157BD8">
        <w:rPr>
          <w:lang w:eastAsia="ar-SA"/>
        </w:rPr>
        <w:t>Naročnik si pridržuje pravico, da za posamezno referenčno delo zahteva dodatna dokazila.</w:t>
      </w:r>
    </w:p>
    <w:p w14:paraId="6493304E" w14:textId="77777777" w:rsidR="00157BD8" w:rsidRPr="00157BD8" w:rsidRDefault="00157BD8" w:rsidP="00157BD8">
      <w:pPr>
        <w:tabs>
          <w:tab w:val="left" w:pos="993"/>
        </w:tabs>
        <w:spacing w:line="240" w:lineRule="auto"/>
        <w:rPr>
          <w:b/>
          <w:lang w:eastAsia="ar-SA"/>
        </w:rPr>
      </w:pPr>
      <w:bookmarkStart w:id="5" w:name="_Toc525740591"/>
      <w:bookmarkStart w:id="6" w:name="_Toc532278012"/>
      <w:bookmarkStart w:id="7" w:name="_Toc532278949"/>
      <w:bookmarkStart w:id="8" w:name="_Toc532279402"/>
      <w:bookmarkStart w:id="9" w:name="_Toc534374260"/>
      <w:bookmarkStart w:id="10" w:name="_Toc536537035"/>
      <w:bookmarkStart w:id="11" w:name="_Toc536537217"/>
      <w:bookmarkStart w:id="12" w:name="_Toc536537291"/>
      <w:bookmarkStart w:id="13" w:name="_Toc169619"/>
      <w:bookmarkStart w:id="14" w:name="_Toc9321491"/>
    </w:p>
    <w:p w14:paraId="7DB11EBD" w14:textId="20D6DEBD" w:rsidR="00157BD8" w:rsidRPr="00E84930" w:rsidRDefault="00157BD8" w:rsidP="00375A10">
      <w:pPr>
        <w:numPr>
          <w:ilvl w:val="0"/>
          <w:numId w:val="14"/>
        </w:numPr>
        <w:spacing w:line="240" w:lineRule="auto"/>
        <w:ind w:left="993" w:hanging="426"/>
        <w:contextualSpacing/>
        <w:rPr>
          <w:lang w:eastAsia="ar-SA"/>
        </w:rPr>
      </w:pPr>
      <w:bookmarkStart w:id="15" w:name="_Toc525740592"/>
      <w:bookmarkStart w:id="16" w:name="_Toc532278013"/>
      <w:bookmarkStart w:id="17" w:name="_Toc532278950"/>
      <w:bookmarkStart w:id="18" w:name="_Toc532279403"/>
      <w:bookmarkStart w:id="19" w:name="_Toc534374261"/>
      <w:bookmarkStart w:id="20" w:name="_Toc536537036"/>
      <w:bookmarkStart w:id="21" w:name="_Toc536537218"/>
      <w:bookmarkStart w:id="22" w:name="_Toc536537292"/>
      <w:bookmarkStart w:id="23" w:name="_Toc169620"/>
      <w:bookmarkStart w:id="24" w:name="_Toc9321492"/>
      <w:bookmarkEnd w:id="5"/>
      <w:bookmarkEnd w:id="6"/>
      <w:bookmarkEnd w:id="7"/>
      <w:bookmarkEnd w:id="8"/>
      <w:bookmarkEnd w:id="9"/>
      <w:bookmarkEnd w:id="10"/>
      <w:bookmarkEnd w:id="11"/>
      <w:bookmarkEnd w:id="12"/>
      <w:bookmarkEnd w:id="13"/>
      <w:bookmarkEnd w:id="14"/>
      <w:r w:rsidRPr="00E84930">
        <w:rPr>
          <w:bCs/>
          <w:lang w:eastAsia="ar-SA"/>
        </w:rPr>
        <w:t>Ponudnik se zavezuje, da bo pri oddaji ponudbe za sklop</w:t>
      </w:r>
      <w:r w:rsidR="00023734">
        <w:rPr>
          <w:bCs/>
          <w:lang w:eastAsia="ar-SA"/>
        </w:rPr>
        <w:t>e</w:t>
      </w:r>
      <w:r w:rsidRPr="00E84930">
        <w:rPr>
          <w:bCs/>
          <w:lang w:eastAsia="ar-SA"/>
        </w:rPr>
        <w:t xml:space="preserve"> </w:t>
      </w:r>
      <w:r w:rsidR="00E84930">
        <w:rPr>
          <w:bCs/>
          <w:lang w:eastAsia="ar-SA"/>
        </w:rPr>
        <w:t>1</w:t>
      </w:r>
      <w:r w:rsidR="00023734">
        <w:rPr>
          <w:bCs/>
          <w:lang w:eastAsia="ar-SA"/>
        </w:rPr>
        <w:t>, 2</w:t>
      </w:r>
      <w:r w:rsidR="00BA4C8E">
        <w:rPr>
          <w:bCs/>
          <w:lang w:eastAsia="ar-SA"/>
        </w:rPr>
        <w:t xml:space="preserve"> </w:t>
      </w:r>
      <w:r w:rsidR="00023734">
        <w:rPr>
          <w:bCs/>
          <w:lang w:eastAsia="ar-SA"/>
        </w:rPr>
        <w:t>in</w:t>
      </w:r>
      <w:r w:rsidR="00E84930">
        <w:rPr>
          <w:bCs/>
          <w:lang w:eastAsia="ar-SA"/>
        </w:rPr>
        <w:t xml:space="preserve"> 5</w:t>
      </w:r>
      <w:r w:rsidRPr="00E84930">
        <w:rPr>
          <w:bCs/>
          <w:lang w:eastAsia="ar-SA"/>
        </w:rPr>
        <w:t xml:space="preserve"> i</w:t>
      </w:r>
      <w:r w:rsidR="00E84930">
        <w:rPr>
          <w:bCs/>
          <w:lang w:eastAsia="ar-SA"/>
        </w:rPr>
        <w:t>n</w:t>
      </w:r>
      <w:r w:rsidRPr="00E84930">
        <w:rPr>
          <w:bCs/>
          <w:lang w:eastAsia="ar-SA"/>
        </w:rPr>
        <w:t xml:space="preserve"> izvedbi javnega naročila upošteval splošne tehnične zahteve, ki se nanašajo na Uredbo o zelenem javnem naročanju (Uradni list RS, št. 51/17, 64/19, 121/21, 132/23 in 43/25).</w:t>
      </w:r>
      <w:bookmarkEnd w:id="15"/>
      <w:bookmarkEnd w:id="16"/>
      <w:bookmarkEnd w:id="17"/>
      <w:bookmarkEnd w:id="18"/>
      <w:bookmarkEnd w:id="19"/>
      <w:bookmarkEnd w:id="20"/>
      <w:bookmarkEnd w:id="21"/>
      <w:bookmarkEnd w:id="22"/>
      <w:bookmarkEnd w:id="23"/>
      <w:bookmarkEnd w:id="24"/>
    </w:p>
    <w:p w14:paraId="0EF522E9" w14:textId="77777777" w:rsidR="00157BD8" w:rsidRPr="00157BD8" w:rsidRDefault="00157BD8" w:rsidP="00157BD8">
      <w:pPr>
        <w:spacing w:line="240" w:lineRule="auto"/>
        <w:ind w:left="993"/>
        <w:rPr>
          <w:bCs/>
          <w:lang w:eastAsia="ar-SA"/>
        </w:rPr>
      </w:pPr>
    </w:p>
    <w:p w14:paraId="6D490DFF" w14:textId="6D93DB1D" w:rsidR="00157BD8" w:rsidRPr="00157BD8" w:rsidRDefault="00157BD8" w:rsidP="00157BD8">
      <w:pPr>
        <w:spacing w:line="240" w:lineRule="auto"/>
        <w:ind w:left="993"/>
        <w:rPr>
          <w:lang w:eastAsia="ar-SA"/>
        </w:rPr>
      </w:pPr>
      <w:r w:rsidRPr="00157BD8">
        <w:rPr>
          <w:lang w:eastAsia="ar-SA"/>
        </w:rPr>
        <w:t>V zvezi z navedenim mora ponudnik v ponudbi priložiti izjavo 3.2. (</w:t>
      </w:r>
      <w:r w:rsidR="0070763D">
        <w:rPr>
          <w:lang w:eastAsia="ar-SA"/>
        </w:rPr>
        <w:t>f</w:t>
      </w:r>
      <w:r w:rsidRPr="00157BD8">
        <w:rPr>
          <w:lang w:eastAsia="ar-SA"/>
        </w:rPr>
        <w:t>) v Poglavju 5 – Sposobnost.</w:t>
      </w:r>
    </w:p>
    <w:p w14:paraId="26AAE92C" w14:textId="77777777" w:rsidR="00157BD8" w:rsidRPr="00157BD8" w:rsidRDefault="00157BD8" w:rsidP="00157BD8">
      <w:pPr>
        <w:spacing w:line="240" w:lineRule="auto"/>
        <w:ind w:left="993"/>
        <w:rPr>
          <w:b/>
          <w:lang w:eastAsia="ar-SA"/>
        </w:rPr>
      </w:pPr>
    </w:p>
    <w:p w14:paraId="05C00871" w14:textId="622BB1F6" w:rsidR="00157BD8" w:rsidRPr="000B2323" w:rsidRDefault="00157BD8" w:rsidP="00375A10">
      <w:pPr>
        <w:numPr>
          <w:ilvl w:val="0"/>
          <w:numId w:val="14"/>
        </w:numPr>
        <w:spacing w:line="240" w:lineRule="auto"/>
        <w:ind w:left="993" w:hanging="426"/>
        <w:contextualSpacing/>
        <w:rPr>
          <w:lang w:eastAsia="ar-SA"/>
        </w:rPr>
      </w:pPr>
      <w:r w:rsidRPr="000B2323">
        <w:rPr>
          <w:lang w:eastAsia="ar-SA"/>
        </w:rPr>
        <w:t xml:space="preserve">Ponudnik </w:t>
      </w:r>
      <w:r w:rsidRPr="00302F16">
        <w:rPr>
          <w:lang w:eastAsia="ar-SA"/>
        </w:rPr>
        <w:t xml:space="preserve">za </w:t>
      </w:r>
      <w:r w:rsidRPr="0093367A">
        <w:rPr>
          <w:lang w:eastAsia="ar-SA"/>
        </w:rPr>
        <w:t>sklop</w:t>
      </w:r>
      <w:r w:rsidR="003F22E4">
        <w:rPr>
          <w:lang w:eastAsia="ar-SA"/>
        </w:rPr>
        <w:t>a</w:t>
      </w:r>
      <w:r w:rsidRPr="0093367A">
        <w:rPr>
          <w:lang w:eastAsia="ar-SA"/>
        </w:rPr>
        <w:t xml:space="preserve"> </w:t>
      </w:r>
      <w:r w:rsidR="000B00F3" w:rsidRPr="00302F16">
        <w:rPr>
          <w:lang w:eastAsia="ar-SA"/>
        </w:rPr>
        <w:t>3</w:t>
      </w:r>
      <w:r w:rsidR="003F22E4">
        <w:rPr>
          <w:lang w:eastAsia="ar-SA"/>
        </w:rPr>
        <w:t xml:space="preserve"> in</w:t>
      </w:r>
      <w:r w:rsidR="000B00F3" w:rsidRPr="00302F16">
        <w:rPr>
          <w:lang w:eastAsia="ar-SA"/>
        </w:rPr>
        <w:t xml:space="preserve"> 4</w:t>
      </w:r>
      <w:r w:rsidR="000C1CC0" w:rsidRPr="00302F16">
        <w:rPr>
          <w:lang w:eastAsia="ar-SA"/>
        </w:rPr>
        <w:t xml:space="preserve"> </w:t>
      </w:r>
      <w:r w:rsidRPr="00302F16">
        <w:rPr>
          <w:lang w:eastAsia="ar-SA"/>
        </w:rPr>
        <w:t>mora razpolagati s tehničnim osebjem oz. strokovnimi kadri, ki bodo sodelovali pri izvedbi</w:t>
      </w:r>
      <w:r w:rsidRPr="000B2323">
        <w:rPr>
          <w:lang w:eastAsia="ar-SA"/>
        </w:rPr>
        <w:t xml:space="preserve"> naročila in so odgovorni za izvedbo razpisanih del. Ponudnik mora razpolagati z naslednjimi strokovnjaki, kot sledi: </w:t>
      </w:r>
    </w:p>
    <w:p w14:paraId="33108728" w14:textId="77777777" w:rsidR="00157BD8" w:rsidRPr="00157BD8" w:rsidRDefault="00157BD8" w:rsidP="00157BD8">
      <w:pPr>
        <w:spacing w:line="240" w:lineRule="auto"/>
        <w:ind w:left="993"/>
        <w:rPr>
          <w:b/>
          <w:u w:val="single"/>
          <w:lang w:eastAsia="ar-SA"/>
        </w:rPr>
      </w:pPr>
    </w:p>
    <w:p w14:paraId="1C1DD489" w14:textId="77777777" w:rsidR="00157BD8" w:rsidRPr="00157BD8" w:rsidRDefault="00157BD8" w:rsidP="00375A10">
      <w:pPr>
        <w:numPr>
          <w:ilvl w:val="0"/>
          <w:numId w:val="35"/>
        </w:numPr>
        <w:spacing w:line="240" w:lineRule="auto"/>
        <w:ind w:left="1418" w:hanging="425"/>
        <w:contextualSpacing/>
        <w:rPr>
          <w:strike/>
          <w:lang w:eastAsia="ar-SA"/>
        </w:rPr>
      </w:pPr>
      <w:r w:rsidRPr="00157BD8">
        <w:rPr>
          <w:lang w:eastAsia="ar-SA"/>
        </w:rPr>
        <w:t xml:space="preserve">za posamezni ponujeni sklop najmanj en strokovnjak, ki je pooblaščeni serviser z veljavnim certifikatom proizvajalca ponujene opreme v okviru posameznega sklopa. </w:t>
      </w:r>
    </w:p>
    <w:p w14:paraId="3F6F5ECA" w14:textId="77777777" w:rsidR="00157BD8" w:rsidRPr="00157BD8" w:rsidRDefault="00157BD8" w:rsidP="00157BD8">
      <w:pPr>
        <w:spacing w:line="240" w:lineRule="auto"/>
        <w:ind w:left="993"/>
        <w:rPr>
          <w:lang w:eastAsia="ar-SA"/>
        </w:rPr>
      </w:pPr>
    </w:p>
    <w:p w14:paraId="2E944F1D" w14:textId="7DF10733" w:rsidR="00157BD8" w:rsidRPr="00157BD8" w:rsidRDefault="00157BD8" w:rsidP="00157BD8">
      <w:pPr>
        <w:spacing w:line="240" w:lineRule="auto"/>
        <w:ind w:left="993"/>
        <w:rPr>
          <w:lang w:eastAsia="ar-SA"/>
        </w:rPr>
      </w:pPr>
      <w:r w:rsidRPr="00157BD8">
        <w:rPr>
          <w:lang w:eastAsia="ar-SA"/>
        </w:rPr>
        <w:t xml:space="preserve">V primeru, da ponudnik oddaja ponudbo za </w:t>
      </w:r>
      <w:r w:rsidR="003F22E4">
        <w:rPr>
          <w:lang w:eastAsia="ar-SA"/>
        </w:rPr>
        <w:t xml:space="preserve">oba </w:t>
      </w:r>
      <w:r w:rsidRPr="00157BD8">
        <w:rPr>
          <w:lang w:eastAsia="ar-SA"/>
        </w:rPr>
        <w:t>sklop</w:t>
      </w:r>
      <w:r w:rsidR="003F22E4">
        <w:rPr>
          <w:lang w:eastAsia="ar-SA"/>
        </w:rPr>
        <w:t>a</w:t>
      </w:r>
      <w:r w:rsidRPr="00157BD8">
        <w:rPr>
          <w:lang w:eastAsia="ar-SA"/>
        </w:rPr>
        <w:t xml:space="preserve"> in je v različnih sklopih ponujena oprema istega proizvajalca, lahko navede isto osebo za </w:t>
      </w:r>
      <w:r w:rsidR="003F22E4">
        <w:rPr>
          <w:lang w:eastAsia="ar-SA"/>
        </w:rPr>
        <w:t>oba</w:t>
      </w:r>
      <w:r w:rsidRPr="00157BD8">
        <w:rPr>
          <w:lang w:eastAsia="ar-SA"/>
        </w:rPr>
        <w:t xml:space="preserve"> sklop</w:t>
      </w:r>
      <w:r w:rsidR="003F22E4">
        <w:rPr>
          <w:lang w:eastAsia="ar-SA"/>
        </w:rPr>
        <w:t>a</w:t>
      </w:r>
      <w:r w:rsidRPr="00157BD8">
        <w:rPr>
          <w:lang w:eastAsia="ar-SA"/>
        </w:rPr>
        <w:t>.</w:t>
      </w:r>
    </w:p>
    <w:p w14:paraId="0AABDC50" w14:textId="77777777" w:rsidR="00157BD8" w:rsidRPr="00157BD8" w:rsidRDefault="00157BD8" w:rsidP="00157BD8">
      <w:pPr>
        <w:spacing w:line="240" w:lineRule="auto"/>
        <w:ind w:left="993"/>
        <w:rPr>
          <w:lang w:eastAsia="ar-SA"/>
        </w:rPr>
      </w:pPr>
    </w:p>
    <w:p w14:paraId="7E2F9531" w14:textId="77777777" w:rsidR="00157BD8" w:rsidRPr="00157BD8" w:rsidRDefault="00157BD8" w:rsidP="00157BD8">
      <w:pPr>
        <w:spacing w:line="240" w:lineRule="auto"/>
        <w:ind w:left="993"/>
        <w:rPr>
          <w:lang w:eastAsia="ar-SA"/>
        </w:rPr>
      </w:pPr>
      <w:r w:rsidRPr="00157BD8">
        <w:rPr>
          <w:lang w:eastAsia="ar-SA"/>
        </w:rPr>
        <w:t>V primeru, da ponudnik v okviru enega sklopa ponuja opremo različnih proizvajalcev, mora priložiti ustrezne certifikate pooblaščenih serviserjev za vse proizvajalce ponujene opreme.</w:t>
      </w:r>
    </w:p>
    <w:p w14:paraId="027B787C" w14:textId="77777777" w:rsidR="00157BD8" w:rsidRPr="00157BD8" w:rsidRDefault="00157BD8" w:rsidP="00157BD8">
      <w:pPr>
        <w:spacing w:line="240" w:lineRule="auto"/>
        <w:ind w:left="993"/>
        <w:rPr>
          <w:lang w:eastAsia="ar-SA"/>
        </w:rPr>
      </w:pPr>
    </w:p>
    <w:p w14:paraId="55C9CDF0" w14:textId="77777777" w:rsidR="00157BD8" w:rsidRPr="00157BD8" w:rsidRDefault="00157BD8" w:rsidP="00157BD8">
      <w:pPr>
        <w:spacing w:line="240" w:lineRule="auto"/>
        <w:ind w:left="993"/>
        <w:rPr>
          <w:lang w:eastAsia="ar-SA"/>
        </w:rPr>
      </w:pPr>
      <w:r w:rsidRPr="00157BD8">
        <w:rPr>
          <w:lang w:eastAsia="ar-SA"/>
        </w:rPr>
        <w:t xml:space="preserve">Za dokazovanje navedenega pogoja mora ponudnik v obrazcu ponudbe za posamezni sklop navesti ime in priimek strokovnjaka/strokovnjakov. Nadalje mora v ponudbi za vsakega </w:t>
      </w:r>
      <w:r w:rsidRPr="00157BD8">
        <w:rPr>
          <w:lang w:eastAsia="ar-SA"/>
        </w:rPr>
        <w:lastRenderedPageBreak/>
        <w:t xml:space="preserve">navedenega strokovnjaka priložiti kopijo veljavnega certifikata proizvajalca skladno z zahtevo iz tega </w:t>
      </w:r>
      <w:proofErr w:type="spellStart"/>
      <w:r w:rsidRPr="00157BD8">
        <w:rPr>
          <w:lang w:eastAsia="ar-SA"/>
        </w:rPr>
        <w:t>podčlena</w:t>
      </w:r>
      <w:proofErr w:type="spellEnd"/>
      <w:r w:rsidRPr="00157BD8">
        <w:rPr>
          <w:lang w:eastAsia="ar-SA"/>
        </w:rPr>
        <w:t>.</w:t>
      </w:r>
    </w:p>
    <w:p w14:paraId="39EE666D" w14:textId="77777777" w:rsidR="00157BD8" w:rsidRPr="00157BD8" w:rsidRDefault="00157BD8" w:rsidP="00157BD8">
      <w:pPr>
        <w:spacing w:line="240" w:lineRule="auto"/>
        <w:ind w:left="993"/>
        <w:rPr>
          <w:lang w:eastAsia="ar-SA"/>
        </w:rPr>
      </w:pPr>
    </w:p>
    <w:p w14:paraId="09DC4635" w14:textId="77777777" w:rsidR="00157BD8" w:rsidRPr="00157BD8" w:rsidRDefault="00157BD8" w:rsidP="00157BD8">
      <w:pPr>
        <w:spacing w:line="240" w:lineRule="auto"/>
        <w:ind w:left="993"/>
        <w:rPr>
          <w:lang w:eastAsia="ar-SA"/>
        </w:rPr>
      </w:pPr>
      <w:r w:rsidRPr="00157BD8">
        <w:rPr>
          <w:lang w:eastAsia="ar-SA"/>
        </w:rPr>
        <w:t>Zamenjava navedenega strokovnjaka za posamezni sklop je tekom izvajanja javnega naročila mogoča le ob soglasju naročnika in se lahko izvede le z ustrezno nadomestitvijo s strokovnjakom, ki izpolnjuje enake pogoje.</w:t>
      </w:r>
    </w:p>
    <w:p w14:paraId="627E143A" w14:textId="77777777" w:rsidR="00157BD8" w:rsidRPr="00157BD8" w:rsidRDefault="00157BD8" w:rsidP="00157BD8">
      <w:pPr>
        <w:spacing w:line="240" w:lineRule="auto"/>
        <w:ind w:left="993"/>
        <w:rPr>
          <w:lang w:eastAsia="ar-SA"/>
        </w:rPr>
      </w:pPr>
    </w:p>
    <w:p w14:paraId="19DADF06" w14:textId="77777777" w:rsidR="00157BD8" w:rsidRPr="00157BD8" w:rsidRDefault="00157BD8" w:rsidP="00157BD8">
      <w:pPr>
        <w:spacing w:line="240" w:lineRule="auto"/>
        <w:ind w:left="993"/>
        <w:rPr>
          <w:lang w:eastAsia="ar-SA"/>
        </w:rPr>
      </w:pPr>
      <w:r w:rsidRPr="00157BD8">
        <w:rPr>
          <w:lang w:eastAsia="ar-SA"/>
        </w:rPr>
        <w:t>Strokovnjak, ki ga ponudnik navede v ponudbi ali po sklenitvi pogodbe, mora prevzeti v izvajanje dela, za katera je imenovan, tudi v primeru skupne ponudbe dveh ali več partnerjev.</w:t>
      </w:r>
    </w:p>
    <w:p w14:paraId="7CAA9682" w14:textId="77777777" w:rsidR="00157BD8" w:rsidRPr="00157BD8" w:rsidRDefault="00157BD8" w:rsidP="00157BD8">
      <w:pPr>
        <w:spacing w:line="240" w:lineRule="auto"/>
        <w:rPr>
          <w:lang w:eastAsia="ar-SA"/>
        </w:rPr>
      </w:pPr>
    </w:p>
    <w:p w14:paraId="375CF54F" w14:textId="77777777" w:rsidR="00157BD8" w:rsidRPr="00157BD8" w:rsidRDefault="00157BD8" w:rsidP="00375A10">
      <w:pPr>
        <w:numPr>
          <w:ilvl w:val="0"/>
          <w:numId w:val="14"/>
        </w:numPr>
        <w:spacing w:line="240" w:lineRule="auto"/>
        <w:ind w:left="993" w:hanging="426"/>
        <w:contextualSpacing/>
        <w:rPr>
          <w:bCs/>
          <w:lang w:eastAsia="ar-SA"/>
        </w:rPr>
      </w:pPr>
      <w:r w:rsidRPr="00157BD8">
        <w:rPr>
          <w:bCs/>
          <w:lang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043BA9C0" w14:textId="77777777" w:rsidR="00157BD8" w:rsidRPr="00157BD8" w:rsidRDefault="00157BD8" w:rsidP="00157BD8">
      <w:pPr>
        <w:spacing w:line="240" w:lineRule="auto"/>
        <w:ind w:left="993"/>
        <w:contextualSpacing/>
        <w:rPr>
          <w:bCs/>
          <w:lang w:eastAsia="ar-SA"/>
        </w:rPr>
      </w:pPr>
    </w:p>
    <w:p w14:paraId="7FEBDA40" w14:textId="0C705D1F" w:rsidR="00157BD8" w:rsidRPr="00157BD8" w:rsidRDefault="00157BD8" w:rsidP="00CA1CD4">
      <w:pPr>
        <w:spacing w:line="240" w:lineRule="auto"/>
        <w:ind w:left="993"/>
        <w:contextualSpacing/>
        <w:rPr>
          <w:bCs/>
          <w:lang w:eastAsia="ar-SA"/>
        </w:rPr>
      </w:pPr>
      <w:r w:rsidRPr="00157BD8">
        <w:rPr>
          <w:bCs/>
          <w:lang w:eastAsia="ar-SA"/>
        </w:rPr>
        <w:t xml:space="preserve">Dobavitelj opreme (ponudnik oz. njegov podizvajalec) mora biti vpisan register dobaviteljev medicinskih pripomočkov ali drug ustrezni register. </w:t>
      </w:r>
      <w:r w:rsidR="00CA1CD4" w:rsidRPr="00CA1CD4">
        <w:rPr>
          <w:bCs/>
          <w:lang w:eastAsia="ar-SA"/>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r w:rsidR="00CA1CD4">
        <w:rPr>
          <w:bCs/>
          <w:lang w:eastAsia="ar-SA"/>
        </w:rPr>
        <w:t xml:space="preserve"> </w:t>
      </w:r>
      <w:r w:rsidR="00CA1CD4" w:rsidRPr="00CA1CD4">
        <w:rPr>
          <w:bCs/>
          <w:lang w:eastAsia="ar-SA"/>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p w14:paraId="1620CF99" w14:textId="77777777" w:rsidR="00157BD8" w:rsidRPr="00157BD8" w:rsidRDefault="00157BD8" w:rsidP="00157BD8">
      <w:pPr>
        <w:spacing w:line="240" w:lineRule="auto"/>
        <w:ind w:left="993"/>
        <w:contextualSpacing/>
        <w:rPr>
          <w:rFonts w:ascii="Tahoma" w:hAnsi="Tahoma" w:cs="Times New Roman"/>
          <w:sz w:val="22"/>
          <w:lang w:eastAsia="ar-SA"/>
        </w:rPr>
      </w:pPr>
    </w:p>
    <w:p w14:paraId="03C8EE49" w14:textId="7A037252" w:rsidR="00157BD8" w:rsidRPr="00157BD8" w:rsidRDefault="00157BD8" w:rsidP="00157BD8">
      <w:pPr>
        <w:spacing w:line="240" w:lineRule="auto"/>
        <w:ind w:left="993"/>
        <w:contextualSpacing/>
        <w:rPr>
          <w:bCs/>
          <w:lang w:eastAsia="ar-SA"/>
        </w:rPr>
      </w:pPr>
      <w:r w:rsidRPr="00157BD8">
        <w:rPr>
          <w:bCs/>
          <w:lang w:eastAsia="ar-SA"/>
        </w:rPr>
        <w:t>Za dokazovanje navedenega pogoja mora gospodarski subjekt v ponudbi priložiti obrazec ESPD in izpolniti Del IV: Pogoji za sodelovanje, Oddelek A: Ustreznost, Vpis v ustrezen poklicni register – velja za</w:t>
      </w:r>
      <w:r w:rsidR="00F622AA">
        <w:rPr>
          <w:bCs/>
          <w:lang w:eastAsia="ar-SA"/>
        </w:rPr>
        <w:t xml:space="preserve"> </w:t>
      </w:r>
      <w:r w:rsidR="00F622AA" w:rsidRPr="000B2323">
        <w:rPr>
          <w:bCs/>
          <w:lang w:eastAsia="ar-SA"/>
        </w:rPr>
        <w:t>sklop</w:t>
      </w:r>
      <w:r w:rsidR="000B2323" w:rsidRPr="000B2323">
        <w:rPr>
          <w:bCs/>
          <w:lang w:eastAsia="ar-SA"/>
        </w:rPr>
        <w:t>a</w:t>
      </w:r>
      <w:r w:rsidR="00F622AA" w:rsidRPr="000B2323">
        <w:rPr>
          <w:bCs/>
          <w:lang w:eastAsia="ar-SA"/>
        </w:rPr>
        <w:t xml:space="preserve"> </w:t>
      </w:r>
      <w:r w:rsidR="000B2323" w:rsidRPr="000B2323">
        <w:rPr>
          <w:bCs/>
          <w:lang w:eastAsia="ar-SA"/>
        </w:rPr>
        <w:t>3 in 4</w:t>
      </w:r>
      <w:r w:rsidRPr="00157BD8">
        <w:rPr>
          <w:bCs/>
          <w:lang w:eastAsia="ar-SA"/>
        </w:rPr>
        <w:t xml:space="preserve">. </w:t>
      </w:r>
    </w:p>
    <w:p w14:paraId="4E6A27DB" w14:textId="77777777" w:rsidR="00157BD8" w:rsidRPr="00157BD8" w:rsidRDefault="00157BD8" w:rsidP="00157BD8">
      <w:pPr>
        <w:spacing w:line="240" w:lineRule="auto"/>
        <w:ind w:left="720" w:right="1" w:hanging="431"/>
        <w:contextualSpacing/>
        <w:rPr>
          <w:rFonts w:ascii="Tahoma" w:hAnsi="Tahoma" w:cs="Times New Roman"/>
          <w:sz w:val="22"/>
          <w:lang w:eastAsia="ar-SA"/>
        </w:rPr>
      </w:pPr>
    </w:p>
    <w:p w14:paraId="5987E562" w14:textId="77777777" w:rsidR="00157BD8" w:rsidRPr="00157BD8" w:rsidRDefault="00157BD8" w:rsidP="00157BD8">
      <w:pPr>
        <w:spacing w:line="240" w:lineRule="auto"/>
        <w:ind w:left="993"/>
        <w:rPr>
          <w:bCs/>
          <w:lang w:eastAsia="ar-SA"/>
        </w:rPr>
      </w:pPr>
      <w:r w:rsidRPr="00157BD8">
        <w:rPr>
          <w:bCs/>
          <w:lang w:eastAsia="ar-SA"/>
        </w:rPr>
        <w:t>Za potrebe preverjanja bo naročnik izvedel vpogled v register medicinskih pripomočkov (Dobaviteljev medicinskih pripomočkov s sedežem v RS). Ponudnik, ki ni vpisan v JAZMP v Republiki Sloveniji, bo moral za potrebe preverjanja na poziv naročnika, v roku, ki ga bo določil naročnik, predložiti potrdilo o vpisu v enega od poklicnih ali poslovnih registrov, ki se vodijo v državi članici, v kateri ima gospodarski subjekt sedež.</w:t>
      </w:r>
    </w:p>
    <w:p w14:paraId="4D77BEDC" w14:textId="77777777" w:rsidR="00157BD8" w:rsidRPr="00157BD8" w:rsidRDefault="00157BD8" w:rsidP="00157BD8">
      <w:pPr>
        <w:spacing w:line="240" w:lineRule="auto"/>
        <w:ind w:left="1713"/>
        <w:contextualSpacing/>
        <w:rPr>
          <w:bCs/>
          <w:lang w:eastAsia="ar-SA"/>
        </w:rPr>
      </w:pPr>
    </w:p>
    <w:p w14:paraId="05E1EB19" w14:textId="77777777" w:rsidR="00157BD8" w:rsidRPr="00157BD8" w:rsidRDefault="00157BD8" w:rsidP="00157BD8">
      <w:pPr>
        <w:spacing w:line="240" w:lineRule="auto"/>
        <w:ind w:left="993"/>
        <w:contextualSpacing/>
        <w:rPr>
          <w:bCs/>
          <w:lang w:eastAsia="ar-SA"/>
        </w:rPr>
      </w:pPr>
      <w:r w:rsidRPr="00157BD8">
        <w:rPr>
          <w:bCs/>
          <w:lang w:eastAsia="ar-SA"/>
        </w:rPr>
        <w:t>Zaželeno je, da ponudnik, ki ni vpisan v JAZMP v Republiki Sloveniji, to dokazilo predloži že skupaj s ponudbo.</w:t>
      </w:r>
    </w:p>
    <w:p w14:paraId="4704C425" w14:textId="77777777" w:rsidR="00157BD8" w:rsidRPr="00157BD8" w:rsidRDefault="00157BD8" w:rsidP="00157BD8">
      <w:pPr>
        <w:spacing w:line="240" w:lineRule="auto"/>
        <w:rPr>
          <w:lang w:eastAsia="ar-SA"/>
        </w:rPr>
      </w:pPr>
    </w:p>
    <w:p w14:paraId="1CE5A3C6" w14:textId="77777777" w:rsidR="00157BD8" w:rsidRPr="00157BD8" w:rsidRDefault="00157BD8" w:rsidP="00375A10">
      <w:pPr>
        <w:numPr>
          <w:ilvl w:val="1"/>
          <w:numId w:val="13"/>
        </w:numPr>
        <w:spacing w:line="240" w:lineRule="auto"/>
        <w:ind w:left="567" w:hanging="567"/>
      </w:pPr>
      <w:r w:rsidRPr="00157BD8">
        <w:t>Ostali pogoj</w:t>
      </w:r>
    </w:p>
    <w:p w14:paraId="30C89EB9" w14:textId="77777777" w:rsidR="00157BD8" w:rsidRPr="00157BD8" w:rsidRDefault="00157BD8" w:rsidP="00157BD8">
      <w:pPr>
        <w:tabs>
          <w:tab w:val="left" w:pos="567"/>
        </w:tabs>
        <w:spacing w:line="240" w:lineRule="auto"/>
        <w:rPr>
          <w:highlight w:val="yellow"/>
          <w:lang w:eastAsia="ar-SA"/>
        </w:rPr>
      </w:pPr>
    </w:p>
    <w:p w14:paraId="1B7DF71A" w14:textId="77777777" w:rsidR="00157BD8" w:rsidRPr="00157BD8" w:rsidRDefault="00157BD8" w:rsidP="00375A10">
      <w:pPr>
        <w:numPr>
          <w:ilvl w:val="0"/>
          <w:numId w:val="34"/>
        </w:numPr>
        <w:spacing w:line="240" w:lineRule="auto"/>
        <w:contextualSpacing/>
        <w:rPr>
          <w:bCs/>
          <w:lang w:eastAsia="ar-SA"/>
        </w:rPr>
      </w:pPr>
      <w:r w:rsidRPr="00157BD8">
        <w:rPr>
          <w:bCs/>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10.000,00 EUR in bodo poplačani neposredno s strani naročnika):</w:t>
      </w:r>
    </w:p>
    <w:p w14:paraId="4A7D5665" w14:textId="77777777" w:rsidR="00157BD8" w:rsidRPr="00157BD8" w:rsidRDefault="00157BD8" w:rsidP="00375A10">
      <w:pPr>
        <w:numPr>
          <w:ilvl w:val="0"/>
          <w:numId w:val="33"/>
        </w:numPr>
        <w:spacing w:after="120" w:line="240" w:lineRule="auto"/>
        <w:contextualSpacing/>
      </w:pPr>
      <w:r w:rsidRPr="00157BD8">
        <w:t>o udeležbi fizičnih in pravnih oseb v lastništvu ponudnika, vključno z udeležbo tihih družbenikov,</w:t>
      </w:r>
    </w:p>
    <w:p w14:paraId="45683223" w14:textId="77777777" w:rsidR="00157BD8" w:rsidRPr="00157BD8" w:rsidRDefault="00157BD8" w:rsidP="00375A10">
      <w:pPr>
        <w:numPr>
          <w:ilvl w:val="0"/>
          <w:numId w:val="33"/>
        </w:numPr>
        <w:spacing w:line="240" w:lineRule="auto"/>
        <w:contextualSpacing/>
      </w:pPr>
      <w:r w:rsidRPr="00157BD8">
        <w:t>o gospodarskih subjektih, za katere se glede na določbe zakona, ki ureja gospodarske družbe, šteje, da so povezane družbe s ponudnikom.</w:t>
      </w:r>
    </w:p>
    <w:p w14:paraId="49585390" w14:textId="77777777" w:rsidR="00157BD8" w:rsidRPr="00157BD8" w:rsidRDefault="00157BD8" w:rsidP="00157BD8">
      <w:pPr>
        <w:spacing w:line="240" w:lineRule="auto"/>
        <w:ind w:left="993"/>
        <w:rPr>
          <w:lang w:eastAsia="ar-SA"/>
        </w:rPr>
      </w:pPr>
    </w:p>
    <w:p w14:paraId="5C8A95E6" w14:textId="77777777" w:rsidR="00157BD8" w:rsidRPr="00157BD8" w:rsidRDefault="00157BD8" w:rsidP="00157BD8">
      <w:pPr>
        <w:spacing w:line="240" w:lineRule="auto"/>
        <w:ind w:left="993"/>
        <w:rPr>
          <w:lang w:eastAsia="ar-SA"/>
        </w:rPr>
      </w:pPr>
      <w:r w:rsidRPr="00157BD8">
        <w:rPr>
          <w:lang w:eastAsia="ar-SA"/>
        </w:rPr>
        <w:t xml:space="preserve">V zvezi z navedeno zahtevo ponudnik v ponudbi priloži Izjave za vse zgoraj naštete gospodarske subjekte (Izjava o lastniški strukturi iz Poglavja 5 – Sposobnost). </w:t>
      </w:r>
    </w:p>
    <w:p w14:paraId="4BA5898C" w14:textId="77777777" w:rsidR="00157BD8" w:rsidRPr="00157BD8" w:rsidRDefault="00157BD8" w:rsidP="00157BD8">
      <w:pPr>
        <w:spacing w:line="240" w:lineRule="auto"/>
        <w:ind w:left="708"/>
        <w:rPr>
          <w:lang w:eastAsia="ar-SA"/>
        </w:rPr>
      </w:pPr>
    </w:p>
    <w:p w14:paraId="289A9667" w14:textId="77777777" w:rsidR="00157BD8" w:rsidRPr="00157BD8" w:rsidRDefault="00157BD8" w:rsidP="00157BD8">
      <w:pPr>
        <w:spacing w:line="240" w:lineRule="auto"/>
        <w:ind w:left="993"/>
        <w:rPr>
          <w:lang w:eastAsia="ar-SA"/>
        </w:rPr>
      </w:pPr>
      <w:r w:rsidRPr="00157BD8">
        <w:rPr>
          <w:lang w:eastAsia="ar-SA"/>
        </w:rPr>
        <w:t>Izjava o lastniški strukturi naj bo pripravljena na obrazcu, ki je podan v Poglavju 5 – Sposobnost. Če Izjava o lastniški strukturi ne bo izdana na navedenem obrazcu, mora vsebina priložene izjave vsebovati vse podatke, kot so opredeljeni v ZIntPK.</w:t>
      </w:r>
    </w:p>
    <w:p w14:paraId="4D88BF64" w14:textId="77777777" w:rsidR="00157BD8" w:rsidRPr="00157BD8" w:rsidRDefault="00157BD8" w:rsidP="00157BD8">
      <w:pPr>
        <w:spacing w:line="240" w:lineRule="auto"/>
        <w:rPr>
          <w:lang w:eastAsia="ar-SA"/>
        </w:rPr>
      </w:pPr>
    </w:p>
    <w:p w14:paraId="12232E3B" w14:textId="77777777" w:rsidR="00157BD8" w:rsidRPr="00157BD8" w:rsidRDefault="00157BD8" w:rsidP="00375A10">
      <w:pPr>
        <w:keepNext/>
        <w:numPr>
          <w:ilvl w:val="1"/>
          <w:numId w:val="13"/>
        </w:numPr>
        <w:spacing w:line="240" w:lineRule="auto"/>
        <w:ind w:left="567" w:hanging="567"/>
        <w:rPr>
          <w:lang w:eastAsia="ar-SA"/>
        </w:rPr>
      </w:pPr>
      <w:r w:rsidRPr="00157BD8">
        <w:lastRenderedPageBreak/>
        <w:t>Uporaba zmogljivosti drugih subjektov</w:t>
      </w:r>
    </w:p>
    <w:p w14:paraId="6AB14B2C" w14:textId="77777777" w:rsidR="00157BD8" w:rsidRPr="00157BD8" w:rsidRDefault="00157BD8" w:rsidP="00157BD8">
      <w:pPr>
        <w:keepNext/>
        <w:spacing w:line="240" w:lineRule="auto"/>
        <w:ind w:left="567"/>
        <w:rPr>
          <w:lang w:eastAsia="ar-SA"/>
        </w:rPr>
      </w:pPr>
    </w:p>
    <w:p w14:paraId="2E9DCA9A" w14:textId="3748A762" w:rsidR="00157BD8" w:rsidRPr="00157BD8" w:rsidRDefault="00157BD8" w:rsidP="00157BD8">
      <w:pPr>
        <w:keepNext/>
        <w:spacing w:line="240" w:lineRule="auto"/>
        <w:ind w:left="567"/>
        <w:rPr>
          <w:lang w:eastAsia="ar-SA"/>
        </w:rPr>
      </w:pPr>
      <w:r w:rsidRPr="00157BD8">
        <w:rPr>
          <w:lang w:eastAsia="ar-SA"/>
        </w:rPr>
        <w:t>Ponudnik lahko skladno z 81. členom ZJN-3 glede pogoj</w:t>
      </w:r>
      <w:r w:rsidR="00A6281E">
        <w:rPr>
          <w:lang w:eastAsia="ar-SA"/>
        </w:rPr>
        <w:t>a</w:t>
      </w:r>
      <w:r w:rsidRPr="00157BD8">
        <w:rPr>
          <w:lang w:eastAsia="ar-SA"/>
        </w:rPr>
        <w:t xml:space="preserve"> iz </w:t>
      </w:r>
      <w:proofErr w:type="spellStart"/>
      <w:r w:rsidRPr="00157BD8">
        <w:rPr>
          <w:lang w:eastAsia="ar-SA"/>
        </w:rPr>
        <w:t>podčlena</w:t>
      </w:r>
      <w:proofErr w:type="spellEnd"/>
      <w:r w:rsidRPr="00157BD8">
        <w:rPr>
          <w:lang w:eastAsia="ar-SA"/>
        </w:rPr>
        <w:t xml:space="preserve"> 3.2. (</w:t>
      </w:r>
      <w:r w:rsidR="00A6281E">
        <w:rPr>
          <w:lang w:eastAsia="ar-SA"/>
        </w:rPr>
        <w:t>g</w:t>
      </w:r>
      <w:r w:rsidRPr="00157BD8">
        <w:rPr>
          <w:lang w:eastAsia="ar-SA"/>
        </w:rPr>
        <w:t>), če je treba, za predmetno javno naročilo uporabi zmogljivosti drugih subjektov, ne glede na pravno razmerje med njim in temi subjekti, če bodo slednji izvajali storitve, za katere se zahtevajo te zmogljivosti.</w:t>
      </w:r>
    </w:p>
    <w:p w14:paraId="767233D5" w14:textId="77777777" w:rsidR="00157BD8" w:rsidRPr="00157BD8" w:rsidRDefault="00157BD8" w:rsidP="00157BD8">
      <w:pPr>
        <w:spacing w:line="240" w:lineRule="auto"/>
        <w:ind w:left="567"/>
        <w:rPr>
          <w:lang w:eastAsia="ar-SA"/>
        </w:rPr>
      </w:pPr>
    </w:p>
    <w:p w14:paraId="163B73EF" w14:textId="77777777" w:rsidR="00157BD8" w:rsidRPr="00157BD8" w:rsidRDefault="00157BD8" w:rsidP="00157BD8">
      <w:pPr>
        <w:spacing w:line="240" w:lineRule="auto"/>
        <w:ind w:left="567"/>
        <w:rPr>
          <w:lang w:eastAsia="ar-SA"/>
        </w:rPr>
      </w:pPr>
      <w:r w:rsidRPr="00157BD8">
        <w:rPr>
          <w:lang w:eastAsia="ar-SA"/>
        </w:rPr>
        <w:t>V takem primeru mora ponudnik naročniku dokazati, da bo imel na voljo potrebne strokovnjake, na primer s predložitvijo zagotovil teh subjektov za ta namen (npr. pogodba, izjava subjekta, katerega zmogljivosti ponudnik uporablja ipd.). Strokovnjake je treba v dokazilu navesti poimensko.</w:t>
      </w:r>
    </w:p>
    <w:p w14:paraId="01DB4D8D" w14:textId="77777777" w:rsidR="00157BD8" w:rsidRPr="00157BD8" w:rsidRDefault="00157BD8" w:rsidP="00157BD8">
      <w:pPr>
        <w:spacing w:line="240" w:lineRule="auto"/>
        <w:ind w:left="567"/>
        <w:rPr>
          <w:lang w:eastAsia="ar-SA"/>
        </w:rPr>
      </w:pPr>
    </w:p>
    <w:p w14:paraId="553AD6C4" w14:textId="77777777" w:rsidR="00157BD8" w:rsidRPr="00157BD8" w:rsidRDefault="00157BD8" w:rsidP="00157BD8">
      <w:pPr>
        <w:spacing w:line="240" w:lineRule="auto"/>
        <w:ind w:left="567"/>
        <w:rPr>
          <w:lang w:eastAsia="ar-SA"/>
        </w:rPr>
      </w:pPr>
      <w:r w:rsidRPr="00157BD8">
        <w:rPr>
          <w:lang w:eastAsia="ar-SA"/>
        </w:rPr>
        <w:t xml:space="preserve">Naročnik bo ob uporabi zmogljivosti drugih subjektov preveril, ali zanje obstajajo razlogi za izključitev iz </w:t>
      </w:r>
      <w:proofErr w:type="spellStart"/>
      <w:r w:rsidRPr="00157BD8">
        <w:rPr>
          <w:lang w:eastAsia="ar-SA"/>
        </w:rPr>
        <w:t>podčlena</w:t>
      </w:r>
      <w:proofErr w:type="spellEnd"/>
      <w:r w:rsidRPr="00157BD8">
        <w:rPr>
          <w:lang w:eastAsia="ar-SA"/>
        </w:rPr>
        <w:t xml:space="preserve"> 3.1. ali pogoj iz 3.2. (a) teh navodil ponudnikom.</w:t>
      </w:r>
    </w:p>
    <w:p w14:paraId="4D4DEE0D" w14:textId="77777777" w:rsidR="00157BD8" w:rsidRPr="00157BD8" w:rsidRDefault="00157BD8" w:rsidP="00157BD8">
      <w:pPr>
        <w:spacing w:line="240" w:lineRule="auto"/>
        <w:ind w:left="567"/>
        <w:rPr>
          <w:lang w:eastAsia="ar-SA"/>
        </w:rPr>
      </w:pPr>
    </w:p>
    <w:p w14:paraId="41B25931" w14:textId="77777777" w:rsidR="00157BD8" w:rsidRPr="00157BD8" w:rsidRDefault="00157BD8" w:rsidP="00157BD8">
      <w:pPr>
        <w:spacing w:line="240" w:lineRule="auto"/>
        <w:ind w:left="567"/>
        <w:rPr>
          <w:lang w:eastAsia="ar-SA"/>
        </w:rPr>
      </w:pPr>
      <w:r w:rsidRPr="00157BD8">
        <w:rPr>
          <w:lang w:eastAsia="ar-SA"/>
        </w:rPr>
        <w:t xml:space="preserve">Za ta namen mora ponudnik za te subjekte v ponudbi predložiti vsa dokazila, kot so zahtevana za gospodarski subjekt v </w:t>
      </w:r>
      <w:proofErr w:type="spellStart"/>
      <w:r w:rsidRPr="00157BD8">
        <w:rPr>
          <w:lang w:eastAsia="ar-SA"/>
        </w:rPr>
        <w:t>podčlenu</w:t>
      </w:r>
      <w:proofErr w:type="spellEnd"/>
      <w:r w:rsidRPr="00157BD8">
        <w:rPr>
          <w:lang w:eastAsia="ar-SA"/>
        </w:rPr>
        <w:t xml:space="preserve"> 3.1. in 3.2. (a) teh navodil ponudnikom.</w:t>
      </w:r>
    </w:p>
    <w:p w14:paraId="721478ED" w14:textId="77777777" w:rsidR="00157BD8" w:rsidRPr="00157BD8" w:rsidRDefault="00157BD8" w:rsidP="00157BD8">
      <w:pPr>
        <w:spacing w:line="240" w:lineRule="auto"/>
        <w:ind w:left="567"/>
        <w:rPr>
          <w:lang w:eastAsia="ar-SA"/>
        </w:rPr>
      </w:pPr>
    </w:p>
    <w:p w14:paraId="16700AEB" w14:textId="77777777" w:rsidR="00157BD8" w:rsidRPr="00157BD8" w:rsidRDefault="00157BD8" w:rsidP="00157BD8">
      <w:pPr>
        <w:spacing w:line="240" w:lineRule="auto"/>
        <w:ind w:left="567"/>
        <w:rPr>
          <w:rFonts w:eastAsia="Calibri"/>
          <w:u w:val="single"/>
        </w:rPr>
      </w:pPr>
      <w:r w:rsidRPr="00157BD8">
        <w:rPr>
          <w:rFonts w:eastAsia="Calibri"/>
          <w:u w:val="single"/>
        </w:rPr>
        <w:t>Tak subjekt mora biti v ponudbi priglašen kot podizvajalec, razen če ne nastopa kot partner v skupni ponudbi, v nasprotnem primeru bo ponudba ocenjena kot nedopustna.</w:t>
      </w:r>
    </w:p>
    <w:p w14:paraId="635FA5B9" w14:textId="77777777" w:rsidR="00157BD8" w:rsidRPr="00157BD8" w:rsidRDefault="00157BD8" w:rsidP="00157BD8">
      <w:pPr>
        <w:spacing w:line="240" w:lineRule="auto"/>
        <w:ind w:left="567"/>
        <w:rPr>
          <w:u w:val="single"/>
          <w:lang w:eastAsia="ar-SA"/>
        </w:rPr>
      </w:pPr>
    </w:p>
    <w:p w14:paraId="67658791" w14:textId="77777777" w:rsidR="00157BD8" w:rsidRPr="00157BD8" w:rsidRDefault="00157BD8" w:rsidP="00375A10">
      <w:pPr>
        <w:keepNext/>
        <w:numPr>
          <w:ilvl w:val="1"/>
          <w:numId w:val="13"/>
        </w:numPr>
        <w:spacing w:line="240" w:lineRule="auto"/>
        <w:ind w:left="567" w:hanging="567"/>
      </w:pPr>
      <w:r w:rsidRPr="00157BD8">
        <w:t xml:space="preserve">Ponudba s podizvajalci </w:t>
      </w:r>
    </w:p>
    <w:p w14:paraId="3D0EABF4" w14:textId="77777777" w:rsidR="00157BD8" w:rsidRPr="00157BD8" w:rsidRDefault="00157BD8" w:rsidP="00157BD8">
      <w:pPr>
        <w:keepNext/>
        <w:spacing w:line="240" w:lineRule="auto"/>
        <w:ind w:left="567"/>
      </w:pPr>
    </w:p>
    <w:p w14:paraId="76E78727" w14:textId="4DB1288E" w:rsidR="00157BD8" w:rsidRPr="00157BD8" w:rsidRDefault="00157BD8" w:rsidP="00157BD8">
      <w:pPr>
        <w:keepNext/>
        <w:spacing w:line="240" w:lineRule="auto"/>
        <w:ind w:left="567"/>
        <w:rPr>
          <w:lang w:eastAsia="ar-SA"/>
        </w:rPr>
      </w:pPr>
      <w:r w:rsidRPr="00157BD8">
        <w:rPr>
          <w:lang w:eastAsia="ar-SA"/>
        </w:rPr>
        <w:t xml:space="preserve">Ponudnik lahko posamezne dele javnega naročila odda v </w:t>
      </w:r>
      <w:proofErr w:type="spellStart"/>
      <w:r w:rsidRPr="00157BD8">
        <w:rPr>
          <w:lang w:eastAsia="ar-SA"/>
        </w:rPr>
        <w:t>podizvajanje</w:t>
      </w:r>
      <w:proofErr w:type="spellEnd"/>
      <w:r w:rsidRPr="00157BD8">
        <w:rPr>
          <w:lang w:eastAsia="ar-SA"/>
        </w:rPr>
        <w:t xml:space="preserve">. Naročnik bo zavrnil vsakega podizvajalca, če zanj obstajajo razlogi za izključitev iz </w:t>
      </w:r>
      <w:proofErr w:type="spellStart"/>
      <w:r w:rsidRPr="00157BD8">
        <w:rPr>
          <w:lang w:eastAsia="ar-SA"/>
        </w:rPr>
        <w:t>podčlena</w:t>
      </w:r>
      <w:proofErr w:type="spellEnd"/>
      <w:r w:rsidRPr="00157BD8">
        <w:rPr>
          <w:lang w:eastAsia="ar-SA"/>
        </w:rPr>
        <w:t xml:space="preserve"> 3.1. teh navodil ponudnikom ali če ne izpolnjuje pogoja za sodelovanje iz </w:t>
      </w:r>
      <w:proofErr w:type="spellStart"/>
      <w:r w:rsidRPr="00157BD8">
        <w:rPr>
          <w:lang w:eastAsia="ar-SA"/>
        </w:rPr>
        <w:t>podčlena</w:t>
      </w:r>
      <w:proofErr w:type="spellEnd"/>
      <w:r w:rsidRPr="00157BD8">
        <w:rPr>
          <w:lang w:eastAsia="ar-SA"/>
        </w:rPr>
        <w:t xml:space="preserve"> 3.2. (a) teh navodil ponudnikom. P</w:t>
      </w:r>
      <w:r w:rsidRPr="00157BD8">
        <w:rPr>
          <w:bCs/>
          <w:lang w:eastAsia="ar-SA"/>
        </w:rPr>
        <w:t>odizvajalci, katerih vrednost priglašenega podizvajalskega dela brez DDV znaša več kot 10.000,00 EUR in bodo poplačani neposredno s strani naročnika,</w:t>
      </w:r>
      <w:r w:rsidRPr="00157BD8">
        <w:rPr>
          <w:lang w:eastAsia="ar-SA"/>
        </w:rPr>
        <w:t xml:space="preserve"> morajo izpolnjevati še ostal</w:t>
      </w:r>
      <w:r w:rsidR="00A6281E">
        <w:rPr>
          <w:lang w:eastAsia="ar-SA"/>
        </w:rPr>
        <w:t>i</w:t>
      </w:r>
      <w:r w:rsidRPr="00157BD8">
        <w:rPr>
          <w:lang w:eastAsia="ar-SA"/>
        </w:rPr>
        <w:t xml:space="preserve"> pogo</w:t>
      </w:r>
      <w:r w:rsidR="00A6281E">
        <w:rPr>
          <w:lang w:eastAsia="ar-SA"/>
        </w:rPr>
        <w:t>j</w:t>
      </w:r>
      <w:r w:rsidRPr="00157BD8">
        <w:rPr>
          <w:lang w:eastAsia="ar-SA"/>
        </w:rPr>
        <w:t xml:space="preserve"> iz </w:t>
      </w:r>
      <w:proofErr w:type="spellStart"/>
      <w:r w:rsidRPr="00157BD8">
        <w:rPr>
          <w:lang w:eastAsia="ar-SA"/>
        </w:rPr>
        <w:t>podčlen</w:t>
      </w:r>
      <w:r w:rsidR="00A6281E">
        <w:rPr>
          <w:lang w:eastAsia="ar-SA"/>
        </w:rPr>
        <w:t>a</w:t>
      </w:r>
      <w:proofErr w:type="spellEnd"/>
      <w:r w:rsidRPr="00157BD8">
        <w:rPr>
          <w:lang w:eastAsia="ar-SA"/>
        </w:rPr>
        <w:t xml:space="preserve"> 3.3. (a) teh navodil ponudnikom.</w:t>
      </w:r>
    </w:p>
    <w:p w14:paraId="2B38E95E" w14:textId="77777777" w:rsidR="00157BD8" w:rsidRPr="00157BD8" w:rsidRDefault="00157BD8" w:rsidP="00157BD8">
      <w:pPr>
        <w:spacing w:line="240" w:lineRule="auto"/>
        <w:ind w:left="567"/>
        <w:rPr>
          <w:lang w:eastAsia="ar-SA"/>
        </w:rPr>
      </w:pPr>
    </w:p>
    <w:p w14:paraId="415D7AEA" w14:textId="77777777" w:rsidR="00157BD8" w:rsidRPr="00157BD8" w:rsidRDefault="00157BD8" w:rsidP="00157BD8">
      <w:pPr>
        <w:spacing w:line="240" w:lineRule="auto"/>
        <w:ind w:left="567"/>
        <w:rPr>
          <w:lang w:eastAsia="ar-SA"/>
        </w:rPr>
      </w:pPr>
      <w:r w:rsidRPr="00157BD8">
        <w:rPr>
          <w:lang w:eastAsia="ar-SA"/>
        </w:rPr>
        <w:t>Če bo ponudnik nastopal s podizvajalci, mora v ponudbi:</w:t>
      </w:r>
    </w:p>
    <w:p w14:paraId="3A412C97" w14:textId="77777777" w:rsidR="00157BD8" w:rsidRPr="00157BD8" w:rsidRDefault="00157BD8" w:rsidP="00375A10">
      <w:pPr>
        <w:numPr>
          <w:ilvl w:val="0"/>
          <w:numId w:val="18"/>
        </w:numPr>
        <w:spacing w:line="240" w:lineRule="auto"/>
        <w:ind w:left="993" w:hanging="426"/>
        <w:contextualSpacing/>
        <w:rPr>
          <w:lang w:eastAsia="ar-SA"/>
        </w:rPr>
      </w:pPr>
      <w:r w:rsidRPr="00157BD8">
        <w:rPr>
          <w:lang w:eastAsia="ar-SA"/>
        </w:rPr>
        <w:t xml:space="preserve">navesti vse podizvajalce in vsak del javnega naročila, ki ga namerava oddati v </w:t>
      </w:r>
      <w:proofErr w:type="spellStart"/>
      <w:r w:rsidRPr="00157BD8">
        <w:rPr>
          <w:lang w:eastAsia="ar-SA"/>
        </w:rPr>
        <w:t>podizvajanje</w:t>
      </w:r>
      <w:proofErr w:type="spellEnd"/>
      <w:r w:rsidRPr="00157BD8">
        <w:rPr>
          <w:lang w:eastAsia="ar-SA"/>
        </w:rPr>
        <w:t>;</w:t>
      </w:r>
    </w:p>
    <w:p w14:paraId="71585E91" w14:textId="77777777" w:rsidR="00157BD8" w:rsidRPr="00157BD8" w:rsidRDefault="00157BD8" w:rsidP="00375A10">
      <w:pPr>
        <w:numPr>
          <w:ilvl w:val="0"/>
          <w:numId w:val="18"/>
        </w:numPr>
        <w:spacing w:line="240" w:lineRule="auto"/>
        <w:ind w:left="993" w:hanging="426"/>
        <w:contextualSpacing/>
        <w:rPr>
          <w:lang w:eastAsia="ar-SA"/>
        </w:rPr>
      </w:pPr>
      <w:r w:rsidRPr="00157BD8">
        <w:rPr>
          <w:lang w:eastAsia="ar-SA"/>
        </w:rPr>
        <w:t>navesti podatke za stik in zakonite zastopnike predlaganih podizvajalcev;</w:t>
      </w:r>
    </w:p>
    <w:p w14:paraId="6630C5FA" w14:textId="77777777" w:rsidR="00157BD8" w:rsidRPr="00157BD8" w:rsidRDefault="00157BD8" w:rsidP="00375A10">
      <w:pPr>
        <w:numPr>
          <w:ilvl w:val="0"/>
          <w:numId w:val="18"/>
        </w:numPr>
        <w:spacing w:line="240" w:lineRule="auto"/>
        <w:ind w:left="993" w:hanging="426"/>
        <w:contextualSpacing/>
        <w:rPr>
          <w:lang w:eastAsia="ar-SA"/>
        </w:rPr>
      </w:pPr>
      <w:r w:rsidRPr="00157BD8">
        <w:rPr>
          <w:lang w:eastAsia="ar-SA"/>
        </w:rPr>
        <w:t>priložiti izpolnjene obrazce ESPD za te podizvajalce skladno z 79. členom ZJN-3;</w:t>
      </w:r>
    </w:p>
    <w:p w14:paraId="7827F7D6" w14:textId="77777777" w:rsidR="00157BD8" w:rsidRPr="00157BD8" w:rsidRDefault="00157BD8" w:rsidP="00375A10">
      <w:pPr>
        <w:numPr>
          <w:ilvl w:val="0"/>
          <w:numId w:val="18"/>
        </w:numPr>
        <w:spacing w:line="240" w:lineRule="auto"/>
        <w:ind w:left="993" w:hanging="426"/>
        <w:contextualSpacing/>
        <w:rPr>
          <w:lang w:eastAsia="ar-SA"/>
        </w:rPr>
      </w:pPr>
      <w:r w:rsidRPr="00157BD8">
        <w:rPr>
          <w:lang w:eastAsia="ar-SA"/>
        </w:rPr>
        <w:t>priložiti zahtevo podizvajalca za neposredno plačilo, če podizvajalec to zahteva.</w:t>
      </w:r>
    </w:p>
    <w:p w14:paraId="305BBBCA" w14:textId="77777777" w:rsidR="00157BD8" w:rsidRPr="00157BD8" w:rsidRDefault="00157BD8" w:rsidP="00157BD8">
      <w:pPr>
        <w:spacing w:line="240" w:lineRule="auto"/>
        <w:ind w:left="567"/>
        <w:rPr>
          <w:lang w:eastAsia="ar-SA"/>
        </w:rPr>
      </w:pPr>
    </w:p>
    <w:p w14:paraId="4A3FEF5A" w14:textId="77777777" w:rsidR="00157BD8" w:rsidRPr="00157BD8" w:rsidRDefault="00157BD8" w:rsidP="00157BD8">
      <w:pPr>
        <w:spacing w:line="240" w:lineRule="auto"/>
        <w:ind w:left="567"/>
        <w:rPr>
          <w:lang w:eastAsia="ar-SA"/>
        </w:rPr>
      </w:pPr>
      <w:r w:rsidRPr="00157BD8">
        <w:rPr>
          <w:lang w:eastAsia="ar-SA"/>
        </w:rPr>
        <w:t>Samo če podizvajalec zahteva neposredno plačilo, se šteje, da je neposredno plačilo podizvajalcu obvezno skladno z ZJN-3.</w:t>
      </w:r>
    </w:p>
    <w:p w14:paraId="11CE27AA" w14:textId="77777777" w:rsidR="00157BD8" w:rsidRPr="00157BD8" w:rsidRDefault="00157BD8" w:rsidP="00157BD8">
      <w:pPr>
        <w:spacing w:line="240" w:lineRule="auto"/>
        <w:ind w:left="567"/>
        <w:rPr>
          <w:lang w:eastAsia="ar-SA"/>
        </w:rPr>
      </w:pPr>
      <w:r w:rsidRPr="00157BD8">
        <w:rPr>
          <w:lang w:eastAsia="ar-SA"/>
        </w:rPr>
        <w:t>Kadar namerava ponudnik izvesti javno naročilo s podizvajalcem, ki zahteva neposredno plačilo skladno s tem členom, mora:</w:t>
      </w:r>
    </w:p>
    <w:p w14:paraId="2CD461AD" w14:textId="77777777" w:rsidR="00157BD8" w:rsidRPr="00157BD8" w:rsidRDefault="00157BD8" w:rsidP="00375A10">
      <w:pPr>
        <w:numPr>
          <w:ilvl w:val="0"/>
          <w:numId w:val="18"/>
        </w:numPr>
        <w:spacing w:line="240" w:lineRule="auto"/>
        <w:ind w:left="993" w:hanging="426"/>
        <w:contextualSpacing/>
        <w:rPr>
          <w:lang w:eastAsia="ar-SA"/>
        </w:rPr>
      </w:pPr>
      <w:r w:rsidRPr="00157BD8">
        <w:rPr>
          <w:lang w:eastAsia="ar-SA"/>
        </w:rPr>
        <w:t>glavni izvajalec v pogodbi pooblastiti naročnika, da na podlagi potrjenega računa ali situacije s strani glavnega izvajalca neposredno plačuje podizvajalcu;</w:t>
      </w:r>
    </w:p>
    <w:p w14:paraId="6AB3F72C" w14:textId="77777777" w:rsidR="00157BD8" w:rsidRPr="00157BD8" w:rsidRDefault="00157BD8" w:rsidP="00375A10">
      <w:pPr>
        <w:numPr>
          <w:ilvl w:val="0"/>
          <w:numId w:val="18"/>
        </w:numPr>
        <w:spacing w:line="240" w:lineRule="auto"/>
        <w:ind w:left="993" w:hanging="426"/>
        <w:contextualSpacing/>
        <w:rPr>
          <w:lang w:eastAsia="ar-SA"/>
        </w:rPr>
      </w:pPr>
      <w:r w:rsidRPr="00157BD8">
        <w:rPr>
          <w:lang w:eastAsia="ar-SA"/>
        </w:rPr>
        <w:t>podizvajalec predložiti zahtevo in soglasje, na podlagi katerih naročnik namesto ponudnika poravna podizvajalčevo terjatev do ponudnika;</w:t>
      </w:r>
    </w:p>
    <w:p w14:paraId="151E3E36" w14:textId="77777777" w:rsidR="00157BD8" w:rsidRPr="00157BD8" w:rsidRDefault="00157BD8" w:rsidP="00375A10">
      <w:pPr>
        <w:numPr>
          <w:ilvl w:val="0"/>
          <w:numId w:val="18"/>
        </w:numPr>
        <w:spacing w:line="240" w:lineRule="auto"/>
        <w:ind w:left="993" w:hanging="426"/>
        <w:contextualSpacing/>
        <w:rPr>
          <w:lang w:eastAsia="ar-SA"/>
        </w:rPr>
      </w:pPr>
      <w:r w:rsidRPr="00157BD8">
        <w:rPr>
          <w:lang w:eastAsia="ar-SA"/>
        </w:rPr>
        <w:t>glavni izvajalec svojemu računu ali situaciji priložiti račun ali situacijo podizvajalca, ki jo je predhodno potrdil.</w:t>
      </w:r>
    </w:p>
    <w:p w14:paraId="44454E52" w14:textId="77777777" w:rsidR="00157BD8" w:rsidRPr="00157BD8" w:rsidRDefault="00157BD8" w:rsidP="00157BD8">
      <w:pPr>
        <w:spacing w:line="240" w:lineRule="auto"/>
        <w:ind w:left="567"/>
        <w:rPr>
          <w:lang w:eastAsia="ar-SA"/>
        </w:rPr>
      </w:pPr>
    </w:p>
    <w:p w14:paraId="31DA7C2D" w14:textId="77777777" w:rsidR="00157BD8" w:rsidRPr="00157BD8" w:rsidRDefault="00157BD8" w:rsidP="00157BD8">
      <w:pPr>
        <w:spacing w:line="240" w:lineRule="auto"/>
        <w:ind w:left="567"/>
        <w:rPr>
          <w:lang w:eastAsia="ar-SA"/>
        </w:rPr>
      </w:pPr>
      <w:r w:rsidRPr="00157BD8">
        <w:rPr>
          <w:lang w:eastAsia="ar-SA"/>
        </w:rPr>
        <w:t xml:space="preserve">Če namerava ponudnik izvajati naročilo s podizvajalci, mora v ponudbi za vsakega podizvajalca predložiti obrazec PODATKI O PODIZVAJALCU (OBRAZEC 3.5. v Poglavju 5 – Sposobnost),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w:t>
      </w:r>
      <w:bookmarkStart w:id="25" w:name="_Hlk199500115"/>
      <w:r w:rsidRPr="00157BD8">
        <w:rPr>
          <w:lang w:eastAsia="ar-SA"/>
        </w:rPr>
        <w:t xml:space="preserve">Podizvajalci neobstoj razlogov za izključitev iz </w:t>
      </w:r>
      <w:proofErr w:type="spellStart"/>
      <w:r w:rsidRPr="00157BD8">
        <w:rPr>
          <w:lang w:eastAsia="ar-SA"/>
        </w:rPr>
        <w:t>podčlena</w:t>
      </w:r>
      <w:proofErr w:type="spellEnd"/>
      <w:r w:rsidRPr="00157BD8">
        <w:rPr>
          <w:lang w:eastAsia="ar-SA"/>
        </w:rPr>
        <w:t xml:space="preserve"> 3.1. teh navodil ponudnikom in izpolnjevanje pogojev za sodelovanje iz </w:t>
      </w:r>
      <w:proofErr w:type="spellStart"/>
      <w:r w:rsidRPr="00157BD8">
        <w:rPr>
          <w:lang w:eastAsia="ar-SA"/>
        </w:rPr>
        <w:t>podčlena</w:t>
      </w:r>
      <w:proofErr w:type="spellEnd"/>
      <w:r w:rsidRPr="00157BD8">
        <w:rPr>
          <w:lang w:eastAsia="ar-SA"/>
        </w:rPr>
        <w:t xml:space="preserve"> 3.2. (a) in ostalega pogoja iz </w:t>
      </w:r>
      <w:proofErr w:type="spellStart"/>
      <w:r w:rsidRPr="00157BD8">
        <w:rPr>
          <w:lang w:eastAsia="ar-SA"/>
        </w:rPr>
        <w:t>podčlena</w:t>
      </w:r>
      <w:proofErr w:type="spellEnd"/>
      <w:r w:rsidRPr="00157BD8">
        <w:rPr>
          <w:lang w:eastAsia="ar-SA"/>
        </w:rPr>
        <w:t xml:space="preserve"> 3.3. (a) teh navodil ponudnikom izkažejo na način, kot je v </w:t>
      </w:r>
      <w:proofErr w:type="spellStart"/>
      <w:r w:rsidRPr="00157BD8">
        <w:rPr>
          <w:lang w:eastAsia="ar-SA"/>
        </w:rPr>
        <w:t>podčlenih</w:t>
      </w:r>
      <w:proofErr w:type="spellEnd"/>
      <w:r w:rsidRPr="00157BD8">
        <w:rPr>
          <w:lang w:eastAsia="ar-SA"/>
        </w:rPr>
        <w:t xml:space="preserve"> 3.1., 3.2. (a) in 3.3. (a) teh navodil ponudnikom zahtevano za gospodarski subjekt.</w:t>
      </w:r>
      <w:bookmarkEnd w:id="25"/>
    </w:p>
    <w:p w14:paraId="25DAA2C4" w14:textId="77777777" w:rsidR="00157BD8" w:rsidRPr="00157BD8" w:rsidRDefault="00157BD8" w:rsidP="00157BD8">
      <w:pPr>
        <w:spacing w:line="240" w:lineRule="auto"/>
        <w:ind w:left="567"/>
        <w:rPr>
          <w:lang w:eastAsia="ar-SA"/>
        </w:rPr>
      </w:pPr>
    </w:p>
    <w:p w14:paraId="4FA2F991" w14:textId="77777777" w:rsidR="00157BD8" w:rsidRPr="00157BD8" w:rsidRDefault="00157BD8" w:rsidP="00375A10">
      <w:pPr>
        <w:keepNext/>
        <w:numPr>
          <w:ilvl w:val="1"/>
          <w:numId w:val="13"/>
        </w:numPr>
        <w:spacing w:line="240" w:lineRule="auto"/>
        <w:ind w:left="567" w:hanging="567"/>
      </w:pPr>
      <w:r w:rsidRPr="00157BD8">
        <w:lastRenderedPageBreak/>
        <w:t>Skupna ponudba</w:t>
      </w:r>
    </w:p>
    <w:p w14:paraId="3A4D0AA4" w14:textId="77777777" w:rsidR="00157BD8" w:rsidRPr="00157BD8" w:rsidRDefault="00157BD8" w:rsidP="00157BD8">
      <w:pPr>
        <w:keepNext/>
        <w:tabs>
          <w:tab w:val="left" w:pos="567"/>
        </w:tabs>
        <w:spacing w:line="240" w:lineRule="auto"/>
        <w:rPr>
          <w:lang w:eastAsia="ar-SA"/>
        </w:rPr>
      </w:pPr>
    </w:p>
    <w:p w14:paraId="389DFCB0" w14:textId="77777777" w:rsidR="00157BD8" w:rsidRPr="00157BD8" w:rsidRDefault="00157BD8" w:rsidP="00157BD8">
      <w:pPr>
        <w:keepNext/>
        <w:spacing w:line="240" w:lineRule="auto"/>
        <w:ind w:left="567"/>
        <w:rPr>
          <w:lang w:eastAsia="ar-SA"/>
        </w:rPr>
      </w:pPr>
      <w:r w:rsidRPr="00157BD8">
        <w:rPr>
          <w:lang w:eastAsia="ar-SA"/>
        </w:rPr>
        <w:t>Ponudnik, ki predloži skupno ponudbo dveh ali več partnerjev, mora v ponudbi izpolnjevati naslednje zahteve:</w:t>
      </w:r>
    </w:p>
    <w:p w14:paraId="1FF3ADE0" w14:textId="206DB591" w:rsidR="00157BD8" w:rsidRPr="00157BD8" w:rsidRDefault="00157BD8" w:rsidP="00375A10">
      <w:pPr>
        <w:numPr>
          <w:ilvl w:val="0"/>
          <w:numId w:val="15"/>
        </w:numPr>
        <w:spacing w:line="240" w:lineRule="auto"/>
        <w:ind w:left="993" w:hanging="426"/>
        <w:contextualSpacing/>
        <w:rPr>
          <w:lang w:eastAsia="ar-SA"/>
        </w:rPr>
      </w:pPr>
      <w:r w:rsidRPr="00157BD8">
        <w:rPr>
          <w:lang w:eastAsia="ar-SA"/>
        </w:rPr>
        <w:t xml:space="preserve">Ponudba mora za vsakega partnerja v skupni ponudbi posebej vsebovati vsa dokazila iz </w:t>
      </w:r>
      <w:proofErr w:type="spellStart"/>
      <w:r w:rsidRPr="00157BD8">
        <w:rPr>
          <w:lang w:eastAsia="ar-SA"/>
        </w:rPr>
        <w:t>podčlenov</w:t>
      </w:r>
      <w:proofErr w:type="spellEnd"/>
      <w:r w:rsidRPr="00157BD8">
        <w:rPr>
          <w:lang w:eastAsia="ar-SA"/>
        </w:rPr>
        <w:t xml:space="preserve"> 3.1. (a) do 3.1. (</w:t>
      </w:r>
      <w:r w:rsidR="003F22E4">
        <w:rPr>
          <w:lang w:eastAsia="ar-SA"/>
        </w:rPr>
        <w:t>f</w:t>
      </w:r>
      <w:r w:rsidRPr="00157BD8">
        <w:rPr>
          <w:lang w:eastAsia="ar-SA"/>
        </w:rPr>
        <w:t>), 3.2. (a), 3.2. (b), 3.2. (</w:t>
      </w:r>
      <w:r w:rsidR="00A6281E">
        <w:rPr>
          <w:lang w:eastAsia="ar-SA"/>
        </w:rPr>
        <w:t>f</w:t>
      </w:r>
      <w:r w:rsidRPr="00157BD8">
        <w:rPr>
          <w:lang w:eastAsia="ar-SA"/>
        </w:rPr>
        <w:t>) in 3.3. (a).</w:t>
      </w:r>
    </w:p>
    <w:p w14:paraId="62623E38" w14:textId="7BD07393" w:rsidR="00157BD8" w:rsidRPr="00157BD8" w:rsidRDefault="00157BD8" w:rsidP="00375A10">
      <w:pPr>
        <w:numPr>
          <w:ilvl w:val="0"/>
          <w:numId w:val="15"/>
        </w:numPr>
        <w:spacing w:line="240" w:lineRule="auto"/>
        <w:ind w:left="993" w:hanging="426"/>
        <w:contextualSpacing/>
        <w:rPr>
          <w:lang w:eastAsia="ar-SA"/>
        </w:rPr>
      </w:pPr>
      <w:r w:rsidRPr="00157BD8">
        <w:rPr>
          <w:lang w:eastAsia="ar-SA"/>
        </w:rPr>
        <w:t xml:space="preserve">Za dokazila, zahtevana v </w:t>
      </w:r>
      <w:proofErr w:type="spellStart"/>
      <w:r w:rsidRPr="00157BD8">
        <w:rPr>
          <w:lang w:eastAsia="ar-SA"/>
        </w:rPr>
        <w:t>podčlen</w:t>
      </w:r>
      <w:r w:rsidR="00A6281E">
        <w:rPr>
          <w:lang w:eastAsia="ar-SA"/>
        </w:rPr>
        <w:t>ih</w:t>
      </w:r>
      <w:proofErr w:type="spellEnd"/>
      <w:r w:rsidRPr="00157BD8">
        <w:rPr>
          <w:lang w:eastAsia="ar-SA"/>
        </w:rPr>
        <w:t xml:space="preserve"> 3.2. (</w:t>
      </w:r>
      <w:r w:rsidR="003F22E4">
        <w:rPr>
          <w:lang w:eastAsia="ar-SA"/>
        </w:rPr>
        <w:t>c</w:t>
      </w:r>
      <w:r w:rsidRPr="00157BD8">
        <w:rPr>
          <w:lang w:eastAsia="ar-SA"/>
        </w:rPr>
        <w:t>)</w:t>
      </w:r>
      <w:r w:rsidR="00A6281E">
        <w:rPr>
          <w:lang w:eastAsia="ar-SA"/>
        </w:rPr>
        <w:t>,</w:t>
      </w:r>
      <w:r w:rsidRPr="00157BD8">
        <w:rPr>
          <w:lang w:eastAsia="ar-SA"/>
        </w:rPr>
        <w:t xml:space="preserve"> </w:t>
      </w:r>
      <w:r w:rsidR="00A6281E" w:rsidRPr="00A6281E">
        <w:rPr>
          <w:lang w:eastAsia="ar-SA"/>
        </w:rPr>
        <w:t>3.2. (</w:t>
      </w:r>
      <w:r w:rsidR="003F22E4">
        <w:rPr>
          <w:lang w:eastAsia="ar-SA"/>
        </w:rPr>
        <w:t>d</w:t>
      </w:r>
      <w:r w:rsidR="00A6281E" w:rsidRPr="00A6281E">
        <w:rPr>
          <w:lang w:eastAsia="ar-SA"/>
        </w:rPr>
        <w:t>)</w:t>
      </w:r>
      <w:r w:rsidR="00A6281E">
        <w:rPr>
          <w:lang w:eastAsia="ar-SA"/>
        </w:rPr>
        <w:t>,</w:t>
      </w:r>
      <w:r w:rsidRPr="00157BD8">
        <w:rPr>
          <w:lang w:eastAsia="ar-SA"/>
        </w:rPr>
        <w:t xml:space="preserve"> 3.2. (</w:t>
      </w:r>
      <w:r w:rsidR="003F22E4">
        <w:rPr>
          <w:lang w:eastAsia="ar-SA"/>
        </w:rPr>
        <w:t>e</w:t>
      </w:r>
      <w:r w:rsidRPr="00157BD8">
        <w:rPr>
          <w:lang w:eastAsia="ar-SA"/>
        </w:rPr>
        <w:t xml:space="preserve">) </w:t>
      </w:r>
      <w:r w:rsidR="00A6281E">
        <w:rPr>
          <w:lang w:eastAsia="ar-SA"/>
        </w:rPr>
        <w:t xml:space="preserve">in 3.2. (g) </w:t>
      </w:r>
      <w:r w:rsidRPr="00157BD8">
        <w:rPr>
          <w:lang w:eastAsia="ar-SA"/>
        </w:rPr>
        <w:t>zadošča, da jih predloži eden od partnerjev, če je iz njih razvidno izpolnjevanje navedenega pogoja.</w:t>
      </w:r>
    </w:p>
    <w:p w14:paraId="6DF9CDFF" w14:textId="5D0303C0" w:rsidR="00157BD8" w:rsidRPr="00157BD8" w:rsidRDefault="00157BD8" w:rsidP="00375A10">
      <w:pPr>
        <w:numPr>
          <w:ilvl w:val="0"/>
          <w:numId w:val="15"/>
        </w:numPr>
        <w:spacing w:line="240" w:lineRule="auto"/>
        <w:ind w:left="993" w:hanging="426"/>
        <w:contextualSpacing/>
        <w:rPr>
          <w:lang w:eastAsia="ar-SA"/>
        </w:rPr>
      </w:pPr>
      <w:r w:rsidRPr="00157BD8">
        <w:rPr>
          <w:lang w:eastAsia="ar-SA"/>
        </w:rPr>
        <w:t xml:space="preserve">Dokazila, zahtevana v </w:t>
      </w:r>
      <w:proofErr w:type="spellStart"/>
      <w:r w:rsidRPr="00157BD8">
        <w:rPr>
          <w:lang w:eastAsia="ar-SA"/>
        </w:rPr>
        <w:t>podčlenu</w:t>
      </w:r>
      <w:proofErr w:type="spellEnd"/>
      <w:r w:rsidRPr="00157BD8">
        <w:rPr>
          <w:lang w:eastAsia="ar-SA"/>
        </w:rPr>
        <w:t xml:space="preserve"> 3.2. (</w:t>
      </w:r>
      <w:r w:rsidR="00A6281E">
        <w:rPr>
          <w:lang w:eastAsia="ar-SA"/>
        </w:rPr>
        <w:t>h</w:t>
      </w:r>
      <w:r w:rsidRPr="00157BD8">
        <w:rPr>
          <w:lang w:eastAsia="ar-SA"/>
        </w:rPr>
        <w:t>) predložijo gospodarski subjekti, ki proizvajajo, trgujejo in uvažajo medicinske pripomočke.</w:t>
      </w:r>
    </w:p>
    <w:p w14:paraId="23609FCE" w14:textId="77777777" w:rsidR="00157BD8" w:rsidRPr="00157BD8" w:rsidRDefault="00157BD8" w:rsidP="00375A10">
      <w:pPr>
        <w:numPr>
          <w:ilvl w:val="0"/>
          <w:numId w:val="15"/>
        </w:numPr>
        <w:spacing w:line="240" w:lineRule="auto"/>
        <w:ind w:left="993" w:hanging="426"/>
        <w:contextualSpacing/>
        <w:rPr>
          <w:lang w:eastAsia="ar-SA"/>
        </w:rPr>
      </w:pPr>
      <w:r w:rsidRPr="00157BD8">
        <w:rPr>
          <w:lang w:eastAsia="ar-SA"/>
        </w:rPr>
        <w:t xml:space="preserve">Dokazila, zahtevana v </w:t>
      </w:r>
      <w:proofErr w:type="spellStart"/>
      <w:r w:rsidRPr="00157BD8">
        <w:rPr>
          <w:lang w:eastAsia="ar-SA"/>
        </w:rPr>
        <w:t>podčlenu</w:t>
      </w:r>
      <w:proofErr w:type="spellEnd"/>
      <w:r w:rsidRPr="00157BD8">
        <w:rPr>
          <w:lang w:eastAsia="ar-SA"/>
        </w:rPr>
        <w:t xml:space="preserve"> 3.5., v ponudbi predložijo partnerji, ki nominirajo podizvajalce.</w:t>
      </w:r>
    </w:p>
    <w:p w14:paraId="4CDF7887" w14:textId="77777777" w:rsidR="00157BD8" w:rsidRPr="00157BD8" w:rsidRDefault="00157BD8" w:rsidP="00157BD8">
      <w:pPr>
        <w:spacing w:line="240" w:lineRule="auto"/>
        <w:ind w:left="567"/>
        <w:rPr>
          <w:lang w:eastAsia="ar-SA"/>
        </w:rPr>
      </w:pPr>
    </w:p>
    <w:p w14:paraId="341FB2F4" w14:textId="34F69CC9" w:rsidR="00157BD8" w:rsidRPr="00157BD8" w:rsidRDefault="00157BD8" w:rsidP="00157BD8">
      <w:pPr>
        <w:spacing w:line="240" w:lineRule="auto"/>
        <w:ind w:left="567"/>
        <w:rPr>
          <w:lang w:eastAsia="ar-SA"/>
        </w:rPr>
      </w:pPr>
      <w:r w:rsidRPr="00157BD8">
        <w:rPr>
          <w:lang w:eastAsia="ar-SA"/>
        </w:rPr>
        <w:t xml:space="preserve">Pri predložitvi skupne ponudbe, ki jo predloži skupina dveh ali več partnerjev, se zmogljivosti posameznih partnerjev v skupni ponudbi seštevajo, da se ugotovi izpolnitev pogojev po </w:t>
      </w:r>
      <w:proofErr w:type="spellStart"/>
      <w:r w:rsidRPr="00157BD8">
        <w:rPr>
          <w:lang w:eastAsia="ar-SA"/>
        </w:rPr>
        <w:t>podčlenih</w:t>
      </w:r>
      <w:proofErr w:type="spellEnd"/>
      <w:r w:rsidRPr="00157BD8">
        <w:rPr>
          <w:lang w:eastAsia="ar-SA"/>
        </w:rPr>
        <w:t xml:space="preserve"> </w:t>
      </w:r>
      <w:r w:rsidR="000C32AF" w:rsidRPr="000C32AF">
        <w:rPr>
          <w:lang w:eastAsia="ar-SA"/>
        </w:rPr>
        <w:t>3.2. (</w:t>
      </w:r>
      <w:r w:rsidR="00392FEC">
        <w:rPr>
          <w:lang w:eastAsia="ar-SA"/>
        </w:rPr>
        <w:t>c</w:t>
      </w:r>
      <w:r w:rsidR="000C32AF" w:rsidRPr="000C32AF">
        <w:rPr>
          <w:lang w:eastAsia="ar-SA"/>
        </w:rPr>
        <w:t>), 3.2. (</w:t>
      </w:r>
      <w:r w:rsidR="00392FEC">
        <w:rPr>
          <w:lang w:eastAsia="ar-SA"/>
        </w:rPr>
        <w:t>d</w:t>
      </w:r>
      <w:r w:rsidR="000C32AF" w:rsidRPr="000C32AF">
        <w:rPr>
          <w:lang w:eastAsia="ar-SA"/>
        </w:rPr>
        <w:t>), 3.2. (</w:t>
      </w:r>
      <w:r w:rsidR="00392FEC">
        <w:rPr>
          <w:lang w:eastAsia="ar-SA"/>
        </w:rPr>
        <w:t>e</w:t>
      </w:r>
      <w:r w:rsidR="000C32AF" w:rsidRPr="000C32AF">
        <w:rPr>
          <w:lang w:eastAsia="ar-SA"/>
        </w:rPr>
        <w:t>) in 3.2. (g)</w:t>
      </w:r>
      <w:r w:rsidRPr="00157BD8">
        <w:rPr>
          <w:lang w:eastAsia="ar-SA"/>
        </w:rPr>
        <w:t xml:space="preserve"> teh navodil ponudnikom.</w:t>
      </w:r>
    </w:p>
    <w:p w14:paraId="3F21014C" w14:textId="77777777" w:rsidR="00157BD8" w:rsidRPr="00157BD8" w:rsidRDefault="00157BD8" w:rsidP="00157BD8">
      <w:pPr>
        <w:spacing w:line="240" w:lineRule="auto"/>
        <w:ind w:left="567"/>
        <w:rPr>
          <w:lang w:eastAsia="ar-SA"/>
        </w:rPr>
      </w:pPr>
    </w:p>
    <w:p w14:paraId="703BA576" w14:textId="77777777" w:rsidR="00157BD8" w:rsidRPr="00157BD8" w:rsidRDefault="00157BD8" w:rsidP="00157BD8">
      <w:pPr>
        <w:spacing w:line="240" w:lineRule="auto"/>
        <w:ind w:left="567"/>
        <w:rPr>
          <w:color w:val="000000" w:themeColor="text1"/>
          <w:lang w:eastAsia="ar-SA"/>
        </w:rPr>
      </w:pPr>
      <w:r w:rsidRPr="00157BD8">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3B478C70" w14:textId="77777777" w:rsidR="00157BD8" w:rsidRPr="00157BD8" w:rsidRDefault="00157BD8" w:rsidP="00157BD8">
      <w:pPr>
        <w:spacing w:line="240" w:lineRule="auto"/>
        <w:rPr>
          <w:lang w:eastAsia="ar-SA"/>
        </w:rPr>
      </w:pPr>
    </w:p>
    <w:p w14:paraId="42E3862B"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t>Merilo za izbiro ponudbe</w:t>
      </w:r>
    </w:p>
    <w:p w14:paraId="2D9F0586" w14:textId="77777777" w:rsidR="00157BD8" w:rsidRPr="00157BD8" w:rsidRDefault="00157BD8" w:rsidP="00157BD8">
      <w:pPr>
        <w:keepNext/>
        <w:spacing w:line="240" w:lineRule="auto"/>
        <w:ind w:left="567"/>
        <w:contextualSpacing/>
        <w:rPr>
          <w:rFonts w:eastAsiaTheme="minorHAnsi"/>
          <w:bCs/>
          <w:lang w:eastAsia="en-US"/>
        </w:rPr>
      </w:pPr>
    </w:p>
    <w:p w14:paraId="48A3C0B8" w14:textId="77777777" w:rsidR="00157BD8" w:rsidRPr="00157BD8" w:rsidRDefault="00157BD8" w:rsidP="00157BD8">
      <w:pPr>
        <w:keepNext/>
        <w:spacing w:line="240" w:lineRule="auto"/>
        <w:ind w:left="567"/>
        <w:contextualSpacing/>
        <w:rPr>
          <w:rFonts w:eastAsiaTheme="minorHAnsi"/>
          <w:bCs/>
          <w:lang w:eastAsia="en-US"/>
        </w:rPr>
      </w:pPr>
      <w:r w:rsidRPr="00157BD8">
        <w:rPr>
          <w:rFonts w:eastAsiaTheme="minorHAnsi"/>
          <w:bCs/>
          <w:lang w:eastAsia="en-US"/>
        </w:rPr>
        <w:t>Merilo za izbiro ponudbe je ekonomsko najugodnejša ponudba za posamezen sklop.</w:t>
      </w:r>
    </w:p>
    <w:p w14:paraId="4D2520EB" w14:textId="77777777" w:rsidR="00157BD8" w:rsidRPr="00157BD8" w:rsidRDefault="00157BD8" w:rsidP="00157BD8">
      <w:pPr>
        <w:keepNext/>
        <w:spacing w:line="240" w:lineRule="auto"/>
        <w:ind w:left="567"/>
        <w:contextualSpacing/>
        <w:rPr>
          <w:rFonts w:eastAsiaTheme="minorHAnsi"/>
          <w:bCs/>
          <w:lang w:eastAsia="en-US"/>
        </w:rPr>
      </w:pPr>
    </w:p>
    <w:p w14:paraId="246CBB8D" w14:textId="73E98DC7" w:rsidR="00157BD8" w:rsidRPr="00157BD8" w:rsidRDefault="00157BD8" w:rsidP="00157BD8">
      <w:pPr>
        <w:keepNext/>
        <w:spacing w:line="240" w:lineRule="auto"/>
        <w:ind w:left="567"/>
        <w:contextualSpacing/>
        <w:rPr>
          <w:rFonts w:eastAsiaTheme="minorHAnsi"/>
          <w:bCs/>
          <w:lang w:eastAsia="en-US"/>
        </w:rPr>
      </w:pPr>
      <w:r w:rsidRPr="00157BD8">
        <w:rPr>
          <w:rFonts w:eastAsiaTheme="minorHAnsi"/>
          <w:bCs/>
          <w:lang w:eastAsia="en-US"/>
        </w:rPr>
        <w:t>Ekonomsko najugodnejšo ponudbo se izbere na podlagi merila najnižja ponudbena vrednost z DDV.</w:t>
      </w:r>
    </w:p>
    <w:p w14:paraId="7A63E470" w14:textId="77777777" w:rsidR="00157BD8" w:rsidRPr="00157BD8" w:rsidRDefault="00157BD8" w:rsidP="00157BD8">
      <w:pPr>
        <w:spacing w:line="240" w:lineRule="auto"/>
        <w:ind w:left="567"/>
        <w:contextualSpacing/>
        <w:rPr>
          <w:rFonts w:eastAsiaTheme="minorHAnsi"/>
          <w:bCs/>
          <w:lang w:eastAsia="en-US"/>
        </w:rPr>
      </w:pPr>
    </w:p>
    <w:p w14:paraId="653FA32F" w14:textId="77777777" w:rsidR="00157BD8" w:rsidRPr="00157BD8" w:rsidRDefault="00157BD8" w:rsidP="00157BD8">
      <w:pPr>
        <w:spacing w:line="240" w:lineRule="auto"/>
        <w:ind w:left="567"/>
        <w:contextualSpacing/>
        <w:rPr>
          <w:rFonts w:eastAsiaTheme="minorHAnsi"/>
          <w:bCs/>
          <w:lang w:eastAsia="en-US"/>
        </w:rPr>
      </w:pPr>
      <w:r w:rsidRPr="00157BD8">
        <w:rPr>
          <w:rFonts w:eastAsiaTheme="minorHAnsi"/>
          <w:bCs/>
          <w:lang w:eastAsia="en-US"/>
        </w:rPr>
        <w:t>Če dva ali več ponudnikov ponudi enako najnižjo ponudbeno vrednost za posamezen sklop, bo o najugodnejši ponudbi odločil žreb. Žreb bo vodila strokovna komisija naročnika v prisotnosti ponudnikov, ki so oddali pravočasno ponudbo in se bodo odzvali vabilu naročnika, da prisostvujejo žrebu.</w:t>
      </w:r>
    </w:p>
    <w:p w14:paraId="55641DB6" w14:textId="77777777" w:rsidR="00157BD8" w:rsidRPr="00157BD8" w:rsidRDefault="00157BD8" w:rsidP="00157BD8">
      <w:pPr>
        <w:spacing w:line="240" w:lineRule="auto"/>
        <w:rPr>
          <w:lang w:eastAsia="ar-SA"/>
        </w:rPr>
      </w:pPr>
    </w:p>
    <w:p w14:paraId="7CD4AE93"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t>Stroški za izdelavo in predložitev ponudbe</w:t>
      </w:r>
    </w:p>
    <w:p w14:paraId="063A26FB" w14:textId="77777777" w:rsidR="00157BD8" w:rsidRPr="00157BD8" w:rsidRDefault="00157BD8" w:rsidP="00157BD8">
      <w:pPr>
        <w:keepNext/>
        <w:spacing w:line="240" w:lineRule="auto"/>
        <w:ind w:left="431" w:hanging="431"/>
        <w:rPr>
          <w:b/>
          <w:lang w:eastAsia="ar-SA"/>
        </w:rPr>
      </w:pPr>
    </w:p>
    <w:p w14:paraId="7FF61C1C" w14:textId="77777777" w:rsidR="00157BD8" w:rsidRPr="00157BD8" w:rsidRDefault="00157BD8" w:rsidP="00375A10">
      <w:pPr>
        <w:keepNext/>
        <w:numPr>
          <w:ilvl w:val="1"/>
          <w:numId w:val="13"/>
        </w:numPr>
        <w:spacing w:line="240" w:lineRule="auto"/>
        <w:ind w:left="567" w:hanging="567"/>
        <w:contextualSpacing/>
        <w:rPr>
          <w:lang w:eastAsia="ar-SA"/>
        </w:rPr>
      </w:pPr>
      <w:r w:rsidRPr="00157BD8">
        <w:rPr>
          <w:lang w:eastAsia="ar-SA"/>
        </w:rPr>
        <w:t>Ponudnik prevzema vse stroške, povezane z izdelavo in predložitvijo ponudbe.</w:t>
      </w:r>
    </w:p>
    <w:p w14:paraId="1FA14F77" w14:textId="77777777" w:rsidR="00157BD8" w:rsidRPr="00157BD8" w:rsidRDefault="00157BD8" w:rsidP="00157BD8">
      <w:pPr>
        <w:spacing w:line="240" w:lineRule="auto"/>
        <w:ind w:left="431" w:hanging="431"/>
        <w:jc w:val="left"/>
        <w:rPr>
          <w:lang w:eastAsia="ar-SA"/>
        </w:rPr>
      </w:pPr>
      <w:r w:rsidRPr="00157BD8">
        <w:rPr>
          <w:lang w:eastAsia="ar-SA"/>
        </w:rPr>
        <w:br w:type="page"/>
      </w:r>
    </w:p>
    <w:p w14:paraId="0A725449" w14:textId="77777777" w:rsidR="00157BD8" w:rsidRPr="00157BD8" w:rsidRDefault="00157BD8" w:rsidP="00157BD8">
      <w:pPr>
        <w:spacing w:line="240" w:lineRule="auto"/>
        <w:jc w:val="center"/>
        <w:rPr>
          <w:b/>
          <w:lang w:eastAsia="ar-SA"/>
        </w:rPr>
      </w:pPr>
      <w:r w:rsidRPr="00157BD8">
        <w:rPr>
          <w:b/>
          <w:lang w:eastAsia="ar-SA"/>
        </w:rPr>
        <w:lastRenderedPageBreak/>
        <w:t>B. DOKUMENTACIJA V ZVEZI Z ODDAJO JAVNEGA NAROČILA</w:t>
      </w:r>
    </w:p>
    <w:p w14:paraId="5F183601" w14:textId="77777777" w:rsidR="00157BD8" w:rsidRPr="00157BD8" w:rsidRDefault="00157BD8" w:rsidP="00157BD8">
      <w:pPr>
        <w:spacing w:line="240" w:lineRule="auto"/>
        <w:rPr>
          <w:lang w:eastAsia="ar-SA"/>
        </w:rPr>
      </w:pPr>
    </w:p>
    <w:p w14:paraId="3EDCBB20"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Vsebina dokumentacije v zvezi z oddajo javnega naročila</w:t>
      </w:r>
    </w:p>
    <w:p w14:paraId="350390A5" w14:textId="77777777" w:rsidR="00157BD8" w:rsidRPr="00157BD8" w:rsidRDefault="00157BD8" w:rsidP="00157BD8">
      <w:pPr>
        <w:spacing w:line="240" w:lineRule="auto"/>
        <w:rPr>
          <w:lang w:eastAsia="ar-SA"/>
        </w:rPr>
      </w:pPr>
    </w:p>
    <w:p w14:paraId="64D0D17F"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Dokumentacija v zvezi z oddajo javnega naročila vsebuje naslednje dokumente:</w:t>
      </w:r>
    </w:p>
    <w:p w14:paraId="3A01E0E2" w14:textId="77777777" w:rsidR="00157BD8" w:rsidRPr="00157BD8" w:rsidRDefault="00157BD8" w:rsidP="00157BD8">
      <w:pPr>
        <w:spacing w:line="240" w:lineRule="auto"/>
        <w:ind w:left="567"/>
        <w:rPr>
          <w:lang w:eastAsia="ar-SA"/>
        </w:rPr>
      </w:pPr>
      <w:r w:rsidRPr="00157BD8">
        <w:rPr>
          <w:lang w:eastAsia="ar-SA"/>
        </w:rPr>
        <w:t>Povabilo k oddaji ponudbe:</w:t>
      </w:r>
    </w:p>
    <w:p w14:paraId="751D1F95" w14:textId="77777777" w:rsidR="00157BD8" w:rsidRPr="00157BD8" w:rsidRDefault="00157BD8" w:rsidP="00157BD8">
      <w:pPr>
        <w:tabs>
          <w:tab w:val="left" w:pos="1843"/>
        </w:tabs>
        <w:spacing w:line="240" w:lineRule="auto"/>
        <w:ind w:left="1843" w:hanging="1276"/>
        <w:rPr>
          <w:lang w:eastAsia="ar-SA"/>
        </w:rPr>
      </w:pPr>
      <w:r w:rsidRPr="00157BD8">
        <w:rPr>
          <w:lang w:eastAsia="ar-SA"/>
        </w:rPr>
        <w:t>Poglavje 1</w:t>
      </w:r>
      <w:r w:rsidRPr="00157BD8">
        <w:rPr>
          <w:lang w:eastAsia="ar-SA"/>
        </w:rPr>
        <w:tab/>
        <w:t>Navodila ponudnikom za izdelavo ponudbe</w:t>
      </w:r>
    </w:p>
    <w:p w14:paraId="79517D07" w14:textId="6059811E" w:rsidR="00157BD8" w:rsidRPr="00157BD8" w:rsidRDefault="00157BD8" w:rsidP="00157BD8">
      <w:pPr>
        <w:tabs>
          <w:tab w:val="left" w:pos="1843"/>
        </w:tabs>
        <w:spacing w:line="240" w:lineRule="auto"/>
        <w:ind w:left="1843" w:hanging="1276"/>
        <w:rPr>
          <w:lang w:eastAsia="ar-SA"/>
        </w:rPr>
      </w:pPr>
      <w:r w:rsidRPr="00157BD8">
        <w:rPr>
          <w:lang w:eastAsia="ar-SA"/>
        </w:rPr>
        <w:t>Poglavje 2</w:t>
      </w:r>
      <w:r w:rsidRPr="00157BD8">
        <w:rPr>
          <w:lang w:eastAsia="ar-SA"/>
        </w:rPr>
        <w:tab/>
        <w:t xml:space="preserve">Vzorec pogodbe za dobavo </w:t>
      </w:r>
      <w:r w:rsidR="00130567">
        <w:rPr>
          <w:lang w:eastAsia="ar-SA"/>
        </w:rPr>
        <w:t>in montažo opreme</w:t>
      </w:r>
    </w:p>
    <w:p w14:paraId="463676F2" w14:textId="77777777" w:rsidR="00157BD8" w:rsidRPr="00157BD8" w:rsidRDefault="00157BD8" w:rsidP="00157BD8">
      <w:pPr>
        <w:tabs>
          <w:tab w:val="left" w:pos="1843"/>
        </w:tabs>
        <w:spacing w:line="240" w:lineRule="auto"/>
        <w:ind w:left="1843" w:hanging="1276"/>
        <w:rPr>
          <w:strike/>
          <w:color w:val="FF0000"/>
          <w:lang w:eastAsia="ar-SA"/>
        </w:rPr>
      </w:pPr>
      <w:r w:rsidRPr="00157BD8">
        <w:rPr>
          <w:lang w:eastAsia="ar-SA"/>
        </w:rPr>
        <w:t>Poglavje 3</w:t>
      </w:r>
      <w:r w:rsidRPr="00157BD8">
        <w:rPr>
          <w:lang w:eastAsia="ar-SA"/>
        </w:rPr>
        <w:tab/>
        <w:t>Obrazec ponudbe</w:t>
      </w:r>
      <w:r w:rsidRPr="00157BD8">
        <w:rPr>
          <w:strike/>
          <w:lang w:eastAsia="ar-SA"/>
        </w:rPr>
        <w:t xml:space="preserve"> </w:t>
      </w:r>
    </w:p>
    <w:p w14:paraId="327DF011" w14:textId="77777777" w:rsidR="00157BD8" w:rsidRPr="00157BD8" w:rsidRDefault="00157BD8" w:rsidP="00157BD8">
      <w:pPr>
        <w:tabs>
          <w:tab w:val="left" w:pos="1843"/>
        </w:tabs>
        <w:spacing w:line="240" w:lineRule="auto"/>
        <w:ind w:left="1843" w:hanging="1276"/>
        <w:rPr>
          <w:lang w:eastAsia="ar-SA"/>
        </w:rPr>
      </w:pPr>
      <w:r w:rsidRPr="00157BD8">
        <w:rPr>
          <w:lang w:eastAsia="ar-SA"/>
        </w:rPr>
        <w:t>Poglavje 4</w:t>
      </w:r>
      <w:r w:rsidRPr="00157BD8">
        <w:rPr>
          <w:lang w:eastAsia="ar-SA"/>
        </w:rPr>
        <w:tab/>
        <w:t>Vzorci finančnih zavarovanj</w:t>
      </w:r>
    </w:p>
    <w:p w14:paraId="246F80F6" w14:textId="77777777" w:rsidR="00157BD8" w:rsidRPr="00157BD8" w:rsidRDefault="00157BD8" w:rsidP="00157BD8">
      <w:pPr>
        <w:tabs>
          <w:tab w:val="left" w:pos="1843"/>
        </w:tabs>
        <w:spacing w:line="240" w:lineRule="auto"/>
        <w:ind w:left="1843" w:hanging="1276"/>
        <w:rPr>
          <w:lang w:eastAsia="ar-SA"/>
        </w:rPr>
      </w:pPr>
      <w:r w:rsidRPr="00157BD8">
        <w:rPr>
          <w:lang w:eastAsia="ar-SA"/>
        </w:rPr>
        <w:t>Poglavje 5</w:t>
      </w:r>
      <w:r w:rsidRPr="00157BD8">
        <w:rPr>
          <w:lang w:eastAsia="ar-SA"/>
        </w:rPr>
        <w:tab/>
        <w:t>Sposobnost</w:t>
      </w:r>
    </w:p>
    <w:p w14:paraId="64B32D77" w14:textId="77777777" w:rsidR="00157BD8" w:rsidRPr="00157BD8" w:rsidRDefault="00157BD8" w:rsidP="00157BD8">
      <w:pPr>
        <w:tabs>
          <w:tab w:val="left" w:pos="1843"/>
        </w:tabs>
        <w:spacing w:line="240" w:lineRule="auto"/>
        <w:ind w:left="1843" w:hanging="1276"/>
      </w:pPr>
      <w:r w:rsidRPr="00157BD8">
        <w:rPr>
          <w:lang w:eastAsia="ar-SA"/>
        </w:rPr>
        <w:t>Poglavje 6</w:t>
      </w:r>
      <w:r w:rsidRPr="00157BD8">
        <w:rPr>
          <w:lang w:eastAsia="ar-SA"/>
        </w:rPr>
        <w:tab/>
        <w:t>Popis del/Ponudbeni predračun za posamezen sklop</w:t>
      </w:r>
    </w:p>
    <w:p w14:paraId="48E40EBD" w14:textId="77777777" w:rsidR="00157BD8" w:rsidRPr="00157BD8" w:rsidRDefault="00157BD8" w:rsidP="00157BD8">
      <w:pPr>
        <w:tabs>
          <w:tab w:val="left" w:pos="1843"/>
        </w:tabs>
        <w:spacing w:line="240" w:lineRule="auto"/>
        <w:ind w:left="1843" w:hanging="1276"/>
      </w:pPr>
      <w:r w:rsidRPr="00157BD8">
        <w:t>Poglavje 7</w:t>
      </w:r>
      <w:r w:rsidRPr="00157BD8">
        <w:tab/>
        <w:t>PZI za opremo</w:t>
      </w:r>
    </w:p>
    <w:p w14:paraId="701640B3" w14:textId="77777777" w:rsidR="00157BD8" w:rsidRPr="00157BD8" w:rsidRDefault="00157BD8" w:rsidP="00157BD8">
      <w:pPr>
        <w:tabs>
          <w:tab w:val="left" w:pos="567"/>
        </w:tabs>
        <w:spacing w:line="240" w:lineRule="auto"/>
        <w:ind w:left="567"/>
        <w:rPr>
          <w:lang w:eastAsia="ar-SA"/>
        </w:rPr>
      </w:pPr>
      <w:r w:rsidRPr="00157BD8">
        <w:rPr>
          <w:lang w:eastAsia="ar-SA"/>
        </w:rPr>
        <w:t xml:space="preserve">Obrazec ESPD </w:t>
      </w:r>
    </w:p>
    <w:p w14:paraId="20BCFD47" w14:textId="77777777" w:rsidR="00157BD8" w:rsidRPr="00157BD8" w:rsidRDefault="00157BD8" w:rsidP="00157BD8">
      <w:pPr>
        <w:spacing w:line="240" w:lineRule="auto"/>
        <w:rPr>
          <w:lang w:eastAsia="ar-SA"/>
        </w:rPr>
      </w:pPr>
    </w:p>
    <w:p w14:paraId="0D4D5627" w14:textId="77777777" w:rsidR="00157BD8" w:rsidRPr="00157BD8" w:rsidRDefault="00157BD8" w:rsidP="00157BD8">
      <w:pPr>
        <w:spacing w:line="240" w:lineRule="auto"/>
        <w:ind w:left="567"/>
        <w:rPr>
          <w:lang w:eastAsia="ar-SA"/>
        </w:rPr>
      </w:pPr>
      <w:r w:rsidRPr="00157BD8">
        <w:rPr>
          <w:lang w:eastAsia="ar-SA"/>
        </w:rPr>
        <w:t>Sestavni del dokumentacije so tudi pojasnila, izdana skladno s 7. členom teh navodil ponudnikom, in dodatki, izdani skladno z 8. členom teh navodil ponudnikom.</w:t>
      </w:r>
    </w:p>
    <w:p w14:paraId="6AEEC2F9" w14:textId="77777777" w:rsidR="00157BD8" w:rsidRPr="00157BD8" w:rsidRDefault="00157BD8" w:rsidP="00157BD8">
      <w:pPr>
        <w:spacing w:line="240" w:lineRule="auto"/>
        <w:ind w:left="431" w:hanging="431"/>
        <w:jc w:val="left"/>
        <w:rPr>
          <w:lang w:eastAsia="ar-SA"/>
        </w:rPr>
      </w:pPr>
    </w:p>
    <w:p w14:paraId="64BABC1F"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Ponudnikom je celotna dokumentacija v zvezi z oddajo javnega naročila na voljo na Portalu javnih naročil. Celotna dokumentacija v zvezi z oddajo javnega naročila je ponudnikom podana v obliki .</w:t>
      </w:r>
      <w:proofErr w:type="spellStart"/>
      <w:r w:rsidRPr="00157BD8">
        <w:rPr>
          <w:lang w:eastAsia="ar-SA"/>
        </w:rPr>
        <w:t>pdf</w:t>
      </w:r>
      <w:proofErr w:type="spellEnd"/>
      <w:r w:rsidRPr="00157BD8">
        <w:rPr>
          <w:lang w:eastAsia="ar-SA"/>
        </w:rPr>
        <w:t>. Vsi obrazci, ki jih morajo ponudniki izpolniti in priložiti k ponudbi, so za pomoč pri pripravi ponudbe podani tudi v aktivni obliki .</w:t>
      </w:r>
      <w:proofErr w:type="spellStart"/>
      <w:r w:rsidRPr="00157BD8">
        <w:rPr>
          <w:lang w:eastAsia="ar-SA"/>
        </w:rPr>
        <w:t>docx</w:t>
      </w:r>
      <w:proofErr w:type="spellEnd"/>
      <w:r w:rsidRPr="00157BD8">
        <w:rPr>
          <w:lang w:eastAsia="ar-SA"/>
        </w:rPr>
        <w:t xml:space="preserve"> ali .</w:t>
      </w:r>
      <w:proofErr w:type="spellStart"/>
      <w:r w:rsidRPr="00157BD8">
        <w:rPr>
          <w:lang w:eastAsia="ar-SA"/>
        </w:rPr>
        <w:t>xlsx</w:t>
      </w:r>
      <w:proofErr w:type="spellEnd"/>
      <w:r w:rsidRPr="00157BD8">
        <w:rPr>
          <w:lang w:eastAsia="ar-SA"/>
        </w:rPr>
        <w:t>, ki omogoča izpolnjevanje obrazcev z računalnikom.</w:t>
      </w:r>
    </w:p>
    <w:p w14:paraId="6ACFE03A" w14:textId="77777777" w:rsidR="00157BD8" w:rsidRPr="00157BD8" w:rsidRDefault="00157BD8" w:rsidP="00157BD8">
      <w:pPr>
        <w:spacing w:line="240" w:lineRule="auto"/>
        <w:rPr>
          <w:lang w:eastAsia="ar-SA"/>
        </w:rPr>
      </w:pPr>
    </w:p>
    <w:p w14:paraId="43DA11A6"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 xml:space="preserve">Ponudnik mora skrbno pregledati vso dokumentacijo v zvezi z oddajo javnega naročila in ob predložitvi ponudbe izpolniti vse zahteve iz dokumentacije v zvezi z oddajo javnega naročila. </w:t>
      </w:r>
      <w:r w:rsidRPr="00157BD8">
        <w:t xml:space="preserve">Ponudnik mora ponudbo </w:t>
      </w:r>
      <w:r w:rsidRPr="00157BD8">
        <w:rPr>
          <w:rFonts w:eastAsia="Calibri"/>
          <w:lang w:eastAsia="en-US"/>
        </w:rPr>
        <w:t xml:space="preserve">predložiti v informacijski sistem e-JN na spletnem naslovu </w:t>
      </w:r>
      <w:hyperlink r:id="rId12" w:history="1">
        <w:r w:rsidRPr="00157BD8">
          <w:rPr>
            <w:rFonts w:eastAsia="Calibri"/>
            <w:color w:val="0000FF"/>
            <w:u w:val="single"/>
            <w:lang w:eastAsia="en-US"/>
          </w:rPr>
          <w:t>https://ejn.gov.si</w:t>
        </w:r>
      </w:hyperlink>
      <w:r w:rsidRPr="00157BD8">
        <w:rPr>
          <w:rFonts w:eastAsia="Calibri"/>
          <w:lang w:eastAsia="en-US"/>
        </w:rPr>
        <w:t xml:space="preserve"> </w:t>
      </w:r>
      <w:r w:rsidRPr="00157BD8">
        <w:t xml:space="preserve">in oddati na način, kot je opisan v </w:t>
      </w:r>
      <w:proofErr w:type="spellStart"/>
      <w:r w:rsidRPr="00157BD8">
        <w:t>podčlenu</w:t>
      </w:r>
      <w:proofErr w:type="spellEnd"/>
      <w:r w:rsidRPr="00157BD8">
        <w:t xml:space="preserve"> 10.1. teh navodil ponudnikom.</w:t>
      </w:r>
    </w:p>
    <w:p w14:paraId="1FE3DB75" w14:textId="77777777" w:rsidR="00157BD8" w:rsidRPr="00157BD8" w:rsidRDefault="00157BD8" w:rsidP="00157BD8">
      <w:pPr>
        <w:spacing w:line="240" w:lineRule="auto"/>
        <w:rPr>
          <w:lang w:eastAsia="ar-SA"/>
        </w:rPr>
      </w:pPr>
    </w:p>
    <w:p w14:paraId="0366DC4B"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Pojasnila glede dokumentacije v zvezi z oddajo javnega naročila</w:t>
      </w:r>
    </w:p>
    <w:p w14:paraId="1C1DD2FC" w14:textId="77777777" w:rsidR="00157BD8" w:rsidRPr="00157BD8" w:rsidRDefault="00157BD8" w:rsidP="00157BD8">
      <w:pPr>
        <w:spacing w:line="240" w:lineRule="auto"/>
        <w:rPr>
          <w:lang w:eastAsia="ar-SA"/>
        </w:rPr>
      </w:pPr>
    </w:p>
    <w:p w14:paraId="3F33C7B1"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 xml:space="preserve">Morebitni ponudnik, ki potrebuje pojasnila glede dokumentacije v zvezi z oddajo javnega naročila, svojo zahtevo za pojasnilo ali vprašanja naročniku postavi izključno preko Portala javnih naročil. Naročnik bo odgovoril na vsako zahtevo za dodatno pojasnilo, če je bila zahteva posredovana pravočasno, na Portalu javnih naročil. Vsako tako izdano pojasnilo postane del dokumentacije v zvezi z oddajo javnega naročila skladno s </w:t>
      </w:r>
      <w:proofErr w:type="spellStart"/>
      <w:r w:rsidRPr="00157BD8">
        <w:rPr>
          <w:lang w:eastAsia="ar-SA"/>
        </w:rPr>
        <w:t>podčlenom</w:t>
      </w:r>
      <w:proofErr w:type="spellEnd"/>
      <w:r w:rsidRPr="00157BD8">
        <w:rPr>
          <w:lang w:eastAsia="ar-SA"/>
        </w:rPr>
        <w:t xml:space="preserve"> 6.1. teh navodil ponudnikom.</w:t>
      </w:r>
    </w:p>
    <w:p w14:paraId="4080A958" w14:textId="77777777" w:rsidR="00157BD8" w:rsidRPr="00157BD8" w:rsidRDefault="00157BD8" w:rsidP="00157BD8">
      <w:pPr>
        <w:spacing w:line="240" w:lineRule="auto"/>
        <w:ind w:left="567"/>
        <w:contextualSpacing/>
        <w:rPr>
          <w:lang w:eastAsia="ar-SA"/>
        </w:rPr>
      </w:pPr>
    </w:p>
    <w:p w14:paraId="22ED58DB" w14:textId="77777777" w:rsidR="00157BD8" w:rsidRPr="00157BD8" w:rsidRDefault="00157BD8" w:rsidP="00157BD8">
      <w:pPr>
        <w:spacing w:line="240" w:lineRule="auto"/>
        <w:ind w:left="567"/>
        <w:contextualSpacing/>
        <w:rPr>
          <w:lang w:eastAsia="ar-SA"/>
        </w:rPr>
      </w:pPr>
      <w:r w:rsidRPr="00157BD8">
        <w:rPr>
          <w:lang w:eastAsia="ar-SA"/>
        </w:rPr>
        <w:t>Ponudnik se je dolžan s skrbnostjo dobrega strokovnjaka seznaniti s PZI za opremo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067692C4" w14:textId="77777777" w:rsidR="00157BD8" w:rsidRPr="00157BD8" w:rsidRDefault="00157BD8" w:rsidP="00157BD8">
      <w:pPr>
        <w:spacing w:line="240" w:lineRule="auto"/>
        <w:rPr>
          <w:lang w:eastAsia="ar-SA"/>
        </w:rPr>
      </w:pPr>
    </w:p>
    <w:p w14:paraId="0DE92E71" w14:textId="77777777" w:rsidR="00157BD8" w:rsidRPr="00157BD8" w:rsidRDefault="00157BD8" w:rsidP="00D810FD">
      <w:pPr>
        <w:numPr>
          <w:ilvl w:val="1"/>
          <w:numId w:val="13"/>
        </w:numPr>
        <w:spacing w:line="240" w:lineRule="auto"/>
        <w:contextualSpacing/>
        <w:rPr>
          <w:b/>
          <w:lang w:eastAsia="ar-SA"/>
        </w:rPr>
      </w:pPr>
      <w:r w:rsidRPr="00157BD8">
        <w:rPr>
          <w:b/>
          <w:lang w:eastAsia="ar-SA"/>
        </w:rPr>
        <w:t>Spremembe in dopolnitve dokumentacije v zvezi z oddajo javnega naročila</w:t>
      </w:r>
    </w:p>
    <w:p w14:paraId="45A7523C" w14:textId="77777777" w:rsidR="00157BD8" w:rsidRPr="00157BD8" w:rsidRDefault="00157BD8" w:rsidP="00157BD8">
      <w:pPr>
        <w:spacing w:line="240" w:lineRule="auto"/>
        <w:rPr>
          <w:lang w:eastAsia="ar-SA"/>
        </w:rPr>
      </w:pPr>
    </w:p>
    <w:p w14:paraId="3F0A8F94" w14:textId="77777777" w:rsidR="00157BD8" w:rsidRPr="00157BD8" w:rsidRDefault="00157BD8" w:rsidP="00375A10">
      <w:pPr>
        <w:numPr>
          <w:ilvl w:val="1"/>
          <w:numId w:val="13"/>
        </w:numPr>
        <w:spacing w:line="240" w:lineRule="auto"/>
        <w:ind w:left="567"/>
        <w:contextualSpacing/>
        <w:rPr>
          <w:lang w:eastAsia="ar-SA"/>
        </w:rPr>
      </w:pPr>
      <w:r w:rsidRPr="00157BD8">
        <w:rPr>
          <w:lang w:eastAsia="ar-SA"/>
        </w:rPr>
        <w:t>Naročnik si pridržuje pravico, da ob vsakem času pred rokom za oddajo ponudbe spremeni ali dopolni dokumentacijo v zvezi z oddajo javnega naročila. Tovrstne spremembe in dopolnitve se izdajo v obliki dodatkov, ki jih naročnik objavi na Portalu javnih naročil. Če bodo spremembe povezane z dokumentacijo, ki ni dostopna prek Portala javnih naročil, bo v dodatku pojasnjen način, kako lahko morebitni ponudnik pridobi takšno dokumentacijo.</w:t>
      </w:r>
    </w:p>
    <w:p w14:paraId="1332FB0F" w14:textId="77777777" w:rsidR="00157BD8" w:rsidRPr="00157BD8" w:rsidRDefault="00157BD8" w:rsidP="00157BD8">
      <w:pPr>
        <w:spacing w:line="240" w:lineRule="auto"/>
        <w:rPr>
          <w:lang w:eastAsia="ar-SA"/>
        </w:rPr>
      </w:pPr>
    </w:p>
    <w:p w14:paraId="25D61D35" w14:textId="77777777" w:rsidR="00157BD8" w:rsidRPr="00157BD8" w:rsidRDefault="00157BD8" w:rsidP="00157BD8">
      <w:pPr>
        <w:spacing w:line="240" w:lineRule="auto"/>
        <w:ind w:left="567"/>
        <w:contextualSpacing/>
        <w:rPr>
          <w:lang w:eastAsia="ar-SA"/>
        </w:rPr>
      </w:pPr>
      <w:r w:rsidRPr="00157BD8">
        <w:rPr>
          <w:lang w:eastAsia="ar-SA"/>
        </w:rPr>
        <w:t xml:space="preserve">Vsak tako izdan dodatek postane del dokumentacije v zvezi z oddajo javnega naročila skladno s </w:t>
      </w:r>
      <w:proofErr w:type="spellStart"/>
      <w:r w:rsidRPr="00157BD8">
        <w:rPr>
          <w:lang w:eastAsia="ar-SA"/>
        </w:rPr>
        <w:t>podčlenom</w:t>
      </w:r>
      <w:proofErr w:type="spellEnd"/>
      <w:r w:rsidRPr="00157BD8">
        <w:rPr>
          <w:lang w:eastAsia="ar-SA"/>
        </w:rPr>
        <w:t xml:space="preserve"> 6.1. teh navodil ponudnikom.</w:t>
      </w:r>
    </w:p>
    <w:p w14:paraId="222B3AEB" w14:textId="77777777" w:rsidR="00157BD8" w:rsidRPr="00157BD8" w:rsidRDefault="00157BD8" w:rsidP="00157BD8">
      <w:pPr>
        <w:spacing w:line="240" w:lineRule="auto"/>
        <w:ind w:left="567"/>
        <w:contextualSpacing/>
        <w:rPr>
          <w:lang w:eastAsia="ar-SA"/>
        </w:rPr>
      </w:pPr>
    </w:p>
    <w:p w14:paraId="6F8019D7" w14:textId="77777777" w:rsidR="00157BD8" w:rsidRDefault="00157BD8" w:rsidP="00375A10">
      <w:pPr>
        <w:numPr>
          <w:ilvl w:val="1"/>
          <w:numId w:val="13"/>
        </w:numPr>
        <w:spacing w:line="240" w:lineRule="auto"/>
        <w:ind w:left="567"/>
        <w:contextualSpacing/>
        <w:rPr>
          <w:lang w:eastAsia="ar-SA"/>
        </w:rPr>
      </w:pPr>
      <w:r w:rsidRPr="00157BD8">
        <w:rPr>
          <w:lang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50A559E6" w14:textId="77777777" w:rsidR="00B121E3" w:rsidRPr="00157BD8" w:rsidRDefault="00B121E3" w:rsidP="00B121E3">
      <w:pPr>
        <w:spacing w:line="240" w:lineRule="auto"/>
        <w:ind w:left="567"/>
        <w:contextualSpacing/>
        <w:rPr>
          <w:lang w:eastAsia="ar-SA"/>
        </w:rPr>
      </w:pPr>
    </w:p>
    <w:p w14:paraId="206C5075" w14:textId="77777777" w:rsidR="00157BD8" w:rsidRPr="00157BD8" w:rsidRDefault="00157BD8" w:rsidP="00157BD8">
      <w:pPr>
        <w:keepNext/>
        <w:spacing w:line="240" w:lineRule="auto"/>
        <w:jc w:val="center"/>
        <w:rPr>
          <w:b/>
          <w:lang w:eastAsia="ar-SA"/>
        </w:rPr>
      </w:pPr>
      <w:r w:rsidRPr="00157BD8">
        <w:rPr>
          <w:b/>
          <w:lang w:eastAsia="ar-SA"/>
        </w:rPr>
        <w:lastRenderedPageBreak/>
        <w:t>C. PRIPRAVA PONUDBE</w:t>
      </w:r>
    </w:p>
    <w:p w14:paraId="76575C03" w14:textId="77777777" w:rsidR="00157BD8" w:rsidRPr="00157BD8" w:rsidRDefault="00157BD8" w:rsidP="00157BD8">
      <w:pPr>
        <w:keepNext/>
        <w:spacing w:line="240" w:lineRule="auto"/>
        <w:rPr>
          <w:lang w:eastAsia="ar-SA"/>
        </w:rPr>
      </w:pPr>
    </w:p>
    <w:p w14:paraId="1071D22F"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t>Jezik ponudbe</w:t>
      </w:r>
    </w:p>
    <w:p w14:paraId="7999088C" w14:textId="77777777" w:rsidR="00157BD8" w:rsidRPr="00157BD8" w:rsidRDefault="00157BD8" w:rsidP="00157BD8">
      <w:pPr>
        <w:spacing w:line="240" w:lineRule="auto"/>
        <w:ind w:left="567"/>
        <w:rPr>
          <w:lang w:eastAsia="ar-SA"/>
        </w:rPr>
      </w:pPr>
    </w:p>
    <w:p w14:paraId="7EE9DAE4" w14:textId="77777777" w:rsidR="00157BD8" w:rsidRPr="00157BD8" w:rsidRDefault="00157BD8" w:rsidP="00157BD8">
      <w:pPr>
        <w:spacing w:line="240" w:lineRule="auto"/>
        <w:ind w:left="567"/>
        <w:rPr>
          <w:lang w:eastAsia="ar-SA"/>
        </w:rPr>
      </w:pPr>
      <w:r w:rsidRPr="00157BD8">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6C7F5CBA" w14:textId="77777777" w:rsidR="00157BD8" w:rsidRPr="00157BD8" w:rsidRDefault="00157BD8" w:rsidP="00157BD8">
      <w:pPr>
        <w:spacing w:line="240" w:lineRule="auto"/>
        <w:rPr>
          <w:lang w:eastAsia="ar-SA"/>
        </w:rPr>
      </w:pPr>
    </w:p>
    <w:p w14:paraId="6D154E2B"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Sestavni deli ponudbe</w:t>
      </w:r>
    </w:p>
    <w:p w14:paraId="6564B889" w14:textId="77777777" w:rsidR="00157BD8" w:rsidRPr="00157BD8" w:rsidRDefault="00157BD8" w:rsidP="00157BD8">
      <w:pPr>
        <w:spacing w:line="240" w:lineRule="auto"/>
        <w:rPr>
          <w:lang w:eastAsia="ar-SA"/>
        </w:rPr>
      </w:pPr>
    </w:p>
    <w:p w14:paraId="640855C8"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 xml:space="preserve">Ponudba, ki jo predloži ponudnik, mora vsebovati naslednje dokumente: </w:t>
      </w:r>
    </w:p>
    <w:p w14:paraId="2ECFB6B8" w14:textId="77777777" w:rsidR="00157BD8" w:rsidRPr="00157BD8" w:rsidRDefault="00157BD8" w:rsidP="00157BD8">
      <w:pPr>
        <w:spacing w:line="240" w:lineRule="auto"/>
        <w:ind w:left="567"/>
        <w:contextualSpacing/>
        <w:rPr>
          <w:lang w:eastAsia="ar-SA"/>
        </w:rPr>
      </w:pPr>
    </w:p>
    <w:p w14:paraId="71A17B3F" w14:textId="77777777" w:rsidR="00157BD8" w:rsidRPr="00157BD8" w:rsidRDefault="00157BD8" w:rsidP="00375A10">
      <w:pPr>
        <w:numPr>
          <w:ilvl w:val="0"/>
          <w:numId w:val="16"/>
        </w:numPr>
        <w:spacing w:line="240" w:lineRule="auto"/>
        <w:ind w:left="993" w:hanging="426"/>
        <w:contextualSpacing/>
        <w:rPr>
          <w:lang w:eastAsia="ar-SA"/>
        </w:rPr>
      </w:pPr>
      <w:r w:rsidRPr="00157BD8">
        <w:rPr>
          <w:lang w:eastAsia="ar-SA"/>
        </w:rPr>
        <w:t>Izpolnjen in podpisan obrazec ESPD za vsak gospodarski subjekt, ki nastopa v ponudbi.</w:t>
      </w:r>
    </w:p>
    <w:p w14:paraId="5B0207E3" w14:textId="77777777" w:rsidR="00157BD8" w:rsidRPr="00157BD8" w:rsidRDefault="00157BD8" w:rsidP="00157BD8">
      <w:pPr>
        <w:spacing w:line="240" w:lineRule="auto"/>
        <w:ind w:left="993"/>
        <w:contextualSpacing/>
        <w:rPr>
          <w:lang w:eastAsia="ar-SA"/>
        </w:rPr>
      </w:pPr>
      <w:r w:rsidRPr="00157BD8">
        <w:rPr>
          <w:lang w:eastAsia="ar-SA"/>
        </w:rPr>
        <w:t xml:space="preserve">Gospodarski subjekt naročnikov obrazec ESPD (datoteka XML) uvozi na spletni strani </w:t>
      </w:r>
      <w:bookmarkStart w:id="26" w:name="_Hlk131598842"/>
      <w:r w:rsidRPr="00157BD8">
        <w:rPr>
          <w:rFonts w:eastAsia="Calibri"/>
          <w:color w:val="0000FF"/>
          <w:u w:val="single"/>
          <w:lang w:eastAsia="en-US"/>
        </w:rPr>
        <w:fldChar w:fldCharType="begin"/>
      </w:r>
      <w:r w:rsidRPr="00157BD8">
        <w:rPr>
          <w:rFonts w:eastAsia="Calibri"/>
          <w:color w:val="0000FF"/>
          <w:u w:val="single"/>
          <w:lang w:eastAsia="en-US"/>
        </w:rPr>
        <w:instrText xml:space="preserve"> HYPERLINK "https://ejn.gov.si</w:instrText>
      </w:r>
      <w:r w:rsidRPr="00157BD8">
        <w:rPr>
          <w:lang w:eastAsia="ar-SA"/>
        </w:rPr>
        <w:instrText>/espd</w:instrText>
      </w:r>
      <w:r w:rsidRPr="00157BD8">
        <w:rPr>
          <w:rFonts w:eastAsia="Calibri"/>
          <w:color w:val="0000FF"/>
          <w:u w:val="single"/>
          <w:lang w:eastAsia="en-US"/>
        </w:rPr>
        <w:instrText xml:space="preserve">" </w:instrText>
      </w:r>
      <w:r w:rsidRPr="00157BD8">
        <w:rPr>
          <w:rFonts w:eastAsia="Calibri"/>
          <w:color w:val="0000FF"/>
          <w:u w:val="single"/>
          <w:lang w:eastAsia="en-US"/>
        </w:rPr>
      </w:r>
      <w:r w:rsidRPr="00157BD8">
        <w:rPr>
          <w:rFonts w:eastAsia="Calibri"/>
          <w:color w:val="0000FF"/>
          <w:u w:val="single"/>
          <w:lang w:eastAsia="en-US"/>
        </w:rPr>
        <w:fldChar w:fldCharType="separate"/>
      </w:r>
      <w:r w:rsidRPr="00157BD8">
        <w:rPr>
          <w:rFonts w:eastAsia="Calibri"/>
          <w:color w:val="0000FF"/>
          <w:u w:val="single"/>
          <w:lang w:eastAsia="en-US"/>
        </w:rPr>
        <w:t>https://ejn.gov.si</w:t>
      </w:r>
      <w:r w:rsidRPr="00157BD8">
        <w:rPr>
          <w:color w:val="0000FF"/>
          <w:u w:val="single"/>
          <w:lang w:eastAsia="ar-SA"/>
        </w:rPr>
        <w:t>/espd</w:t>
      </w:r>
      <w:bookmarkEnd w:id="26"/>
      <w:r w:rsidRPr="00157BD8">
        <w:rPr>
          <w:rFonts w:eastAsia="Calibri"/>
          <w:color w:val="0000FF"/>
          <w:u w:val="single"/>
          <w:lang w:eastAsia="en-US"/>
        </w:rPr>
        <w:fldChar w:fldCharType="end"/>
      </w:r>
      <w:r w:rsidRPr="00157BD8">
        <w:rPr>
          <w:lang w:eastAsia="ar-SA"/>
        </w:rPr>
        <w:t xml:space="preserve"> in vanj neposredno vnese zahtevane podatke.</w:t>
      </w:r>
    </w:p>
    <w:p w14:paraId="77F56DCC" w14:textId="77777777" w:rsidR="00157BD8" w:rsidRPr="00157BD8" w:rsidRDefault="00157BD8" w:rsidP="00157BD8">
      <w:pPr>
        <w:spacing w:line="240" w:lineRule="auto"/>
        <w:ind w:left="993"/>
        <w:contextualSpacing/>
        <w:rPr>
          <w:lang w:eastAsia="ar-SA"/>
        </w:rPr>
      </w:pPr>
      <w:r w:rsidRPr="00157BD8">
        <w:rPr>
          <w:lang w:eastAsia="ar-SA"/>
        </w:rPr>
        <w:t>Izpolnjen in podpisan obrazec ESPD mora biti v ponudbi priložen za vse gospodarske subjekte, ki v kakršni koli vlogi sodelujejo v ponudbi (ponudnik, sodelujoči ponudniki pri skupni ponudbi in podizvajalci).</w:t>
      </w:r>
    </w:p>
    <w:p w14:paraId="1D821F40" w14:textId="77777777" w:rsidR="00157BD8" w:rsidRPr="00157BD8" w:rsidRDefault="00157BD8" w:rsidP="00157BD8">
      <w:pPr>
        <w:spacing w:line="240" w:lineRule="auto"/>
        <w:ind w:left="993"/>
        <w:contextualSpacing/>
        <w:rPr>
          <w:lang w:eastAsia="ar-SA"/>
        </w:rPr>
      </w:pPr>
      <w:r w:rsidRPr="00157BD8">
        <w:rPr>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157BD8">
        <w:rPr>
          <w:lang w:eastAsia="ar-SA"/>
        </w:rPr>
        <w:t>xml</w:t>
      </w:r>
      <w:proofErr w:type="spellEnd"/>
      <w:r w:rsidRPr="00157BD8">
        <w:rPr>
          <w:lang w:eastAsia="ar-SA"/>
        </w:rPr>
        <w:t xml:space="preserve">. ali nepodpisan obrazec ESPD v obliki </w:t>
      </w:r>
      <w:proofErr w:type="spellStart"/>
      <w:r w:rsidRPr="00157BD8">
        <w:rPr>
          <w:lang w:eastAsia="ar-SA"/>
        </w:rPr>
        <w:t>xml</w:t>
      </w:r>
      <w:proofErr w:type="spellEnd"/>
      <w:r w:rsidRPr="00157BD8">
        <w:rPr>
          <w:lang w:eastAsia="ar-SA"/>
        </w:rPr>
        <w:t>., pri čemer se v slednjem primeru skladno s Splošnimi pogoji uporabe informacijskega sistema e-JN šteje, da je oddan pravno zavezujoč dokument, ki ima enako veljavnost kot podpisan.</w:t>
      </w:r>
    </w:p>
    <w:p w14:paraId="23F5A2B5" w14:textId="77777777" w:rsidR="00157BD8" w:rsidRPr="00157BD8" w:rsidRDefault="00157BD8" w:rsidP="00157BD8">
      <w:pPr>
        <w:spacing w:line="240" w:lineRule="auto"/>
        <w:ind w:left="993"/>
        <w:contextualSpacing/>
        <w:rPr>
          <w:lang w:eastAsia="ar-SA"/>
        </w:rPr>
      </w:pPr>
      <w:r w:rsidRPr="00157BD8">
        <w:rPr>
          <w:lang w:eastAsia="ar-SA"/>
        </w:rPr>
        <w:t>Za ostale sodelujoče ponudnik v razdelek ESPD – ostali sodelujoči priloži podpisane obrazce ESPD v obliki .</w:t>
      </w:r>
      <w:proofErr w:type="spellStart"/>
      <w:r w:rsidRPr="00157BD8">
        <w:rPr>
          <w:lang w:eastAsia="ar-SA"/>
        </w:rPr>
        <w:t>pdf</w:t>
      </w:r>
      <w:proofErr w:type="spellEnd"/>
      <w:r w:rsidRPr="00157BD8">
        <w:rPr>
          <w:lang w:eastAsia="ar-SA"/>
        </w:rPr>
        <w:t xml:space="preserve"> ali elektronsko podpisane obrazce v obliki .</w:t>
      </w:r>
      <w:proofErr w:type="spellStart"/>
      <w:r w:rsidRPr="00157BD8">
        <w:rPr>
          <w:lang w:eastAsia="ar-SA"/>
        </w:rPr>
        <w:t>xml</w:t>
      </w:r>
      <w:proofErr w:type="spellEnd"/>
      <w:r w:rsidRPr="00157BD8">
        <w:rPr>
          <w:lang w:eastAsia="ar-SA"/>
        </w:rPr>
        <w:t>.</w:t>
      </w:r>
    </w:p>
    <w:p w14:paraId="216FC608" w14:textId="77777777" w:rsidR="00157BD8" w:rsidRPr="00157BD8" w:rsidRDefault="00157BD8" w:rsidP="00157BD8">
      <w:pPr>
        <w:spacing w:line="240" w:lineRule="auto"/>
        <w:ind w:left="993"/>
        <w:contextualSpacing/>
        <w:rPr>
          <w:lang w:eastAsia="ar-SA"/>
        </w:rPr>
      </w:pPr>
    </w:p>
    <w:p w14:paraId="580CF74C" w14:textId="7F034E91" w:rsidR="00157BD8" w:rsidRPr="00157BD8" w:rsidRDefault="00157BD8" w:rsidP="00130567">
      <w:pPr>
        <w:numPr>
          <w:ilvl w:val="0"/>
          <w:numId w:val="16"/>
        </w:numPr>
        <w:spacing w:line="240" w:lineRule="auto"/>
        <w:ind w:left="993" w:hanging="426"/>
        <w:contextualSpacing/>
        <w:rPr>
          <w:lang w:eastAsia="ar-SA"/>
        </w:rPr>
      </w:pPr>
      <w:r w:rsidRPr="00157BD8">
        <w:rPr>
          <w:lang w:eastAsia="ar-SA"/>
        </w:rPr>
        <w:t xml:space="preserve">Izpolnjeno in podpisano pooblastilo za ponujeni sklop iz Poglavja </w:t>
      </w:r>
      <w:r w:rsidRPr="00130567">
        <w:rPr>
          <w:lang w:eastAsia="ar-SA"/>
        </w:rPr>
        <w:t xml:space="preserve">2 – </w:t>
      </w:r>
      <w:r w:rsidR="00E207A1" w:rsidRPr="0093367A">
        <w:rPr>
          <w:lang w:eastAsia="ar-SA"/>
        </w:rPr>
        <w:t>Vzorec pogodbe</w:t>
      </w:r>
      <w:r w:rsidRPr="0093367A">
        <w:rPr>
          <w:lang w:eastAsia="ar-SA"/>
        </w:rPr>
        <w:t>.</w:t>
      </w:r>
      <w:r w:rsidRPr="00157BD8">
        <w:rPr>
          <w:lang w:eastAsia="ar-SA"/>
        </w:rPr>
        <w:t xml:space="preserve">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04780903" w14:textId="77777777" w:rsidR="00157BD8" w:rsidRPr="00157BD8" w:rsidRDefault="00157BD8" w:rsidP="00157BD8">
      <w:pPr>
        <w:spacing w:line="240" w:lineRule="auto"/>
        <w:ind w:left="993"/>
        <w:contextualSpacing/>
        <w:rPr>
          <w:lang w:eastAsia="ar-SA"/>
        </w:rPr>
      </w:pPr>
      <w:r w:rsidRPr="00157BD8">
        <w:rPr>
          <w:lang w:eastAsia="ar-SA"/>
        </w:rPr>
        <w:t>Ponudnik v informacijskem sistemu e-JN v razdelek Drugi dokumenti naloži pooblastilo v obliki .</w:t>
      </w:r>
      <w:proofErr w:type="spellStart"/>
      <w:r w:rsidRPr="00157BD8">
        <w:rPr>
          <w:lang w:eastAsia="ar-SA"/>
        </w:rPr>
        <w:t>pdf</w:t>
      </w:r>
      <w:proofErr w:type="spellEnd"/>
      <w:r w:rsidRPr="00157BD8">
        <w:rPr>
          <w:lang w:eastAsia="ar-SA"/>
        </w:rPr>
        <w:t>.</w:t>
      </w:r>
    </w:p>
    <w:p w14:paraId="0BFE68DF" w14:textId="77777777" w:rsidR="00157BD8" w:rsidRPr="00157BD8" w:rsidRDefault="00157BD8" w:rsidP="00157BD8">
      <w:pPr>
        <w:spacing w:line="240" w:lineRule="auto"/>
        <w:ind w:left="993"/>
        <w:contextualSpacing/>
        <w:rPr>
          <w:lang w:eastAsia="ar-SA"/>
        </w:rPr>
      </w:pPr>
    </w:p>
    <w:p w14:paraId="3A09F001" w14:textId="77777777" w:rsidR="00157BD8" w:rsidRPr="00157BD8" w:rsidRDefault="00157BD8" w:rsidP="00375A10">
      <w:pPr>
        <w:keepNext/>
        <w:numPr>
          <w:ilvl w:val="0"/>
          <w:numId w:val="16"/>
        </w:numPr>
        <w:spacing w:line="240" w:lineRule="auto"/>
        <w:ind w:left="993" w:hanging="426"/>
        <w:contextualSpacing/>
        <w:rPr>
          <w:lang w:eastAsia="ar-SA"/>
        </w:rPr>
      </w:pPr>
      <w:r w:rsidRPr="00157BD8">
        <w:rPr>
          <w:lang w:eastAsia="ar-SA"/>
        </w:rPr>
        <w:t>Izpolnjeno in podpisano Poglavje 3 – Obrazec ponudbe za vsakega od ponujenih sklopov ločeno.</w:t>
      </w:r>
    </w:p>
    <w:p w14:paraId="2A492AA9" w14:textId="77777777" w:rsidR="00157BD8" w:rsidRPr="00157BD8" w:rsidRDefault="00157BD8" w:rsidP="00157BD8">
      <w:pPr>
        <w:spacing w:line="240" w:lineRule="auto"/>
        <w:ind w:left="993"/>
        <w:contextualSpacing/>
        <w:rPr>
          <w:lang w:eastAsia="ar-SA"/>
        </w:rPr>
      </w:pPr>
      <w:r w:rsidRPr="00157BD8">
        <w:rPr>
          <w:lang w:eastAsia="ar-SA"/>
        </w:rPr>
        <w:t>Ponudnik v informacijskem sistemu e-JN v razdelek Predračun naloži obrazec ponudbe v obliki .</w:t>
      </w:r>
      <w:proofErr w:type="spellStart"/>
      <w:r w:rsidRPr="00157BD8">
        <w:rPr>
          <w:lang w:eastAsia="ar-SA"/>
        </w:rPr>
        <w:t>pdf</w:t>
      </w:r>
      <w:proofErr w:type="spellEnd"/>
      <w:r w:rsidRPr="00157BD8">
        <w:rPr>
          <w:lang w:eastAsia="ar-SA"/>
        </w:rPr>
        <w:t>.</w:t>
      </w:r>
    </w:p>
    <w:p w14:paraId="53F65622" w14:textId="77777777" w:rsidR="00157BD8" w:rsidRPr="00157BD8" w:rsidRDefault="00157BD8" w:rsidP="00157BD8">
      <w:pPr>
        <w:spacing w:line="240" w:lineRule="auto"/>
        <w:ind w:left="993"/>
        <w:contextualSpacing/>
        <w:rPr>
          <w:lang w:eastAsia="ar-SA"/>
        </w:rPr>
      </w:pPr>
    </w:p>
    <w:p w14:paraId="2C532DCB" w14:textId="69F0121A" w:rsidR="00157BD8" w:rsidRPr="00157BD8" w:rsidRDefault="00157BD8" w:rsidP="00375A10">
      <w:pPr>
        <w:numPr>
          <w:ilvl w:val="0"/>
          <w:numId w:val="16"/>
        </w:numPr>
        <w:spacing w:line="240" w:lineRule="auto"/>
        <w:ind w:left="993" w:hanging="426"/>
        <w:contextualSpacing/>
        <w:rPr>
          <w:lang w:eastAsia="ar-SA"/>
        </w:rPr>
      </w:pPr>
      <w:r w:rsidRPr="00157BD8">
        <w:rPr>
          <w:lang w:eastAsia="ar-SA"/>
        </w:rPr>
        <w:t>Finančno zavarovanje za resnost ponudbe (po vzorcu iz Poglavja 4) za vsakega od ponujenih sklopov ločeno (</w:t>
      </w:r>
      <w:r w:rsidRPr="004E666E">
        <w:rPr>
          <w:lang w:eastAsia="ar-SA"/>
        </w:rPr>
        <w:t>velja za sklop</w:t>
      </w:r>
      <w:r w:rsidR="00AF4C74" w:rsidRPr="004E666E">
        <w:rPr>
          <w:lang w:eastAsia="ar-SA"/>
        </w:rPr>
        <w:t>e</w:t>
      </w:r>
      <w:r w:rsidRPr="004E666E">
        <w:rPr>
          <w:lang w:eastAsia="ar-SA"/>
        </w:rPr>
        <w:t xml:space="preserve"> </w:t>
      </w:r>
      <w:r w:rsidR="00EA5759" w:rsidRPr="004E666E">
        <w:rPr>
          <w:lang w:eastAsia="ar-SA"/>
        </w:rPr>
        <w:t>1</w:t>
      </w:r>
      <w:r w:rsidR="004E666E" w:rsidRPr="004E666E">
        <w:rPr>
          <w:lang w:eastAsia="ar-SA"/>
        </w:rPr>
        <w:t>, 3, 4 in 5</w:t>
      </w:r>
      <w:r w:rsidRPr="00157BD8">
        <w:rPr>
          <w:lang w:eastAsia="ar-SA"/>
        </w:rPr>
        <w:t>).</w:t>
      </w:r>
    </w:p>
    <w:p w14:paraId="0E109D9D" w14:textId="77777777" w:rsidR="00157BD8" w:rsidRPr="00157BD8" w:rsidRDefault="00157BD8" w:rsidP="00157BD8">
      <w:pPr>
        <w:spacing w:line="240" w:lineRule="auto"/>
        <w:ind w:left="993"/>
        <w:contextualSpacing/>
        <w:rPr>
          <w:color w:val="000000" w:themeColor="text1"/>
          <w:lang w:eastAsia="ar-SA"/>
        </w:rPr>
      </w:pPr>
      <w:r w:rsidRPr="00157BD8">
        <w:rPr>
          <w:color w:val="000000" w:themeColor="text1"/>
          <w:lang w:eastAsia="ar-SA"/>
        </w:rPr>
        <w:t>Ponudnik v informacijskem sistemu e-JN v razdelek Drugi dokumenti naloži finančno zavarovanje za resnost ponudbe v obliki .</w:t>
      </w:r>
      <w:proofErr w:type="spellStart"/>
      <w:r w:rsidRPr="00157BD8">
        <w:rPr>
          <w:color w:val="000000" w:themeColor="text1"/>
          <w:lang w:eastAsia="ar-SA"/>
        </w:rPr>
        <w:t>pdf</w:t>
      </w:r>
      <w:proofErr w:type="spellEnd"/>
      <w:r w:rsidRPr="00157BD8">
        <w:rPr>
          <w:color w:val="000000" w:themeColor="text1"/>
          <w:lang w:eastAsia="ar-SA"/>
        </w:rPr>
        <w:t>.</w:t>
      </w:r>
    </w:p>
    <w:p w14:paraId="2E7B53D9" w14:textId="77777777" w:rsidR="00157BD8" w:rsidRPr="00157BD8" w:rsidRDefault="00157BD8" w:rsidP="00157BD8">
      <w:pPr>
        <w:spacing w:line="240" w:lineRule="auto"/>
        <w:ind w:left="993"/>
        <w:contextualSpacing/>
        <w:rPr>
          <w:color w:val="000000" w:themeColor="text1"/>
          <w:lang w:eastAsia="ar-SA"/>
        </w:rPr>
      </w:pPr>
    </w:p>
    <w:p w14:paraId="4C4C6E11" w14:textId="77777777" w:rsidR="00157BD8" w:rsidRPr="00157BD8" w:rsidRDefault="00157BD8" w:rsidP="00375A10">
      <w:pPr>
        <w:numPr>
          <w:ilvl w:val="0"/>
          <w:numId w:val="16"/>
        </w:numPr>
        <w:spacing w:line="240" w:lineRule="auto"/>
        <w:ind w:left="993" w:hanging="426"/>
        <w:contextualSpacing/>
        <w:rPr>
          <w:lang w:eastAsia="ar-SA"/>
        </w:rPr>
      </w:pPr>
      <w:r w:rsidRPr="00157BD8">
        <w:rPr>
          <w:lang w:eastAsia="ar-SA"/>
        </w:rPr>
        <w:t>Izpolnjeno in podpisano Poglavje 5 – Sposobnost vključno z vsemi zahtevanimi dokazili.</w:t>
      </w:r>
    </w:p>
    <w:p w14:paraId="2B2771E5" w14:textId="77777777" w:rsidR="00157BD8" w:rsidRPr="00157BD8" w:rsidRDefault="00157BD8" w:rsidP="00157BD8">
      <w:pPr>
        <w:spacing w:line="240" w:lineRule="auto"/>
        <w:ind w:left="993"/>
        <w:contextualSpacing/>
        <w:rPr>
          <w:lang w:eastAsia="ar-SA"/>
        </w:rPr>
      </w:pPr>
      <w:r w:rsidRPr="00157BD8">
        <w:rPr>
          <w:lang w:eastAsia="ar-SA"/>
        </w:rPr>
        <w:t>Ponudnik v informacijskem sistemu e-JN v razdelek Drugi dokumenti naloži Poglavje 5 – Sposobnost vključno z vsemi zahtevanimi dokazili v obliki .</w:t>
      </w:r>
      <w:proofErr w:type="spellStart"/>
      <w:r w:rsidRPr="00157BD8">
        <w:rPr>
          <w:lang w:eastAsia="ar-SA"/>
        </w:rPr>
        <w:t>pdf</w:t>
      </w:r>
      <w:proofErr w:type="spellEnd"/>
      <w:r w:rsidRPr="00157BD8">
        <w:rPr>
          <w:lang w:eastAsia="ar-SA"/>
        </w:rPr>
        <w:t>.</w:t>
      </w:r>
    </w:p>
    <w:p w14:paraId="2349315D" w14:textId="77777777" w:rsidR="00157BD8" w:rsidRPr="00157BD8" w:rsidRDefault="00157BD8" w:rsidP="00157BD8">
      <w:pPr>
        <w:spacing w:line="240" w:lineRule="auto"/>
        <w:ind w:left="993"/>
        <w:contextualSpacing/>
        <w:rPr>
          <w:lang w:eastAsia="ar-SA"/>
        </w:rPr>
      </w:pPr>
    </w:p>
    <w:p w14:paraId="49F78816" w14:textId="77777777" w:rsidR="00157BD8" w:rsidRPr="00157BD8" w:rsidRDefault="00157BD8" w:rsidP="00375A10">
      <w:pPr>
        <w:numPr>
          <w:ilvl w:val="0"/>
          <w:numId w:val="16"/>
        </w:numPr>
        <w:spacing w:line="240" w:lineRule="auto"/>
        <w:ind w:left="993" w:hanging="426"/>
        <w:contextualSpacing/>
        <w:rPr>
          <w:lang w:eastAsia="ar-SA"/>
        </w:rPr>
      </w:pPr>
      <w:r w:rsidRPr="00157BD8">
        <w:rPr>
          <w:lang w:eastAsia="ar-SA"/>
        </w:rPr>
        <w:t xml:space="preserve">Izjava o lastniški strukturi za </w:t>
      </w:r>
      <w:r w:rsidRPr="00157BD8">
        <w:t>vse partnerje in priglašene podizvajalce, katerih vrednost priglašenega podizvajalskega dela brez DDV znaša več kot 10.000,00 EUR in bodo poplačani neposredno s strani naročnika.</w:t>
      </w:r>
    </w:p>
    <w:p w14:paraId="382CA2E3" w14:textId="77777777" w:rsidR="00157BD8" w:rsidRPr="00157BD8" w:rsidRDefault="00157BD8" w:rsidP="00157BD8">
      <w:pPr>
        <w:spacing w:line="240" w:lineRule="auto"/>
        <w:ind w:left="993"/>
        <w:contextualSpacing/>
        <w:rPr>
          <w:lang w:eastAsia="ar-SA"/>
        </w:rPr>
      </w:pPr>
      <w:r w:rsidRPr="00157BD8">
        <w:rPr>
          <w:lang w:eastAsia="ar-SA"/>
        </w:rPr>
        <w:t>Ponudnik v informacijskem sistemu e-JN v razdelek Drugi dokumenti naloži Izjavo/e o lastniški strukturi v obliki .</w:t>
      </w:r>
      <w:proofErr w:type="spellStart"/>
      <w:r w:rsidRPr="00157BD8">
        <w:rPr>
          <w:lang w:eastAsia="ar-SA"/>
        </w:rPr>
        <w:t>pdf</w:t>
      </w:r>
      <w:proofErr w:type="spellEnd"/>
      <w:r w:rsidRPr="00157BD8">
        <w:rPr>
          <w:lang w:eastAsia="ar-SA"/>
        </w:rPr>
        <w:t>.</w:t>
      </w:r>
    </w:p>
    <w:p w14:paraId="2371B1B6" w14:textId="77777777" w:rsidR="00157BD8" w:rsidRPr="00157BD8" w:rsidRDefault="00157BD8" w:rsidP="00157BD8">
      <w:pPr>
        <w:spacing w:line="240" w:lineRule="auto"/>
        <w:ind w:left="993"/>
        <w:contextualSpacing/>
        <w:rPr>
          <w:lang w:eastAsia="ar-SA"/>
        </w:rPr>
      </w:pPr>
    </w:p>
    <w:p w14:paraId="5BBB6563" w14:textId="77777777" w:rsidR="00157BD8" w:rsidRPr="00326F52" w:rsidRDefault="00157BD8" w:rsidP="00375A10">
      <w:pPr>
        <w:numPr>
          <w:ilvl w:val="0"/>
          <w:numId w:val="16"/>
        </w:numPr>
        <w:spacing w:line="240" w:lineRule="auto"/>
        <w:ind w:left="993" w:hanging="426"/>
        <w:contextualSpacing/>
        <w:rPr>
          <w:lang w:eastAsia="ar-SA"/>
        </w:rPr>
      </w:pPr>
      <w:r w:rsidRPr="00326F52">
        <w:rPr>
          <w:lang w:eastAsia="ar-SA"/>
        </w:rPr>
        <w:lastRenderedPageBreak/>
        <w:t>Izpolnjeno in podpisano Poglavje 6 –</w:t>
      </w:r>
      <w:r w:rsidRPr="00326F52" w:rsidDel="001D4781">
        <w:rPr>
          <w:lang w:eastAsia="ar-SA"/>
        </w:rPr>
        <w:t xml:space="preserve"> </w:t>
      </w:r>
      <w:r w:rsidRPr="00326F52">
        <w:rPr>
          <w:lang w:eastAsia="ar-SA"/>
        </w:rPr>
        <w:t xml:space="preserve">Popis del/Ponudbeni predračun za vsakega od ponujenih sklopov. </w:t>
      </w:r>
    </w:p>
    <w:p w14:paraId="3F2D71BD" w14:textId="77777777" w:rsidR="00157BD8" w:rsidRPr="00326F52" w:rsidRDefault="00157BD8" w:rsidP="00157BD8">
      <w:pPr>
        <w:spacing w:line="240" w:lineRule="auto"/>
        <w:ind w:left="993"/>
        <w:contextualSpacing/>
        <w:rPr>
          <w:lang w:eastAsia="ar-SA"/>
        </w:rPr>
      </w:pPr>
      <w:r w:rsidRPr="00326F52">
        <w:rPr>
          <w:lang w:eastAsia="ar-SA"/>
        </w:rPr>
        <w:t>Ponudnik je prejel Poglavje 6 – Popis del/Ponudbeni predračun v obliki .</w:t>
      </w:r>
      <w:proofErr w:type="spellStart"/>
      <w:r w:rsidRPr="00326F52">
        <w:rPr>
          <w:lang w:eastAsia="ar-SA"/>
        </w:rPr>
        <w:t>xlsx</w:t>
      </w:r>
      <w:proofErr w:type="spellEnd"/>
      <w:r w:rsidRPr="00326F52">
        <w:rPr>
          <w:lang w:eastAsia="ar-SA"/>
        </w:rPr>
        <w:t xml:space="preserve"> datoteke za vsak sklop, ki ponudniku služi kot osnova za pripravo Popisa del/Ponudbenega predračuna v .</w:t>
      </w:r>
      <w:proofErr w:type="spellStart"/>
      <w:r w:rsidRPr="00326F52">
        <w:rPr>
          <w:lang w:eastAsia="ar-SA"/>
        </w:rPr>
        <w:t>xlsx</w:t>
      </w:r>
      <w:proofErr w:type="spellEnd"/>
      <w:r w:rsidRPr="00326F52">
        <w:rPr>
          <w:lang w:eastAsia="ar-SA"/>
        </w:rPr>
        <w:t xml:space="preserve"> datoteki.</w:t>
      </w:r>
    </w:p>
    <w:p w14:paraId="4D713348" w14:textId="77777777" w:rsidR="00157BD8" w:rsidRPr="00326F52" w:rsidRDefault="00157BD8" w:rsidP="00157BD8">
      <w:pPr>
        <w:spacing w:line="240" w:lineRule="auto"/>
        <w:ind w:left="993"/>
        <w:contextualSpacing/>
        <w:rPr>
          <w:lang w:eastAsia="ar-SA"/>
        </w:rPr>
      </w:pPr>
    </w:p>
    <w:p w14:paraId="0AC91FE9" w14:textId="381CBC93" w:rsidR="00157BD8" w:rsidRPr="00326F52" w:rsidRDefault="00157BD8" w:rsidP="00157BD8">
      <w:pPr>
        <w:spacing w:line="240" w:lineRule="auto"/>
        <w:ind w:left="993"/>
        <w:contextualSpacing/>
        <w:rPr>
          <w:lang w:eastAsia="ar-SA"/>
        </w:rPr>
      </w:pPr>
      <w:r w:rsidRPr="00326F52">
        <w:rPr>
          <w:lang w:eastAsia="ar-SA"/>
        </w:rPr>
        <w:t>Ponudbeni predračun (.</w:t>
      </w:r>
      <w:proofErr w:type="spellStart"/>
      <w:r w:rsidRPr="00326F52">
        <w:rPr>
          <w:lang w:eastAsia="ar-SA"/>
        </w:rPr>
        <w:t>xlsx</w:t>
      </w:r>
      <w:proofErr w:type="spellEnd"/>
      <w:r w:rsidRPr="00326F52">
        <w:rPr>
          <w:lang w:eastAsia="ar-SA"/>
        </w:rPr>
        <w:t xml:space="preserve"> datoteka) je dolžan ponudnik izpolniti s cenami na enoto po posameznih postavkah, kjer je to označeno</w:t>
      </w:r>
      <w:r w:rsidR="00DD5951">
        <w:rPr>
          <w:lang w:eastAsia="ar-SA"/>
        </w:rPr>
        <w:t>, in sicer za obe fazi posameznega sklopa, za katerega oddaj</w:t>
      </w:r>
      <w:r w:rsidR="00B06062">
        <w:rPr>
          <w:lang w:eastAsia="ar-SA"/>
        </w:rPr>
        <w:t>a</w:t>
      </w:r>
      <w:r w:rsidR="00DD5951">
        <w:rPr>
          <w:lang w:eastAsia="ar-SA"/>
        </w:rPr>
        <w:t xml:space="preserve"> ponudbo,</w:t>
      </w:r>
      <w:r w:rsidRPr="00326F52">
        <w:rPr>
          <w:lang w:eastAsia="ar-SA"/>
        </w:rPr>
        <w:t xml:space="preserve"> in kot Ponudbeni predračun oddati v informacijskem sistemu e-JN v razdelek »Drugi dokumenti« v .</w:t>
      </w:r>
      <w:proofErr w:type="spellStart"/>
      <w:r w:rsidRPr="00326F52">
        <w:rPr>
          <w:lang w:eastAsia="ar-SA"/>
        </w:rPr>
        <w:t>xlsx</w:t>
      </w:r>
      <w:proofErr w:type="spellEnd"/>
      <w:r w:rsidRPr="00326F52">
        <w:rPr>
          <w:lang w:eastAsia="ar-SA"/>
        </w:rPr>
        <w:t xml:space="preserve"> datoteki.</w:t>
      </w:r>
    </w:p>
    <w:p w14:paraId="60D9DD72" w14:textId="77777777" w:rsidR="00157BD8" w:rsidRPr="00326F52" w:rsidRDefault="00157BD8" w:rsidP="00157BD8">
      <w:pPr>
        <w:spacing w:line="240" w:lineRule="auto"/>
        <w:ind w:left="993"/>
        <w:contextualSpacing/>
        <w:rPr>
          <w:lang w:eastAsia="ar-SA"/>
        </w:rPr>
      </w:pPr>
    </w:p>
    <w:p w14:paraId="21115A46" w14:textId="77777777" w:rsidR="00157BD8" w:rsidRPr="00326F52" w:rsidRDefault="00157BD8" w:rsidP="00157BD8">
      <w:pPr>
        <w:spacing w:line="240" w:lineRule="auto"/>
        <w:ind w:left="993"/>
        <w:contextualSpacing/>
        <w:rPr>
          <w:lang w:eastAsia="ar-SA"/>
        </w:rPr>
      </w:pPr>
      <w:r w:rsidRPr="00326F52">
        <w:rPr>
          <w:lang w:eastAsia="ar-SA"/>
        </w:rPr>
        <w:t>V primeru razhajanj med podatki v Obrazcu ponudbe - naloženim v razdelek »Predračun«, in Ponudbenim predračunom v .</w:t>
      </w:r>
      <w:proofErr w:type="spellStart"/>
      <w:r w:rsidRPr="00326F52">
        <w:rPr>
          <w:lang w:eastAsia="ar-SA"/>
        </w:rPr>
        <w:t>xlsx</w:t>
      </w:r>
      <w:proofErr w:type="spellEnd"/>
      <w:r w:rsidRPr="00326F52">
        <w:rPr>
          <w:lang w:eastAsia="ar-SA"/>
        </w:rPr>
        <w:t xml:space="preserve"> datoteki - naloženim v razdelek »Drugi dokumenti«, kot veljavni štejejo podatki v Ponudbenem predračunu, naloženim v razdelku »Drugi dokumenti«.</w:t>
      </w:r>
    </w:p>
    <w:p w14:paraId="1CB53464" w14:textId="77777777" w:rsidR="00E207A1" w:rsidRPr="0093367A" w:rsidRDefault="00E207A1" w:rsidP="004E666E">
      <w:pPr>
        <w:spacing w:line="240" w:lineRule="auto"/>
        <w:ind w:left="993"/>
        <w:contextualSpacing/>
        <w:rPr>
          <w:lang w:eastAsia="ar-SA"/>
        </w:rPr>
      </w:pPr>
    </w:p>
    <w:p w14:paraId="47ABE02C" w14:textId="3B2C2733" w:rsidR="00E207A1" w:rsidRPr="00326F52" w:rsidRDefault="00E207A1" w:rsidP="004E666E">
      <w:pPr>
        <w:spacing w:line="240" w:lineRule="auto"/>
        <w:ind w:left="993"/>
        <w:contextualSpacing/>
        <w:rPr>
          <w:lang w:eastAsia="ar-SA"/>
        </w:rPr>
      </w:pPr>
      <w:r w:rsidRPr="0093367A">
        <w:rPr>
          <w:lang w:eastAsia="ar-SA"/>
        </w:rPr>
        <w:t xml:space="preserve">Definiranje ponujene opreme je potrebno v </w:t>
      </w:r>
      <w:r w:rsidR="004E2AA8" w:rsidRPr="0093367A">
        <w:rPr>
          <w:lang w:eastAsia="ar-SA"/>
        </w:rPr>
        <w:t>P</w:t>
      </w:r>
      <w:r w:rsidRPr="0093367A">
        <w:rPr>
          <w:lang w:eastAsia="ar-SA"/>
        </w:rPr>
        <w:t>oglavju 6 – Popis del/Ponudbeni predračun na vseh mestih, kjer je to nakazano v tabeli</w:t>
      </w:r>
      <w:r w:rsidR="004E2AA8" w:rsidRPr="0093367A">
        <w:rPr>
          <w:lang w:eastAsia="ar-SA"/>
        </w:rPr>
        <w:t xml:space="preserve"> (E stolpec)</w:t>
      </w:r>
      <w:r w:rsidRPr="0093367A">
        <w:rPr>
          <w:lang w:eastAsia="ar-SA"/>
        </w:rPr>
        <w:t xml:space="preserve"> </w:t>
      </w:r>
      <w:r w:rsidR="004E2AA8" w:rsidRPr="0093367A">
        <w:rPr>
          <w:lang w:eastAsia="ar-SA"/>
        </w:rPr>
        <w:t xml:space="preserve">in sicer podatki se vnesejo v </w:t>
      </w:r>
      <w:r w:rsidRPr="0093367A">
        <w:rPr>
          <w:lang w:eastAsia="ar-SA"/>
        </w:rPr>
        <w:t>oranžno obarvana okenca</w:t>
      </w:r>
      <w:r w:rsidR="004E2AA8" w:rsidRPr="0093367A">
        <w:rPr>
          <w:lang w:eastAsia="ar-SA"/>
        </w:rPr>
        <w:t>.</w:t>
      </w:r>
    </w:p>
    <w:p w14:paraId="52A81928" w14:textId="77777777" w:rsidR="004E666E" w:rsidRPr="00326F52" w:rsidRDefault="004E666E" w:rsidP="00157BD8">
      <w:pPr>
        <w:spacing w:line="240" w:lineRule="auto"/>
        <w:rPr>
          <w:lang w:eastAsia="ar-SA"/>
        </w:rPr>
      </w:pPr>
    </w:p>
    <w:p w14:paraId="325F58ED" w14:textId="5C9EEA95" w:rsidR="00157BD8" w:rsidRPr="00326F52" w:rsidRDefault="004E666E" w:rsidP="00157BD8">
      <w:pPr>
        <w:spacing w:line="240" w:lineRule="auto"/>
        <w:ind w:left="993"/>
        <w:contextualSpacing/>
        <w:rPr>
          <w:lang w:eastAsia="ar-SA"/>
        </w:rPr>
      </w:pPr>
      <w:r w:rsidRPr="00326F52">
        <w:rPr>
          <w:lang w:eastAsia="ar-SA"/>
        </w:rPr>
        <w:t>Ponudnik mora že v ponudbi</w:t>
      </w:r>
      <w:r w:rsidR="00157BD8" w:rsidRPr="00326F52">
        <w:rPr>
          <w:lang w:eastAsia="ar-SA"/>
        </w:rPr>
        <w:t xml:space="preserve"> navesti</w:t>
      </w:r>
      <w:r w:rsidR="00130567" w:rsidRPr="0093367A">
        <w:rPr>
          <w:lang w:eastAsia="ar-SA"/>
        </w:rPr>
        <w:t xml:space="preserve"> proizvajalc</w:t>
      </w:r>
      <w:r w:rsidR="00DD5951">
        <w:rPr>
          <w:lang w:eastAsia="ar-SA"/>
        </w:rPr>
        <w:t>a</w:t>
      </w:r>
      <w:r w:rsidR="00130567" w:rsidRPr="0093367A">
        <w:rPr>
          <w:lang w:eastAsia="ar-SA"/>
        </w:rPr>
        <w:t>,</w:t>
      </w:r>
      <w:r w:rsidR="00157BD8" w:rsidRPr="00326F52">
        <w:rPr>
          <w:lang w:eastAsia="ar-SA"/>
        </w:rPr>
        <w:t xml:space="preserve"> </w:t>
      </w:r>
      <w:r w:rsidRPr="00326F52">
        <w:rPr>
          <w:lang w:eastAsia="ar-SA"/>
        </w:rPr>
        <w:t>tip ponujene opreme</w:t>
      </w:r>
      <w:r w:rsidR="0069128E" w:rsidRPr="0093367A">
        <w:rPr>
          <w:lang w:eastAsia="ar-SA"/>
        </w:rPr>
        <w:t xml:space="preserve"> tam kjer je to označeno</w:t>
      </w:r>
      <w:r w:rsidR="00157BD8" w:rsidRPr="00326F52">
        <w:rPr>
          <w:lang w:eastAsia="ar-SA"/>
        </w:rPr>
        <w:t xml:space="preserve">. </w:t>
      </w:r>
      <w:r w:rsidRPr="00326F52">
        <w:rPr>
          <w:lang w:eastAsia="ar-SA"/>
        </w:rPr>
        <w:t xml:space="preserve">Za vsak ponujen in definiran kos opreme, kjer je zahtevana izpolnitev polja v stolpcu </w:t>
      </w:r>
      <w:r w:rsidRPr="0093367A">
        <w:rPr>
          <w:lang w:eastAsia="ar-SA"/>
        </w:rPr>
        <w:t>»Proizvajalec, tip«</w:t>
      </w:r>
      <w:r w:rsidRPr="00326F52">
        <w:rPr>
          <w:lang w:eastAsia="ar-SA"/>
        </w:rPr>
        <w:t xml:space="preserve"> je treba v ponudbi predložiti še dokumentacijo (kot npr. </w:t>
      </w:r>
      <w:proofErr w:type="spellStart"/>
      <w:r w:rsidRPr="00326F52">
        <w:rPr>
          <w:lang w:eastAsia="ar-SA"/>
        </w:rPr>
        <w:t>prospektni</w:t>
      </w:r>
      <w:proofErr w:type="spellEnd"/>
      <w:r w:rsidRPr="00326F52">
        <w:rPr>
          <w:lang w:eastAsia="ar-SA"/>
        </w:rPr>
        <w:t xml:space="preserve"> material, katalogi, tehnični opisi opreme itd.), iz katere bo nedvoumno razvidno, da ponujena oprema izpolnjuje zahteve naročnika. </w:t>
      </w:r>
    </w:p>
    <w:p w14:paraId="0EE3544B" w14:textId="77777777" w:rsidR="00157BD8" w:rsidRPr="00326F52" w:rsidRDefault="00157BD8" w:rsidP="00157BD8">
      <w:pPr>
        <w:spacing w:line="240" w:lineRule="auto"/>
        <w:ind w:left="993"/>
        <w:contextualSpacing/>
        <w:rPr>
          <w:lang w:eastAsia="ar-SA"/>
        </w:rPr>
      </w:pPr>
    </w:p>
    <w:p w14:paraId="42256CB4" w14:textId="579A4EEA" w:rsidR="00157BD8" w:rsidRPr="00326F52" w:rsidRDefault="00157BD8" w:rsidP="00157BD8">
      <w:pPr>
        <w:spacing w:line="240" w:lineRule="auto"/>
        <w:ind w:left="993"/>
        <w:contextualSpacing/>
        <w:rPr>
          <w:lang w:eastAsia="ar-SA"/>
        </w:rPr>
      </w:pPr>
      <w:r w:rsidRPr="00326F52">
        <w:rPr>
          <w:lang w:eastAsia="ar-SA"/>
        </w:rPr>
        <w:t xml:space="preserve">Če ponudnik na predvideno mesto (v celice stolpca </w:t>
      </w:r>
      <w:r w:rsidRPr="0093367A">
        <w:rPr>
          <w:lang w:eastAsia="ar-SA"/>
        </w:rPr>
        <w:t>»Proizvajalec, tip«</w:t>
      </w:r>
      <w:r w:rsidRPr="00326F52">
        <w:rPr>
          <w:lang w:eastAsia="ar-SA"/>
        </w:rPr>
        <w:t>) ne vpiše zahtevanih podatkov ali ne priloži zahtevanih dokazil, bo naročnik štel ponudbo kot nedopustno.</w:t>
      </w:r>
    </w:p>
    <w:p w14:paraId="30C81CB8" w14:textId="77777777" w:rsidR="00157BD8" w:rsidRPr="00326F52" w:rsidRDefault="00157BD8" w:rsidP="00157BD8">
      <w:pPr>
        <w:spacing w:line="240" w:lineRule="auto"/>
        <w:ind w:left="993"/>
        <w:contextualSpacing/>
        <w:rPr>
          <w:lang w:eastAsia="ar-SA"/>
        </w:rPr>
      </w:pPr>
    </w:p>
    <w:p w14:paraId="080284D5" w14:textId="77777777" w:rsidR="00157BD8" w:rsidRPr="00157BD8" w:rsidRDefault="00157BD8" w:rsidP="00157BD8">
      <w:pPr>
        <w:spacing w:line="240" w:lineRule="auto"/>
        <w:ind w:left="993"/>
        <w:contextualSpacing/>
        <w:rPr>
          <w:lang w:eastAsia="ar-SA"/>
        </w:rPr>
      </w:pPr>
      <w:r w:rsidRPr="00326F52">
        <w:rPr>
          <w:lang w:eastAsia="ar-SA"/>
        </w:rPr>
        <w:t>Za vse eksplicitno podane dimenzije in težo posameznega tovarniškega izdelka šteje, da je dopustno odstopanje od navedenih mer -/+ 5 %. Vse eksplicitno definirane tehnične vrednosti (npr. moč hrupa...</w:t>
      </w:r>
      <w:proofErr w:type="spellStart"/>
      <w:r w:rsidRPr="00326F52">
        <w:rPr>
          <w:lang w:eastAsia="ar-SA"/>
        </w:rPr>
        <w:t>dB</w:t>
      </w:r>
      <w:proofErr w:type="spellEnd"/>
      <w:r w:rsidRPr="00326F52">
        <w:rPr>
          <w:lang w:eastAsia="ar-SA"/>
        </w:rPr>
        <w:t>) predstavljajo še sprejemljivo vrednost. Ponudnik lahko ponudi boljše lastnosti.</w:t>
      </w:r>
    </w:p>
    <w:p w14:paraId="7A8AB423" w14:textId="77777777" w:rsidR="00157BD8" w:rsidRPr="00157BD8" w:rsidRDefault="00157BD8" w:rsidP="008D4940">
      <w:pPr>
        <w:spacing w:line="240" w:lineRule="auto"/>
        <w:contextualSpacing/>
        <w:rPr>
          <w:rFonts w:ascii="Tahoma" w:hAnsi="Tahoma" w:cs="Times New Roman"/>
          <w:sz w:val="22"/>
          <w:lang w:eastAsia="ar-SA"/>
        </w:rPr>
      </w:pPr>
    </w:p>
    <w:p w14:paraId="362D9222"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Ponudbena vrednost</w:t>
      </w:r>
    </w:p>
    <w:p w14:paraId="0D4C0017" w14:textId="77777777" w:rsidR="00157BD8" w:rsidRPr="00157BD8" w:rsidRDefault="00157BD8" w:rsidP="00157BD8">
      <w:pPr>
        <w:spacing w:line="240" w:lineRule="auto"/>
        <w:rPr>
          <w:lang w:eastAsia="ar-SA"/>
        </w:rPr>
      </w:pPr>
    </w:p>
    <w:p w14:paraId="37AC2EC0"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638A3EA9" w14:textId="77777777" w:rsidR="00157BD8" w:rsidRPr="00157BD8" w:rsidRDefault="00157BD8" w:rsidP="00157BD8">
      <w:pPr>
        <w:spacing w:line="240" w:lineRule="auto"/>
        <w:ind w:left="567"/>
        <w:contextualSpacing/>
        <w:rPr>
          <w:lang w:eastAsia="ar-SA"/>
        </w:rPr>
      </w:pPr>
    </w:p>
    <w:p w14:paraId="4992BB1A"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 xml:space="preserve">Ponudbena vrednost mora vključevati vse stroške za ponudnikovo opremo, delavce, vodstvo, materiale, montažo, drobni material, transportne stroške, zavarovanja, davke in dajatve ter vse ostale stroške, ki so potrebni za </w:t>
      </w:r>
      <w:r w:rsidRPr="00157BD8">
        <w:rPr>
          <w:color w:val="000000" w:themeColor="text1"/>
          <w:lang w:eastAsia="ar-SA"/>
        </w:rPr>
        <w:t xml:space="preserve">izpolnitev pogodbenih obveznosti, </w:t>
      </w:r>
      <w:r w:rsidRPr="00157BD8">
        <w:rPr>
          <w:lang w:eastAsia="ar-SA"/>
        </w:rPr>
        <w:t>skupaj z vsemi splošnimi tveganji, odgovornostmi in obveznostmi.</w:t>
      </w:r>
    </w:p>
    <w:p w14:paraId="46D28110" w14:textId="77777777" w:rsidR="00157BD8" w:rsidRPr="00157BD8" w:rsidRDefault="00157BD8" w:rsidP="00157BD8">
      <w:pPr>
        <w:spacing w:line="240" w:lineRule="auto"/>
        <w:ind w:left="567"/>
        <w:contextualSpacing/>
        <w:rPr>
          <w:color w:val="FF0000"/>
          <w:lang w:eastAsia="ar-SA"/>
        </w:rPr>
      </w:pPr>
    </w:p>
    <w:p w14:paraId="14AE1C6E" w14:textId="77777777" w:rsidR="00157BD8" w:rsidRPr="00157BD8" w:rsidRDefault="00157BD8" w:rsidP="00157BD8">
      <w:pPr>
        <w:spacing w:line="240" w:lineRule="auto"/>
        <w:ind w:left="567"/>
        <w:contextualSpacing/>
        <w:rPr>
          <w:lang w:eastAsia="ar-SA"/>
        </w:rPr>
      </w:pPr>
      <w:r w:rsidRPr="0093367A">
        <w:rPr>
          <w:lang w:eastAsia="ar-SA"/>
        </w:rPr>
        <w:t>Ponudniki so seznanjeni, da dvigal znotraj objekta ne bo mogoče uporabljati za notranji transport pred izdajo uporabnega dovoljenja.</w:t>
      </w:r>
    </w:p>
    <w:p w14:paraId="768564BA" w14:textId="77777777" w:rsidR="00157BD8" w:rsidRPr="00157BD8" w:rsidRDefault="00157BD8" w:rsidP="00157BD8">
      <w:pPr>
        <w:spacing w:line="240" w:lineRule="auto"/>
        <w:ind w:left="567"/>
        <w:contextualSpacing/>
        <w:rPr>
          <w:rFonts w:ascii="Tahoma" w:hAnsi="Tahoma" w:cs="Times New Roman"/>
          <w:sz w:val="22"/>
          <w:highlight w:val="yellow"/>
          <w:lang w:eastAsia="ar-SA"/>
        </w:rPr>
      </w:pPr>
    </w:p>
    <w:p w14:paraId="76761952" w14:textId="77777777" w:rsidR="00157BD8" w:rsidRPr="00157BD8" w:rsidRDefault="00157BD8" w:rsidP="00157BD8">
      <w:pPr>
        <w:spacing w:line="240" w:lineRule="auto"/>
        <w:ind w:left="567"/>
        <w:contextualSpacing/>
        <w:rPr>
          <w:lang w:eastAsia="ar-SA"/>
        </w:rPr>
      </w:pPr>
      <w:r w:rsidRPr="00157BD8">
        <w:rPr>
          <w:lang w:eastAsia="ar-SA"/>
        </w:rPr>
        <w:t xml:space="preserve">Ponudbena vrednost mora vključevati tudi čiščenje prostorov ob zaključku del (vzpostavitev v prvotno stanje). Ponudnik mora v ponudbeni vrednosti prav tako upoštevati, da bo moral transporte in montažo terminsko prilagajati izvajalcem GOI del. Ponudnik zato v ponudbeno vrednost vključi tudi stroške skladiščenja izdelane/nabavljene opreme za čas do vnosa le-te v objekt. </w:t>
      </w:r>
    </w:p>
    <w:p w14:paraId="4E32924B" w14:textId="77777777" w:rsidR="007F4204" w:rsidRDefault="007F4204" w:rsidP="0093367A">
      <w:pPr>
        <w:spacing w:line="240" w:lineRule="auto"/>
        <w:contextualSpacing/>
        <w:rPr>
          <w:lang w:eastAsia="ar-SA"/>
        </w:rPr>
      </w:pPr>
    </w:p>
    <w:p w14:paraId="115AA3E8" w14:textId="57F978A5" w:rsidR="00C56140" w:rsidRPr="00157BD8" w:rsidRDefault="007F4204" w:rsidP="00335A94">
      <w:pPr>
        <w:spacing w:line="240" w:lineRule="auto"/>
        <w:ind w:left="567"/>
        <w:contextualSpacing/>
        <w:rPr>
          <w:lang w:eastAsia="ar-SA"/>
        </w:rPr>
      </w:pPr>
      <w:r w:rsidRPr="0093367A">
        <w:rPr>
          <w:lang w:eastAsia="ar-SA"/>
        </w:rPr>
        <w:lastRenderedPageBreak/>
        <w:t xml:space="preserve">Ponudbena vrednost za posamezni sklop vključuje dobavo in montažo opreme ter odpravo napak v garancijskem roku </w:t>
      </w:r>
      <w:r w:rsidR="00FB35D2" w:rsidRPr="0093367A">
        <w:rPr>
          <w:lang w:eastAsia="ar-SA"/>
        </w:rPr>
        <w:t>in</w:t>
      </w:r>
      <w:r w:rsidRPr="0093367A">
        <w:rPr>
          <w:lang w:eastAsia="ar-SA"/>
        </w:rPr>
        <w:t xml:space="preserve"> »popolno« preventivno in korektivno vzdrževanje v času garancijskega roka (velja za sklopa 3 in 4).</w:t>
      </w:r>
    </w:p>
    <w:p w14:paraId="08EF0848" w14:textId="77777777" w:rsidR="00157BD8" w:rsidRPr="00157BD8" w:rsidRDefault="00157BD8" w:rsidP="00157BD8">
      <w:pPr>
        <w:spacing w:line="240" w:lineRule="auto"/>
        <w:ind w:left="567"/>
        <w:contextualSpacing/>
        <w:rPr>
          <w:lang w:eastAsia="ar-SA"/>
        </w:rPr>
      </w:pPr>
    </w:p>
    <w:p w14:paraId="551D5D3D"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 xml:space="preserve">Ponudniki so pozvani, da predložijo ponudbe na osnovi cen na enoto. </w:t>
      </w:r>
    </w:p>
    <w:p w14:paraId="628ED802" w14:textId="77777777" w:rsidR="00157BD8" w:rsidRPr="00157BD8" w:rsidRDefault="00157BD8" w:rsidP="00157BD8">
      <w:pPr>
        <w:spacing w:line="240" w:lineRule="auto"/>
        <w:ind w:left="644"/>
        <w:contextualSpacing/>
        <w:rPr>
          <w:lang w:eastAsia="ar-SA"/>
        </w:rPr>
      </w:pPr>
    </w:p>
    <w:p w14:paraId="1D019F51" w14:textId="77777777" w:rsidR="00157BD8" w:rsidRPr="00157BD8" w:rsidRDefault="00157BD8" w:rsidP="00157BD8">
      <w:pPr>
        <w:spacing w:line="240" w:lineRule="auto"/>
        <w:ind w:left="567"/>
        <w:rPr>
          <w:color w:val="000000" w:themeColor="text1"/>
          <w:lang w:eastAsia="ar-SA"/>
        </w:rPr>
      </w:pPr>
      <w:r w:rsidRPr="00157BD8">
        <w:rPr>
          <w:color w:val="000000" w:themeColor="text1"/>
          <w:lang w:eastAsia="ar-SA"/>
        </w:rPr>
        <w:t xml:space="preserve">Obračun po pogodbi se izvede glede na dejansko opravljene količine del in cen na enoto.  </w:t>
      </w:r>
    </w:p>
    <w:p w14:paraId="6249B10D" w14:textId="77777777" w:rsidR="00157BD8" w:rsidRPr="00157BD8" w:rsidRDefault="00157BD8" w:rsidP="00157BD8">
      <w:pPr>
        <w:spacing w:line="240" w:lineRule="auto"/>
        <w:ind w:left="567"/>
        <w:rPr>
          <w:color w:val="92D050"/>
          <w:lang w:eastAsia="ar-SA"/>
        </w:rPr>
      </w:pPr>
    </w:p>
    <w:p w14:paraId="401A3CA1" w14:textId="6C610899" w:rsidR="00157BD8" w:rsidRPr="00157BD8" w:rsidRDefault="00157BD8" w:rsidP="00157BD8">
      <w:pPr>
        <w:spacing w:line="240" w:lineRule="auto"/>
        <w:ind w:left="567"/>
        <w:rPr>
          <w:color w:val="000000" w:themeColor="text1"/>
          <w:lang w:eastAsia="ar-SA"/>
        </w:rPr>
      </w:pPr>
      <w:bookmarkStart w:id="27" w:name="_Hlk201904815"/>
      <w:r w:rsidRPr="001B2F1F">
        <w:rPr>
          <w:color w:val="000000" w:themeColor="text1"/>
          <w:lang w:eastAsia="ar-SA"/>
        </w:rPr>
        <w:t>Za sklope, kjer je vzdrževanje po navodilih proizvajalca predmet tega javnega naročila, mora biti vzdrževanje po navodilih proizvajalca v obdobju garancijskega roka</w:t>
      </w:r>
      <w:r w:rsidR="009875AE">
        <w:rPr>
          <w:color w:val="000000" w:themeColor="text1"/>
          <w:lang w:eastAsia="ar-SA"/>
        </w:rPr>
        <w:t xml:space="preserve"> </w:t>
      </w:r>
      <w:r w:rsidRPr="001B2F1F">
        <w:rPr>
          <w:color w:val="000000" w:themeColor="text1"/>
          <w:lang w:eastAsia="ar-SA"/>
        </w:rPr>
        <w:t xml:space="preserve">vključeno že v enotno ceno </w:t>
      </w:r>
      <w:r w:rsidRPr="00130567">
        <w:rPr>
          <w:color w:val="000000" w:themeColor="text1"/>
          <w:lang w:eastAsia="ar-SA"/>
        </w:rPr>
        <w:t>opreme</w:t>
      </w:r>
      <w:bookmarkEnd w:id="27"/>
      <w:r w:rsidR="00C362E3" w:rsidRPr="00130567">
        <w:rPr>
          <w:color w:val="000000" w:themeColor="text1"/>
          <w:lang w:eastAsia="ar-SA"/>
        </w:rPr>
        <w:t xml:space="preserve"> </w:t>
      </w:r>
      <w:r w:rsidR="00C362E3" w:rsidRPr="0093367A">
        <w:rPr>
          <w:color w:val="000000" w:themeColor="text1"/>
          <w:lang w:eastAsia="ar-SA"/>
        </w:rPr>
        <w:t>(velja za sklop</w:t>
      </w:r>
      <w:r w:rsidR="00B06062">
        <w:rPr>
          <w:color w:val="000000" w:themeColor="text1"/>
          <w:lang w:eastAsia="ar-SA"/>
        </w:rPr>
        <w:t>a</w:t>
      </w:r>
      <w:r w:rsidR="00C362E3" w:rsidRPr="0093367A">
        <w:rPr>
          <w:color w:val="000000" w:themeColor="text1"/>
          <w:lang w:eastAsia="ar-SA"/>
        </w:rPr>
        <w:t xml:space="preserve"> 3 in 4</w:t>
      </w:r>
      <w:r w:rsidR="00C362E3" w:rsidRPr="00130567">
        <w:rPr>
          <w:color w:val="000000" w:themeColor="text1"/>
          <w:lang w:eastAsia="ar-SA"/>
        </w:rPr>
        <w:t>).</w:t>
      </w:r>
      <w:r w:rsidRPr="001B2F1F">
        <w:rPr>
          <w:color w:val="000000" w:themeColor="text1"/>
          <w:lang w:eastAsia="ar-SA"/>
        </w:rPr>
        <w:t xml:space="preserve"> </w:t>
      </w:r>
    </w:p>
    <w:p w14:paraId="4994BE76" w14:textId="77777777" w:rsidR="00157BD8" w:rsidRPr="00157BD8" w:rsidRDefault="00157BD8" w:rsidP="00157BD8">
      <w:pPr>
        <w:spacing w:line="240" w:lineRule="auto"/>
        <w:ind w:left="567"/>
        <w:contextualSpacing/>
        <w:rPr>
          <w:lang w:eastAsia="ar-SA"/>
        </w:rPr>
      </w:pPr>
    </w:p>
    <w:p w14:paraId="6A5B83C4"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Vse dajatve, takse in drugi izdatki, ki jih mora plačati dobavitelj skladno z zakonodajo, morajo biti vsebovani v skupni ponudbeni vrednosti za izvedbo javnega naročila, ki jo predloži ponudnik.</w:t>
      </w:r>
    </w:p>
    <w:p w14:paraId="53DADA4E" w14:textId="77777777" w:rsidR="00157BD8" w:rsidRPr="00157BD8" w:rsidRDefault="00157BD8" w:rsidP="00157BD8">
      <w:pPr>
        <w:spacing w:line="240" w:lineRule="auto"/>
        <w:ind w:left="567"/>
        <w:contextualSpacing/>
        <w:rPr>
          <w:lang w:eastAsia="ar-SA"/>
        </w:rPr>
      </w:pPr>
    </w:p>
    <w:p w14:paraId="0DF5D5F4" w14:textId="32999690" w:rsidR="00157BD8" w:rsidRPr="00157BD8" w:rsidRDefault="00157BD8" w:rsidP="00375A10">
      <w:pPr>
        <w:numPr>
          <w:ilvl w:val="1"/>
          <w:numId w:val="13"/>
        </w:numPr>
        <w:spacing w:line="240" w:lineRule="auto"/>
        <w:ind w:left="567" w:hanging="567"/>
        <w:contextualSpacing/>
        <w:rPr>
          <w:lang w:eastAsia="ar-SA"/>
        </w:rPr>
      </w:pPr>
      <w:r w:rsidRPr="00157BD8">
        <w:rPr>
          <w:lang w:eastAsia="ar-SA"/>
        </w:rPr>
        <w:t xml:space="preserve">Ponudbena vrednost mora vsebovati tudi vse stroške, povezane </w:t>
      </w:r>
      <w:r w:rsidR="00102F1F">
        <w:rPr>
          <w:lang w:eastAsia="ar-SA"/>
        </w:rPr>
        <w:t xml:space="preserve">s </w:t>
      </w:r>
      <w:r w:rsidRPr="00157BD8">
        <w:rPr>
          <w:lang w:eastAsia="ar-SA"/>
        </w:rPr>
        <w:t xml:space="preserve"> faznostjo izvedbe del v posledici sočasne izvedbe del po tem javnem naročilu z zaključevanjem GOI del na objektu po </w:t>
      </w:r>
      <w:r w:rsidR="001B2F1F">
        <w:rPr>
          <w:kern w:val="3"/>
          <w:lang w:eastAsia="zh-CN"/>
        </w:rPr>
        <w:t>g</w:t>
      </w:r>
      <w:r w:rsidR="00AF4C74">
        <w:rPr>
          <w:kern w:val="3"/>
          <w:lang w:eastAsia="zh-CN"/>
        </w:rPr>
        <w:t>radbeni pogodbi</w:t>
      </w:r>
      <w:r w:rsidRPr="00157BD8">
        <w:rPr>
          <w:lang w:eastAsia="ar-SA"/>
        </w:rPr>
        <w:t>.</w:t>
      </w:r>
    </w:p>
    <w:p w14:paraId="2B1DAF88" w14:textId="77777777" w:rsidR="00157BD8" w:rsidRPr="00157BD8" w:rsidRDefault="00157BD8" w:rsidP="00157BD8">
      <w:pPr>
        <w:spacing w:line="240" w:lineRule="auto"/>
        <w:ind w:left="567"/>
        <w:contextualSpacing/>
        <w:rPr>
          <w:lang w:eastAsia="ar-SA"/>
        </w:rPr>
      </w:pPr>
    </w:p>
    <w:p w14:paraId="2CE3CF98"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Popusti na ponudbeno vrednost niso dovoljeni; popust mora biti vračunan v cene na enoto.</w:t>
      </w:r>
    </w:p>
    <w:p w14:paraId="3A9FD63B" w14:textId="77777777" w:rsidR="00157BD8" w:rsidRPr="00157BD8" w:rsidRDefault="00157BD8" w:rsidP="00157BD8">
      <w:pPr>
        <w:spacing w:line="240" w:lineRule="auto"/>
        <w:ind w:left="567"/>
        <w:contextualSpacing/>
        <w:rPr>
          <w:lang w:eastAsia="ar-SA"/>
        </w:rPr>
      </w:pPr>
    </w:p>
    <w:p w14:paraId="20EA715F" w14:textId="77777777" w:rsidR="00157BD8" w:rsidRPr="00157BD8" w:rsidRDefault="00157BD8" w:rsidP="00375A10">
      <w:pPr>
        <w:numPr>
          <w:ilvl w:val="1"/>
          <w:numId w:val="13"/>
        </w:numPr>
        <w:spacing w:line="240" w:lineRule="auto"/>
        <w:ind w:left="567" w:hanging="567"/>
        <w:contextualSpacing/>
        <w:rPr>
          <w:rFonts w:ascii="Tahoma" w:hAnsi="Tahoma" w:cs="Times New Roman"/>
          <w:sz w:val="22"/>
          <w:lang w:eastAsia="ar-SA"/>
        </w:rPr>
      </w:pPr>
      <w:r w:rsidRPr="00157BD8">
        <w:rPr>
          <w:lang w:eastAsia="ar-SA"/>
        </w:rPr>
        <w:t>Cene na enoto so nespremenljive. Dobavitelj ni upravičen do revalorizacije cen.</w:t>
      </w:r>
    </w:p>
    <w:p w14:paraId="5D0C1E7B" w14:textId="77777777" w:rsidR="00157BD8" w:rsidRPr="00157BD8" w:rsidRDefault="00157BD8" w:rsidP="00157BD8">
      <w:pPr>
        <w:spacing w:line="240" w:lineRule="auto"/>
        <w:ind w:left="720" w:hanging="431"/>
        <w:contextualSpacing/>
        <w:rPr>
          <w:lang w:eastAsia="ar-SA"/>
        </w:rPr>
      </w:pPr>
    </w:p>
    <w:p w14:paraId="34FA2DC6" w14:textId="77777777" w:rsidR="00157BD8" w:rsidRPr="00157BD8" w:rsidRDefault="00157BD8" w:rsidP="00375A10">
      <w:pPr>
        <w:numPr>
          <w:ilvl w:val="1"/>
          <w:numId w:val="13"/>
        </w:numPr>
        <w:spacing w:line="240" w:lineRule="auto"/>
        <w:ind w:left="567" w:hanging="567"/>
        <w:contextualSpacing/>
        <w:rPr>
          <w:lang w:eastAsia="ar-SA"/>
        </w:rPr>
      </w:pPr>
      <w:r w:rsidRPr="00157BD8">
        <w:t>Če ponudnik cene pri posamezni postavki v Ponudbenem predračunu ne vpiše, se šteje, da postavke ne ponuja, in bo ponudba ocenjena kot nedopustna. Če ponudnik pri posamezni postavki vpiše ceno nič (0) EUR, se šteje, da ponuja postavko brezplačno.</w:t>
      </w:r>
    </w:p>
    <w:p w14:paraId="7CBADDA4" w14:textId="77777777" w:rsidR="00157BD8" w:rsidRPr="00157BD8" w:rsidRDefault="00157BD8" w:rsidP="00157BD8">
      <w:pPr>
        <w:spacing w:line="276" w:lineRule="auto"/>
        <w:jc w:val="left"/>
        <w:rPr>
          <w:b/>
          <w:lang w:eastAsia="ar-SA"/>
        </w:rPr>
      </w:pPr>
    </w:p>
    <w:p w14:paraId="27D5DF2E"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Valute ponudbe in plačil</w:t>
      </w:r>
    </w:p>
    <w:p w14:paraId="52DFB244" w14:textId="77777777" w:rsidR="00157BD8" w:rsidRPr="00157BD8" w:rsidRDefault="00157BD8" w:rsidP="00157BD8">
      <w:pPr>
        <w:spacing w:line="240" w:lineRule="auto"/>
        <w:ind w:left="567"/>
        <w:contextualSpacing/>
        <w:rPr>
          <w:b/>
          <w:lang w:eastAsia="ar-SA"/>
        </w:rPr>
      </w:pPr>
    </w:p>
    <w:p w14:paraId="6AC6AA46"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Ponudbene cene se v celoti prikazujejo izključno v EUR, ki je uradno plačilno sredstvo v Republiki Sloveniji, in se zaokrožujejo na dve decimalki natančno.</w:t>
      </w:r>
    </w:p>
    <w:p w14:paraId="627F3BE2" w14:textId="77777777" w:rsidR="00157BD8" w:rsidRPr="00157BD8" w:rsidRDefault="00157BD8" w:rsidP="00157BD8">
      <w:pPr>
        <w:spacing w:line="240" w:lineRule="auto"/>
        <w:rPr>
          <w:sz w:val="14"/>
          <w:szCs w:val="14"/>
          <w:lang w:eastAsia="ar-SA"/>
        </w:rPr>
      </w:pPr>
    </w:p>
    <w:p w14:paraId="46294211"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t>Veljavnost ponudbe</w:t>
      </w:r>
    </w:p>
    <w:p w14:paraId="37D84E68" w14:textId="77777777" w:rsidR="00157BD8" w:rsidRPr="00157BD8" w:rsidRDefault="00157BD8" w:rsidP="00157BD8">
      <w:pPr>
        <w:keepNext/>
        <w:spacing w:line="240" w:lineRule="auto"/>
        <w:rPr>
          <w:lang w:eastAsia="ar-SA"/>
        </w:rPr>
      </w:pPr>
    </w:p>
    <w:p w14:paraId="0044C985" w14:textId="33E8F829" w:rsidR="00157BD8" w:rsidRPr="00F94355" w:rsidRDefault="00157BD8" w:rsidP="00375A10">
      <w:pPr>
        <w:keepNext/>
        <w:numPr>
          <w:ilvl w:val="1"/>
          <w:numId w:val="13"/>
        </w:numPr>
        <w:spacing w:line="240" w:lineRule="auto"/>
        <w:ind w:left="567" w:hanging="567"/>
        <w:contextualSpacing/>
        <w:rPr>
          <w:lang w:eastAsia="ar-SA"/>
        </w:rPr>
      </w:pPr>
      <w:r w:rsidRPr="00F94355">
        <w:rPr>
          <w:lang w:eastAsia="ar-SA"/>
        </w:rPr>
        <w:t xml:space="preserve">Ponudbe, brez kakršnih koli popravkov ponudbenih cen, ostanejo veljavne do vključno dne </w:t>
      </w:r>
      <w:r w:rsidR="00A00620" w:rsidRPr="00F94355">
        <w:rPr>
          <w:lang w:eastAsia="ar-SA"/>
        </w:rPr>
        <w:t>31. 8. 2026.</w:t>
      </w:r>
    </w:p>
    <w:p w14:paraId="69F3AFB5" w14:textId="77777777" w:rsidR="00157BD8" w:rsidRPr="00157BD8" w:rsidRDefault="00157BD8" w:rsidP="00157BD8">
      <w:pPr>
        <w:spacing w:line="240" w:lineRule="auto"/>
        <w:ind w:left="567"/>
        <w:contextualSpacing/>
        <w:rPr>
          <w:lang w:eastAsia="ar-SA"/>
        </w:rPr>
      </w:pPr>
    </w:p>
    <w:p w14:paraId="44A89C08" w14:textId="7D51209E" w:rsidR="00157BD8" w:rsidRPr="00157BD8" w:rsidRDefault="00157BD8" w:rsidP="00375A10">
      <w:pPr>
        <w:numPr>
          <w:ilvl w:val="1"/>
          <w:numId w:val="13"/>
        </w:numPr>
        <w:spacing w:line="240" w:lineRule="auto"/>
        <w:ind w:left="567" w:hanging="567"/>
        <w:contextualSpacing/>
        <w:rPr>
          <w:lang w:eastAsia="ar-SA"/>
        </w:rPr>
      </w:pPr>
      <w:r w:rsidRPr="00157BD8">
        <w:rPr>
          <w:lang w:eastAsia="ar-SA"/>
        </w:rPr>
        <w:t>Naročnik lahko pozove ponudnika k podaljšanju roka veljavnosti ponudbe in finančnega 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w:t>
      </w:r>
      <w:r w:rsidRPr="00157BD8">
        <w:rPr>
          <w:color w:val="FF0000"/>
          <w:lang w:eastAsia="ar-SA"/>
        </w:rPr>
        <w:t xml:space="preserve"> </w:t>
      </w:r>
      <w:r w:rsidRPr="00157BD8">
        <w:rPr>
          <w:lang w:eastAsia="ar-SA"/>
        </w:rPr>
        <w:t xml:space="preserve">finančnega zavarovanja za resnost ponudbe, bo naročnik takšno ponudbo po izteku njene veljavnosti izključil iz nadaljnjega postopka. (velja za </w:t>
      </w:r>
      <w:r w:rsidRPr="001B2F1F">
        <w:rPr>
          <w:lang w:eastAsia="ar-SA"/>
        </w:rPr>
        <w:t>sklop</w:t>
      </w:r>
      <w:r w:rsidR="00AF4C74" w:rsidRPr="001B2F1F">
        <w:rPr>
          <w:lang w:eastAsia="ar-SA"/>
        </w:rPr>
        <w:t>e</w:t>
      </w:r>
      <w:r w:rsidRPr="001B2F1F">
        <w:rPr>
          <w:lang w:eastAsia="ar-SA"/>
        </w:rPr>
        <w:t xml:space="preserve"> </w:t>
      </w:r>
      <w:r w:rsidR="001B2F1F">
        <w:rPr>
          <w:lang w:eastAsia="ar-SA"/>
        </w:rPr>
        <w:t>1, 3</w:t>
      </w:r>
      <w:r w:rsidRPr="00157BD8">
        <w:rPr>
          <w:lang w:eastAsia="ar-SA"/>
        </w:rPr>
        <w:t xml:space="preserve">, </w:t>
      </w:r>
      <w:r w:rsidR="001B2F1F">
        <w:rPr>
          <w:lang w:eastAsia="ar-SA"/>
        </w:rPr>
        <w:t xml:space="preserve">4 in 5, </w:t>
      </w:r>
      <w:r w:rsidRPr="00157BD8">
        <w:rPr>
          <w:lang w:eastAsia="ar-SA"/>
        </w:rPr>
        <w:t>kjer je finančno zavarovanje za resnost ponudbe predvideno)</w:t>
      </w:r>
      <w:r w:rsidR="00D01833">
        <w:rPr>
          <w:lang w:eastAsia="ar-SA"/>
        </w:rPr>
        <w:t>.</w:t>
      </w:r>
    </w:p>
    <w:p w14:paraId="1376A8A4" w14:textId="77777777" w:rsidR="00157BD8" w:rsidRPr="00157BD8" w:rsidRDefault="00157BD8" w:rsidP="00157BD8">
      <w:pPr>
        <w:spacing w:line="240" w:lineRule="auto"/>
        <w:rPr>
          <w:lang w:eastAsia="ar-SA"/>
        </w:rPr>
      </w:pPr>
    </w:p>
    <w:p w14:paraId="4A3044DD" w14:textId="0B84FF0F" w:rsidR="00157BD8" w:rsidRPr="00157BD8" w:rsidRDefault="00157BD8" w:rsidP="00157BD8">
      <w:pPr>
        <w:spacing w:line="240" w:lineRule="auto"/>
        <w:ind w:left="567"/>
        <w:contextualSpacing/>
        <w:rPr>
          <w:lang w:eastAsia="ar-SA"/>
        </w:rPr>
      </w:pPr>
      <w:r w:rsidRPr="00157BD8">
        <w:rPr>
          <w:lang w:eastAsia="ar-SA"/>
        </w:rPr>
        <w:t xml:space="preserve">Naročnik lahko pozove ponudnika k podaljšanju roka veljavnosti ponudbe za dodaten čas. Zahteva oziroma odgovori nanjo morajo potekati v pisni obliki. Ponudnik v takem primeru podaljša rok veljavnosti ponudbe za čas podaljšanja. Ponudnik lahko odkloni tako zahtevo. Če ponudnik ne podaljša roka veljavnosti ponudbe, bo naročnik takšno ponudbo po izteku njene veljavnosti izključil iz nadaljnjega postopka (velja za </w:t>
      </w:r>
      <w:r w:rsidRPr="001B2F1F">
        <w:rPr>
          <w:color w:val="000000" w:themeColor="text1"/>
        </w:rPr>
        <w:t xml:space="preserve">sklop </w:t>
      </w:r>
      <w:r w:rsidR="001B2F1F" w:rsidRPr="001B2F1F">
        <w:rPr>
          <w:color w:val="000000" w:themeColor="text1"/>
        </w:rPr>
        <w:t>2</w:t>
      </w:r>
      <w:r w:rsidRPr="00157BD8">
        <w:rPr>
          <w:color w:val="000000" w:themeColor="text1"/>
        </w:rPr>
        <w:t xml:space="preserve">, </w:t>
      </w:r>
      <w:r w:rsidRPr="00157BD8">
        <w:t xml:space="preserve">kjer </w:t>
      </w:r>
      <w:r w:rsidRPr="00157BD8">
        <w:rPr>
          <w:lang w:eastAsia="ar-SA"/>
        </w:rPr>
        <w:t>finančno zavarovanje za resnost ponudbe ni predvideno</w:t>
      </w:r>
      <w:r w:rsidRPr="00157BD8">
        <w:t>)</w:t>
      </w:r>
      <w:r w:rsidR="007B59A4">
        <w:t>.</w:t>
      </w:r>
    </w:p>
    <w:p w14:paraId="38CEAF59" w14:textId="77777777" w:rsidR="00157BD8" w:rsidRPr="00157BD8" w:rsidRDefault="00157BD8" w:rsidP="00157BD8">
      <w:pPr>
        <w:spacing w:line="240" w:lineRule="auto"/>
        <w:rPr>
          <w:lang w:eastAsia="ar-SA"/>
        </w:rPr>
      </w:pPr>
    </w:p>
    <w:p w14:paraId="6C29B3BC"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lastRenderedPageBreak/>
        <w:t>Finančno zavarovanje za resnost ponudbe</w:t>
      </w:r>
    </w:p>
    <w:p w14:paraId="16E11B4D" w14:textId="77777777" w:rsidR="00157BD8" w:rsidRPr="00157BD8" w:rsidRDefault="00157BD8" w:rsidP="00157BD8">
      <w:pPr>
        <w:keepNext/>
        <w:spacing w:line="240" w:lineRule="auto"/>
        <w:rPr>
          <w:lang w:eastAsia="ar-SA"/>
        </w:rPr>
      </w:pPr>
    </w:p>
    <w:p w14:paraId="54E110F1" w14:textId="77777777" w:rsidR="00157BD8" w:rsidRPr="00157BD8" w:rsidRDefault="00157BD8" w:rsidP="00375A10">
      <w:pPr>
        <w:keepNext/>
        <w:numPr>
          <w:ilvl w:val="1"/>
          <w:numId w:val="13"/>
        </w:numPr>
        <w:spacing w:line="240" w:lineRule="auto"/>
        <w:ind w:left="567" w:hanging="567"/>
        <w:contextualSpacing/>
        <w:rPr>
          <w:color w:val="000000" w:themeColor="text1"/>
        </w:rPr>
      </w:pPr>
      <w:r w:rsidRPr="00157BD8">
        <w:rPr>
          <w:color w:val="000000" w:themeColor="text1"/>
          <w:lang w:val="x-none" w:eastAsia="x-none"/>
        </w:rPr>
        <w:t xml:space="preserve">Ponudnik kot sestavni del ponudbe </w:t>
      </w:r>
      <w:r w:rsidRPr="00157BD8">
        <w:rPr>
          <w:color w:val="000000" w:themeColor="text1"/>
          <w:lang w:eastAsia="x-none"/>
        </w:rPr>
        <w:t>predloži finančno zavarovanje</w:t>
      </w:r>
      <w:r w:rsidRPr="00157BD8">
        <w:rPr>
          <w:color w:val="000000" w:themeColor="text1"/>
          <w:lang w:val="x-none" w:eastAsia="x-none"/>
        </w:rPr>
        <w:t xml:space="preserve"> za resnost ponudbe v znesku</w:t>
      </w:r>
      <w:r w:rsidRPr="00157BD8">
        <w:rPr>
          <w:color w:val="000000" w:themeColor="text1"/>
          <w:lang w:eastAsia="x-none"/>
        </w:rPr>
        <w:t>, kot sledi:</w:t>
      </w:r>
    </w:p>
    <w:p w14:paraId="02060B9C" w14:textId="4F66344E" w:rsidR="00157BD8" w:rsidRPr="007E1289" w:rsidRDefault="00157BD8" w:rsidP="00375A10">
      <w:pPr>
        <w:numPr>
          <w:ilvl w:val="0"/>
          <w:numId w:val="38"/>
        </w:numPr>
        <w:spacing w:line="240" w:lineRule="auto"/>
        <w:contextualSpacing/>
        <w:rPr>
          <w:rFonts w:ascii="Tahoma" w:hAnsi="Tahoma" w:cs="Times New Roman"/>
          <w:sz w:val="22"/>
          <w:lang w:eastAsia="ar-SA"/>
        </w:rPr>
      </w:pPr>
      <w:r w:rsidRPr="007E1289">
        <w:rPr>
          <w:lang w:eastAsia="ar-SA"/>
        </w:rPr>
        <w:t xml:space="preserve">za sklop 1 v višini </w:t>
      </w:r>
      <w:r w:rsidR="007E1289" w:rsidRPr="007E1289">
        <w:rPr>
          <w:lang w:eastAsia="ar-SA"/>
        </w:rPr>
        <w:t>9.000,00 EUR;</w:t>
      </w:r>
    </w:p>
    <w:p w14:paraId="3B741B68" w14:textId="48387B4F" w:rsidR="00AF4C74" w:rsidRPr="007E1289" w:rsidRDefault="00AF4C74" w:rsidP="00375A10">
      <w:pPr>
        <w:numPr>
          <w:ilvl w:val="0"/>
          <w:numId w:val="38"/>
        </w:numPr>
        <w:spacing w:line="240" w:lineRule="auto"/>
        <w:contextualSpacing/>
        <w:rPr>
          <w:lang w:eastAsia="ar-SA"/>
        </w:rPr>
      </w:pPr>
      <w:r w:rsidRPr="007E1289">
        <w:rPr>
          <w:lang w:eastAsia="ar-SA"/>
        </w:rPr>
        <w:t xml:space="preserve">za sklop 3 v višini </w:t>
      </w:r>
      <w:r w:rsidR="007E1289" w:rsidRPr="007E1289">
        <w:rPr>
          <w:lang w:eastAsia="ar-SA"/>
        </w:rPr>
        <w:t>42.000,00 EUR;</w:t>
      </w:r>
    </w:p>
    <w:p w14:paraId="704C3CE5" w14:textId="3DB6AA22" w:rsidR="00AF4C74" w:rsidRPr="007E1289" w:rsidRDefault="00AF4C74" w:rsidP="00375A10">
      <w:pPr>
        <w:numPr>
          <w:ilvl w:val="0"/>
          <w:numId w:val="38"/>
        </w:numPr>
        <w:spacing w:line="240" w:lineRule="auto"/>
        <w:contextualSpacing/>
        <w:rPr>
          <w:lang w:eastAsia="ar-SA"/>
        </w:rPr>
      </w:pPr>
      <w:r w:rsidRPr="007E1289">
        <w:rPr>
          <w:lang w:eastAsia="ar-SA"/>
        </w:rPr>
        <w:t xml:space="preserve">za sklop 4 v višini </w:t>
      </w:r>
      <w:r w:rsidR="007E1289" w:rsidRPr="007E1289">
        <w:rPr>
          <w:lang w:eastAsia="ar-SA"/>
        </w:rPr>
        <w:t>54.000,00 EUR;</w:t>
      </w:r>
    </w:p>
    <w:p w14:paraId="64F4AF3E" w14:textId="7638C7F5" w:rsidR="00AF4C74" w:rsidRPr="007E1289" w:rsidRDefault="00AF4C74" w:rsidP="00375A10">
      <w:pPr>
        <w:numPr>
          <w:ilvl w:val="0"/>
          <w:numId w:val="38"/>
        </w:numPr>
        <w:spacing w:line="240" w:lineRule="auto"/>
        <w:contextualSpacing/>
        <w:rPr>
          <w:lang w:eastAsia="ar-SA"/>
        </w:rPr>
      </w:pPr>
      <w:r w:rsidRPr="007E1289">
        <w:rPr>
          <w:lang w:eastAsia="ar-SA"/>
        </w:rPr>
        <w:t xml:space="preserve">za sklop 5 v višini </w:t>
      </w:r>
      <w:r w:rsidR="007E1289" w:rsidRPr="007E1289">
        <w:rPr>
          <w:lang w:eastAsia="ar-SA"/>
        </w:rPr>
        <w:t>3.000</w:t>
      </w:r>
      <w:r w:rsidR="007E1289">
        <w:rPr>
          <w:lang w:eastAsia="ar-SA"/>
        </w:rPr>
        <w:t>,00 EUR</w:t>
      </w:r>
      <w:r w:rsidRPr="007E1289">
        <w:rPr>
          <w:lang w:eastAsia="ar-SA"/>
        </w:rPr>
        <w:t>.</w:t>
      </w:r>
    </w:p>
    <w:p w14:paraId="3CF81E03" w14:textId="77777777" w:rsidR="00157BD8" w:rsidRPr="00157BD8" w:rsidRDefault="00157BD8" w:rsidP="00157BD8">
      <w:pPr>
        <w:spacing w:line="240" w:lineRule="auto"/>
        <w:rPr>
          <w:lang w:eastAsia="ar-SA"/>
        </w:rPr>
      </w:pPr>
    </w:p>
    <w:p w14:paraId="15A437BB" w14:textId="46381123" w:rsidR="00157BD8" w:rsidRPr="00157BD8" w:rsidRDefault="00157BD8" w:rsidP="00157BD8">
      <w:pPr>
        <w:spacing w:line="240" w:lineRule="auto"/>
        <w:ind w:left="567"/>
        <w:contextualSpacing/>
        <w:rPr>
          <w:color w:val="000000" w:themeColor="text1"/>
        </w:rPr>
      </w:pPr>
      <w:r w:rsidRPr="00157BD8">
        <w:rPr>
          <w:color w:val="000000" w:themeColor="text1"/>
        </w:rPr>
        <w:t>V primeru, da ponudnik oddaja ponudbo za več sklopov, mora v ponudb</w:t>
      </w:r>
      <w:r w:rsidR="00DD67D2">
        <w:rPr>
          <w:color w:val="000000" w:themeColor="text1"/>
        </w:rPr>
        <w:t>i</w:t>
      </w:r>
      <w:r w:rsidRPr="00157BD8">
        <w:rPr>
          <w:color w:val="000000" w:themeColor="text1"/>
        </w:rPr>
        <w:t xml:space="preserve"> predložiti finančno zavarovanje za resnost ponudbe </w:t>
      </w:r>
      <w:r w:rsidRPr="00DD67D2">
        <w:rPr>
          <w:color w:val="000000" w:themeColor="text1"/>
        </w:rPr>
        <w:t>ločeno</w:t>
      </w:r>
      <w:r w:rsidRPr="00157BD8">
        <w:rPr>
          <w:color w:val="000000" w:themeColor="text1"/>
        </w:rPr>
        <w:t xml:space="preserve"> za vsak ponujeni sklop.</w:t>
      </w:r>
    </w:p>
    <w:p w14:paraId="57FAB4DC" w14:textId="77777777" w:rsidR="00157BD8" w:rsidRPr="00157BD8" w:rsidRDefault="00157BD8" w:rsidP="00157BD8">
      <w:pPr>
        <w:spacing w:line="240" w:lineRule="auto"/>
        <w:ind w:left="567"/>
        <w:contextualSpacing/>
        <w:rPr>
          <w:color w:val="000000" w:themeColor="text1"/>
        </w:rPr>
      </w:pPr>
    </w:p>
    <w:p w14:paraId="47F9310A" w14:textId="1522EF16" w:rsidR="00157BD8" w:rsidRPr="00157BD8" w:rsidRDefault="00157BD8" w:rsidP="00157BD8">
      <w:pPr>
        <w:spacing w:line="240" w:lineRule="auto"/>
        <w:ind w:left="567"/>
        <w:contextualSpacing/>
        <w:rPr>
          <w:color w:val="000000" w:themeColor="text1"/>
        </w:rPr>
      </w:pPr>
      <w:r w:rsidRPr="00DD67D2">
        <w:rPr>
          <w:color w:val="000000" w:themeColor="text1"/>
        </w:rPr>
        <w:t xml:space="preserve">Naročnik za sklop </w:t>
      </w:r>
      <w:r w:rsidR="00DD67D2" w:rsidRPr="00DD67D2">
        <w:rPr>
          <w:color w:val="000000" w:themeColor="text1"/>
        </w:rPr>
        <w:t>2</w:t>
      </w:r>
      <w:r w:rsidRPr="00DD67D2" w:rsidDel="00F91690">
        <w:rPr>
          <w:color w:val="000000" w:themeColor="text1"/>
        </w:rPr>
        <w:t xml:space="preserve"> </w:t>
      </w:r>
      <w:r w:rsidRPr="00DD67D2">
        <w:rPr>
          <w:color w:val="000000" w:themeColor="text1"/>
        </w:rPr>
        <w:t>ne zahteva finančnega zavarovanja za resnost ponudbe.</w:t>
      </w:r>
    </w:p>
    <w:p w14:paraId="3DDB33A9" w14:textId="77777777" w:rsidR="00157BD8" w:rsidRPr="00157BD8" w:rsidRDefault="00157BD8" w:rsidP="00157BD8">
      <w:pPr>
        <w:spacing w:line="240" w:lineRule="auto"/>
        <w:ind w:left="567"/>
        <w:contextualSpacing/>
        <w:rPr>
          <w:color w:val="000000" w:themeColor="text1"/>
        </w:rPr>
      </w:pPr>
    </w:p>
    <w:p w14:paraId="1D59AADF" w14:textId="77777777" w:rsidR="00157BD8" w:rsidRPr="00157BD8" w:rsidRDefault="00157BD8" w:rsidP="00375A10">
      <w:pPr>
        <w:numPr>
          <w:ilvl w:val="1"/>
          <w:numId w:val="13"/>
        </w:numPr>
        <w:spacing w:line="240" w:lineRule="auto"/>
        <w:ind w:left="567" w:hanging="567"/>
        <w:contextualSpacing/>
        <w:rPr>
          <w:color w:val="000000" w:themeColor="text1"/>
          <w:lang w:val="x-none" w:eastAsia="x-none"/>
        </w:rPr>
      </w:pPr>
      <w:r w:rsidRPr="00157BD8">
        <w:rPr>
          <w:color w:val="000000" w:themeColor="text1"/>
          <w:lang w:eastAsia="x-none"/>
        </w:rPr>
        <w:t>Finančno zavarovanje</w:t>
      </w:r>
      <w:r w:rsidRPr="00157BD8">
        <w:rPr>
          <w:color w:val="000000" w:themeColor="text1"/>
          <w:lang w:val="x-none" w:eastAsia="x-none"/>
        </w:rPr>
        <w:t xml:space="preserve"> za resnost ponudbe mora izda</w:t>
      </w:r>
      <w:r w:rsidRPr="00157BD8">
        <w:rPr>
          <w:color w:val="000000" w:themeColor="text1"/>
          <w:lang w:eastAsia="x-none"/>
        </w:rPr>
        <w:t>ti</w:t>
      </w:r>
      <w:r w:rsidRPr="00157BD8">
        <w:rPr>
          <w:color w:val="000000" w:themeColor="text1"/>
          <w:lang w:val="x-none" w:eastAsia="x-none"/>
        </w:rPr>
        <w:t>:</w:t>
      </w:r>
    </w:p>
    <w:p w14:paraId="13FCE3A3" w14:textId="77777777" w:rsidR="00157BD8" w:rsidRPr="00157BD8" w:rsidRDefault="00157BD8" w:rsidP="00375A10">
      <w:pPr>
        <w:numPr>
          <w:ilvl w:val="2"/>
          <w:numId w:val="13"/>
        </w:numPr>
        <w:spacing w:line="240" w:lineRule="auto"/>
        <w:contextualSpacing/>
        <w:rPr>
          <w:color w:val="000000" w:themeColor="text1"/>
          <w:lang w:val="x-none" w:eastAsia="x-none"/>
        </w:rPr>
      </w:pPr>
      <w:r w:rsidRPr="00157BD8">
        <w:rPr>
          <w:color w:val="000000" w:themeColor="text1"/>
          <w:lang w:val="x-none" w:eastAsia="x-none"/>
        </w:rPr>
        <w:t>bank</w:t>
      </w:r>
      <w:r w:rsidRPr="00157BD8">
        <w:rPr>
          <w:color w:val="000000" w:themeColor="text1"/>
          <w:lang w:eastAsia="x-none"/>
        </w:rPr>
        <w:t>a</w:t>
      </w:r>
      <w:r w:rsidRPr="00157BD8">
        <w:rPr>
          <w:color w:val="000000" w:themeColor="text1"/>
          <w:lang w:val="x-none" w:eastAsia="x-none"/>
        </w:rPr>
        <w:t xml:space="preserve"> v državi naročnika ali</w:t>
      </w:r>
    </w:p>
    <w:p w14:paraId="67B5A7A6" w14:textId="77777777" w:rsidR="00157BD8" w:rsidRPr="00157BD8" w:rsidRDefault="00157BD8" w:rsidP="00375A10">
      <w:pPr>
        <w:numPr>
          <w:ilvl w:val="2"/>
          <w:numId w:val="13"/>
        </w:numPr>
        <w:spacing w:line="240" w:lineRule="auto"/>
        <w:contextualSpacing/>
        <w:rPr>
          <w:color w:val="000000" w:themeColor="text1"/>
          <w:lang w:val="x-none" w:eastAsia="x-none"/>
        </w:rPr>
      </w:pPr>
      <w:r w:rsidRPr="00157BD8">
        <w:rPr>
          <w:color w:val="000000" w:themeColor="text1"/>
          <w:lang w:val="x-none" w:eastAsia="x-none"/>
        </w:rPr>
        <w:t>zavarovalnic</w:t>
      </w:r>
      <w:r w:rsidRPr="00157BD8">
        <w:rPr>
          <w:color w:val="000000" w:themeColor="text1"/>
          <w:lang w:eastAsia="x-none"/>
        </w:rPr>
        <w:t>a</w:t>
      </w:r>
      <w:r w:rsidRPr="00157BD8">
        <w:rPr>
          <w:color w:val="000000" w:themeColor="text1"/>
          <w:lang w:val="x-none" w:eastAsia="x-none"/>
        </w:rPr>
        <w:t xml:space="preserve"> v državi naročnika.</w:t>
      </w:r>
    </w:p>
    <w:p w14:paraId="3EED776D" w14:textId="77777777" w:rsidR="00157BD8" w:rsidRPr="00157BD8" w:rsidRDefault="00157BD8" w:rsidP="00157BD8">
      <w:pPr>
        <w:spacing w:line="240" w:lineRule="auto"/>
        <w:ind w:left="567"/>
        <w:contextualSpacing/>
        <w:rPr>
          <w:color w:val="000000" w:themeColor="text1"/>
          <w:lang w:val="x-none" w:eastAsia="x-none"/>
        </w:rPr>
      </w:pPr>
    </w:p>
    <w:p w14:paraId="370B6E8F" w14:textId="77777777" w:rsidR="00157BD8" w:rsidRPr="00157BD8" w:rsidRDefault="00157BD8" w:rsidP="00375A10">
      <w:pPr>
        <w:numPr>
          <w:ilvl w:val="1"/>
          <w:numId w:val="13"/>
        </w:numPr>
        <w:spacing w:line="240" w:lineRule="auto"/>
        <w:ind w:left="567" w:hanging="567"/>
        <w:contextualSpacing/>
        <w:rPr>
          <w:color w:val="000000" w:themeColor="text1"/>
          <w:lang w:val="x-none" w:eastAsia="x-none"/>
        </w:rPr>
      </w:pPr>
      <w:r w:rsidRPr="00157BD8">
        <w:rPr>
          <w:color w:val="000000" w:themeColor="text1"/>
          <w:lang w:val="x-none" w:eastAsia="x-none"/>
        </w:rPr>
        <w:t xml:space="preserve">Vsebina </w:t>
      </w:r>
      <w:r w:rsidRPr="00157BD8">
        <w:rPr>
          <w:color w:val="000000" w:themeColor="text1"/>
          <w:lang w:eastAsia="x-none"/>
        </w:rPr>
        <w:t>finančnega zavarovanja</w:t>
      </w:r>
      <w:r w:rsidRPr="00157BD8">
        <w:rPr>
          <w:color w:val="000000" w:themeColor="text1"/>
          <w:lang w:val="x-none" w:eastAsia="x-none"/>
        </w:rPr>
        <w:t xml:space="preserve"> </w:t>
      </w:r>
      <w:r w:rsidRPr="00157BD8">
        <w:rPr>
          <w:color w:val="000000" w:themeColor="text1"/>
          <w:lang w:eastAsia="x-none"/>
        </w:rPr>
        <w:t xml:space="preserve">za resnost ponudbe </w:t>
      </w:r>
      <w:r w:rsidRPr="00157BD8">
        <w:rPr>
          <w:color w:val="000000" w:themeColor="text1"/>
          <w:lang w:val="x-none" w:eastAsia="x-none"/>
        </w:rPr>
        <w:t xml:space="preserve">mora biti skladna z vzorcem, kot je podan v </w:t>
      </w:r>
      <w:r w:rsidRPr="00157BD8">
        <w:rPr>
          <w:color w:val="000000" w:themeColor="text1"/>
          <w:lang w:eastAsia="x-none"/>
        </w:rPr>
        <w:t>P</w:t>
      </w:r>
      <w:r w:rsidRPr="00157BD8">
        <w:rPr>
          <w:color w:val="000000" w:themeColor="text1"/>
          <w:lang w:val="x-none" w:eastAsia="x-none"/>
        </w:rPr>
        <w:t xml:space="preserve">oglavju </w:t>
      </w:r>
      <w:r w:rsidRPr="00157BD8">
        <w:rPr>
          <w:color w:val="000000" w:themeColor="text1"/>
          <w:lang w:eastAsia="x-none"/>
        </w:rPr>
        <w:t>4</w:t>
      </w:r>
      <w:r w:rsidRPr="00157BD8">
        <w:rPr>
          <w:color w:val="000000" w:themeColor="text1"/>
          <w:lang w:val="x-none" w:eastAsia="x-none"/>
        </w:rPr>
        <w:t>.</w:t>
      </w:r>
    </w:p>
    <w:p w14:paraId="4C9D353F" w14:textId="77777777" w:rsidR="00157BD8" w:rsidRPr="00157BD8" w:rsidRDefault="00157BD8" w:rsidP="00157BD8">
      <w:pPr>
        <w:spacing w:line="240" w:lineRule="auto"/>
        <w:ind w:left="567"/>
        <w:contextualSpacing/>
        <w:rPr>
          <w:color w:val="000000" w:themeColor="text1"/>
          <w:lang w:val="x-none" w:eastAsia="x-none"/>
        </w:rPr>
      </w:pPr>
    </w:p>
    <w:p w14:paraId="46108ECC" w14:textId="77777777" w:rsidR="00157BD8" w:rsidRPr="00157BD8" w:rsidRDefault="00157BD8" w:rsidP="00375A10">
      <w:pPr>
        <w:numPr>
          <w:ilvl w:val="1"/>
          <w:numId w:val="13"/>
        </w:numPr>
        <w:spacing w:line="240" w:lineRule="auto"/>
        <w:ind w:left="567" w:hanging="567"/>
        <w:contextualSpacing/>
        <w:rPr>
          <w:color w:val="000000" w:themeColor="text1"/>
          <w:lang w:val="x-none" w:eastAsia="x-none"/>
        </w:rPr>
      </w:pPr>
      <w:r w:rsidRPr="00157BD8">
        <w:rPr>
          <w:color w:val="000000" w:themeColor="text1"/>
          <w:lang w:eastAsia="x-none"/>
        </w:rPr>
        <w:t>Finančno zavarovanje</w:t>
      </w:r>
      <w:r w:rsidRPr="00157BD8">
        <w:rPr>
          <w:color w:val="000000" w:themeColor="text1"/>
          <w:lang w:val="x-none" w:eastAsia="x-none"/>
        </w:rPr>
        <w:t xml:space="preserve"> za resnost ponudbe mora biti veljav</w:t>
      </w:r>
      <w:r w:rsidRPr="00157BD8">
        <w:rPr>
          <w:color w:val="000000" w:themeColor="text1"/>
          <w:lang w:eastAsia="x-none"/>
        </w:rPr>
        <w:t>no</w:t>
      </w:r>
      <w:r w:rsidRPr="00157BD8">
        <w:rPr>
          <w:color w:val="000000" w:themeColor="text1"/>
          <w:lang w:val="x-none" w:eastAsia="x-none"/>
        </w:rPr>
        <w:t xml:space="preserve"> </w:t>
      </w:r>
      <w:r w:rsidRPr="00157BD8">
        <w:t>najmanj do dneva izteka roka veljavnosti ponudbe, ki je zahtevan. Če bo ponudnik v ponudbi navedel daljši rok veljavnosti ponudbe od zahtevanega, mora biti le ta pokrit z zavarovanjem za resnost ponudbe.</w:t>
      </w:r>
    </w:p>
    <w:p w14:paraId="04430AF2" w14:textId="77777777" w:rsidR="00157BD8" w:rsidRPr="00157BD8" w:rsidRDefault="00157BD8" w:rsidP="00157BD8">
      <w:pPr>
        <w:spacing w:line="240" w:lineRule="auto"/>
        <w:rPr>
          <w:color w:val="000000" w:themeColor="text1"/>
          <w:lang w:val="x-none" w:eastAsia="x-none"/>
        </w:rPr>
      </w:pPr>
    </w:p>
    <w:p w14:paraId="1B07896F" w14:textId="77777777" w:rsidR="00157BD8" w:rsidRPr="00157BD8" w:rsidRDefault="00157BD8" w:rsidP="00375A10">
      <w:pPr>
        <w:numPr>
          <w:ilvl w:val="1"/>
          <w:numId w:val="13"/>
        </w:numPr>
        <w:spacing w:line="240" w:lineRule="auto"/>
        <w:ind w:left="567" w:hanging="567"/>
        <w:contextualSpacing/>
        <w:rPr>
          <w:color w:val="000000" w:themeColor="text1"/>
          <w:lang w:val="x-none" w:eastAsia="x-none"/>
        </w:rPr>
      </w:pPr>
      <w:r w:rsidRPr="00157BD8">
        <w:rPr>
          <w:color w:val="000000" w:themeColor="text1"/>
          <w:lang w:val="x-none" w:eastAsia="x-none"/>
        </w:rPr>
        <w:t xml:space="preserve">Za </w:t>
      </w:r>
      <w:r w:rsidRPr="00157BD8">
        <w:rPr>
          <w:color w:val="000000" w:themeColor="text1"/>
          <w:lang w:eastAsia="x-none"/>
        </w:rPr>
        <w:t>finančno zavarovanje</w:t>
      </w:r>
      <w:r w:rsidRPr="00157BD8">
        <w:rPr>
          <w:color w:val="000000" w:themeColor="text1"/>
          <w:lang w:val="x-none" w:eastAsia="x-none"/>
        </w:rPr>
        <w:t xml:space="preserve"> veljajo Enotna pravila za garancije na poziv (EPGP)</w:t>
      </w:r>
      <w:r w:rsidRPr="00157BD8">
        <w:rPr>
          <w:color w:val="000000" w:themeColor="text1"/>
          <w:lang w:eastAsia="x-none"/>
        </w:rPr>
        <w:t>,</w:t>
      </w:r>
      <w:r w:rsidRPr="00157BD8">
        <w:rPr>
          <w:color w:val="000000" w:themeColor="text1"/>
          <w:lang w:val="x-none" w:eastAsia="x-none"/>
        </w:rPr>
        <w:t xml:space="preserve"> revizija iz leta 2010, izdana pri MTZ pod št. 758.</w:t>
      </w:r>
    </w:p>
    <w:p w14:paraId="0B301E8D" w14:textId="77777777" w:rsidR="00157BD8" w:rsidRPr="00157BD8" w:rsidRDefault="00157BD8" w:rsidP="00157BD8">
      <w:pPr>
        <w:spacing w:line="240" w:lineRule="auto"/>
        <w:ind w:left="720" w:hanging="431"/>
        <w:contextualSpacing/>
        <w:rPr>
          <w:color w:val="000000" w:themeColor="text1"/>
        </w:rPr>
      </w:pPr>
    </w:p>
    <w:p w14:paraId="5010B5AD" w14:textId="77777777" w:rsidR="00157BD8" w:rsidRPr="00157BD8" w:rsidRDefault="00157BD8" w:rsidP="00375A10">
      <w:pPr>
        <w:numPr>
          <w:ilvl w:val="1"/>
          <w:numId w:val="13"/>
        </w:numPr>
        <w:spacing w:line="240" w:lineRule="auto"/>
        <w:ind w:left="567" w:hanging="567"/>
        <w:contextualSpacing/>
        <w:rPr>
          <w:color w:val="000000" w:themeColor="text1"/>
          <w:lang w:val="x-none" w:eastAsia="x-none"/>
        </w:rPr>
      </w:pPr>
      <w:r w:rsidRPr="00157BD8">
        <w:rPr>
          <w:color w:val="000000" w:themeColor="text1"/>
        </w:rPr>
        <w:t>Finančno zavarovanje za resnost ponudbe je unovčljivo:</w:t>
      </w:r>
    </w:p>
    <w:p w14:paraId="2C169F5E" w14:textId="77777777" w:rsidR="00157BD8" w:rsidRPr="00157BD8" w:rsidRDefault="00157BD8" w:rsidP="00375A10">
      <w:pPr>
        <w:keepNext/>
        <w:keepLines/>
        <w:numPr>
          <w:ilvl w:val="0"/>
          <w:numId w:val="21"/>
        </w:numPr>
        <w:spacing w:line="240" w:lineRule="auto"/>
        <w:rPr>
          <w:color w:val="000000" w:themeColor="text1"/>
        </w:rPr>
      </w:pPr>
      <w:r w:rsidRPr="00157BD8">
        <w:rPr>
          <w:color w:val="000000" w:themeColor="text1"/>
        </w:rPr>
        <w:t>če ponudnik umakne ponudbo med njeno veljavnostjo, navedeno v ponudbi; ali</w:t>
      </w:r>
    </w:p>
    <w:p w14:paraId="7AEC93BD" w14:textId="77777777" w:rsidR="00157BD8" w:rsidRPr="00157BD8" w:rsidRDefault="00157BD8" w:rsidP="00375A10">
      <w:pPr>
        <w:widowControl w:val="0"/>
        <w:numPr>
          <w:ilvl w:val="0"/>
          <w:numId w:val="21"/>
        </w:numPr>
        <w:tabs>
          <w:tab w:val="num" w:pos="1495"/>
        </w:tabs>
        <w:spacing w:line="240" w:lineRule="auto"/>
        <w:rPr>
          <w:color w:val="000000" w:themeColor="text1"/>
        </w:rPr>
      </w:pPr>
      <w:r w:rsidRPr="00157BD8">
        <w:rPr>
          <w:color w:val="000000" w:themeColor="text1"/>
        </w:rPr>
        <w:t>če ponudnik, ki ga je naročnik med veljavnostjo ponudbe obvestil o sprejetju njegove ponudbe:</w:t>
      </w:r>
    </w:p>
    <w:p w14:paraId="60ECBB82" w14:textId="77777777" w:rsidR="00157BD8" w:rsidRPr="00157BD8" w:rsidRDefault="00157BD8" w:rsidP="00375A10">
      <w:pPr>
        <w:widowControl w:val="0"/>
        <w:numPr>
          <w:ilvl w:val="0"/>
          <w:numId w:val="22"/>
        </w:numPr>
        <w:spacing w:line="240" w:lineRule="auto"/>
        <w:rPr>
          <w:color w:val="000000" w:themeColor="text1"/>
        </w:rPr>
      </w:pPr>
      <w:bookmarkStart w:id="28" w:name="_Hlk66876416"/>
      <w:r w:rsidRPr="00157BD8">
        <w:rPr>
          <w:color w:val="000000" w:themeColor="text1"/>
        </w:rPr>
        <w:t>ni podpisal pogodbe v osmih dneh od prejema pogodbe</w:t>
      </w:r>
      <w:r w:rsidRPr="00157BD8" w:rsidDel="00A13E75">
        <w:rPr>
          <w:color w:val="000000" w:themeColor="text1"/>
        </w:rPr>
        <w:t xml:space="preserve"> </w:t>
      </w:r>
      <w:bookmarkEnd w:id="28"/>
      <w:r w:rsidRPr="00157BD8">
        <w:rPr>
          <w:color w:val="000000" w:themeColor="text1"/>
        </w:rPr>
        <w:t>ali</w:t>
      </w:r>
    </w:p>
    <w:p w14:paraId="74E2622F" w14:textId="77777777" w:rsidR="00157BD8" w:rsidRPr="00157BD8" w:rsidRDefault="00157BD8" w:rsidP="00375A10">
      <w:pPr>
        <w:widowControl w:val="0"/>
        <w:numPr>
          <w:ilvl w:val="0"/>
          <w:numId w:val="22"/>
        </w:numPr>
        <w:spacing w:line="240" w:lineRule="auto"/>
        <w:rPr>
          <w:color w:val="333333"/>
          <w:szCs w:val="22"/>
          <w:lang w:eastAsia="ar-SA"/>
        </w:rPr>
      </w:pPr>
      <w:r w:rsidRPr="00157BD8">
        <w:rPr>
          <w:color w:val="000000" w:themeColor="text1"/>
        </w:rPr>
        <w:t>ne predloži finančnega zavarovanja za dobro izvedbo pogodbenih obveznosti v predpisanem roku in zahtevani višini.</w:t>
      </w:r>
    </w:p>
    <w:p w14:paraId="2BDD9DDC" w14:textId="77777777" w:rsidR="00157BD8" w:rsidRPr="00157BD8" w:rsidRDefault="00157BD8" w:rsidP="005C2A2A">
      <w:pPr>
        <w:widowControl w:val="0"/>
        <w:spacing w:line="240" w:lineRule="auto"/>
        <w:ind w:left="1429"/>
        <w:rPr>
          <w:color w:val="333333"/>
          <w:szCs w:val="22"/>
          <w:lang w:eastAsia="ar-SA"/>
        </w:rPr>
      </w:pPr>
    </w:p>
    <w:p w14:paraId="6FFDD344" w14:textId="77777777" w:rsidR="00157BD8" w:rsidRPr="00157BD8" w:rsidRDefault="00157BD8" w:rsidP="00375A10">
      <w:pPr>
        <w:widowControl w:val="0"/>
        <w:numPr>
          <w:ilvl w:val="0"/>
          <w:numId w:val="13"/>
        </w:numPr>
        <w:spacing w:line="240" w:lineRule="auto"/>
        <w:ind w:left="567" w:hanging="567"/>
        <w:rPr>
          <w:b/>
          <w:lang w:eastAsia="ar-SA"/>
        </w:rPr>
      </w:pPr>
      <w:r w:rsidRPr="00157BD8">
        <w:rPr>
          <w:b/>
          <w:lang w:eastAsia="ar-SA"/>
        </w:rPr>
        <w:t>Priprava variantne ponudbe</w:t>
      </w:r>
    </w:p>
    <w:p w14:paraId="779EC971" w14:textId="77777777" w:rsidR="00157BD8" w:rsidRPr="00157BD8" w:rsidRDefault="00157BD8" w:rsidP="005C2A2A">
      <w:pPr>
        <w:widowControl w:val="0"/>
        <w:spacing w:line="240" w:lineRule="auto"/>
        <w:rPr>
          <w:lang w:eastAsia="ar-SA"/>
        </w:rPr>
      </w:pPr>
    </w:p>
    <w:p w14:paraId="21A2EA11" w14:textId="77777777" w:rsidR="00157BD8" w:rsidRPr="00157BD8" w:rsidRDefault="00157BD8" w:rsidP="00375A10">
      <w:pPr>
        <w:widowControl w:val="0"/>
        <w:numPr>
          <w:ilvl w:val="1"/>
          <w:numId w:val="13"/>
        </w:numPr>
        <w:spacing w:line="240" w:lineRule="auto"/>
        <w:ind w:left="567" w:hanging="567"/>
        <w:rPr>
          <w:lang w:eastAsia="ar-SA"/>
        </w:rPr>
      </w:pPr>
      <w:r w:rsidRPr="00157BD8">
        <w:rPr>
          <w:lang w:eastAsia="ar-SA"/>
        </w:rPr>
        <w:t>Za navedeno javno naročilo variantne ponudbe niso dopustne. Ponudniki morajo predložiti svojo ponudbo skladno z dokumentacijo v zvezi z oddajo javnega naročila brez kakršnih koli odstopanj.</w:t>
      </w:r>
    </w:p>
    <w:p w14:paraId="02A70002" w14:textId="77777777" w:rsidR="005C2A2A" w:rsidRPr="00157BD8" w:rsidRDefault="005C2A2A" w:rsidP="0093367A">
      <w:pPr>
        <w:widowControl w:val="0"/>
        <w:spacing w:line="240" w:lineRule="auto"/>
        <w:rPr>
          <w:rFonts w:ascii="Tahoma" w:hAnsi="Tahoma" w:cs="Times New Roman"/>
          <w:b/>
          <w:sz w:val="22"/>
          <w:lang w:eastAsia="ar-SA"/>
        </w:rPr>
      </w:pPr>
    </w:p>
    <w:p w14:paraId="7933EFA5" w14:textId="77777777" w:rsidR="00157BD8" w:rsidRPr="00157BD8" w:rsidRDefault="00157BD8" w:rsidP="00375A10">
      <w:pPr>
        <w:widowControl w:val="0"/>
        <w:numPr>
          <w:ilvl w:val="0"/>
          <w:numId w:val="13"/>
        </w:numPr>
        <w:spacing w:line="240" w:lineRule="auto"/>
        <w:ind w:left="567" w:hanging="567"/>
        <w:rPr>
          <w:b/>
          <w:lang w:eastAsia="ar-SA"/>
        </w:rPr>
      </w:pPr>
      <w:r w:rsidRPr="00157BD8">
        <w:rPr>
          <w:b/>
          <w:lang w:eastAsia="ar-SA"/>
        </w:rPr>
        <w:t>Oblika ponudbe</w:t>
      </w:r>
    </w:p>
    <w:p w14:paraId="587D972F" w14:textId="77777777" w:rsidR="00157BD8" w:rsidRPr="00157BD8" w:rsidRDefault="00157BD8" w:rsidP="005C2A2A">
      <w:pPr>
        <w:widowControl w:val="0"/>
        <w:spacing w:line="240" w:lineRule="auto"/>
        <w:rPr>
          <w:lang w:eastAsia="ar-SA"/>
        </w:rPr>
      </w:pPr>
    </w:p>
    <w:p w14:paraId="651DDBC9" w14:textId="77777777" w:rsidR="00157BD8" w:rsidRPr="00157BD8" w:rsidRDefault="00157BD8" w:rsidP="00375A10">
      <w:pPr>
        <w:widowControl w:val="0"/>
        <w:numPr>
          <w:ilvl w:val="1"/>
          <w:numId w:val="13"/>
        </w:numPr>
        <w:spacing w:line="240" w:lineRule="auto"/>
        <w:ind w:left="567" w:hanging="567"/>
        <w:rPr>
          <w:lang w:eastAsia="ar-SA"/>
        </w:rPr>
      </w:pPr>
      <w:r w:rsidRPr="00157BD8">
        <w:rPr>
          <w:lang w:eastAsia="ar-SA"/>
        </w:rPr>
        <w:t xml:space="preserve">Ponudnik mora ponudbo pripraviti v elektronski obliki na način, kot je to opisano v </w:t>
      </w:r>
      <w:proofErr w:type="spellStart"/>
      <w:r w:rsidRPr="00157BD8">
        <w:rPr>
          <w:lang w:eastAsia="ar-SA"/>
        </w:rPr>
        <w:t>podčlenu</w:t>
      </w:r>
      <w:proofErr w:type="spellEnd"/>
      <w:r w:rsidRPr="00157BD8">
        <w:rPr>
          <w:lang w:eastAsia="ar-SA"/>
        </w:rPr>
        <w:t xml:space="preserve"> 10.1. teh navodil ponudnikom.</w:t>
      </w:r>
    </w:p>
    <w:p w14:paraId="45859592" w14:textId="77777777" w:rsidR="00157BD8" w:rsidRPr="00157BD8" w:rsidRDefault="00157BD8" w:rsidP="005C2A2A">
      <w:pPr>
        <w:widowControl w:val="0"/>
        <w:spacing w:line="240" w:lineRule="auto"/>
        <w:rPr>
          <w:lang w:eastAsia="ar-SA"/>
        </w:rPr>
      </w:pPr>
    </w:p>
    <w:p w14:paraId="30C7DCEE" w14:textId="77777777" w:rsidR="00157BD8" w:rsidRPr="00157BD8" w:rsidRDefault="00157BD8" w:rsidP="00375A10">
      <w:pPr>
        <w:widowControl w:val="0"/>
        <w:numPr>
          <w:ilvl w:val="1"/>
          <w:numId w:val="13"/>
        </w:numPr>
        <w:spacing w:line="240" w:lineRule="auto"/>
        <w:ind w:left="567" w:hanging="567"/>
        <w:rPr>
          <w:lang w:eastAsia="ar-SA"/>
        </w:rPr>
      </w:pPr>
      <w:r w:rsidRPr="00157BD8">
        <w:t xml:space="preserve">Dokumentacije v zvezi z oddajo javnega naročila </w:t>
      </w:r>
      <w:r w:rsidRPr="00157BD8">
        <w:rPr>
          <w:lang w:eastAsia="ar-SA"/>
        </w:rPr>
        <w:t>ponudniku ni dovoljeno kakor koli spreminjati in dopolnjevati.</w:t>
      </w:r>
    </w:p>
    <w:p w14:paraId="7E735699" w14:textId="77777777" w:rsidR="00157BD8" w:rsidRDefault="00157BD8" w:rsidP="00157BD8">
      <w:pPr>
        <w:spacing w:after="200" w:line="240" w:lineRule="auto"/>
        <w:jc w:val="left"/>
        <w:rPr>
          <w:b/>
          <w:lang w:eastAsia="ar-SA"/>
        </w:rPr>
      </w:pPr>
    </w:p>
    <w:p w14:paraId="7DA3EE33" w14:textId="77777777" w:rsidR="00201CF7" w:rsidRDefault="00201CF7" w:rsidP="00157BD8">
      <w:pPr>
        <w:spacing w:after="200" w:line="240" w:lineRule="auto"/>
        <w:jc w:val="left"/>
        <w:rPr>
          <w:b/>
          <w:lang w:eastAsia="ar-SA"/>
        </w:rPr>
      </w:pPr>
    </w:p>
    <w:p w14:paraId="427D31E2" w14:textId="77777777" w:rsidR="00201CF7" w:rsidRDefault="00201CF7" w:rsidP="00157BD8">
      <w:pPr>
        <w:spacing w:after="200" w:line="240" w:lineRule="auto"/>
        <w:jc w:val="left"/>
        <w:rPr>
          <w:b/>
          <w:lang w:eastAsia="ar-SA"/>
        </w:rPr>
      </w:pPr>
    </w:p>
    <w:p w14:paraId="1D1EE874" w14:textId="77777777" w:rsidR="00201CF7" w:rsidRDefault="00201CF7" w:rsidP="00157BD8">
      <w:pPr>
        <w:spacing w:after="200" w:line="240" w:lineRule="auto"/>
        <w:jc w:val="left"/>
        <w:rPr>
          <w:b/>
          <w:lang w:eastAsia="ar-SA"/>
        </w:rPr>
      </w:pPr>
    </w:p>
    <w:p w14:paraId="370EF648" w14:textId="77777777" w:rsidR="00201CF7" w:rsidRPr="00157BD8" w:rsidRDefault="00201CF7" w:rsidP="00157BD8">
      <w:pPr>
        <w:spacing w:after="200" w:line="240" w:lineRule="auto"/>
        <w:jc w:val="left"/>
        <w:rPr>
          <w:b/>
          <w:lang w:eastAsia="ar-SA"/>
        </w:rPr>
      </w:pPr>
    </w:p>
    <w:p w14:paraId="29CE1801" w14:textId="77777777" w:rsidR="00157BD8" w:rsidRPr="00157BD8" w:rsidRDefault="00157BD8" w:rsidP="00157BD8">
      <w:pPr>
        <w:spacing w:line="240" w:lineRule="auto"/>
        <w:jc w:val="center"/>
        <w:rPr>
          <w:b/>
          <w:lang w:eastAsia="ar-SA"/>
        </w:rPr>
      </w:pPr>
      <w:r w:rsidRPr="00157BD8">
        <w:rPr>
          <w:b/>
          <w:lang w:eastAsia="ar-SA"/>
        </w:rPr>
        <w:lastRenderedPageBreak/>
        <w:t>D. ODDAJA PONUDBE</w:t>
      </w:r>
    </w:p>
    <w:p w14:paraId="627BB1E8" w14:textId="77777777" w:rsidR="00157BD8" w:rsidRPr="00157BD8" w:rsidRDefault="00157BD8" w:rsidP="00157BD8">
      <w:pPr>
        <w:spacing w:line="240" w:lineRule="auto"/>
        <w:rPr>
          <w:lang w:eastAsia="ar-SA"/>
        </w:rPr>
      </w:pPr>
    </w:p>
    <w:p w14:paraId="3E64FF6D"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Način oddaje ponudbe</w:t>
      </w:r>
    </w:p>
    <w:p w14:paraId="43A7D2E3" w14:textId="77777777" w:rsidR="00157BD8" w:rsidRPr="00157BD8" w:rsidRDefault="00157BD8" w:rsidP="00157BD8">
      <w:pPr>
        <w:spacing w:line="240" w:lineRule="auto"/>
        <w:rPr>
          <w:lang w:eastAsia="ar-SA"/>
        </w:rPr>
      </w:pPr>
    </w:p>
    <w:p w14:paraId="18522396" w14:textId="77777777" w:rsidR="00157BD8" w:rsidRPr="00157BD8" w:rsidRDefault="00157BD8" w:rsidP="00375A10">
      <w:pPr>
        <w:numPr>
          <w:ilvl w:val="1"/>
          <w:numId w:val="13"/>
        </w:numPr>
        <w:spacing w:line="240" w:lineRule="auto"/>
        <w:ind w:left="567" w:hanging="573"/>
        <w:contextualSpacing/>
        <w:rPr>
          <w:lang w:eastAsia="ar-SA"/>
        </w:rPr>
      </w:pPr>
      <w:r w:rsidRPr="00157BD8">
        <w:rPr>
          <w:lang w:eastAsia="ar-SA"/>
        </w:rPr>
        <w:t xml:space="preserve">Ponudniki morajo ponudbo predložiti v informacijski sistem e-JN na spletnem naslovu </w:t>
      </w:r>
      <w:hyperlink r:id="rId13" w:history="1">
        <w:r w:rsidRPr="00157BD8">
          <w:rPr>
            <w:rFonts w:eastAsia="Calibri"/>
            <w:color w:val="0000FF"/>
            <w:u w:val="single"/>
            <w:lang w:eastAsia="en-US"/>
          </w:rPr>
          <w:t>https://ejn.gov.si</w:t>
        </w:r>
      </w:hyperlink>
      <w:r w:rsidRPr="00157BD8">
        <w:rPr>
          <w:rFonts w:eastAsia="Calibri"/>
          <w:color w:val="0000FF"/>
          <w:lang w:eastAsia="en-US"/>
        </w:rPr>
        <w:t xml:space="preserve"> </w:t>
      </w:r>
      <w:r w:rsidRPr="00157BD8">
        <w:rPr>
          <w:lang w:eastAsia="ar-SA"/>
        </w:rPr>
        <w:t xml:space="preserve">skladno s točko 4 dokumenta Navodila za uporabo informacijskega sistema e-JN: PONUDNIKI (v nadaljnjem besedilu: Navodila za uporabo e-JN), ki je objavljen na spletnem naslovu </w:t>
      </w:r>
      <w:hyperlink r:id="rId14" w:history="1">
        <w:r w:rsidRPr="00157BD8">
          <w:rPr>
            <w:rFonts w:eastAsia="Calibri"/>
            <w:color w:val="0000FF"/>
            <w:u w:val="single"/>
            <w:lang w:eastAsia="en-US"/>
          </w:rPr>
          <w:t>https://ejn.gov.si</w:t>
        </w:r>
      </w:hyperlink>
      <w:r w:rsidRPr="00157BD8">
        <w:rPr>
          <w:lang w:eastAsia="ar-SA"/>
        </w:rPr>
        <w:t>.</w:t>
      </w:r>
    </w:p>
    <w:p w14:paraId="222BF228" w14:textId="77777777" w:rsidR="00157BD8" w:rsidRPr="00157BD8" w:rsidRDefault="00157BD8" w:rsidP="00157BD8">
      <w:pPr>
        <w:spacing w:line="240" w:lineRule="auto"/>
        <w:ind w:left="567" w:hanging="573"/>
        <w:rPr>
          <w:lang w:eastAsia="ar-SA"/>
        </w:rPr>
      </w:pPr>
      <w:r w:rsidRPr="00157BD8">
        <w:rPr>
          <w:lang w:eastAsia="ar-SA"/>
        </w:rPr>
        <w:t xml:space="preserve"> </w:t>
      </w:r>
    </w:p>
    <w:p w14:paraId="0AF5B902" w14:textId="77777777" w:rsidR="00157BD8" w:rsidRPr="00157BD8" w:rsidRDefault="00157BD8" w:rsidP="00375A10">
      <w:pPr>
        <w:numPr>
          <w:ilvl w:val="1"/>
          <w:numId w:val="13"/>
        </w:numPr>
        <w:spacing w:line="240" w:lineRule="auto"/>
        <w:ind w:left="567" w:hanging="573"/>
        <w:contextualSpacing/>
        <w:rPr>
          <w:lang w:eastAsia="ar-SA"/>
        </w:rPr>
      </w:pPr>
      <w:r w:rsidRPr="00157BD8">
        <w:rPr>
          <w:lang w:eastAsia="ar-SA"/>
        </w:rPr>
        <w:t xml:space="preserve">Ponudnik se mora pred oddajo ponudbe registrirati na spletnem naslovu </w:t>
      </w:r>
      <w:hyperlink r:id="rId15" w:history="1">
        <w:r w:rsidRPr="00157BD8">
          <w:rPr>
            <w:rFonts w:eastAsia="Calibri"/>
            <w:color w:val="0000FF"/>
            <w:u w:val="single"/>
            <w:lang w:eastAsia="en-US"/>
          </w:rPr>
          <w:t>https://ejn.gov.si</w:t>
        </w:r>
      </w:hyperlink>
      <w:r w:rsidRPr="00157BD8">
        <w:rPr>
          <w:rFonts w:eastAsia="Calibri"/>
          <w:color w:val="0000FF"/>
          <w:lang w:eastAsia="en-US"/>
        </w:rPr>
        <w:t xml:space="preserve"> </w:t>
      </w:r>
      <w:r w:rsidRPr="00157BD8">
        <w:rPr>
          <w:lang w:eastAsia="ar-SA"/>
        </w:rPr>
        <w:t>skladno z Navodili za uporabo e-JN. Če je ponudnik že registriran v informacijski sistem e-JN, se v aplikacijo prijavi na istem naslovu.</w:t>
      </w:r>
    </w:p>
    <w:p w14:paraId="0FC7385A" w14:textId="77777777" w:rsidR="00157BD8" w:rsidRPr="00157BD8" w:rsidRDefault="00157BD8" w:rsidP="00157BD8">
      <w:pPr>
        <w:spacing w:line="240" w:lineRule="auto"/>
        <w:ind w:left="567" w:hanging="573"/>
        <w:rPr>
          <w:lang w:eastAsia="ar-SA"/>
        </w:rPr>
      </w:pPr>
    </w:p>
    <w:p w14:paraId="68C99821" w14:textId="77777777" w:rsidR="00157BD8" w:rsidRPr="00157BD8" w:rsidRDefault="00157BD8" w:rsidP="00375A10">
      <w:pPr>
        <w:numPr>
          <w:ilvl w:val="1"/>
          <w:numId w:val="13"/>
        </w:numPr>
        <w:spacing w:line="240" w:lineRule="auto"/>
        <w:ind w:left="567" w:hanging="573"/>
        <w:contextualSpacing/>
        <w:rPr>
          <w:lang w:eastAsia="ar-SA"/>
        </w:rPr>
      </w:pPr>
      <w:r w:rsidRPr="00157BD8">
        <w:rPr>
          <w:lang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18DE161D" w14:textId="77777777" w:rsidR="00157BD8" w:rsidRPr="00157BD8" w:rsidRDefault="00157BD8" w:rsidP="00157BD8">
      <w:pPr>
        <w:spacing w:line="240" w:lineRule="auto"/>
        <w:ind w:left="567" w:hanging="573"/>
        <w:rPr>
          <w:lang w:eastAsia="ar-SA"/>
        </w:rPr>
      </w:pPr>
    </w:p>
    <w:p w14:paraId="1B030E22" w14:textId="77777777" w:rsidR="00157BD8" w:rsidRPr="00157BD8" w:rsidRDefault="00157BD8" w:rsidP="00375A10">
      <w:pPr>
        <w:numPr>
          <w:ilvl w:val="1"/>
          <w:numId w:val="13"/>
        </w:numPr>
        <w:spacing w:line="240" w:lineRule="auto"/>
        <w:ind w:left="567" w:hanging="573"/>
        <w:contextualSpacing/>
        <w:rPr>
          <w:lang w:eastAsia="ar-SA"/>
        </w:rPr>
      </w:pPr>
      <w:r w:rsidRPr="00157BD8">
        <w:rPr>
          <w:lang w:eastAsia="ar-SA"/>
        </w:rPr>
        <w:t xml:space="preserve">Dostop do povezave za oddajo elektronske ponudbe v tem postopku javnega naročila je razviden </w:t>
      </w:r>
      <w:r w:rsidRPr="00157BD8">
        <w:t>iz objave obvestila o javnem naročilu za predmetno javno naročilo</w:t>
      </w:r>
      <w:r w:rsidRPr="00157BD8">
        <w:rPr>
          <w:lang w:eastAsia="ar-SA"/>
        </w:rPr>
        <w:t>.</w:t>
      </w:r>
    </w:p>
    <w:p w14:paraId="5F41FFA6" w14:textId="77777777" w:rsidR="00157BD8" w:rsidRPr="00157BD8" w:rsidRDefault="00157BD8" w:rsidP="00157BD8">
      <w:pPr>
        <w:spacing w:line="240" w:lineRule="auto"/>
        <w:ind w:left="567" w:hanging="567"/>
        <w:rPr>
          <w:lang w:eastAsia="ar-SA"/>
        </w:rPr>
      </w:pPr>
    </w:p>
    <w:p w14:paraId="01F96038"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Rok za oddajo ponudbe</w:t>
      </w:r>
    </w:p>
    <w:p w14:paraId="56ED00CF" w14:textId="77777777" w:rsidR="00157BD8" w:rsidRPr="00157BD8" w:rsidRDefault="00157BD8" w:rsidP="00157BD8">
      <w:pPr>
        <w:spacing w:line="240" w:lineRule="auto"/>
        <w:rPr>
          <w:lang w:eastAsia="ar-SA"/>
        </w:rPr>
      </w:pPr>
    </w:p>
    <w:p w14:paraId="5D44F571" w14:textId="77777777" w:rsidR="00157BD8" w:rsidRPr="00157BD8" w:rsidRDefault="00157BD8" w:rsidP="00375A10">
      <w:pPr>
        <w:numPr>
          <w:ilvl w:val="1"/>
          <w:numId w:val="13"/>
        </w:numPr>
        <w:spacing w:line="240" w:lineRule="auto"/>
        <w:ind w:left="567" w:hanging="567"/>
        <w:contextualSpacing/>
        <w:rPr>
          <w:lang w:eastAsia="ar-SA"/>
        </w:rPr>
      </w:pPr>
      <w:r w:rsidRPr="00157BD8">
        <w:t xml:space="preserve">Ponudba se šteje za pravočasno oddano, če jo naročnik prejme prek sistema e-JN na spletnem naslovu </w:t>
      </w:r>
      <w:hyperlink r:id="rId16" w:history="1">
        <w:r w:rsidRPr="00157BD8">
          <w:rPr>
            <w:rFonts w:eastAsia="Calibri"/>
            <w:color w:val="0000FF"/>
            <w:u w:val="single"/>
            <w:lang w:eastAsia="en-US"/>
          </w:rPr>
          <w:t>https://ejn.gov.si</w:t>
        </w:r>
      </w:hyperlink>
      <w:r w:rsidRPr="00157BD8">
        <w:t xml:space="preserve"> najpozneje </w:t>
      </w:r>
      <w:r w:rsidRPr="00157BD8">
        <w:rPr>
          <w:bCs/>
        </w:rPr>
        <w:t>do dne in ure</w:t>
      </w:r>
      <w:r w:rsidRPr="00157BD8">
        <w:t>, kot izhaja iz objave obvestila o javnem naročilu za predmetno javno naročilo. Za oddano ponudbo se šteje ponudba, ki je v informacijskem sistemu e-JN označena s statusom ODDANO.</w:t>
      </w:r>
    </w:p>
    <w:p w14:paraId="3988E4A4" w14:textId="77777777" w:rsidR="00157BD8" w:rsidRPr="00157BD8" w:rsidRDefault="00157BD8" w:rsidP="00157BD8">
      <w:pPr>
        <w:spacing w:line="240" w:lineRule="auto"/>
        <w:rPr>
          <w:lang w:eastAsia="ar-SA"/>
        </w:rPr>
      </w:pPr>
    </w:p>
    <w:p w14:paraId="53B83354" w14:textId="77777777" w:rsidR="00157BD8" w:rsidRPr="00157BD8" w:rsidRDefault="00157BD8" w:rsidP="00375A10">
      <w:pPr>
        <w:numPr>
          <w:ilvl w:val="1"/>
          <w:numId w:val="13"/>
        </w:numPr>
        <w:spacing w:line="240" w:lineRule="auto"/>
        <w:ind w:left="567" w:hanging="573"/>
        <w:contextualSpacing/>
        <w:rPr>
          <w:lang w:eastAsia="ar-SA"/>
        </w:rPr>
      </w:pPr>
      <w:r w:rsidRPr="00157BD8">
        <w:rPr>
          <w:lang w:eastAsia="ar-SA"/>
        </w:rPr>
        <w:t>Naročnik lahko podaljša rok za oddajo ponudb skladno z 8. členom teh navodil ponudnikom. Podaljšanje roka bo naročnik objavil tako, kot je bilo objavljeno obvestilo o naročilu.</w:t>
      </w:r>
    </w:p>
    <w:p w14:paraId="5C960FDB" w14:textId="77777777" w:rsidR="00157BD8" w:rsidRPr="00157BD8" w:rsidRDefault="00157BD8" w:rsidP="00157BD8">
      <w:pPr>
        <w:spacing w:line="240" w:lineRule="auto"/>
        <w:ind w:left="720" w:hanging="431"/>
        <w:contextualSpacing/>
        <w:rPr>
          <w:lang w:eastAsia="ar-SA"/>
        </w:rPr>
      </w:pPr>
    </w:p>
    <w:p w14:paraId="03EB2572" w14:textId="77777777" w:rsidR="00157BD8" w:rsidRPr="00157BD8" w:rsidRDefault="00157BD8" w:rsidP="00375A10">
      <w:pPr>
        <w:numPr>
          <w:ilvl w:val="1"/>
          <w:numId w:val="13"/>
        </w:numPr>
        <w:spacing w:line="240" w:lineRule="auto"/>
        <w:ind w:left="567" w:hanging="573"/>
        <w:contextualSpacing/>
        <w:rPr>
          <w:lang w:eastAsia="ar-SA"/>
        </w:rPr>
      </w:pPr>
      <w:r w:rsidRPr="00157BD8">
        <w:rPr>
          <w:lang w:eastAsia="ar-SA"/>
        </w:rPr>
        <w:t>Naročnik lahko podaljša rok za oddajo ponudb tudi skladno z osmim odstavkom 88. člena ZJN-3, če so za to izpolnjeni predpisani pogoji.</w:t>
      </w:r>
    </w:p>
    <w:p w14:paraId="6F083491" w14:textId="77777777" w:rsidR="00157BD8" w:rsidRPr="00157BD8" w:rsidRDefault="00157BD8" w:rsidP="00157BD8">
      <w:pPr>
        <w:spacing w:line="240" w:lineRule="auto"/>
        <w:ind w:left="720" w:hanging="431"/>
        <w:contextualSpacing/>
        <w:rPr>
          <w:lang w:eastAsia="ar-SA"/>
        </w:rPr>
      </w:pPr>
    </w:p>
    <w:p w14:paraId="28D59AAF" w14:textId="77777777" w:rsidR="00157BD8" w:rsidRPr="00157BD8" w:rsidRDefault="00157BD8" w:rsidP="00375A10">
      <w:pPr>
        <w:numPr>
          <w:ilvl w:val="1"/>
          <w:numId w:val="13"/>
        </w:numPr>
        <w:spacing w:line="240" w:lineRule="auto"/>
        <w:ind w:left="567" w:hanging="573"/>
        <w:contextualSpacing/>
        <w:rPr>
          <w:lang w:eastAsia="ar-SA"/>
        </w:rPr>
      </w:pPr>
      <w:r w:rsidRPr="00157BD8">
        <w:rPr>
          <w:lang w:eastAsia="ar-SA"/>
        </w:rPr>
        <w:t>Po preteku roka za predložitev ponudb ponudbe ne bo več mogoče oddati.</w:t>
      </w:r>
    </w:p>
    <w:p w14:paraId="259BF6BB" w14:textId="77777777" w:rsidR="00157BD8" w:rsidRPr="00157BD8" w:rsidRDefault="00157BD8" w:rsidP="00157BD8">
      <w:pPr>
        <w:spacing w:line="240" w:lineRule="auto"/>
        <w:rPr>
          <w:lang w:eastAsia="ar-SA"/>
        </w:rPr>
      </w:pPr>
    </w:p>
    <w:p w14:paraId="6B551E86"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Sprememba ali umik ponudbe</w:t>
      </w:r>
    </w:p>
    <w:p w14:paraId="3B80FC88" w14:textId="77777777" w:rsidR="00157BD8" w:rsidRPr="00157BD8" w:rsidRDefault="00157BD8" w:rsidP="00157BD8">
      <w:pPr>
        <w:spacing w:line="240" w:lineRule="auto"/>
        <w:rPr>
          <w:lang w:eastAsia="ar-SA"/>
        </w:rPr>
      </w:pPr>
    </w:p>
    <w:p w14:paraId="5A005BC8" w14:textId="0839A4D7" w:rsidR="00157BD8" w:rsidRPr="00157BD8" w:rsidRDefault="00157BD8" w:rsidP="0093367A">
      <w:pPr>
        <w:numPr>
          <w:ilvl w:val="1"/>
          <w:numId w:val="13"/>
        </w:numPr>
        <w:spacing w:line="240" w:lineRule="auto"/>
        <w:ind w:left="567" w:hanging="567"/>
        <w:contextualSpacing/>
      </w:pPr>
      <w:r w:rsidRPr="00157BD8">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r w:rsidRPr="00157BD8">
        <w:br w:type="page"/>
      </w:r>
    </w:p>
    <w:p w14:paraId="5ACE005D" w14:textId="77777777" w:rsidR="00157BD8" w:rsidRPr="00157BD8" w:rsidRDefault="00157BD8" w:rsidP="00157BD8">
      <w:pPr>
        <w:keepNext/>
        <w:spacing w:line="240" w:lineRule="auto"/>
        <w:jc w:val="center"/>
        <w:rPr>
          <w:b/>
          <w:lang w:eastAsia="ar-SA"/>
        </w:rPr>
      </w:pPr>
      <w:r w:rsidRPr="00157BD8">
        <w:rPr>
          <w:b/>
          <w:lang w:eastAsia="ar-SA"/>
        </w:rPr>
        <w:lastRenderedPageBreak/>
        <w:t>E. ODPIRANJE, PREGLED IN OCENJEVANJE PONUDB</w:t>
      </w:r>
    </w:p>
    <w:p w14:paraId="2BF0E187" w14:textId="77777777" w:rsidR="00157BD8" w:rsidRPr="00157BD8" w:rsidRDefault="00157BD8" w:rsidP="00157BD8">
      <w:pPr>
        <w:keepNext/>
        <w:spacing w:line="240" w:lineRule="auto"/>
        <w:rPr>
          <w:lang w:eastAsia="ar-SA"/>
        </w:rPr>
      </w:pPr>
    </w:p>
    <w:p w14:paraId="5308C78B"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t>Odpiranje ponudb</w:t>
      </w:r>
    </w:p>
    <w:p w14:paraId="12DBEEA0" w14:textId="77777777" w:rsidR="00157BD8" w:rsidRPr="00157BD8" w:rsidRDefault="00157BD8" w:rsidP="00157BD8">
      <w:pPr>
        <w:keepNext/>
        <w:spacing w:line="240" w:lineRule="auto"/>
        <w:rPr>
          <w:lang w:eastAsia="ar-SA"/>
        </w:rPr>
      </w:pPr>
    </w:p>
    <w:p w14:paraId="1A5E1C69" w14:textId="77777777" w:rsidR="00157BD8" w:rsidRPr="00157BD8" w:rsidRDefault="00157BD8" w:rsidP="00375A10">
      <w:pPr>
        <w:keepNext/>
        <w:numPr>
          <w:ilvl w:val="1"/>
          <w:numId w:val="13"/>
        </w:numPr>
        <w:spacing w:line="240" w:lineRule="auto"/>
        <w:ind w:left="567" w:hanging="567"/>
        <w:contextualSpacing/>
        <w:rPr>
          <w:lang w:eastAsia="ar-SA"/>
        </w:rPr>
      </w:pPr>
      <w:r w:rsidRPr="00157BD8">
        <w:t xml:space="preserve">Odpiranje ponudb bo potekalo samodejno v informacijskem sistemu e-JN na spletnem naslovu </w:t>
      </w:r>
      <w:hyperlink r:id="rId17" w:history="1">
        <w:r w:rsidRPr="00157BD8">
          <w:rPr>
            <w:rFonts w:eastAsia="Calibri"/>
            <w:color w:val="0000FF"/>
            <w:u w:val="single"/>
            <w:lang w:eastAsia="en-US"/>
          </w:rPr>
          <w:t>https://ejn.gov.si</w:t>
        </w:r>
      </w:hyperlink>
      <w:r w:rsidRPr="00157BD8">
        <w:rPr>
          <w:rFonts w:eastAsia="Calibri"/>
          <w:color w:val="0000FF"/>
          <w:u w:val="single"/>
          <w:lang w:eastAsia="en-US"/>
        </w:rPr>
        <w:t xml:space="preserve"> </w:t>
      </w:r>
      <w:r w:rsidRPr="00157BD8">
        <w:t>na dan in ob uri, iz izhaja iz objave obvestila o javnem naročilu za predmetno javno naročilo.</w:t>
      </w:r>
    </w:p>
    <w:p w14:paraId="2774A909" w14:textId="77777777" w:rsidR="00157BD8" w:rsidRPr="00157BD8" w:rsidRDefault="00157BD8" w:rsidP="00157BD8">
      <w:pPr>
        <w:spacing w:line="240" w:lineRule="auto"/>
        <w:ind w:left="567"/>
        <w:rPr>
          <w:color w:val="000000" w:themeColor="text1"/>
          <w:lang w:eastAsia="ar-SA"/>
        </w:rPr>
      </w:pPr>
    </w:p>
    <w:p w14:paraId="41857D49" w14:textId="77777777" w:rsidR="00157BD8" w:rsidRPr="00157BD8" w:rsidRDefault="00157BD8" w:rsidP="00375A10">
      <w:pPr>
        <w:numPr>
          <w:ilvl w:val="1"/>
          <w:numId w:val="13"/>
        </w:numPr>
        <w:spacing w:line="240" w:lineRule="auto"/>
        <w:ind w:left="567" w:hanging="567"/>
        <w:contextualSpacing/>
        <w:rPr>
          <w:lang w:eastAsia="ar-SA"/>
        </w:rPr>
      </w:pPr>
      <w:r w:rsidRPr="00157BD8">
        <w:t>Odpiranje poteka tako, da informacijski sistem e-JN samodejno ob uri, ki je določena za javno odpiranje ponudb, prikaže podatke o ponudniku in omogoči dostop do dokumenta .</w:t>
      </w:r>
      <w:proofErr w:type="spellStart"/>
      <w:r w:rsidRPr="00157BD8">
        <w:t>pdf</w:t>
      </w:r>
      <w:proofErr w:type="spellEnd"/>
      <w:r w:rsidRPr="00157BD8">
        <w:t xml:space="preserve">,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39242A25" w14:textId="77777777" w:rsidR="00157BD8" w:rsidRPr="00157BD8" w:rsidRDefault="00157BD8" w:rsidP="00157BD8">
      <w:pPr>
        <w:spacing w:line="240" w:lineRule="auto"/>
        <w:rPr>
          <w:lang w:eastAsia="ar-SA"/>
        </w:rPr>
      </w:pPr>
    </w:p>
    <w:p w14:paraId="3B719200"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Pregled in ocenjevanje ponudb</w:t>
      </w:r>
    </w:p>
    <w:p w14:paraId="0EFAEB8F" w14:textId="77777777" w:rsidR="00157BD8" w:rsidRPr="00157BD8" w:rsidRDefault="00157BD8" w:rsidP="00157BD8">
      <w:pPr>
        <w:spacing w:line="240" w:lineRule="auto"/>
        <w:rPr>
          <w:lang w:eastAsia="ar-SA"/>
        </w:rPr>
      </w:pPr>
    </w:p>
    <w:p w14:paraId="4B2B9375" w14:textId="2FA0F56F" w:rsidR="00157BD8" w:rsidRPr="00157BD8" w:rsidRDefault="00157BD8" w:rsidP="00375A10">
      <w:pPr>
        <w:numPr>
          <w:ilvl w:val="1"/>
          <w:numId w:val="13"/>
        </w:numPr>
        <w:spacing w:line="240" w:lineRule="auto"/>
        <w:ind w:left="567" w:hanging="567"/>
        <w:contextualSpacing/>
        <w:rPr>
          <w:lang w:eastAsia="ar-SA"/>
        </w:rPr>
      </w:pPr>
      <w:r w:rsidRPr="00157BD8">
        <w:rPr>
          <w:lang w:eastAsia="ar-SA"/>
        </w:rPr>
        <w:t>Naročnik bo pravočasne ponudbe, razen ponudb, ki bodo pred razvrstitvijo glede na merilo ocenjene kot nedopustne, ker ne izpolnjujejo zahtev glede finančnega zavarovanja za resnost ponudbe (velja za sklope, kjer je finančno zavarovanje za resnost ponudbe predvideno),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61C4C66B" w14:textId="77777777" w:rsidR="00157BD8" w:rsidRPr="00157BD8" w:rsidRDefault="00157BD8" w:rsidP="00157BD8">
      <w:pPr>
        <w:spacing w:line="240" w:lineRule="auto"/>
        <w:rPr>
          <w:lang w:eastAsia="ar-SA"/>
        </w:rPr>
      </w:pPr>
    </w:p>
    <w:p w14:paraId="54FCEBAF"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Zaupnost podatkov</w:t>
      </w:r>
    </w:p>
    <w:p w14:paraId="05EA793C" w14:textId="77777777" w:rsidR="00157BD8" w:rsidRPr="00157BD8" w:rsidRDefault="00157BD8" w:rsidP="00157BD8">
      <w:pPr>
        <w:spacing w:line="240" w:lineRule="auto"/>
        <w:ind w:left="567"/>
        <w:contextualSpacing/>
        <w:rPr>
          <w:b/>
          <w:lang w:eastAsia="ar-SA"/>
        </w:rPr>
      </w:pPr>
    </w:p>
    <w:p w14:paraId="0F39B26A"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Naročnik zagotavlja zaupnost podatkov skladno s 35. členom ZJN-3 ob upoštevanju določb predpisov, ki urejajo področja poslovne skrivnosti in varstva osebnih podatkov ter tajne podatke.</w:t>
      </w:r>
    </w:p>
    <w:p w14:paraId="337E4827" w14:textId="77777777" w:rsidR="00157BD8" w:rsidRPr="00157BD8" w:rsidRDefault="00157BD8" w:rsidP="00157BD8">
      <w:pPr>
        <w:spacing w:line="240" w:lineRule="auto"/>
        <w:ind w:left="567"/>
        <w:contextualSpacing/>
        <w:rPr>
          <w:lang w:eastAsia="ar-SA"/>
        </w:rPr>
      </w:pPr>
    </w:p>
    <w:p w14:paraId="0EA2CA20" w14:textId="77777777" w:rsidR="00157BD8" w:rsidRPr="00157BD8" w:rsidRDefault="00157BD8" w:rsidP="00157BD8">
      <w:pPr>
        <w:spacing w:line="240" w:lineRule="auto"/>
        <w:ind w:left="567"/>
        <w:contextualSpacing/>
        <w:rPr>
          <w:lang w:eastAsia="ar-SA"/>
        </w:rPr>
      </w:pPr>
      <w:r w:rsidRPr="00157BD8">
        <w:rPr>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1630EBD2" w14:textId="77777777" w:rsidR="00157BD8" w:rsidRPr="00157BD8" w:rsidRDefault="00157BD8" w:rsidP="00157BD8">
      <w:pPr>
        <w:spacing w:line="240" w:lineRule="auto"/>
        <w:ind w:left="567"/>
        <w:contextualSpacing/>
        <w:rPr>
          <w:lang w:eastAsia="ar-SA"/>
        </w:rPr>
      </w:pPr>
    </w:p>
    <w:p w14:paraId="6DD3819F" w14:textId="77777777" w:rsidR="00157BD8" w:rsidRPr="00157BD8" w:rsidRDefault="00157BD8" w:rsidP="00157BD8">
      <w:pPr>
        <w:spacing w:line="240" w:lineRule="auto"/>
        <w:ind w:left="567"/>
        <w:contextualSpacing/>
        <w:rPr>
          <w:lang w:eastAsia="ar-SA"/>
        </w:rPr>
      </w:pPr>
      <w:r w:rsidRPr="00157BD8">
        <w:rPr>
          <w:lang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6620A2A7" w14:textId="77777777" w:rsidR="00157BD8" w:rsidRPr="00157BD8" w:rsidRDefault="00157BD8" w:rsidP="00157BD8">
      <w:pPr>
        <w:spacing w:line="240" w:lineRule="auto"/>
        <w:ind w:left="431" w:hanging="431"/>
        <w:rPr>
          <w:lang w:eastAsia="ar-SA"/>
        </w:rPr>
      </w:pPr>
    </w:p>
    <w:p w14:paraId="0D0CBE1B" w14:textId="77777777" w:rsidR="00157BD8" w:rsidRPr="00157BD8" w:rsidRDefault="00157BD8" w:rsidP="00157BD8">
      <w:pPr>
        <w:spacing w:line="240" w:lineRule="auto"/>
        <w:ind w:left="567"/>
        <w:contextualSpacing/>
        <w:rPr>
          <w:lang w:eastAsia="ar-SA"/>
        </w:rPr>
      </w:pPr>
      <w:r w:rsidRPr="00157BD8">
        <w:rPr>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CE5D8B1" w14:textId="77777777" w:rsidR="00157BD8" w:rsidRPr="00157BD8" w:rsidRDefault="00157BD8" w:rsidP="00157BD8">
      <w:pPr>
        <w:spacing w:line="240" w:lineRule="auto"/>
        <w:ind w:left="567"/>
        <w:contextualSpacing/>
        <w:rPr>
          <w:lang w:eastAsia="ar-SA"/>
        </w:rPr>
      </w:pPr>
    </w:p>
    <w:p w14:paraId="58B6D1B2"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Dopustne dopolnitve, popravki, spremembe in pojasnila glede ponudb</w:t>
      </w:r>
    </w:p>
    <w:p w14:paraId="789779DE" w14:textId="77777777" w:rsidR="00157BD8" w:rsidRPr="00157BD8" w:rsidRDefault="00157BD8" w:rsidP="00157BD8">
      <w:pPr>
        <w:spacing w:line="240" w:lineRule="auto"/>
        <w:rPr>
          <w:lang w:eastAsia="ar-SA"/>
        </w:rPr>
      </w:pPr>
    </w:p>
    <w:p w14:paraId="662B428A" w14:textId="77777777" w:rsidR="00157BD8" w:rsidRPr="00157BD8" w:rsidRDefault="00157BD8" w:rsidP="00375A10">
      <w:pPr>
        <w:numPr>
          <w:ilvl w:val="1"/>
          <w:numId w:val="13"/>
        </w:numPr>
        <w:spacing w:line="240" w:lineRule="auto"/>
        <w:ind w:left="567" w:hanging="567"/>
        <w:contextualSpacing/>
        <w:rPr>
          <w:lang w:eastAsia="ar-SA"/>
        </w:rPr>
      </w:pPr>
      <w:r w:rsidRPr="00157BD8">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4A4A2F1" w14:textId="77777777" w:rsidR="00157BD8" w:rsidRPr="00157BD8" w:rsidRDefault="00157BD8" w:rsidP="00157BD8">
      <w:pPr>
        <w:spacing w:line="240" w:lineRule="auto"/>
        <w:ind w:left="567"/>
        <w:rPr>
          <w:lang w:eastAsia="ar-SA"/>
        </w:rPr>
      </w:pPr>
    </w:p>
    <w:p w14:paraId="5B0BC639" w14:textId="77777777" w:rsidR="00157BD8" w:rsidRPr="00157BD8" w:rsidRDefault="00157BD8" w:rsidP="00157BD8">
      <w:pPr>
        <w:spacing w:line="240" w:lineRule="auto"/>
        <w:ind w:left="567"/>
        <w:rPr>
          <w:lang w:eastAsia="ar-SA"/>
        </w:rPr>
      </w:pPr>
      <w:r w:rsidRPr="00157BD8">
        <w:rPr>
          <w:lang w:eastAsia="ar-SA"/>
        </w:rPr>
        <w:t>Če ponudnik v roku, kot ga bo v zahtevi določil naročnik, ne bo predložil manjkajočega dokumenta oziroma ne bo dopolnil, popravil ali pojasnil ustrezne informacije ali dokumentacije, bo naročnik tako ponudbo izključil.</w:t>
      </w:r>
    </w:p>
    <w:p w14:paraId="6DC06E44" w14:textId="77777777" w:rsidR="00157BD8" w:rsidRPr="00157BD8" w:rsidRDefault="00157BD8" w:rsidP="00157BD8">
      <w:pPr>
        <w:spacing w:line="240" w:lineRule="auto"/>
        <w:ind w:left="567"/>
        <w:rPr>
          <w:lang w:eastAsia="ar-SA"/>
        </w:rPr>
      </w:pPr>
    </w:p>
    <w:p w14:paraId="0A5326AF"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lastRenderedPageBreak/>
        <w:t>Računske napake</w:t>
      </w:r>
    </w:p>
    <w:p w14:paraId="32FFC458" w14:textId="77777777" w:rsidR="00157BD8" w:rsidRPr="00157BD8" w:rsidRDefault="00157BD8" w:rsidP="00157BD8">
      <w:pPr>
        <w:keepNext/>
        <w:spacing w:line="240" w:lineRule="auto"/>
        <w:ind w:left="644"/>
        <w:contextualSpacing/>
        <w:rPr>
          <w:b/>
          <w:lang w:eastAsia="ar-SA"/>
        </w:rPr>
      </w:pPr>
    </w:p>
    <w:p w14:paraId="191C235C" w14:textId="77777777" w:rsidR="00157BD8" w:rsidRPr="00157BD8" w:rsidRDefault="00157BD8" w:rsidP="00375A10">
      <w:pPr>
        <w:keepNext/>
        <w:numPr>
          <w:ilvl w:val="1"/>
          <w:numId w:val="13"/>
        </w:numPr>
        <w:spacing w:line="240" w:lineRule="auto"/>
        <w:ind w:left="567" w:hanging="567"/>
        <w:contextualSpacing/>
        <w:rPr>
          <w:lang w:eastAsia="ar-SA"/>
        </w:rPr>
      </w:pPr>
      <w:r w:rsidRPr="00157BD8">
        <w:rPr>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67854D85" w14:textId="77777777" w:rsidR="00157BD8" w:rsidRPr="00157BD8" w:rsidRDefault="00157BD8" w:rsidP="00157BD8">
      <w:pPr>
        <w:spacing w:line="240" w:lineRule="auto"/>
        <w:ind w:left="567"/>
        <w:rPr>
          <w:lang w:eastAsia="ar-SA"/>
        </w:rPr>
      </w:pPr>
    </w:p>
    <w:p w14:paraId="7FFBE3FE"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Znesek, naveden v obrazcu ponudbe, bo naročnik popravil s soglasjem ponudnika in bo za ponudnika obvezujoč. Če ponudnik ne soglaša s popravkom ponudbene vrednost v roku, določenem v pisnem zahtevku naročnika, bo njegova ponudba zavrnjena kot nedopustna.</w:t>
      </w:r>
    </w:p>
    <w:p w14:paraId="7D669110" w14:textId="77777777" w:rsidR="00157BD8" w:rsidRPr="00157BD8" w:rsidRDefault="00157BD8" w:rsidP="00157BD8">
      <w:pPr>
        <w:spacing w:line="240" w:lineRule="auto"/>
        <w:rPr>
          <w:lang w:eastAsia="ar-SA"/>
        </w:rPr>
      </w:pPr>
    </w:p>
    <w:p w14:paraId="62D81483" w14:textId="77777777" w:rsidR="00157BD8" w:rsidRPr="00157BD8" w:rsidRDefault="00157BD8" w:rsidP="00157BD8">
      <w:pPr>
        <w:spacing w:after="200" w:line="240" w:lineRule="auto"/>
        <w:jc w:val="left"/>
        <w:rPr>
          <w:b/>
          <w:lang w:eastAsia="ar-SA"/>
        </w:rPr>
      </w:pPr>
      <w:r w:rsidRPr="00157BD8">
        <w:rPr>
          <w:b/>
          <w:lang w:eastAsia="ar-SA"/>
        </w:rPr>
        <w:br w:type="page"/>
      </w:r>
    </w:p>
    <w:p w14:paraId="1697CF9E" w14:textId="77777777" w:rsidR="00157BD8" w:rsidRPr="00157BD8" w:rsidRDefault="00157BD8" w:rsidP="00157BD8">
      <w:pPr>
        <w:spacing w:line="240" w:lineRule="auto"/>
        <w:jc w:val="center"/>
        <w:rPr>
          <w:b/>
          <w:lang w:eastAsia="ar-SA"/>
        </w:rPr>
      </w:pPr>
      <w:r w:rsidRPr="00157BD8">
        <w:rPr>
          <w:b/>
          <w:lang w:eastAsia="ar-SA"/>
        </w:rPr>
        <w:lastRenderedPageBreak/>
        <w:t>F. ODDAJA NAROČILA</w:t>
      </w:r>
    </w:p>
    <w:p w14:paraId="590494B2" w14:textId="77777777" w:rsidR="00157BD8" w:rsidRPr="00157BD8" w:rsidRDefault="00157BD8" w:rsidP="00157BD8">
      <w:pPr>
        <w:spacing w:line="240" w:lineRule="auto"/>
        <w:rPr>
          <w:lang w:eastAsia="ar-SA"/>
        </w:rPr>
      </w:pPr>
    </w:p>
    <w:p w14:paraId="1FC968A0" w14:textId="77777777" w:rsidR="00157BD8" w:rsidRPr="00157BD8" w:rsidRDefault="00157BD8" w:rsidP="00375A10">
      <w:pPr>
        <w:numPr>
          <w:ilvl w:val="0"/>
          <w:numId w:val="13"/>
        </w:numPr>
        <w:spacing w:line="240" w:lineRule="auto"/>
        <w:ind w:left="567" w:hanging="567"/>
        <w:contextualSpacing/>
        <w:rPr>
          <w:b/>
          <w:lang w:eastAsia="ar-SA"/>
        </w:rPr>
      </w:pPr>
      <w:r w:rsidRPr="00157BD8">
        <w:rPr>
          <w:b/>
          <w:lang w:eastAsia="ar-SA"/>
        </w:rPr>
        <w:t>Odločitev o oddaji naročila</w:t>
      </w:r>
    </w:p>
    <w:p w14:paraId="0CBF948D" w14:textId="77777777" w:rsidR="00157BD8" w:rsidRPr="00157BD8" w:rsidRDefault="00157BD8" w:rsidP="00157BD8">
      <w:pPr>
        <w:spacing w:line="240" w:lineRule="auto"/>
        <w:rPr>
          <w:lang w:eastAsia="ar-SA"/>
        </w:rPr>
      </w:pPr>
    </w:p>
    <w:p w14:paraId="2CB29135" w14:textId="77777777" w:rsidR="00157BD8" w:rsidRPr="00157BD8" w:rsidRDefault="00157BD8" w:rsidP="00375A10">
      <w:pPr>
        <w:numPr>
          <w:ilvl w:val="1"/>
          <w:numId w:val="13"/>
        </w:numPr>
        <w:spacing w:line="240" w:lineRule="auto"/>
        <w:ind w:left="567" w:hanging="567"/>
        <w:contextualSpacing/>
        <w:rPr>
          <w:lang w:eastAsia="ar-SA"/>
        </w:rPr>
      </w:pPr>
      <w:r w:rsidRPr="00157BD8">
        <w:rPr>
          <w:lang w:eastAsia="ar-SA"/>
        </w:rPr>
        <w:t>Naročnik bo po pregledu in ocenjevanju ponudb sprejel odločitev o oddaji naročila.</w:t>
      </w:r>
    </w:p>
    <w:p w14:paraId="597969A1" w14:textId="77777777" w:rsidR="00157BD8" w:rsidRPr="00157BD8" w:rsidRDefault="00157BD8" w:rsidP="00157BD8">
      <w:pPr>
        <w:spacing w:line="240" w:lineRule="auto"/>
        <w:ind w:left="567"/>
        <w:contextualSpacing/>
        <w:rPr>
          <w:lang w:eastAsia="ar-SA"/>
        </w:rPr>
      </w:pPr>
    </w:p>
    <w:p w14:paraId="21D63B5A" w14:textId="77777777" w:rsidR="00157BD8" w:rsidRPr="00157BD8" w:rsidRDefault="00157BD8" w:rsidP="00157BD8">
      <w:pPr>
        <w:spacing w:line="240" w:lineRule="auto"/>
        <w:ind w:left="567"/>
        <w:rPr>
          <w:lang w:eastAsia="ar-SA"/>
        </w:rPr>
      </w:pPr>
      <w:r w:rsidRPr="00157BD8">
        <w:rPr>
          <w:lang w:eastAsia="ar-SA"/>
        </w:rPr>
        <w:t>Naročnik bo podpisano odločitev o oddaji javnega naročila objavil na Portalu javnih naročil. Odločitev o oddaji javnega naročila se šteje za vročeno na dan objave na Portalu javnih naročil.</w:t>
      </w:r>
    </w:p>
    <w:p w14:paraId="32AFBAD2" w14:textId="77777777" w:rsidR="00157BD8" w:rsidRPr="00157BD8" w:rsidRDefault="00157BD8" w:rsidP="00157BD8">
      <w:pPr>
        <w:spacing w:line="240" w:lineRule="auto"/>
        <w:rPr>
          <w:lang w:eastAsia="ar-SA"/>
        </w:rPr>
      </w:pPr>
    </w:p>
    <w:p w14:paraId="1A9EDCF0" w14:textId="77777777" w:rsidR="00157BD8" w:rsidRPr="00157BD8" w:rsidRDefault="00157BD8" w:rsidP="00375A10">
      <w:pPr>
        <w:keepNext/>
        <w:numPr>
          <w:ilvl w:val="0"/>
          <w:numId w:val="13"/>
        </w:numPr>
        <w:spacing w:line="240" w:lineRule="auto"/>
        <w:ind w:left="567" w:hanging="567"/>
        <w:contextualSpacing/>
        <w:rPr>
          <w:b/>
          <w:lang w:eastAsia="ar-SA"/>
        </w:rPr>
      </w:pPr>
      <w:r w:rsidRPr="00157BD8">
        <w:rPr>
          <w:b/>
          <w:lang w:eastAsia="ar-SA"/>
        </w:rPr>
        <w:t>Sklenitev pogodb in posredovanje podatkov</w:t>
      </w:r>
    </w:p>
    <w:p w14:paraId="5B8EA413" w14:textId="77777777" w:rsidR="00157BD8" w:rsidRPr="00157BD8" w:rsidRDefault="00157BD8" w:rsidP="00157BD8">
      <w:pPr>
        <w:keepNext/>
        <w:spacing w:line="240" w:lineRule="auto"/>
        <w:rPr>
          <w:lang w:eastAsia="ar-SA"/>
        </w:rPr>
      </w:pPr>
    </w:p>
    <w:p w14:paraId="0A395249" w14:textId="15D17A9E" w:rsidR="00157BD8" w:rsidRPr="00157BD8" w:rsidRDefault="00157BD8" w:rsidP="00375A10">
      <w:pPr>
        <w:numPr>
          <w:ilvl w:val="1"/>
          <w:numId w:val="13"/>
        </w:numPr>
        <w:spacing w:line="240" w:lineRule="auto"/>
        <w:ind w:left="567" w:hanging="567"/>
        <w:contextualSpacing/>
        <w:rPr>
          <w:lang w:eastAsia="ar-SA"/>
        </w:rPr>
      </w:pPr>
      <w:r w:rsidRPr="00157BD8">
        <w:rPr>
          <w:lang w:eastAsia="ar-SA"/>
        </w:rPr>
        <w:t xml:space="preserve">Po pravnomočnosti odločitve o oddaji javnega naročila bo naročnik z </w:t>
      </w:r>
      <w:r w:rsidR="00130567">
        <w:rPr>
          <w:lang w:eastAsia="ar-SA"/>
        </w:rPr>
        <w:t xml:space="preserve">izbranim ponudnikom sklenil pogodbo </w:t>
      </w:r>
      <w:r w:rsidRPr="00157BD8">
        <w:rPr>
          <w:lang w:eastAsia="ar-SA"/>
        </w:rPr>
        <w:t>za dobavo</w:t>
      </w:r>
      <w:r w:rsidR="00130567">
        <w:rPr>
          <w:lang w:eastAsia="ar-SA"/>
        </w:rPr>
        <w:t xml:space="preserve"> in montažo opreme</w:t>
      </w:r>
      <w:r w:rsidRPr="00157BD8">
        <w:rPr>
          <w:lang w:eastAsia="ar-SA"/>
        </w:rPr>
        <w:t>.</w:t>
      </w:r>
    </w:p>
    <w:p w14:paraId="541664C7" w14:textId="77777777" w:rsidR="00157BD8" w:rsidRPr="00157BD8" w:rsidRDefault="00157BD8" w:rsidP="00157BD8">
      <w:pPr>
        <w:spacing w:line="240" w:lineRule="auto"/>
        <w:rPr>
          <w:lang w:eastAsia="ar-SA"/>
        </w:rPr>
      </w:pPr>
    </w:p>
    <w:p w14:paraId="7A251136" w14:textId="77777777" w:rsidR="00157BD8" w:rsidRPr="00157BD8" w:rsidRDefault="00157BD8" w:rsidP="00375A10">
      <w:pPr>
        <w:numPr>
          <w:ilvl w:val="1"/>
          <w:numId w:val="13"/>
        </w:numPr>
        <w:spacing w:line="240" w:lineRule="auto"/>
        <w:ind w:left="567" w:hanging="567"/>
        <w:contextualSpacing/>
        <w:rPr>
          <w:lang w:eastAsia="ar-SA"/>
        </w:rPr>
      </w:pPr>
      <w:r w:rsidRPr="00157BD8">
        <w:t>Najkasneje v roku 8 dni po prejemu pogodb mora izbrani ponudnik pogodbe podpisati in jih vrniti naročniku.</w:t>
      </w:r>
      <w:r w:rsidRPr="00157BD8" w:rsidDel="00BF2627">
        <w:rPr>
          <w:lang w:eastAsia="ar-SA"/>
        </w:rPr>
        <w:t xml:space="preserve"> </w:t>
      </w:r>
    </w:p>
    <w:p w14:paraId="7B124C89" w14:textId="77777777" w:rsidR="00157BD8" w:rsidRPr="00157BD8" w:rsidRDefault="00157BD8" w:rsidP="00157BD8">
      <w:pPr>
        <w:spacing w:line="240" w:lineRule="auto"/>
        <w:rPr>
          <w:lang w:eastAsia="ar-SA"/>
        </w:rPr>
      </w:pPr>
    </w:p>
    <w:p w14:paraId="080F10CB" w14:textId="77777777" w:rsidR="00157BD8" w:rsidRPr="00157BD8" w:rsidRDefault="00157BD8" w:rsidP="00375A10">
      <w:pPr>
        <w:numPr>
          <w:ilvl w:val="0"/>
          <w:numId w:val="13"/>
        </w:numPr>
        <w:spacing w:line="240" w:lineRule="auto"/>
        <w:ind w:left="567" w:hanging="567"/>
        <w:contextualSpacing/>
        <w:rPr>
          <w:b/>
          <w:lang w:eastAsia="ar-SA"/>
        </w:rPr>
      </w:pPr>
      <w:bookmarkStart w:id="29" w:name="_Hlk203116179"/>
      <w:r w:rsidRPr="00157BD8">
        <w:rPr>
          <w:b/>
          <w:lang w:eastAsia="ar-SA"/>
        </w:rPr>
        <w:t>Finančno zavarovanje za dobro izvedbo pogodbenih obveznosti in finančno zavarovanje za odpravo napak v garancijski dobi</w:t>
      </w:r>
    </w:p>
    <w:p w14:paraId="4503FA50" w14:textId="77777777" w:rsidR="00157BD8" w:rsidRPr="00157BD8" w:rsidRDefault="00157BD8" w:rsidP="00157BD8">
      <w:pPr>
        <w:spacing w:line="240" w:lineRule="auto"/>
        <w:rPr>
          <w:lang w:eastAsia="ar-SA"/>
        </w:rPr>
      </w:pPr>
    </w:p>
    <w:p w14:paraId="44A69C3D" w14:textId="72E67B5A" w:rsidR="00157BD8" w:rsidRPr="008D4940" w:rsidRDefault="00157BD8" w:rsidP="00375A10">
      <w:pPr>
        <w:numPr>
          <w:ilvl w:val="1"/>
          <w:numId w:val="13"/>
        </w:numPr>
        <w:spacing w:line="240" w:lineRule="auto"/>
        <w:ind w:left="567" w:hanging="567"/>
        <w:contextualSpacing/>
        <w:rPr>
          <w:color w:val="000000" w:themeColor="text1"/>
          <w:lang w:eastAsia="ar-SA"/>
        </w:rPr>
      </w:pPr>
      <w:r w:rsidRPr="008D4940">
        <w:rPr>
          <w:color w:val="000000" w:themeColor="text1"/>
          <w:lang w:eastAsia="ar-SA"/>
        </w:rPr>
        <w:t>Izbran</w:t>
      </w:r>
      <w:r w:rsidR="000B2FED" w:rsidRPr="008D4940">
        <w:rPr>
          <w:color w:val="000000" w:themeColor="text1"/>
          <w:lang w:eastAsia="ar-SA"/>
        </w:rPr>
        <w:t>i</w:t>
      </w:r>
      <w:r w:rsidRPr="008D4940">
        <w:rPr>
          <w:color w:val="000000" w:themeColor="text1"/>
          <w:lang w:eastAsia="ar-SA"/>
        </w:rPr>
        <w:t xml:space="preserve"> ponudnik </w:t>
      </w:r>
      <w:r w:rsidR="00720AF2" w:rsidRPr="008D4940">
        <w:rPr>
          <w:color w:val="000000" w:themeColor="text1"/>
          <w:lang w:eastAsia="ar-SA"/>
        </w:rPr>
        <w:t>bo</w:t>
      </w:r>
      <w:r w:rsidRPr="008D4940">
        <w:rPr>
          <w:color w:val="000000" w:themeColor="text1"/>
          <w:lang w:eastAsia="ar-SA"/>
        </w:rPr>
        <w:t xml:space="preserve"> dolžan v petnajstih (15) delovnih dneh po </w:t>
      </w:r>
      <w:r w:rsidR="00207881" w:rsidRPr="008D4940">
        <w:rPr>
          <w:color w:val="000000" w:themeColor="text1"/>
          <w:lang w:eastAsia="ar-SA"/>
        </w:rPr>
        <w:t>prejemu obojestransko podpisane pogodbe</w:t>
      </w:r>
      <w:r w:rsidRPr="008D4940">
        <w:rPr>
          <w:color w:val="000000" w:themeColor="text1"/>
          <w:lang w:eastAsia="ar-SA"/>
        </w:rPr>
        <w:t xml:space="preserve"> predložiti finančno zavarovanje za dobro izvedbo pogodbenih obveznosti v višini </w:t>
      </w:r>
      <w:r w:rsidR="000B63CA" w:rsidRPr="008D4940">
        <w:rPr>
          <w:color w:val="000000" w:themeColor="text1"/>
          <w:lang w:eastAsia="ar-SA"/>
        </w:rPr>
        <w:t>10</w:t>
      </w:r>
      <w:r w:rsidRPr="008D4940">
        <w:rPr>
          <w:color w:val="000000" w:themeColor="text1"/>
          <w:lang w:eastAsia="ar-SA"/>
        </w:rPr>
        <w:t xml:space="preserve"> % pogodbene vrednosti z DDV, ki mora veljati še vsaj 30 dni po izteku </w:t>
      </w:r>
      <w:r w:rsidR="00413F03" w:rsidRPr="008D4940">
        <w:rPr>
          <w:color w:val="000000" w:themeColor="text1"/>
          <w:lang w:eastAsia="ar-SA"/>
        </w:rPr>
        <w:t>roka za dobavo in montažo opreme iz 2. faze</w:t>
      </w:r>
      <w:r w:rsidRPr="008D4940">
        <w:rPr>
          <w:color w:val="000000" w:themeColor="text1"/>
          <w:lang w:eastAsia="ar-SA"/>
        </w:rPr>
        <w:t>.</w:t>
      </w:r>
    </w:p>
    <w:p w14:paraId="223F937E" w14:textId="77777777" w:rsidR="00F75388" w:rsidRPr="008D4940" w:rsidRDefault="00F75388" w:rsidP="00F75388">
      <w:pPr>
        <w:spacing w:line="240" w:lineRule="auto"/>
        <w:contextualSpacing/>
        <w:rPr>
          <w:color w:val="000000" w:themeColor="text1"/>
          <w:lang w:eastAsia="ar-SA"/>
        </w:rPr>
      </w:pPr>
    </w:p>
    <w:p w14:paraId="0A727A85" w14:textId="5F8FE572" w:rsidR="00F75388" w:rsidRPr="008D4940" w:rsidRDefault="00085428" w:rsidP="0093367A">
      <w:pPr>
        <w:spacing w:line="240" w:lineRule="auto"/>
        <w:ind w:left="567"/>
        <w:contextualSpacing/>
        <w:rPr>
          <w:color w:val="000000" w:themeColor="text1"/>
          <w:lang w:eastAsia="ar-SA"/>
        </w:rPr>
      </w:pPr>
      <w:r w:rsidRPr="008D4940">
        <w:rPr>
          <w:color w:val="000000" w:themeColor="text1"/>
          <w:lang w:eastAsia="ar-SA"/>
        </w:rPr>
        <w:t xml:space="preserve">Izbrani ponudnik bo </w:t>
      </w:r>
      <w:r w:rsidR="00940B53" w:rsidRPr="008D4940">
        <w:rPr>
          <w:color w:val="000000" w:themeColor="text1"/>
          <w:lang w:eastAsia="ar-SA"/>
        </w:rPr>
        <w:t xml:space="preserve">dolžan v roku osmih (8) delovnih dni </w:t>
      </w:r>
      <w:r w:rsidRPr="008D4940">
        <w:rPr>
          <w:color w:val="000000" w:themeColor="text1"/>
          <w:lang w:eastAsia="ar-SA"/>
        </w:rPr>
        <w:t xml:space="preserve">po </w:t>
      </w:r>
      <w:r w:rsidR="00720AF2" w:rsidRPr="008D4940">
        <w:rPr>
          <w:color w:val="000000" w:themeColor="text1"/>
          <w:lang w:eastAsia="ar-SA"/>
        </w:rPr>
        <w:t>izdaji prevzemnega zapisnika</w:t>
      </w:r>
      <w:r w:rsidR="00720AF2" w:rsidRPr="008D4940" w:rsidDel="00720AF2">
        <w:rPr>
          <w:color w:val="000000" w:themeColor="text1"/>
          <w:lang w:eastAsia="ar-SA"/>
        </w:rPr>
        <w:t xml:space="preserve"> </w:t>
      </w:r>
      <w:r w:rsidR="00720AF2" w:rsidRPr="008D4940">
        <w:rPr>
          <w:color w:val="000000" w:themeColor="text1"/>
          <w:lang w:eastAsia="ar-SA"/>
        </w:rPr>
        <w:t xml:space="preserve">za </w:t>
      </w:r>
      <w:r w:rsidRPr="008D4940">
        <w:rPr>
          <w:color w:val="000000" w:themeColor="text1"/>
          <w:lang w:eastAsia="ar-SA"/>
        </w:rPr>
        <w:t>oprem</w:t>
      </w:r>
      <w:r w:rsidR="00720AF2" w:rsidRPr="008D4940">
        <w:rPr>
          <w:color w:val="000000" w:themeColor="text1"/>
          <w:lang w:eastAsia="ar-SA"/>
        </w:rPr>
        <w:t>o</w:t>
      </w:r>
      <w:r w:rsidRPr="008D4940">
        <w:rPr>
          <w:color w:val="000000" w:themeColor="text1"/>
          <w:lang w:eastAsia="ar-SA"/>
        </w:rPr>
        <w:t xml:space="preserve"> iz 1. faze predložiti prenovljeno </w:t>
      </w:r>
      <w:r w:rsidR="00720AF2" w:rsidRPr="008D4940">
        <w:rPr>
          <w:color w:val="000000" w:themeColor="text1"/>
          <w:lang w:eastAsia="ar-SA"/>
        </w:rPr>
        <w:t>(</w:t>
      </w:r>
      <w:r w:rsidR="00177420" w:rsidRPr="008D4940">
        <w:rPr>
          <w:color w:val="000000" w:themeColor="text1"/>
          <w:lang w:eastAsia="ar-SA"/>
        </w:rPr>
        <w:t xml:space="preserve">vrednostno </w:t>
      </w:r>
      <w:r w:rsidR="00720AF2" w:rsidRPr="008D4940">
        <w:rPr>
          <w:color w:val="000000" w:themeColor="text1"/>
          <w:lang w:eastAsia="ar-SA"/>
        </w:rPr>
        <w:t xml:space="preserve">zmanjšano) </w:t>
      </w:r>
      <w:r w:rsidRPr="008D4940">
        <w:rPr>
          <w:color w:val="000000" w:themeColor="text1"/>
          <w:lang w:eastAsia="ar-SA"/>
        </w:rPr>
        <w:t xml:space="preserve">finančno zavarovanje za dobro izvedbo pogodbenih obveznosti v višini </w:t>
      </w:r>
      <w:r w:rsidR="00F75388" w:rsidRPr="008D4940">
        <w:rPr>
          <w:color w:val="000000" w:themeColor="text1"/>
          <w:lang w:val="pl-PL" w:eastAsia="ar-SA"/>
        </w:rPr>
        <w:t>10 % od vrednosti neprevzetih pogodbenih del (z DDV)</w:t>
      </w:r>
      <w:r w:rsidR="00940B53" w:rsidRPr="008D4940">
        <w:rPr>
          <w:color w:val="000000" w:themeColor="text1"/>
          <w:lang w:val="pl-PL" w:eastAsia="ar-SA"/>
        </w:rPr>
        <w:t>,</w:t>
      </w:r>
      <w:r w:rsidR="00CF7C5E" w:rsidRPr="008D4940">
        <w:rPr>
          <w:color w:val="000000" w:themeColor="text1"/>
          <w:lang w:val="pl-PL" w:eastAsia="ar-SA"/>
        </w:rPr>
        <w:t xml:space="preserve"> kot je razvidna iz prevzemnega zapisnika za opremo iz 1. faze</w:t>
      </w:r>
      <w:r w:rsidR="00F75388" w:rsidRPr="008D4940">
        <w:rPr>
          <w:color w:val="000000" w:themeColor="text1"/>
          <w:lang w:val="pl-PL" w:eastAsia="ar-SA"/>
        </w:rPr>
        <w:t>.</w:t>
      </w:r>
    </w:p>
    <w:p w14:paraId="3E670DD8" w14:textId="77777777" w:rsidR="00157BD8" w:rsidRPr="008D4940" w:rsidRDefault="00157BD8" w:rsidP="0093367A">
      <w:pPr>
        <w:spacing w:line="240" w:lineRule="auto"/>
        <w:contextualSpacing/>
        <w:rPr>
          <w:color w:val="000000" w:themeColor="text1"/>
          <w:lang w:eastAsia="ar-SA"/>
        </w:rPr>
      </w:pPr>
    </w:p>
    <w:p w14:paraId="69907F91" w14:textId="223D97D3" w:rsidR="00CD39DB" w:rsidRPr="008D4940" w:rsidRDefault="00940B53" w:rsidP="00CD39DB">
      <w:pPr>
        <w:numPr>
          <w:ilvl w:val="1"/>
          <w:numId w:val="13"/>
        </w:numPr>
        <w:spacing w:line="240" w:lineRule="auto"/>
        <w:ind w:left="567" w:hanging="567"/>
        <w:contextualSpacing/>
        <w:rPr>
          <w:color w:val="000000" w:themeColor="text1"/>
          <w:lang w:eastAsia="ar-SA"/>
        </w:rPr>
      </w:pPr>
      <w:r w:rsidRPr="008D4940">
        <w:rPr>
          <w:color w:val="000000" w:themeColor="text1"/>
          <w:lang w:eastAsia="ar-SA"/>
        </w:rPr>
        <w:t>I</w:t>
      </w:r>
      <w:r w:rsidR="00CD39DB" w:rsidRPr="008D4940">
        <w:rPr>
          <w:color w:val="000000" w:themeColor="text1"/>
          <w:lang w:eastAsia="ar-SA"/>
        </w:rPr>
        <w:t xml:space="preserve">zbrani ponudnik </w:t>
      </w:r>
      <w:r w:rsidRPr="008D4940">
        <w:rPr>
          <w:color w:val="000000" w:themeColor="text1"/>
          <w:lang w:eastAsia="ar-SA"/>
        </w:rPr>
        <w:t xml:space="preserve">bo dolžan </w:t>
      </w:r>
      <w:r w:rsidR="00CD39DB" w:rsidRPr="008D4940">
        <w:rPr>
          <w:color w:val="000000" w:themeColor="text1"/>
          <w:lang w:eastAsia="ar-SA"/>
        </w:rPr>
        <w:t xml:space="preserve">najpozneje </w:t>
      </w:r>
      <w:r w:rsidRPr="008D4940">
        <w:rPr>
          <w:color w:val="000000" w:themeColor="text1"/>
          <w:lang w:eastAsia="ar-SA"/>
        </w:rPr>
        <w:t xml:space="preserve">ob izdaji prevzemnega zapisnika za opremo iz 1. faze </w:t>
      </w:r>
      <w:r w:rsidR="00CD39DB" w:rsidRPr="008D4940">
        <w:rPr>
          <w:color w:val="000000" w:themeColor="text1"/>
          <w:lang w:eastAsia="ar-SA"/>
        </w:rPr>
        <w:t xml:space="preserve">uporabniku predložiti finančno zavarovanje za odpravo napak v garancijskem roku v višini 5 % </w:t>
      </w:r>
      <w:r w:rsidRPr="008D4940">
        <w:rPr>
          <w:color w:val="000000" w:themeColor="text1"/>
          <w:lang w:val="pl-PL" w:eastAsia="ar-SA"/>
        </w:rPr>
        <w:t>od vrednosti prevzetih pogodbenih del (z DDV), kot je razvidna iz prevzemnega zapisnika za opremo iz 1. faze</w:t>
      </w:r>
      <w:r w:rsidR="00CD39DB" w:rsidRPr="008D4940">
        <w:rPr>
          <w:color w:val="000000" w:themeColor="text1"/>
          <w:lang w:eastAsia="ar-SA"/>
        </w:rPr>
        <w:t>. Finančno zavarovanje za odpravo napak v garancijskem roku mora biti veljavno še vsaj 30 dni po izteku (najdaljšega) garancijskega roka in se mora glasiti na uporabnika.</w:t>
      </w:r>
    </w:p>
    <w:p w14:paraId="537A624D" w14:textId="77777777" w:rsidR="00CD39DB" w:rsidRPr="008D4940" w:rsidRDefault="00CD39DB" w:rsidP="0093367A">
      <w:pPr>
        <w:spacing w:line="240" w:lineRule="auto"/>
        <w:ind w:left="567"/>
        <w:contextualSpacing/>
        <w:rPr>
          <w:color w:val="000000" w:themeColor="text1"/>
          <w:lang w:eastAsia="ar-SA"/>
        </w:rPr>
      </w:pPr>
    </w:p>
    <w:p w14:paraId="128AF6EF" w14:textId="701FA054" w:rsidR="00157BD8" w:rsidRPr="008D4940" w:rsidRDefault="00281711" w:rsidP="00720AF2">
      <w:pPr>
        <w:spacing w:line="240" w:lineRule="auto"/>
        <w:ind w:left="567"/>
        <w:contextualSpacing/>
        <w:rPr>
          <w:color w:val="000000" w:themeColor="text1"/>
          <w:lang w:eastAsia="ar-SA"/>
        </w:rPr>
      </w:pPr>
      <w:r w:rsidRPr="008D4940">
        <w:rPr>
          <w:color w:val="000000" w:themeColor="text1"/>
          <w:lang w:eastAsia="ar-SA"/>
        </w:rPr>
        <w:t>I</w:t>
      </w:r>
      <w:r w:rsidR="00157BD8" w:rsidRPr="008D4940">
        <w:rPr>
          <w:color w:val="000000" w:themeColor="text1"/>
          <w:lang w:eastAsia="ar-SA"/>
        </w:rPr>
        <w:t>zbran</w:t>
      </w:r>
      <w:r w:rsidR="00CD39DB" w:rsidRPr="008D4940">
        <w:rPr>
          <w:color w:val="000000" w:themeColor="text1"/>
          <w:lang w:eastAsia="ar-SA"/>
        </w:rPr>
        <w:t>i</w:t>
      </w:r>
      <w:r w:rsidR="00157BD8" w:rsidRPr="008D4940">
        <w:rPr>
          <w:color w:val="000000" w:themeColor="text1"/>
          <w:lang w:eastAsia="ar-SA"/>
        </w:rPr>
        <w:t xml:space="preserve"> ponudnik </w:t>
      </w:r>
      <w:r w:rsidRPr="008D4940">
        <w:rPr>
          <w:color w:val="000000" w:themeColor="text1"/>
          <w:lang w:eastAsia="ar-SA"/>
        </w:rPr>
        <w:t xml:space="preserve">bo dolžan </w:t>
      </w:r>
      <w:r w:rsidR="00177420" w:rsidRPr="008D4940">
        <w:rPr>
          <w:color w:val="000000" w:themeColor="text1"/>
          <w:lang w:eastAsia="ar-SA"/>
        </w:rPr>
        <w:t xml:space="preserve">najpozneje </w:t>
      </w:r>
      <w:r w:rsidR="00940B53" w:rsidRPr="008D4940">
        <w:rPr>
          <w:color w:val="000000" w:themeColor="text1"/>
          <w:lang w:eastAsia="ar-SA"/>
        </w:rPr>
        <w:t xml:space="preserve">ob izdaji prevzemnega zapisnika za opremo iz 2. faze uporabniku predložiti prenovljeno </w:t>
      </w:r>
      <w:r w:rsidR="00177420" w:rsidRPr="008D4940">
        <w:rPr>
          <w:color w:val="000000" w:themeColor="text1"/>
          <w:lang w:eastAsia="ar-SA"/>
        </w:rPr>
        <w:t xml:space="preserve">(vrednostno zvišano) </w:t>
      </w:r>
      <w:r w:rsidR="00940B53" w:rsidRPr="008D4940">
        <w:rPr>
          <w:color w:val="000000" w:themeColor="text1"/>
          <w:lang w:eastAsia="ar-SA"/>
        </w:rPr>
        <w:t xml:space="preserve">finančno zavarovanje za </w:t>
      </w:r>
      <w:r w:rsidR="00413F03" w:rsidRPr="008D4940">
        <w:rPr>
          <w:color w:val="000000" w:themeColor="text1"/>
          <w:lang w:eastAsia="ar-SA"/>
        </w:rPr>
        <w:t>odpravo napak v garancijskem roku</w:t>
      </w:r>
      <w:r w:rsidR="00940B53" w:rsidRPr="008D4940">
        <w:rPr>
          <w:color w:val="000000" w:themeColor="text1"/>
          <w:lang w:eastAsia="ar-SA"/>
        </w:rPr>
        <w:t xml:space="preserve"> v višini </w:t>
      </w:r>
      <w:r w:rsidR="00940B53" w:rsidRPr="008D4940">
        <w:rPr>
          <w:color w:val="000000" w:themeColor="text1"/>
          <w:lang w:val="pl-PL" w:eastAsia="ar-SA"/>
        </w:rPr>
        <w:t xml:space="preserve">5 % </w:t>
      </w:r>
      <w:r w:rsidR="00177420" w:rsidRPr="008D4940">
        <w:rPr>
          <w:color w:val="000000" w:themeColor="text1"/>
          <w:lang w:eastAsia="ar-SA"/>
        </w:rPr>
        <w:t>končne pogodbene vrednosti (z DDV)</w:t>
      </w:r>
      <w:r w:rsidR="00157BD8" w:rsidRPr="008D4940">
        <w:rPr>
          <w:color w:val="000000" w:themeColor="text1"/>
          <w:lang w:eastAsia="ar-SA"/>
        </w:rPr>
        <w:t xml:space="preserve">. </w:t>
      </w:r>
      <w:r w:rsidRPr="008D4940">
        <w:rPr>
          <w:color w:val="000000" w:themeColor="text1"/>
          <w:lang w:eastAsia="ar-SA"/>
        </w:rPr>
        <w:t>Finančno zavarovanje za odpravo napak v garancijskem roku mora biti veljavno še vsaj 30 dni po izteku (najdaljšega) garancijskega roka in se mora glasiti na uporabnika.</w:t>
      </w:r>
    </w:p>
    <w:p w14:paraId="782FE2AC" w14:textId="77777777" w:rsidR="00157BD8" w:rsidRPr="00157BD8" w:rsidRDefault="00157BD8" w:rsidP="00157BD8">
      <w:pPr>
        <w:spacing w:line="240" w:lineRule="auto"/>
        <w:rPr>
          <w:color w:val="000000" w:themeColor="text1"/>
          <w:lang w:eastAsia="ar-SA"/>
        </w:rPr>
      </w:pPr>
    </w:p>
    <w:p w14:paraId="6017D4FF" w14:textId="77777777" w:rsidR="00157BD8" w:rsidRPr="00157BD8" w:rsidRDefault="00157BD8" w:rsidP="00375A10">
      <w:pPr>
        <w:numPr>
          <w:ilvl w:val="1"/>
          <w:numId w:val="13"/>
        </w:numPr>
        <w:spacing w:line="240" w:lineRule="auto"/>
        <w:ind w:left="567" w:hanging="567"/>
        <w:contextualSpacing/>
        <w:rPr>
          <w:color w:val="000000" w:themeColor="text1"/>
          <w:lang w:eastAsia="ar-SA"/>
        </w:rPr>
      </w:pPr>
      <w:r w:rsidRPr="00157BD8">
        <w:rPr>
          <w:color w:val="000000" w:themeColor="text1"/>
          <w:lang w:eastAsia="ar-SA"/>
        </w:rPr>
        <w:t>Kadar je kot najugodnejša ponudba izbrana skupna ponudba skupine izvajalcev - dobaviteljev, mora biti naročnik posameznega finančnega zavarovanja eden od partnerjev v skupni ponudbi.</w:t>
      </w:r>
    </w:p>
    <w:p w14:paraId="0D5325DD" w14:textId="77777777" w:rsidR="00157BD8" w:rsidRPr="00157BD8" w:rsidRDefault="00157BD8" w:rsidP="00157BD8">
      <w:pPr>
        <w:spacing w:line="240" w:lineRule="auto"/>
        <w:rPr>
          <w:color w:val="000000" w:themeColor="text1"/>
          <w:lang w:eastAsia="ar-SA"/>
        </w:rPr>
      </w:pPr>
    </w:p>
    <w:p w14:paraId="49E03FFD" w14:textId="51B7C09A" w:rsidR="00157BD8" w:rsidRPr="00157BD8" w:rsidRDefault="00157BD8" w:rsidP="00375A10">
      <w:pPr>
        <w:numPr>
          <w:ilvl w:val="1"/>
          <w:numId w:val="13"/>
        </w:numPr>
        <w:spacing w:line="240" w:lineRule="auto"/>
        <w:ind w:left="567" w:hanging="567"/>
        <w:contextualSpacing/>
        <w:rPr>
          <w:color w:val="000000" w:themeColor="text1"/>
          <w:lang w:eastAsia="ar-SA"/>
        </w:rPr>
      </w:pPr>
      <w:r w:rsidRPr="00157BD8">
        <w:rPr>
          <w:color w:val="000000" w:themeColor="text1"/>
          <w:lang w:eastAsia="ar-SA"/>
        </w:rPr>
        <w:t>Finančno zavarovanje za dobro izvedbo pogodbenih obveznosti po pogodbi za dobavo in finančno zavarovanje za odpravo napak, ki jih mora predložiti izbran ponudnik, mora izdati:</w:t>
      </w:r>
    </w:p>
    <w:p w14:paraId="3B03A94C" w14:textId="77777777" w:rsidR="00157BD8" w:rsidRPr="00157BD8" w:rsidRDefault="00157BD8" w:rsidP="00157BD8">
      <w:pPr>
        <w:spacing w:line="240" w:lineRule="auto"/>
        <w:ind w:left="431" w:firstLine="136"/>
        <w:rPr>
          <w:color w:val="000000" w:themeColor="text1"/>
          <w:lang w:eastAsia="ar-SA"/>
        </w:rPr>
      </w:pPr>
      <w:r w:rsidRPr="00157BD8">
        <w:rPr>
          <w:color w:val="000000" w:themeColor="text1"/>
          <w:lang w:eastAsia="ar-SA"/>
        </w:rPr>
        <w:t>• banka v državi naročnika ali</w:t>
      </w:r>
    </w:p>
    <w:p w14:paraId="1682A107" w14:textId="77777777" w:rsidR="00157BD8" w:rsidRPr="00157BD8" w:rsidRDefault="00157BD8" w:rsidP="00157BD8">
      <w:pPr>
        <w:spacing w:line="240" w:lineRule="auto"/>
        <w:ind w:left="431" w:firstLine="136"/>
        <w:rPr>
          <w:color w:val="000000" w:themeColor="text1"/>
          <w:lang w:eastAsia="ar-SA"/>
        </w:rPr>
      </w:pPr>
      <w:r w:rsidRPr="00157BD8">
        <w:rPr>
          <w:color w:val="000000" w:themeColor="text1"/>
          <w:lang w:eastAsia="ar-SA"/>
        </w:rPr>
        <w:t>• zavarovalnica v državi naročnika.</w:t>
      </w:r>
    </w:p>
    <w:p w14:paraId="2C6849E8" w14:textId="77777777" w:rsidR="00157BD8" w:rsidRPr="00157BD8" w:rsidRDefault="00157BD8" w:rsidP="00157BD8">
      <w:pPr>
        <w:spacing w:line="240" w:lineRule="auto"/>
        <w:ind w:left="567"/>
        <w:contextualSpacing/>
        <w:rPr>
          <w:color w:val="000000" w:themeColor="text1"/>
          <w:lang w:eastAsia="x-none"/>
        </w:rPr>
      </w:pPr>
    </w:p>
    <w:p w14:paraId="37E8243F" w14:textId="77777777" w:rsidR="00157BD8" w:rsidRPr="00157BD8" w:rsidRDefault="00157BD8" w:rsidP="00157BD8">
      <w:pPr>
        <w:spacing w:line="240" w:lineRule="auto"/>
        <w:ind w:left="567"/>
        <w:contextualSpacing/>
        <w:rPr>
          <w:color w:val="000000" w:themeColor="text1"/>
          <w:lang w:val="x-none" w:eastAsia="x-none"/>
        </w:rPr>
      </w:pPr>
      <w:r w:rsidRPr="00157BD8">
        <w:rPr>
          <w:color w:val="000000" w:themeColor="text1"/>
          <w:lang w:eastAsia="x-none"/>
        </w:rPr>
        <w:t>Če</w:t>
      </w:r>
      <w:r w:rsidRPr="00157BD8">
        <w:rPr>
          <w:color w:val="000000" w:themeColor="text1"/>
          <w:lang w:val="x-none" w:eastAsia="x-none"/>
        </w:rPr>
        <w:t xml:space="preserve"> je </w:t>
      </w:r>
      <w:r w:rsidRPr="00157BD8">
        <w:rPr>
          <w:color w:val="000000" w:themeColor="text1"/>
          <w:lang w:eastAsia="x-none"/>
        </w:rPr>
        <w:t>finančno zavarovanje</w:t>
      </w:r>
      <w:r w:rsidRPr="00157BD8">
        <w:rPr>
          <w:color w:val="000000" w:themeColor="text1"/>
          <w:lang w:val="x-none" w:eastAsia="x-none"/>
        </w:rPr>
        <w:t xml:space="preserve"> podpisan</w:t>
      </w:r>
      <w:r w:rsidRPr="00157BD8">
        <w:rPr>
          <w:color w:val="000000" w:themeColor="text1"/>
          <w:lang w:eastAsia="x-none"/>
        </w:rPr>
        <w:t>o</w:t>
      </w:r>
      <w:r w:rsidRPr="00157BD8">
        <w:rPr>
          <w:color w:val="000000" w:themeColor="text1"/>
          <w:lang w:val="x-none" w:eastAsia="x-none"/>
        </w:rPr>
        <w:t xml:space="preserve"> digitalno</w:t>
      </w:r>
      <w:r w:rsidRPr="00157BD8">
        <w:rPr>
          <w:color w:val="000000" w:themeColor="text1"/>
          <w:lang w:eastAsia="x-none"/>
        </w:rPr>
        <w:t>,</w:t>
      </w:r>
      <w:r w:rsidRPr="00157BD8">
        <w:rPr>
          <w:color w:val="000000" w:themeColor="text1"/>
          <w:lang w:val="x-none" w:eastAsia="x-none"/>
        </w:rPr>
        <w:t xml:space="preserve"> in ne lastnoročno, mora biti digitalni podpis varen elektronski podpis, overjen s kvalificiranim potrdilom.</w:t>
      </w:r>
    </w:p>
    <w:p w14:paraId="5FC34BFE" w14:textId="77777777" w:rsidR="00157BD8" w:rsidRPr="00157BD8" w:rsidRDefault="00157BD8" w:rsidP="00157BD8">
      <w:pPr>
        <w:spacing w:line="240" w:lineRule="auto"/>
        <w:rPr>
          <w:color w:val="000000" w:themeColor="text1"/>
          <w:lang w:val="x-none" w:eastAsia="x-none"/>
        </w:rPr>
      </w:pPr>
    </w:p>
    <w:p w14:paraId="151F284E" w14:textId="3BDFE06B" w:rsidR="00157BD8" w:rsidRDefault="00157BD8" w:rsidP="00264813">
      <w:pPr>
        <w:spacing w:line="240" w:lineRule="auto"/>
        <w:ind w:left="567"/>
        <w:contextualSpacing/>
        <w:rPr>
          <w:color w:val="000000" w:themeColor="text1"/>
          <w:lang w:val="x-none" w:eastAsia="x-none"/>
        </w:rPr>
      </w:pPr>
      <w:r w:rsidRPr="00157BD8">
        <w:rPr>
          <w:color w:val="000000" w:themeColor="text1"/>
          <w:lang w:val="x-none" w:eastAsia="x-none"/>
        </w:rPr>
        <w:t xml:space="preserve">Za </w:t>
      </w:r>
      <w:r w:rsidRPr="00157BD8">
        <w:rPr>
          <w:color w:val="000000" w:themeColor="text1"/>
          <w:lang w:eastAsia="x-none"/>
        </w:rPr>
        <w:t>finančno zavarovanje</w:t>
      </w:r>
      <w:r w:rsidRPr="00157BD8">
        <w:rPr>
          <w:color w:val="000000" w:themeColor="text1"/>
          <w:lang w:val="x-none" w:eastAsia="x-none"/>
        </w:rPr>
        <w:t xml:space="preserve"> veljajo Enotna pravila za garancije na poziv (EPGP)</w:t>
      </w:r>
      <w:r w:rsidRPr="00157BD8">
        <w:rPr>
          <w:color w:val="000000" w:themeColor="text1"/>
          <w:lang w:eastAsia="x-none"/>
        </w:rPr>
        <w:t>,</w:t>
      </w:r>
      <w:r w:rsidRPr="00157BD8">
        <w:rPr>
          <w:color w:val="000000" w:themeColor="text1"/>
          <w:lang w:val="x-none" w:eastAsia="x-none"/>
        </w:rPr>
        <w:t xml:space="preserve"> revizija iz leta 2010, izdana pri MTZ pod št. 758.</w:t>
      </w:r>
    </w:p>
    <w:p w14:paraId="2AAC4288" w14:textId="77777777" w:rsidR="00264813" w:rsidRPr="00264813" w:rsidRDefault="00264813" w:rsidP="00264813">
      <w:pPr>
        <w:spacing w:line="240" w:lineRule="auto"/>
        <w:ind w:left="567"/>
        <w:contextualSpacing/>
        <w:rPr>
          <w:color w:val="000000" w:themeColor="text1"/>
          <w:lang w:val="x-none" w:eastAsia="x-none"/>
        </w:rPr>
      </w:pPr>
    </w:p>
    <w:p w14:paraId="6759E896" w14:textId="77777777" w:rsidR="00157BD8" w:rsidRPr="00157BD8" w:rsidRDefault="00157BD8" w:rsidP="00375A10">
      <w:pPr>
        <w:numPr>
          <w:ilvl w:val="1"/>
          <w:numId w:val="13"/>
        </w:numPr>
        <w:spacing w:line="240" w:lineRule="auto"/>
        <w:ind w:left="567" w:hanging="567"/>
        <w:contextualSpacing/>
        <w:rPr>
          <w:color w:val="000000" w:themeColor="text1"/>
          <w:lang w:eastAsia="ar-SA"/>
        </w:rPr>
      </w:pPr>
      <w:r w:rsidRPr="00157BD8">
        <w:rPr>
          <w:rFonts w:eastAsiaTheme="minorHAnsi"/>
          <w:color w:val="000000" w:themeColor="text1"/>
          <w:lang w:eastAsia="en-US"/>
        </w:rPr>
        <w:t>Vsebina predloženih finančnih zavarovanj mora biti v celoti skladna z vsebino, kot je razvidna iz vzorcev finančnih zavarovanj v Poglavju 4.</w:t>
      </w:r>
    </w:p>
    <w:bookmarkEnd w:id="29"/>
    <w:p w14:paraId="29C7DE18" w14:textId="77777777" w:rsidR="00157BD8" w:rsidRPr="00157BD8" w:rsidRDefault="00157BD8" w:rsidP="00157BD8">
      <w:pPr>
        <w:spacing w:line="240" w:lineRule="auto"/>
        <w:ind w:left="431" w:hanging="431"/>
        <w:jc w:val="center"/>
        <w:rPr>
          <w:b/>
        </w:rPr>
      </w:pPr>
    </w:p>
    <w:p w14:paraId="73A01662" w14:textId="77777777" w:rsidR="00157BD8" w:rsidRPr="00157BD8" w:rsidRDefault="00157BD8" w:rsidP="00157BD8">
      <w:pPr>
        <w:spacing w:line="240" w:lineRule="auto"/>
        <w:ind w:left="431" w:hanging="431"/>
        <w:jc w:val="center"/>
        <w:rPr>
          <w:b/>
        </w:rPr>
      </w:pPr>
    </w:p>
    <w:p w14:paraId="5F879B5F" w14:textId="77777777" w:rsidR="00157BD8" w:rsidRPr="00157BD8" w:rsidRDefault="00157BD8" w:rsidP="00157BD8">
      <w:pPr>
        <w:spacing w:line="240" w:lineRule="auto"/>
        <w:ind w:left="431" w:hanging="431"/>
        <w:jc w:val="center"/>
        <w:rPr>
          <w:b/>
        </w:rPr>
      </w:pPr>
      <w:r w:rsidRPr="00157BD8">
        <w:rPr>
          <w:b/>
        </w:rPr>
        <w:t>POGLAVJE 2</w:t>
      </w:r>
    </w:p>
    <w:p w14:paraId="70606965" w14:textId="77777777" w:rsidR="00157BD8" w:rsidRPr="00157BD8" w:rsidRDefault="00157BD8" w:rsidP="00157BD8">
      <w:pPr>
        <w:spacing w:line="240" w:lineRule="auto"/>
        <w:ind w:left="431" w:hanging="431"/>
        <w:jc w:val="center"/>
        <w:rPr>
          <w:b/>
        </w:rPr>
      </w:pPr>
    </w:p>
    <w:p w14:paraId="3DB83862" w14:textId="77777777" w:rsidR="00157BD8" w:rsidRPr="00157BD8" w:rsidRDefault="00157BD8" w:rsidP="00157BD8">
      <w:pPr>
        <w:spacing w:line="240" w:lineRule="auto"/>
        <w:ind w:left="431" w:hanging="431"/>
        <w:jc w:val="center"/>
        <w:rPr>
          <w:b/>
        </w:rPr>
      </w:pPr>
    </w:p>
    <w:p w14:paraId="5F57E8A2" w14:textId="77777777" w:rsidR="00157BD8" w:rsidRPr="00157BD8" w:rsidRDefault="00157BD8" w:rsidP="00157BD8">
      <w:pPr>
        <w:spacing w:line="240" w:lineRule="auto"/>
        <w:ind w:left="431" w:hanging="431"/>
        <w:jc w:val="center"/>
        <w:rPr>
          <w:b/>
        </w:rPr>
      </w:pPr>
    </w:p>
    <w:p w14:paraId="4A84714F" w14:textId="77777777" w:rsidR="00157BD8" w:rsidRPr="00157BD8" w:rsidRDefault="00157BD8" w:rsidP="00157BD8">
      <w:pPr>
        <w:spacing w:line="240" w:lineRule="auto"/>
        <w:ind w:left="431" w:hanging="431"/>
        <w:jc w:val="center"/>
        <w:rPr>
          <w:b/>
        </w:rPr>
      </w:pPr>
    </w:p>
    <w:p w14:paraId="55FBB119" w14:textId="77777777" w:rsidR="00157BD8" w:rsidRPr="00157BD8" w:rsidRDefault="00157BD8" w:rsidP="00157BD8">
      <w:pPr>
        <w:spacing w:line="240" w:lineRule="auto"/>
        <w:ind w:left="431" w:hanging="431"/>
        <w:jc w:val="center"/>
        <w:rPr>
          <w:b/>
        </w:rPr>
      </w:pPr>
    </w:p>
    <w:p w14:paraId="33C5FE46" w14:textId="77777777" w:rsidR="00157BD8" w:rsidRPr="00157BD8" w:rsidRDefault="00157BD8" w:rsidP="00157BD8">
      <w:pPr>
        <w:spacing w:line="240" w:lineRule="auto"/>
        <w:ind w:left="431" w:hanging="431"/>
        <w:jc w:val="center"/>
        <w:rPr>
          <w:b/>
        </w:rPr>
      </w:pPr>
    </w:p>
    <w:p w14:paraId="4DB89660" w14:textId="77777777" w:rsidR="00157BD8" w:rsidRPr="00157BD8" w:rsidRDefault="00157BD8" w:rsidP="00157BD8">
      <w:pPr>
        <w:spacing w:line="240" w:lineRule="auto"/>
        <w:ind w:left="431" w:hanging="431"/>
        <w:jc w:val="center"/>
        <w:rPr>
          <w:b/>
        </w:rPr>
      </w:pPr>
    </w:p>
    <w:p w14:paraId="3D6DBDA3" w14:textId="77777777" w:rsidR="00157BD8" w:rsidRPr="00157BD8" w:rsidRDefault="00157BD8" w:rsidP="00157BD8">
      <w:pPr>
        <w:spacing w:line="240" w:lineRule="auto"/>
        <w:ind w:left="431" w:hanging="431"/>
        <w:jc w:val="center"/>
        <w:rPr>
          <w:b/>
        </w:rPr>
      </w:pPr>
    </w:p>
    <w:p w14:paraId="3610EB1C" w14:textId="77777777" w:rsidR="00157BD8" w:rsidRPr="00157BD8" w:rsidRDefault="00157BD8" w:rsidP="00157BD8">
      <w:pPr>
        <w:spacing w:line="240" w:lineRule="auto"/>
        <w:ind w:left="431" w:hanging="431"/>
        <w:jc w:val="center"/>
        <w:rPr>
          <w:b/>
        </w:rPr>
      </w:pPr>
    </w:p>
    <w:p w14:paraId="4218634B" w14:textId="3B017452" w:rsidR="00157BD8" w:rsidRPr="00157BD8" w:rsidRDefault="00157BD8" w:rsidP="00157BD8">
      <w:pPr>
        <w:spacing w:line="240" w:lineRule="auto"/>
        <w:ind w:left="431" w:hanging="431"/>
        <w:jc w:val="center"/>
        <w:rPr>
          <w:b/>
        </w:rPr>
      </w:pPr>
      <w:r w:rsidRPr="00157BD8">
        <w:rPr>
          <w:b/>
        </w:rPr>
        <w:t>VZOR</w:t>
      </w:r>
      <w:r w:rsidR="008D36AB">
        <w:rPr>
          <w:b/>
        </w:rPr>
        <w:t>EC</w:t>
      </w:r>
      <w:r w:rsidRPr="00157BD8">
        <w:rPr>
          <w:b/>
        </w:rPr>
        <w:t xml:space="preserve"> POGODB</w:t>
      </w:r>
      <w:r w:rsidR="008D36AB">
        <w:rPr>
          <w:b/>
        </w:rPr>
        <w:t>E</w:t>
      </w:r>
    </w:p>
    <w:p w14:paraId="3CA61115" w14:textId="77777777" w:rsidR="00157BD8" w:rsidRPr="00157BD8" w:rsidRDefault="00157BD8" w:rsidP="00157BD8">
      <w:pPr>
        <w:spacing w:line="240" w:lineRule="auto"/>
        <w:ind w:left="431" w:hanging="431"/>
        <w:jc w:val="center"/>
        <w:rPr>
          <w:b/>
        </w:rPr>
      </w:pPr>
    </w:p>
    <w:p w14:paraId="49EA2E7E" w14:textId="77777777" w:rsidR="00157BD8" w:rsidRPr="00157BD8" w:rsidRDefault="00157BD8" w:rsidP="00157BD8">
      <w:pPr>
        <w:spacing w:line="240" w:lineRule="auto"/>
        <w:ind w:left="431" w:hanging="431"/>
        <w:jc w:val="center"/>
        <w:rPr>
          <w:b/>
        </w:rPr>
      </w:pPr>
    </w:p>
    <w:p w14:paraId="380665C6" w14:textId="77777777" w:rsidR="00157BD8" w:rsidRPr="00157BD8" w:rsidRDefault="00157BD8" w:rsidP="008D4940">
      <w:pPr>
        <w:widowControl w:val="0"/>
        <w:spacing w:line="240" w:lineRule="auto"/>
        <w:ind w:left="431" w:hanging="431"/>
        <w:jc w:val="center"/>
      </w:pPr>
      <w:r w:rsidRPr="00157BD8">
        <w:t>za javno naročilo</w:t>
      </w:r>
    </w:p>
    <w:p w14:paraId="687B3A23" w14:textId="77777777" w:rsidR="00157BD8" w:rsidRPr="00157BD8" w:rsidRDefault="00157BD8" w:rsidP="008D4940">
      <w:pPr>
        <w:widowControl w:val="0"/>
        <w:spacing w:line="240" w:lineRule="auto"/>
        <w:ind w:left="431" w:hanging="431"/>
        <w:jc w:val="center"/>
        <w:rPr>
          <w:b/>
        </w:rPr>
      </w:pPr>
    </w:p>
    <w:p w14:paraId="5A724F6B" w14:textId="77777777" w:rsidR="00157BD8" w:rsidRPr="00157BD8" w:rsidRDefault="00157BD8" w:rsidP="008D4940">
      <w:pPr>
        <w:widowControl w:val="0"/>
        <w:spacing w:line="240" w:lineRule="auto"/>
        <w:ind w:left="431" w:hanging="431"/>
        <w:jc w:val="center"/>
        <w:rPr>
          <w:b/>
        </w:rPr>
      </w:pPr>
    </w:p>
    <w:p w14:paraId="6E5D9BA0" w14:textId="77777777" w:rsidR="00157BD8" w:rsidRPr="00157BD8" w:rsidRDefault="00157BD8" w:rsidP="008D4940">
      <w:pPr>
        <w:widowControl w:val="0"/>
        <w:spacing w:line="240" w:lineRule="auto"/>
        <w:ind w:left="431" w:hanging="431"/>
        <w:jc w:val="center"/>
        <w:rPr>
          <w:b/>
        </w:rPr>
      </w:pPr>
    </w:p>
    <w:p w14:paraId="18284E93" w14:textId="77777777" w:rsidR="00157BD8" w:rsidRPr="00157BD8" w:rsidRDefault="00157BD8" w:rsidP="008D4940">
      <w:pPr>
        <w:widowControl w:val="0"/>
        <w:spacing w:line="240" w:lineRule="auto"/>
        <w:ind w:left="431" w:hanging="431"/>
        <w:jc w:val="center"/>
        <w:rPr>
          <w:b/>
        </w:rPr>
      </w:pPr>
    </w:p>
    <w:p w14:paraId="0C88F80C" w14:textId="758C1C13" w:rsidR="00157BD8" w:rsidRPr="00157BD8" w:rsidRDefault="005B0070" w:rsidP="008D4940">
      <w:pPr>
        <w:widowControl w:val="0"/>
        <w:spacing w:line="240" w:lineRule="auto"/>
        <w:ind w:left="431" w:hanging="431"/>
        <w:jc w:val="center"/>
        <w:rPr>
          <w:b/>
        </w:rPr>
      </w:pPr>
      <w:r w:rsidRPr="005B0070">
        <w:rPr>
          <w:b/>
        </w:rPr>
        <w:t xml:space="preserve">IZDELAVA, DOBAVA IN MONTAŽA OPREME ZA OPERACIJSKI BLOK IN ENOTO ZA INTENZIVNO TERAPIJO </w:t>
      </w:r>
      <w:r w:rsidRPr="005B0070">
        <w:rPr>
          <w:b/>
          <w:bCs/>
        </w:rPr>
        <w:t>V SB PTUJ</w:t>
      </w:r>
    </w:p>
    <w:p w14:paraId="7DA0A252" w14:textId="77777777" w:rsidR="00157BD8" w:rsidRPr="00157BD8" w:rsidRDefault="00157BD8" w:rsidP="008D4940">
      <w:pPr>
        <w:widowControl w:val="0"/>
        <w:spacing w:line="240" w:lineRule="auto"/>
        <w:ind w:left="431" w:hanging="431"/>
        <w:jc w:val="center"/>
        <w:rPr>
          <w:b/>
        </w:rPr>
      </w:pPr>
    </w:p>
    <w:p w14:paraId="16802C50" w14:textId="77777777" w:rsidR="00157BD8" w:rsidRPr="00157BD8" w:rsidRDefault="00157BD8" w:rsidP="008D4940">
      <w:pPr>
        <w:widowControl w:val="0"/>
        <w:spacing w:line="240" w:lineRule="auto"/>
        <w:ind w:left="431" w:hanging="431"/>
        <w:jc w:val="center"/>
        <w:rPr>
          <w:b/>
        </w:rPr>
      </w:pPr>
    </w:p>
    <w:p w14:paraId="4E30AABD" w14:textId="77777777" w:rsidR="00157BD8" w:rsidRDefault="00157BD8" w:rsidP="008D4940">
      <w:pPr>
        <w:widowControl w:val="0"/>
        <w:spacing w:line="240" w:lineRule="auto"/>
        <w:ind w:left="431" w:hanging="431"/>
        <w:jc w:val="center"/>
        <w:rPr>
          <w:b/>
        </w:rPr>
      </w:pPr>
    </w:p>
    <w:p w14:paraId="32EE48FF" w14:textId="77777777" w:rsidR="00F94355" w:rsidRDefault="00F94355" w:rsidP="008D4940">
      <w:pPr>
        <w:widowControl w:val="0"/>
        <w:spacing w:line="240" w:lineRule="auto"/>
        <w:ind w:left="431" w:hanging="431"/>
        <w:jc w:val="center"/>
        <w:rPr>
          <w:b/>
        </w:rPr>
      </w:pPr>
    </w:p>
    <w:p w14:paraId="3127F38C" w14:textId="77777777" w:rsidR="00F94355" w:rsidRDefault="00F94355" w:rsidP="008D4940">
      <w:pPr>
        <w:widowControl w:val="0"/>
        <w:spacing w:line="240" w:lineRule="auto"/>
        <w:ind w:left="431" w:hanging="431"/>
        <w:jc w:val="center"/>
        <w:rPr>
          <w:b/>
        </w:rPr>
      </w:pPr>
    </w:p>
    <w:p w14:paraId="5B8CA34A" w14:textId="77777777" w:rsidR="00F94355" w:rsidRDefault="00F94355" w:rsidP="008D4940">
      <w:pPr>
        <w:widowControl w:val="0"/>
        <w:spacing w:line="240" w:lineRule="auto"/>
        <w:ind w:left="431" w:hanging="431"/>
        <w:jc w:val="center"/>
        <w:rPr>
          <w:b/>
        </w:rPr>
      </w:pPr>
    </w:p>
    <w:p w14:paraId="563A537A" w14:textId="77777777" w:rsidR="00F94355" w:rsidRDefault="00F94355" w:rsidP="008D4940">
      <w:pPr>
        <w:widowControl w:val="0"/>
        <w:spacing w:line="240" w:lineRule="auto"/>
        <w:ind w:left="431" w:hanging="431"/>
        <w:jc w:val="center"/>
        <w:rPr>
          <w:b/>
        </w:rPr>
      </w:pPr>
    </w:p>
    <w:p w14:paraId="46E1E026" w14:textId="77777777" w:rsidR="00F94355" w:rsidRDefault="00F94355" w:rsidP="008D4940">
      <w:pPr>
        <w:widowControl w:val="0"/>
        <w:spacing w:line="240" w:lineRule="auto"/>
        <w:ind w:left="431" w:hanging="431"/>
        <w:jc w:val="center"/>
        <w:rPr>
          <w:b/>
        </w:rPr>
      </w:pPr>
    </w:p>
    <w:p w14:paraId="3C791C63" w14:textId="77777777" w:rsidR="00F94355" w:rsidRDefault="00F94355" w:rsidP="008D4940">
      <w:pPr>
        <w:widowControl w:val="0"/>
        <w:spacing w:line="240" w:lineRule="auto"/>
        <w:ind w:left="431" w:hanging="431"/>
        <w:jc w:val="center"/>
        <w:rPr>
          <w:b/>
        </w:rPr>
      </w:pPr>
    </w:p>
    <w:p w14:paraId="59F43420" w14:textId="77777777" w:rsidR="00F94355" w:rsidRDefault="00F94355" w:rsidP="008D4940">
      <w:pPr>
        <w:widowControl w:val="0"/>
        <w:spacing w:line="240" w:lineRule="auto"/>
        <w:ind w:left="431" w:hanging="431"/>
        <w:jc w:val="center"/>
        <w:rPr>
          <w:b/>
        </w:rPr>
      </w:pPr>
    </w:p>
    <w:p w14:paraId="493A0877" w14:textId="77777777" w:rsidR="00F94355" w:rsidRDefault="00F94355" w:rsidP="008D4940">
      <w:pPr>
        <w:widowControl w:val="0"/>
        <w:spacing w:line="240" w:lineRule="auto"/>
        <w:ind w:left="431" w:hanging="431"/>
        <w:jc w:val="center"/>
        <w:rPr>
          <w:b/>
        </w:rPr>
      </w:pPr>
    </w:p>
    <w:p w14:paraId="54D7BA7B" w14:textId="77777777" w:rsidR="00F94355" w:rsidRDefault="00F94355" w:rsidP="008D4940">
      <w:pPr>
        <w:widowControl w:val="0"/>
        <w:spacing w:line="240" w:lineRule="auto"/>
        <w:ind w:left="431" w:hanging="431"/>
        <w:jc w:val="center"/>
        <w:rPr>
          <w:b/>
        </w:rPr>
      </w:pPr>
    </w:p>
    <w:p w14:paraId="44A4388A" w14:textId="77777777" w:rsidR="00F94355" w:rsidRDefault="00F94355" w:rsidP="008D4940">
      <w:pPr>
        <w:widowControl w:val="0"/>
        <w:spacing w:line="240" w:lineRule="auto"/>
        <w:ind w:left="431" w:hanging="431"/>
        <w:jc w:val="center"/>
        <w:rPr>
          <w:b/>
        </w:rPr>
      </w:pPr>
    </w:p>
    <w:p w14:paraId="582E4219" w14:textId="77777777" w:rsidR="00F94355" w:rsidRDefault="00F94355" w:rsidP="008D4940">
      <w:pPr>
        <w:widowControl w:val="0"/>
        <w:spacing w:line="240" w:lineRule="auto"/>
        <w:ind w:left="431" w:hanging="431"/>
        <w:jc w:val="center"/>
        <w:rPr>
          <w:b/>
        </w:rPr>
      </w:pPr>
    </w:p>
    <w:p w14:paraId="0823B5CA" w14:textId="77777777" w:rsidR="00F94355" w:rsidRDefault="00F94355" w:rsidP="008D4940">
      <w:pPr>
        <w:widowControl w:val="0"/>
        <w:spacing w:line="240" w:lineRule="auto"/>
        <w:ind w:left="431" w:hanging="431"/>
        <w:jc w:val="center"/>
        <w:rPr>
          <w:b/>
        </w:rPr>
      </w:pPr>
    </w:p>
    <w:p w14:paraId="262756E2" w14:textId="77777777" w:rsidR="00F94355" w:rsidRDefault="00F94355" w:rsidP="008D4940">
      <w:pPr>
        <w:widowControl w:val="0"/>
        <w:spacing w:line="240" w:lineRule="auto"/>
        <w:ind w:left="431" w:hanging="431"/>
        <w:jc w:val="center"/>
        <w:rPr>
          <w:b/>
        </w:rPr>
      </w:pPr>
    </w:p>
    <w:p w14:paraId="1069B61E" w14:textId="77777777" w:rsidR="00F94355" w:rsidRDefault="00F94355" w:rsidP="008D4940">
      <w:pPr>
        <w:widowControl w:val="0"/>
        <w:spacing w:line="240" w:lineRule="auto"/>
        <w:ind w:left="431" w:hanging="431"/>
        <w:jc w:val="center"/>
        <w:rPr>
          <w:b/>
        </w:rPr>
      </w:pPr>
    </w:p>
    <w:p w14:paraId="38CD85E6" w14:textId="77777777" w:rsidR="00F94355" w:rsidRDefault="00F94355" w:rsidP="008D4940">
      <w:pPr>
        <w:widowControl w:val="0"/>
        <w:spacing w:line="240" w:lineRule="auto"/>
        <w:ind w:left="431" w:hanging="431"/>
        <w:jc w:val="center"/>
        <w:rPr>
          <w:b/>
        </w:rPr>
      </w:pPr>
    </w:p>
    <w:p w14:paraId="0E2C0D89" w14:textId="77777777" w:rsidR="00F94355" w:rsidRDefault="00F94355" w:rsidP="008D4940">
      <w:pPr>
        <w:widowControl w:val="0"/>
        <w:spacing w:line="240" w:lineRule="auto"/>
        <w:ind w:left="431" w:hanging="431"/>
        <w:jc w:val="center"/>
        <w:rPr>
          <w:b/>
        </w:rPr>
      </w:pPr>
    </w:p>
    <w:p w14:paraId="3D64CEB5" w14:textId="43C557E0" w:rsidR="00F94355" w:rsidRPr="00A94C1E" w:rsidRDefault="00A94C1E" w:rsidP="008D4940">
      <w:pPr>
        <w:widowControl w:val="0"/>
        <w:spacing w:line="240" w:lineRule="auto"/>
        <w:ind w:left="431" w:hanging="431"/>
        <w:jc w:val="center"/>
        <w:rPr>
          <w:bCs/>
        </w:rPr>
      </w:pPr>
      <w:r w:rsidRPr="00A94C1E">
        <w:rPr>
          <w:bCs/>
        </w:rPr>
        <w:t>Ljubljana, marec 2026</w:t>
      </w:r>
    </w:p>
    <w:p w14:paraId="38737C0F" w14:textId="77777777" w:rsidR="00F94355" w:rsidRDefault="00F94355" w:rsidP="008D4940">
      <w:pPr>
        <w:widowControl w:val="0"/>
        <w:spacing w:line="240" w:lineRule="auto"/>
        <w:ind w:left="431" w:hanging="431"/>
        <w:jc w:val="center"/>
        <w:rPr>
          <w:b/>
        </w:rPr>
      </w:pPr>
    </w:p>
    <w:p w14:paraId="4326E039" w14:textId="77777777" w:rsidR="00F94355" w:rsidRDefault="00F94355" w:rsidP="008D4940">
      <w:pPr>
        <w:widowControl w:val="0"/>
        <w:spacing w:line="240" w:lineRule="auto"/>
        <w:ind w:left="431" w:hanging="431"/>
        <w:jc w:val="center"/>
        <w:rPr>
          <w:b/>
        </w:rPr>
      </w:pPr>
    </w:p>
    <w:p w14:paraId="2C43196B" w14:textId="77777777" w:rsidR="00F94355" w:rsidRDefault="00F94355" w:rsidP="008D4940">
      <w:pPr>
        <w:widowControl w:val="0"/>
        <w:spacing w:line="240" w:lineRule="auto"/>
        <w:ind w:left="431" w:hanging="431"/>
        <w:jc w:val="center"/>
        <w:rPr>
          <w:b/>
        </w:rPr>
      </w:pPr>
    </w:p>
    <w:p w14:paraId="2FCBAD7D" w14:textId="77777777" w:rsidR="00F94355" w:rsidRDefault="00F94355" w:rsidP="008D4940">
      <w:pPr>
        <w:widowControl w:val="0"/>
        <w:spacing w:line="240" w:lineRule="auto"/>
        <w:ind w:left="431" w:hanging="431"/>
        <w:jc w:val="center"/>
        <w:rPr>
          <w:b/>
        </w:rPr>
      </w:pPr>
    </w:p>
    <w:p w14:paraId="30EF571C" w14:textId="77777777" w:rsidR="00413DB1" w:rsidRDefault="00413DB1" w:rsidP="008D4940">
      <w:pPr>
        <w:widowControl w:val="0"/>
        <w:spacing w:line="240" w:lineRule="auto"/>
        <w:ind w:left="431" w:hanging="431"/>
        <w:jc w:val="center"/>
        <w:rPr>
          <w:b/>
        </w:rPr>
      </w:pPr>
    </w:p>
    <w:p w14:paraId="7F69788D" w14:textId="77777777" w:rsidR="00413DB1" w:rsidRDefault="00413DB1" w:rsidP="008D4940">
      <w:pPr>
        <w:widowControl w:val="0"/>
        <w:spacing w:line="240" w:lineRule="auto"/>
        <w:ind w:left="431" w:hanging="431"/>
        <w:jc w:val="center"/>
        <w:rPr>
          <w:b/>
        </w:rPr>
      </w:pPr>
    </w:p>
    <w:p w14:paraId="1BED1A79" w14:textId="77777777" w:rsidR="00F94355" w:rsidRPr="00157BD8" w:rsidRDefault="00F94355" w:rsidP="008D4940">
      <w:pPr>
        <w:widowControl w:val="0"/>
        <w:spacing w:line="240" w:lineRule="auto"/>
        <w:ind w:left="431" w:hanging="431"/>
        <w:jc w:val="center"/>
        <w:rPr>
          <w:b/>
        </w:rPr>
      </w:pPr>
    </w:p>
    <w:p w14:paraId="2E2830BB" w14:textId="43DEC39E" w:rsidR="00157BD8" w:rsidRDefault="00157BD8" w:rsidP="008D4940">
      <w:pPr>
        <w:widowControl w:val="0"/>
        <w:spacing w:line="240" w:lineRule="auto"/>
        <w:rPr>
          <w:b/>
          <w:i/>
          <w:szCs w:val="24"/>
        </w:rPr>
      </w:pPr>
    </w:p>
    <w:p w14:paraId="1DF47D60" w14:textId="77777777" w:rsidR="008D4940" w:rsidRPr="00157BD8" w:rsidRDefault="008D4940" w:rsidP="008D4940">
      <w:pPr>
        <w:widowControl w:val="0"/>
        <w:spacing w:line="240" w:lineRule="auto"/>
      </w:pPr>
    </w:p>
    <w:tbl>
      <w:tblPr>
        <w:tblStyle w:val="Tabelamrea3"/>
        <w:tblW w:w="0" w:type="auto"/>
        <w:tblLook w:val="04A0" w:firstRow="1" w:lastRow="0" w:firstColumn="1" w:lastColumn="0" w:noHBand="0" w:noVBand="1"/>
      </w:tblPr>
      <w:tblGrid>
        <w:gridCol w:w="4673"/>
        <w:gridCol w:w="4389"/>
      </w:tblGrid>
      <w:tr w:rsidR="00A40962" w:rsidRPr="00A40962" w14:paraId="2B8E7A3A" w14:textId="77777777" w:rsidTr="00976CD4">
        <w:trPr>
          <w:trHeight w:val="2149"/>
        </w:trPr>
        <w:tc>
          <w:tcPr>
            <w:tcW w:w="4673" w:type="dxa"/>
          </w:tcPr>
          <w:p w14:paraId="5993D413" w14:textId="77777777" w:rsidR="00A40962" w:rsidRPr="00A40962" w:rsidRDefault="00A40962" w:rsidP="008D4940">
            <w:pPr>
              <w:widowControl w:val="0"/>
              <w:tabs>
                <w:tab w:val="left" w:pos="7890"/>
              </w:tabs>
              <w:spacing w:line="240" w:lineRule="auto"/>
              <w:ind w:left="431" w:hanging="431"/>
              <w:rPr>
                <w:b/>
                <w:bCs/>
                <w:u w:val="single"/>
              </w:rPr>
            </w:pPr>
            <w:r w:rsidRPr="00A40962">
              <w:rPr>
                <w:b/>
                <w:bCs/>
                <w:u w:val="single"/>
              </w:rPr>
              <w:lastRenderedPageBreak/>
              <w:t>Naročnik:</w:t>
            </w:r>
          </w:p>
          <w:p w14:paraId="173BBD30" w14:textId="77777777" w:rsidR="00A40962" w:rsidRPr="00A40962" w:rsidRDefault="00A40962" w:rsidP="008D4940">
            <w:pPr>
              <w:widowControl w:val="0"/>
              <w:tabs>
                <w:tab w:val="left" w:pos="7890"/>
              </w:tabs>
              <w:spacing w:line="240" w:lineRule="auto"/>
              <w:ind w:left="431" w:hanging="431"/>
              <w:rPr>
                <w:b/>
                <w:bCs/>
              </w:rPr>
            </w:pPr>
            <w:r w:rsidRPr="00A40962">
              <w:rPr>
                <w:b/>
                <w:bCs/>
              </w:rPr>
              <w:t>RS, MINISTRSTVO ZA ZDRAVJE,</w:t>
            </w:r>
          </w:p>
          <w:p w14:paraId="7F63AB83" w14:textId="77777777" w:rsidR="00A40962" w:rsidRDefault="00A40962" w:rsidP="008D4940">
            <w:pPr>
              <w:widowControl w:val="0"/>
              <w:tabs>
                <w:tab w:val="left" w:pos="7890"/>
              </w:tabs>
              <w:spacing w:line="240" w:lineRule="auto"/>
              <w:ind w:left="431" w:hanging="431"/>
              <w:rPr>
                <w:b/>
                <w:bCs/>
              </w:rPr>
            </w:pPr>
            <w:r w:rsidRPr="00A40962">
              <w:rPr>
                <w:b/>
                <w:bCs/>
              </w:rPr>
              <w:t>URAD REPUBLIKE SLOVENIJE ZA</w:t>
            </w:r>
          </w:p>
          <w:p w14:paraId="69D59D92" w14:textId="43BB316B" w:rsidR="00A40962" w:rsidRPr="00A40962" w:rsidRDefault="00A40962" w:rsidP="008D4940">
            <w:pPr>
              <w:widowControl w:val="0"/>
              <w:tabs>
                <w:tab w:val="left" w:pos="7890"/>
              </w:tabs>
              <w:spacing w:line="240" w:lineRule="auto"/>
              <w:ind w:left="431" w:hanging="431"/>
              <w:rPr>
                <w:b/>
                <w:bCs/>
              </w:rPr>
            </w:pPr>
            <w:r w:rsidRPr="00A40962">
              <w:rPr>
                <w:b/>
                <w:bCs/>
              </w:rPr>
              <w:t>INVESTICIJE V ZDRAVSTVU</w:t>
            </w:r>
          </w:p>
          <w:p w14:paraId="430AE0A7" w14:textId="77777777" w:rsidR="00A40962" w:rsidRPr="00A40962" w:rsidRDefault="00A40962" w:rsidP="008D4940">
            <w:pPr>
              <w:widowControl w:val="0"/>
              <w:tabs>
                <w:tab w:val="left" w:pos="7890"/>
              </w:tabs>
              <w:spacing w:line="240" w:lineRule="auto"/>
              <w:ind w:left="431" w:hanging="431"/>
            </w:pPr>
            <w:r w:rsidRPr="00A40962">
              <w:rPr>
                <w:b/>
                <w:bCs/>
              </w:rPr>
              <w:t>Ulica Ambrožiča Novljana 7, 1000 Ljubljana</w:t>
            </w:r>
            <w:r w:rsidRPr="00A40962">
              <w:t>,</w:t>
            </w:r>
          </w:p>
          <w:p w14:paraId="13592EC1" w14:textId="77777777" w:rsidR="00A40962" w:rsidRPr="00A40962" w:rsidRDefault="00A40962" w:rsidP="008D4940">
            <w:pPr>
              <w:widowControl w:val="0"/>
              <w:tabs>
                <w:tab w:val="left" w:pos="7890"/>
              </w:tabs>
              <w:spacing w:line="240" w:lineRule="auto"/>
              <w:ind w:left="431" w:hanging="431"/>
              <w:rPr>
                <w:bCs/>
              </w:rPr>
            </w:pPr>
            <w:r w:rsidRPr="00A40962">
              <w:rPr>
                <w:bCs/>
              </w:rPr>
              <w:t>ki ga zastopa Ivan Osrečki, direktor</w:t>
            </w:r>
          </w:p>
          <w:p w14:paraId="5F634B8C" w14:textId="77777777" w:rsidR="00A40962" w:rsidRPr="00A40962" w:rsidRDefault="00A40962" w:rsidP="008D4940">
            <w:pPr>
              <w:widowControl w:val="0"/>
              <w:tabs>
                <w:tab w:val="left" w:pos="7890"/>
              </w:tabs>
              <w:spacing w:line="240" w:lineRule="auto"/>
              <w:ind w:left="431" w:hanging="431"/>
            </w:pPr>
            <w:r w:rsidRPr="00A40962">
              <w:rPr>
                <w:bCs/>
              </w:rPr>
              <w:t xml:space="preserve">Matična številka: </w:t>
            </w:r>
            <w:r w:rsidRPr="00A40962">
              <w:t>2516535000</w:t>
            </w:r>
          </w:p>
          <w:p w14:paraId="7F5624DA" w14:textId="77777777" w:rsidR="00A40962" w:rsidRPr="00A40962" w:rsidRDefault="00A40962" w:rsidP="008D4940">
            <w:pPr>
              <w:widowControl w:val="0"/>
              <w:tabs>
                <w:tab w:val="left" w:pos="7890"/>
              </w:tabs>
              <w:spacing w:line="240" w:lineRule="auto"/>
              <w:ind w:left="431" w:hanging="431"/>
            </w:pPr>
            <w:r w:rsidRPr="00A40962">
              <w:rPr>
                <w:bCs/>
              </w:rPr>
              <w:t xml:space="preserve">Davčna številka: </w:t>
            </w:r>
            <w:r w:rsidRPr="00A40962">
              <w:t>64234894</w:t>
            </w:r>
          </w:p>
          <w:p w14:paraId="26D0CE16" w14:textId="44EA36C4" w:rsidR="00A40962" w:rsidRPr="00A40962" w:rsidRDefault="00A40962" w:rsidP="008D4940">
            <w:pPr>
              <w:widowControl w:val="0"/>
              <w:tabs>
                <w:tab w:val="left" w:pos="7890"/>
              </w:tabs>
              <w:spacing w:line="240" w:lineRule="auto"/>
              <w:ind w:left="431" w:hanging="431"/>
            </w:pPr>
            <w:r w:rsidRPr="00A40962">
              <w:t xml:space="preserve">E-naslov: </w:t>
            </w:r>
            <w:hyperlink r:id="rId18" w:history="1">
              <w:r w:rsidRPr="00A40962">
                <w:rPr>
                  <w:rStyle w:val="Hiperpovezava"/>
                </w:rPr>
                <w:t>gp.uiz@gov.si</w:t>
              </w:r>
            </w:hyperlink>
          </w:p>
        </w:tc>
        <w:tc>
          <w:tcPr>
            <w:tcW w:w="4389" w:type="dxa"/>
          </w:tcPr>
          <w:p w14:paraId="260F1467" w14:textId="77777777" w:rsidR="00A40962" w:rsidRPr="00A40962" w:rsidRDefault="00A40962" w:rsidP="008D4940">
            <w:pPr>
              <w:widowControl w:val="0"/>
              <w:tabs>
                <w:tab w:val="left" w:pos="7890"/>
              </w:tabs>
              <w:spacing w:line="240" w:lineRule="auto"/>
              <w:ind w:left="431" w:hanging="431"/>
            </w:pPr>
            <w:r w:rsidRPr="00A40962">
              <w:t>Podpisnik: Ivan Osrečki, direktor</w:t>
            </w:r>
          </w:p>
        </w:tc>
      </w:tr>
    </w:tbl>
    <w:p w14:paraId="13F3CF80" w14:textId="77777777" w:rsidR="00A40962" w:rsidRPr="00A40962" w:rsidRDefault="00A40962" w:rsidP="00A40962">
      <w:pPr>
        <w:tabs>
          <w:tab w:val="left" w:pos="7890"/>
        </w:tabs>
        <w:spacing w:line="240" w:lineRule="auto"/>
        <w:ind w:left="431" w:hanging="431"/>
      </w:pPr>
      <w:r w:rsidRPr="00A40962">
        <w:t>in</w:t>
      </w:r>
    </w:p>
    <w:tbl>
      <w:tblPr>
        <w:tblStyle w:val="Tabelamrea3"/>
        <w:tblW w:w="0" w:type="auto"/>
        <w:tblLook w:val="04A0" w:firstRow="1" w:lastRow="0" w:firstColumn="1" w:lastColumn="0" w:noHBand="0" w:noVBand="1"/>
      </w:tblPr>
      <w:tblGrid>
        <w:gridCol w:w="4673"/>
        <w:gridCol w:w="4389"/>
      </w:tblGrid>
      <w:tr w:rsidR="00A40962" w:rsidRPr="00A40962" w14:paraId="326E9159" w14:textId="77777777" w:rsidTr="00976CD4">
        <w:trPr>
          <w:trHeight w:val="2015"/>
        </w:trPr>
        <w:tc>
          <w:tcPr>
            <w:tcW w:w="4673" w:type="dxa"/>
          </w:tcPr>
          <w:p w14:paraId="0B6C1F78" w14:textId="77777777" w:rsidR="00A40962" w:rsidRPr="00A40962" w:rsidRDefault="00A40962" w:rsidP="00A40962">
            <w:pPr>
              <w:tabs>
                <w:tab w:val="left" w:pos="7890"/>
              </w:tabs>
              <w:spacing w:line="240" w:lineRule="auto"/>
              <w:ind w:left="431" w:hanging="431"/>
              <w:rPr>
                <w:b/>
                <w:u w:val="single"/>
              </w:rPr>
            </w:pPr>
            <w:r w:rsidRPr="00A40962">
              <w:rPr>
                <w:b/>
                <w:u w:val="single"/>
              </w:rPr>
              <w:t>Uporabnik:</w:t>
            </w:r>
          </w:p>
          <w:p w14:paraId="1829D885" w14:textId="77777777" w:rsidR="00A40962" w:rsidRDefault="00A40962" w:rsidP="00A40962">
            <w:pPr>
              <w:tabs>
                <w:tab w:val="left" w:pos="7890"/>
              </w:tabs>
              <w:spacing w:line="240" w:lineRule="auto"/>
              <w:ind w:left="431" w:hanging="431"/>
              <w:rPr>
                <w:b/>
              </w:rPr>
            </w:pPr>
            <w:r w:rsidRPr="00A40962">
              <w:rPr>
                <w:b/>
              </w:rPr>
              <w:t>SPLOŠNA BOLNIŠNICA DR. JOŽETA POTRČA</w:t>
            </w:r>
          </w:p>
          <w:p w14:paraId="4DFFFA63" w14:textId="59F7F2C8" w:rsidR="00A40962" w:rsidRPr="00A40962" w:rsidRDefault="00A40962" w:rsidP="00A40962">
            <w:pPr>
              <w:tabs>
                <w:tab w:val="left" w:pos="7890"/>
              </w:tabs>
              <w:spacing w:line="240" w:lineRule="auto"/>
              <w:ind w:left="431" w:hanging="431"/>
              <w:rPr>
                <w:b/>
                <w:bCs/>
              </w:rPr>
            </w:pPr>
            <w:r w:rsidRPr="00A40962">
              <w:rPr>
                <w:b/>
              </w:rPr>
              <w:t>PTUJ</w:t>
            </w:r>
          </w:p>
          <w:p w14:paraId="70357FDA" w14:textId="77777777" w:rsidR="00A40962" w:rsidRPr="00A40962" w:rsidRDefault="00A40962" w:rsidP="00A40962">
            <w:pPr>
              <w:tabs>
                <w:tab w:val="left" w:pos="7890"/>
              </w:tabs>
              <w:spacing w:line="240" w:lineRule="auto"/>
              <w:ind w:left="431" w:hanging="431"/>
            </w:pPr>
            <w:r w:rsidRPr="00A40962">
              <w:rPr>
                <w:b/>
              </w:rPr>
              <w:t>Potrčeva cesta 23, 2250 Ptuj</w:t>
            </w:r>
            <w:r w:rsidRPr="00A40962">
              <w:t>,</w:t>
            </w:r>
          </w:p>
          <w:p w14:paraId="4F76D0DF" w14:textId="77777777" w:rsidR="00A40962" w:rsidRPr="00A40962" w:rsidRDefault="00A40962" w:rsidP="00A40962">
            <w:pPr>
              <w:tabs>
                <w:tab w:val="left" w:pos="7890"/>
              </w:tabs>
              <w:spacing w:line="240" w:lineRule="auto"/>
              <w:ind w:left="431" w:hanging="431"/>
            </w:pPr>
            <w:r w:rsidRPr="00A40962">
              <w:rPr>
                <w:bCs/>
              </w:rPr>
              <w:t xml:space="preserve">ki jo zastopa </w:t>
            </w:r>
            <w:r w:rsidRPr="00A40962">
              <w:t>Anica Užmah, direktorica</w:t>
            </w:r>
          </w:p>
          <w:p w14:paraId="1C37CC76" w14:textId="77777777" w:rsidR="00A40962" w:rsidRPr="00A40962" w:rsidRDefault="00A40962" w:rsidP="00A40962">
            <w:pPr>
              <w:tabs>
                <w:tab w:val="left" w:pos="7890"/>
              </w:tabs>
              <w:spacing w:line="240" w:lineRule="auto"/>
              <w:ind w:left="431" w:hanging="431"/>
              <w:rPr>
                <w:bCs/>
              </w:rPr>
            </w:pPr>
            <w:r w:rsidRPr="00A40962">
              <w:rPr>
                <w:bCs/>
              </w:rPr>
              <w:t>Matična številka: 5054796000</w:t>
            </w:r>
          </w:p>
          <w:p w14:paraId="23AB8F5B" w14:textId="77777777" w:rsidR="00A40962" w:rsidRPr="00A40962" w:rsidRDefault="00A40962" w:rsidP="00A40962">
            <w:pPr>
              <w:tabs>
                <w:tab w:val="left" w:pos="7890"/>
              </w:tabs>
              <w:spacing w:line="240" w:lineRule="auto"/>
              <w:ind w:left="431" w:hanging="431"/>
              <w:rPr>
                <w:bCs/>
              </w:rPr>
            </w:pPr>
            <w:r w:rsidRPr="00A40962">
              <w:rPr>
                <w:bCs/>
              </w:rPr>
              <w:t>Davčna številka: SI 35767294</w:t>
            </w:r>
          </w:p>
          <w:p w14:paraId="07A74A4A" w14:textId="77777777" w:rsidR="00A40962" w:rsidRPr="00A40962" w:rsidRDefault="00A40962" w:rsidP="00A40962">
            <w:pPr>
              <w:tabs>
                <w:tab w:val="left" w:pos="7890"/>
              </w:tabs>
              <w:spacing w:line="240" w:lineRule="auto"/>
              <w:ind w:left="431" w:hanging="431"/>
              <w:rPr>
                <w:bCs/>
              </w:rPr>
            </w:pPr>
            <w:r w:rsidRPr="00A40962">
              <w:rPr>
                <w:bCs/>
              </w:rPr>
              <w:t xml:space="preserve">E-naslov: </w:t>
            </w:r>
            <w:hyperlink r:id="rId19" w:history="1">
              <w:r w:rsidRPr="00A40962">
                <w:rPr>
                  <w:rStyle w:val="Hiperpovezava"/>
                  <w:bCs/>
                </w:rPr>
                <w:t>tajnistvo@sb-ptuj.si</w:t>
              </w:r>
            </w:hyperlink>
          </w:p>
        </w:tc>
        <w:tc>
          <w:tcPr>
            <w:tcW w:w="4389" w:type="dxa"/>
          </w:tcPr>
          <w:p w14:paraId="37D99D26" w14:textId="77777777" w:rsidR="00A40962" w:rsidRPr="00A40962" w:rsidRDefault="00A40962" w:rsidP="00A40962">
            <w:pPr>
              <w:tabs>
                <w:tab w:val="left" w:pos="7890"/>
              </w:tabs>
              <w:spacing w:line="240" w:lineRule="auto"/>
              <w:ind w:left="431" w:hanging="431"/>
            </w:pPr>
            <w:r w:rsidRPr="00A40962">
              <w:t>Podpisnik: Anica Užmah, direktorica</w:t>
            </w:r>
          </w:p>
        </w:tc>
      </w:tr>
    </w:tbl>
    <w:p w14:paraId="56CAD54D" w14:textId="77777777" w:rsidR="00A40962" w:rsidRPr="00A40962" w:rsidRDefault="00A40962" w:rsidP="00A40962">
      <w:pPr>
        <w:tabs>
          <w:tab w:val="left" w:pos="7890"/>
        </w:tabs>
        <w:spacing w:line="240" w:lineRule="auto"/>
        <w:ind w:left="431" w:hanging="431"/>
      </w:pPr>
      <w:r w:rsidRPr="00A40962">
        <w:t>ter</w:t>
      </w:r>
    </w:p>
    <w:tbl>
      <w:tblPr>
        <w:tblStyle w:val="Tabelamrea3"/>
        <w:tblW w:w="0" w:type="auto"/>
        <w:tblLook w:val="04A0" w:firstRow="1" w:lastRow="0" w:firstColumn="1" w:lastColumn="0" w:noHBand="0" w:noVBand="1"/>
      </w:tblPr>
      <w:tblGrid>
        <w:gridCol w:w="4673"/>
        <w:gridCol w:w="4389"/>
      </w:tblGrid>
      <w:tr w:rsidR="00A40962" w:rsidRPr="00A40962" w14:paraId="16AE6EA5" w14:textId="77777777" w:rsidTr="00976CD4">
        <w:trPr>
          <w:trHeight w:val="2037"/>
        </w:trPr>
        <w:tc>
          <w:tcPr>
            <w:tcW w:w="4673" w:type="dxa"/>
          </w:tcPr>
          <w:p w14:paraId="3E65E03C" w14:textId="1DA90D13" w:rsidR="00A40962" w:rsidRPr="00A40962" w:rsidRDefault="00A40962" w:rsidP="00A40962">
            <w:pPr>
              <w:tabs>
                <w:tab w:val="left" w:pos="7890"/>
              </w:tabs>
              <w:spacing w:line="240" w:lineRule="auto"/>
              <w:ind w:left="431" w:hanging="431"/>
              <w:rPr>
                <w:b/>
                <w:bCs/>
                <w:u w:val="single"/>
              </w:rPr>
            </w:pPr>
            <w:r>
              <w:rPr>
                <w:b/>
                <w:bCs/>
                <w:u w:val="single"/>
              </w:rPr>
              <w:t>Dobavitelj</w:t>
            </w:r>
            <w:r w:rsidRPr="00A40962">
              <w:rPr>
                <w:b/>
                <w:bCs/>
                <w:u w:val="single"/>
              </w:rPr>
              <w:t>:</w:t>
            </w:r>
          </w:p>
          <w:p w14:paraId="655841E6" w14:textId="1A1B37E0" w:rsidR="00A40962" w:rsidRPr="0093367A" w:rsidRDefault="00A40962" w:rsidP="00A40962">
            <w:pPr>
              <w:tabs>
                <w:tab w:val="left" w:pos="7890"/>
              </w:tabs>
              <w:spacing w:line="240" w:lineRule="auto"/>
              <w:ind w:left="431" w:hanging="431"/>
            </w:pPr>
            <w:r w:rsidRPr="0093367A">
              <w:t>FIRMA: ____________________________</w:t>
            </w:r>
          </w:p>
          <w:p w14:paraId="469AF230" w14:textId="2F45D4C4" w:rsidR="00A40962" w:rsidRPr="0093367A" w:rsidRDefault="00A40962" w:rsidP="00A40962">
            <w:pPr>
              <w:tabs>
                <w:tab w:val="left" w:pos="7890"/>
              </w:tabs>
              <w:spacing w:line="240" w:lineRule="auto"/>
              <w:ind w:left="431" w:hanging="431"/>
            </w:pPr>
            <w:r w:rsidRPr="0093367A">
              <w:t>___________________________________</w:t>
            </w:r>
            <w:r>
              <w:t>,</w:t>
            </w:r>
          </w:p>
          <w:p w14:paraId="3E773DE0" w14:textId="3F9C27AE" w:rsidR="00A40962" w:rsidRPr="0093367A" w:rsidRDefault="00A40962" w:rsidP="00A40962">
            <w:pPr>
              <w:tabs>
                <w:tab w:val="left" w:pos="7890"/>
              </w:tabs>
              <w:spacing w:line="240" w:lineRule="auto"/>
              <w:ind w:left="431" w:hanging="431"/>
              <w:rPr>
                <w:vertAlign w:val="subscript"/>
              </w:rPr>
            </w:pPr>
            <w:r w:rsidRPr="00A40962">
              <w:rPr>
                <w:bCs/>
              </w:rPr>
              <w:t>ki ga zastopa</w:t>
            </w:r>
            <w:r w:rsidRPr="00A40962">
              <w:t xml:space="preserve"> </w:t>
            </w:r>
            <w:r w:rsidRPr="00A40962">
              <w:rPr>
                <w:vertAlign w:val="subscript"/>
              </w:rPr>
              <w:t>_____________________________________</w:t>
            </w:r>
          </w:p>
          <w:p w14:paraId="7F8D958F" w14:textId="7A993EB5" w:rsidR="00A40962" w:rsidRPr="00A40962" w:rsidRDefault="00A40962" w:rsidP="00A40962">
            <w:pPr>
              <w:tabs>
                <w:tab w:val="left" w:pos="7890"/>
              </w:tabs>
              <w:spacing w:line="240" w:lineRule="auto"/>
              <w:ind w:left="431" w:hanging="431"/>
            </w:pPr>
            <w:r w:rsidRPr="00A40962">
              <w:t>Matična številka:______________________</w:t>
            </w:r>
          </w:p>
          <w:p w14:paraId="75AF9152" w14:textId="6B4048D2" w:rsidR="00A40962" w:rsidRPr="00A40962" w:rsidRDefault="00A40962" w:rsidP="00A40962">
            <w:pPr>
              <w:tabs>
                <w:tab w:val="left" w:pos="7890"/>
              </w:tabs>
              <w:spacing w:line="240" w:lineRule="auto"/>
              <w:ind w:left="431" w:hanging="431"/>
            </w:pPr>
            <w:r w:rsidRPr="00A40962">
              <w:t>Davčna številka: SI ____________________</w:t>
            </w:r>
          </w:p>
          <w:p w14:paraId="1CCF6EC4" w14:textId="77777777" w:rsidR="00A40962" w:rsidRPr="00A40962" w:rsidRDefault="00A40962" w:rsidP="00A40962">
            <w:pPr>
              <w:tabs>
                <w:tab w:val="left" w:pos="7890"/>
              </w:tabs>
              <w:spacing w:line="240" w:lineRule="auto"/>
              <w:ind w:left="431" w:hanging="431"/>
            </w:pPr>
            <w:r w:rsidRPr="00A40962">
              <w:t>TRR: _________________, odprt pri ______</w:t>
            </w:r>
          </w:p>
          <w:p w14:paraId="686EBC66" w14:textId="1DC13205" w:rsidR="00A40962" w:rsidRPr="00A40962" w:rsidRDefault="00A40962" w:rsidP="00A40962">
            <w:pPr>
              <w:tabs>
                <w:tab w:val="left" w:pos="7890"/>
              </w:tabs>
              <w:spacing w:line="240" w:lineRule="auto"/>
              <w:ind w:left="431" w:hanging="431"/>
            </w:pPr>
            <w:r w:rsidRPr="00A40962">
              <w:t xml:space="preserve">E-naslov: </w:t>
            </w:r>
            <w:hyperlink r:id="rId20" w:history="1">
              <w:r w:rsidRPr="0093367A">
                <w:rPr>
                  <w:rStyle w:val="Hiperpovezava"/>
                  <w:color w:val="auto"/>
                </w:rPr>
                <w:t>_____________________________</w:t>
              </w:r>
            </w:hyperlink>
          </w:p>
        </w:tc>
        <w:tc>
          <w:tcPr>
            <w:tcW w:w="4389" w:type="dxa"/>
          </w:tcPr>
          <w:p w14:paraId="7B3E752F" w14:textId="4D2D92B4" w:rsidR="00A40962" w:rsidRPr="00A40962" w:rsidRDefault="00A40962" w:rsidP="00A40962">
            <w:pPr>
              <w:tabs>
                <w:tab w:val="left" w:pos="7890"/>
              </w:tabs>
              <w:spacing w:line="240" w:lineRule="auto"/>
              <w:ind w:left="431" w:hanging="431"/>
              <w:rPr>
                <w:bCs/>
              </w:rPr>
            </w:pPr>
            <w:r w:rsidRPr="00A40962">
              <w:rPr>
                <w:bCs/>
              </w:rPr>
              <w:t xml:space="preserve">Podpisnik: </w:t>
            </w:r>
            <w:r>
              <w:rPr>
                <w:bCs/>
              </w:rPr>
              <w:t>___________________</w:t>
            </w:r>
          </w:p>
          <w:p w14:paraId="26228E00" w14:textId="77777777" w:rsidR="00A40962" w:rsidRPr="00A40962" w:rsidRDefault="00A40962" w:rsidP="00A40962">
            <w:pPr>
              <w:tabs>
                <w:tab w:val="left" w:pos="7890"/>
              </w:tabs>
              <w:spacing w:line="240" w:lineRule="auto"/>
              <w:ind w:left="431" w:hanging="431"/>
            </w:pPr>
          </w:p>
        </w:tc>
      </w:tr>
    </w:tbl>
    <w:p w14:paraId="544A53A8" w14:textId="77777777" w:rsidR="00A40962" w:rsidRDefault="00A40962" w:rsidP="00157BD8">
      <w:pPr>
        <w:tabs>
          <w:tab w:val="left" w:pos="7890"/>
        </w:tabs>
        <w:spacing w:line="240" w:lineRule="auto"/>
        <w:ind w:left="431" w:hanging="431"/>
      </w:pPr>
    </w:p>
    <w:p w14:paraId="063716BD" w14:textId="77777777" w:rsidR="00A40962" w:rsidRDefault="00A40962" w:rsidP="00157BD8">
      <w:pPr>
        <w:tabs>
          <w:tab w:val="left" w:pos="7890"/>
        </w:tabs>
        <w:spacing w:line="240" w:lineRule="auto"/>
        <w:ind w:left="431" w:hanging="431"/>
      </w:pPr>
    </w:p>
    <w:p w14:paraId="77334473" w14:textId="77777777" w:rsidR="00A40962" w:rsidRDefault="00A40962" w:rsidP="00157BD8">
      <w:pPr>
        <w:tabs>
          <w:tab w:val="left" w:pos="7890"/>
        </w:tabs>
        <w:spacing w:line="240" w:lineRule="auto"/>
        <w:ind w:left="431" w:hanging="431"/>
      </w:pPr>
    </w:p>
    <w:p w14:paraId="6D50F799" w14:textId="77777777" w:rsidR="00A40962" w:rsidRDefault="00A40962" w:rsidP="00157BD8">
      <w:pPr>
        <w:tabs>
          <w:tab w:val="left" w:pos="7890"/>
        </w:tabs>
        <w:spacing w:line="240" w:lineRule="auto"/>
        <w:ind w:left="431" w:hanging="431"/>
      </w:pPr>
    </w:p>
    <w:p w14:paraId="43075AD6" w14:textId="395E2F7F" w:rsidR="00157BD8" w:rsidRPr="00157BD8" w:rsidRDefault="00157BD8" w:rsidP="00157BD8">
      <w:pPr>
        <w:tabs>
          <w:tab w:val="left" w:pos="7890"/>
        </w:tabs>
        <w:spacing w:line="240" w:lineRule="auto"/>
        <w:ind w:left="431" w:hanging="431"/>
      </w:pPr>
      <w:r w:rsidRPr="00157BD8">
        <w:t>sklepajo</w:t>
      </w:r>
      <w:r w:rsidRPr="00157BD8">
        <w:tab/>
      </w:r>
    </w:p>
    <w:p w14:paraId="0C34993D" w14:textId="77777777" w:rsidR="00157BD8" w:rsidRPr="00157BD8" w:rsidRDefault="00157BD8" w:rsidP="00157BD8">
      <w:pPr>
        <w:spacing w:line="240" w:lineRule="auto"/>
        <w:ind w:left="431" w:hanging="431"/>
        <w:jc w:val="right"/>
      </w:pPr>
    </w:p>
    <w:p w14:paraId="58E7764D" w14:textId="77777777" w:rsidR="00157BD8" w:rsidRPr="00157BD8" w:rsidRDefault="00157BD8" w:rsidP="00157BD8">
      <w:pPr>
        <w:widowControl w:val="0"/>
        <w:adjustRightInd w:val="0"/>
        <w:spacing w:line="240" w:lineRule="auto"/>
        <w:ind w:left="431" w:hanging="431"/>
        <w:jc w:val="center"/>
        <w:textAlignment w:val="baseline"/>
        <w:rPr>
          <w:b/>
        </w:rPr>
      </w:pPr>
    </w:p>
    <w:p w14:paraId="42B24A34" w14:textId="77777777" w:rsidR="00157BD8" w:rsidRPr="00157BD8" w:rsidRDefault="00157BD8" w:rsidP="00157BD8">
      <w:pPr>
        <w:widowControl w:val="0"/>
        <w:adjustRightInd w:val="0"/>
        <w:spacing w:line="240" w:lineRule="auto"/>
        <w:ind w:left="431" w:hanging="431"/>
        <w:jc w:val="center"/>
        <w:textAlignment w:val="baseline"/>
        <w:rPr>
          <w:b/>
          <w:bCs/>
        </w:rPr>
      </w:pPr>
      <w:r w:rsidRPr="00157BD8">
        <w:rPr>
          <w:b/>
        </w:rPr>
        <w:t>POGODBO ŠT. _______</w:t>
      </w:r>
    </w:p>
    <w:p w14:paraId="4CD58BC0" w14:textId="278D91B5" w:rsidR="00157BD8" w:rsidRPr="00157BD8" w:rsidRDefault="00157BD8" w:rsidP="00157BD8">
      <w:pPr>
        <w:spacing w:line="240" w:lineRule="auto"/>
        <w:ind w:left="431" w:hanging="431"/>
        <w:jc w:val="center"/>
        <w:rPr>
          <w:b/>
        </w:rPr>
      </w:pPr>
      <w:r w:rsidRPr="00157BD8">
        <w:rPr>
          <w:b/>
          <w:bCs/>
          <w:szCs w:val="24"/>
        </w:rPr>
        <w:t xml:space="preserve">ZA </w:t>
      </w:r>
      <w:bookmarkStart w:id="30" w:name="_Hlk137557557"/>
      <w:r w:rsidRPr="00157BD8">
        <w:rPr>
          <w:b/>
          <w:szCs w:val="24"/>
        </w:rPr>
        <w:t>»</w:t>
      </w:r>
      <w:r w:rsidR="000A14D5" w:rsidRPr="000A14D5">
        <w:rPr>
          <w:b/>
        </w:rPr>
        <w:t xml:space="preserve">IZDELAVA, DOBAVA IN MONTAŽA OPREME ZA OPERACIJSKI BLOK IN ENOTO ZA INTENZIVNO TERAPIJO </w:t>
      </w:r>
      <w:r w:rsidR="000A14D5" w:rsidRPr="000A14D5">
        <w:rPr>
          <w:b/>
          <w:bCs/>
        </w:rPr>
        <w:t>V SB PTUJ</w:t>
      </w:r>
      <w:r w:rsidRPr="00157BD8">
        <w:rPr>
          <w:b/>
        </w:rPr>
        <w:t>«</w:t>
      </w:r>
    </w:p>
    <w:bookmarkEnd w:id="30"/>
    <w:p w14:paraId="375F1CF1" w14:textId="77777777" w:rsidR="00157BD8" w:rsidRPr="00157BD8" w:rsidRDefault="00157BD8" w:rsidP="00157BD8">
      <w:pPr>
        <w:spacing w:line="240" w:lineRule="auto"/>
        <w:ind w:left="431" w:hanging="431"/>
        <w:jc w:val="center"/>
        <w:rPr>
          <w:b/>
        </w:rPr>
      </w:pPr>
    </w:p>
    <w:p w14:paraId="56E61B5F" w14:textId="77777777" w:rsidR="00157BD8" w:rsidRPr="00157BD8" w:rsidRDefault="00157BD8" w:rsidP="00375A10">
      <w:pPr>
        <w:keepNext/>
        <w:keepLines/>
        <w:numPr>
          <w:ilvl w:val="0"/>
          <w:numId w:val="25"/>
        </w:numPr>
        <w:spacing w:before="480" w:line="240" w:lineRule="auto"/>
        <w:ind w:left="0" w:firstLine="0"/>
        <w:outlineLvl w:val="0"/>
        <w:rPr>
          <w:b/>
          <w:bCs/>
        </w:rPr>
      </w:pPr>
      <w:r w:rsidRPr="00157BD8">
        <w:rPr>
          <w:b/>
          <w:bCs/>
        </w:rPr>
        <w:t>UVODNE UGOTOVITVE</w:t>
      </w:r>
    </w:p>
    <w:p w14:paraId="54B4F2D6" w14:textId="77777777" w:rsidR="00157BD8" w:rsidRPr="00157BD8" w:rsidRDefault="00157BD8" w:rsidP="00157BD8">
      <w:pPr>
        <w:autoSpaceDE w:val="0"/>
        <w:autoSpaceDN w:val="0"/>
        <w:adjustRightInd w:val="0"/>
        <w:spacing w:line="240" w:lineRule="auto"/>
        <w:ind w:left="431" w:hanging="431"/>
        <w:jc w:val="center"/>
        <w:rPr>
          <w:b/>
        </w:rPr>
      </w:pPr>
    </w:p>
    <w:p w14:paraId="3CD4E817" w14:textId="77777777" w:rsidR="00157BD8" w:rsidRPr="00157BD8" w:rsidRDefault="00157BD8" w:rsidP="00375A10">
      <w:pPr>
        <w:numPr>
          <w:ilvl w:val="0"/>
          <w:numId w:val="24"/>
        </w:numPr>
        <w:autoSpaceDE w:val="0"/>
        <w:autoSpaceDN w:val="0"/>
        <w:adjustRightInd w:val="0"/>
        <w:spacing w:line="240" w:lineRule="auto"/>
        <w:ind w:left="714" w:hanging="357"/>
        <w:jc w:val="center"/>
      </w:pPr>
      <w:r w:rsidRPr="00157BD8">
        <w:t>člen</w:t>
      </w:r>
    </w:p>
    <w:p w14:paraId="4ED886DB" w14:textId="77777777" w:rsidR="00157BD8" w:rsidRPr="00157BD8" w:rsidRDefault="00157BD8" w:rsidP="00157BD8">
      <w:pPr>
        <w:spacing w:line="240" w:lineRule="auto"/>
        <w:ind w:left="431" w:hanging="431"/>
      </w:pPr>
    </w:p>
    <w:p w14:paraId="63BA6ADB" w14:textId="77777777" w:rsidR="00157BD8" w:rsidRPr="00157BD8" w:rsidRDefault="00157BD8" w:rsidP="00157BD8">
      <w:pPr>
        <w:spacing w:line="240" w:lineRule="auto"/>
        <w:ind w:left="431" w:hanging="431"/>
      </w:pPr>
      <w:r w:rsidRPr="00157BD8">
        <w:t>Pogodbene stranke ugotavljajo:</w:t>
      </w:r>
    </w:p>
    <w:p w14:paraId="01A23199" w14:textId="2642D478" w:rsidR="00157BD8" w:rsidRPr="00157BD8" w:rsidRDefault="00157BD8" w:rsidP="00375A10">
      <w:pPr>
        <w:numPr>
          <w:ilvl w:val="0"/>
          <w:numId w:val="8"/>
        </w:numPr>
        <w:tabs>
          <w:tab w:val="left" w:pos="2895"/>
        </w:tabs>
        <w:spacing w:line="240" w:lineRule="auto"/>
      </w:pPr>
      <w:r w:rsidRPr="00157BD8">
        <w:t>da je naročnik dne …………………...…... objavil na portalu javnih naročil št. …………………...…... in v TED pod št. …………………...…..., javno naročilo za izbiro dobavitelja po odprtem postopku v skladu z določilom 40. člena Zakona o javnem naročanju (</w:t>
      </w:r>
      <w:r w:rsidRPr="00157BD8">
        <w:rPr>
          <w:bCs/>
          <w:lang w:eastAsia="ar-SA"/>
        </w:rPr>
        <w:t xml:space="preserve">Uradni list </w:t>
      </w:r>
      <w:r w:rsidRPr="00157BD8">
        <w:t>RS, št. 91/15, 14/18, 121/21, 10/22, 74/22 – odl. US, 100/22 – ZNUZSZS, 28/23,  88/23 – ZOPNN-F in 83/25 – ZOUL; v nadaljnjem besedilu: ZJN-3) za javno naročilo »</w:t>
      </w:r>
      <w:r w:rsidR="007F63B8" w:rsidRPr="007F63B8">
        <w:t>Izdelava, dobava in montaža opreme za operacijski blok in enoto za intenzivno terapijo v SB Ptuj</w:t>
      </w:r>
      <w:r w:rsidRPr="00157BD8">
        <w:t xml:space="preserve">«, na podlagi katerega je bil kot najugodnejši ponudnik izbran zgoraj navedeni dobavitelj; </w:t>
      </w:r>
    </w:p>
    <w:p w14:paraId="46556C7C" w14:textId="0929622C" w:rsidR="00157BD8" w:rsidRDefault="00157BD8" w:rsidP="00375A10">
      <w:pPr>
        <w:numPr>
          <w:ilvl w:val="0"/>
          <w:numId w:val="8"/>
        </w:numPr>
        <w:spacing w:line="240" w:lineRule="auto"/>
        <w:rPr>
          <w:rFonts w:eastAsiaTheme="minorHAnsi"/>
          <w:lang w:eastAsia="en-US"/>
        </w:rPr>
      </w:pPr>
      <w:r w:rsidRPr="00157BD8">
        <w:rPr>
          <w:rFonts w:eastAsiaTheme="minorHAnsi"/>
          <w:lang w:eastAsia="en-US"/>
        </w:rPr>
        <w:t>da naročnik zagotavlja sredstva v okviru</w:t>
      </w:r>
      <w:r w:rsidR="00047FDD">
        <w:rPr>
          <w:lang w:eastAsia="ar-SA"/>
        </w:rPr>
        <w:t xml:space="preserve"> ___________________________________________</w:t>
      </w:r>
      <w:r w:rsidRPr="00157BD8">
        <w:rPr>
          <w:rFonts w:eastAsiaTheme="minorHAnsi"/>
          <w:lang w:eastAsia="en-US"/>
        </w:rPr>
        <w:t>;</w:t>
      </w:r>
    </w:p>
    <w:p w14:paraId="12ABB187" w14:textId="6A3A1832" w:rsidR="00E07B81" w:rsidRPr="00157BD8" w:rsidRDefault="00E07B81" w:rsidP="00375A10">
      <w:pPr>
        <w:numPr>
          <w:ilvl w:val="0"/>
          <w:numId w:val="8"/>
        </w:numPr>
        <w:spacing w:line="240" w:lineRule="auto"/>
        <w:rPr>
          <w:rFonts w:eastAsiaTheme="minorHAnsi"/>
          <w:lang w:eastAsia="en-US"/>
        </w:rPr>
      </w:pPr>
      <w:r>
        <w:rPr>
          <w:rFonts w:eastAsiaTheme="minorHAnsi"/>
          <w:lang w:eastAsia="en-US"/>
        </w:rPr>
        <w:t>da delež sredstev zagotavlja tudi uporabnik v okviru postavke ……………, ki lahko v nekaterih primerih predstavlja plačnika po tej pogodbi;</w:t>
      </w:r>
    </w:p>
    <w:p w14:paraId="562FA9D6" w14:textId="65C7E411" w:rsidR="00157BD8" w:rsidRPr="0093367A" w:rsidRDefault="00157BD8" w:rsidP="00375A10">
      <w:pPr>
        <w:numPr>
          <w:ilvl w:val="0"/>
          <w:numId w:val="8"/>
        </w:numPr>
        <w:spacing w:line="240" w:lineRule="auto"/>
        <w:rPr>
          <w:kern w:val="3"/>
          <w:lang w:eastAsia="zh-CN"/>
        </w:rPr>
      </w:pPr>
      <w:r w:rsidRPr="00157BD8">
        <w:rPr>
          <w:kern w:val="3"/>
          <w:lang w:eastAsia="zh-CN"/>
        </w:rPr>
        <w:lastRenderedPageBreak/>
        <w:t xml:space="preserve">ima naročnik sklenjeno Pogodbo </w:t>
      </w:r>
      <w:r w:rsidR="007F63B8" w:rsidRPr="007F63B8">
        <w:rPr>
          <w:kern w:val="3"/>
          <w:lang w:eastAsia="zh-CN"/>
        </w:rPr>
        <w:t>št. C2718-25-686002 »Izgradnja centralnega operacijskega bloka in enote za intenzivno terapijo v SB Ptuj – GOI dela z vgradno opremo«</w:t>
      </w:r>
      <w:r w:rsidRPr="00157BD8">
        <w:rPr>
          <w:kern w:val="3"/>
          <w:lang w:eastAsia="zh-CN"/>
        </w:rPr>
        <w:t xml:space="preserve"> (v nadaljnjem besedilu: gradbena pogodba) za izvajanje GOI del, od katere je odvisna tudi fazna izpolnitev predmetne pogodbe, pri čemer se je dobavitelj dolžan prilagajati dinamiki </w:t>
      </w:r>
      <w:r w:rsidRPr="00157BD8">
        <w:rPr>
          <w:rFonts w:eastAsiaTheme="minorHAnsi"/>
          <w:lang w:eastAsia="en-US"/>
        </w:rPr>
        <w:t xml:space="preserve">izvajanja del po </w:t>
      </w:r>
      <w:r w:rsidRPr="008D36AB">
        <w:rPr>
          <w:rFonts w:eastAsiaTheme="minorHAnsi"/>
          <w:lang w:eastAsia="en-US"/>
        </w:rPr>
        <w:t>gradbeni pogodbi;</w:t>
      </w:r>
    </w:p>
    <w:p w14:paraId="09890A0B" w14:textId="77777777" w:rsidR="00D070D3" w:rsidRPr="0093367A" w:rsidRDefault="00D070D3" w:rsidP="00D070D3">
      <w:pPr>
        <w:numPr>
          <w:ilvl w:val="0"/>
          <w:numId w:val="8"/>
        </w:numPr>
        <w:tabs>
          <w:tab w:val="clear" w:pos="720"/>
        </w:tabs>
      </w:pPr>
      <w:r w:rsidRPr="0093367A">
        <w:t>je oprema, ki je predmet te pogodbe, sofinancirana iz Evropskega sklada za regionalni razvoj (v nadaljnjem besedilu: ESRR);</w:t>
      </w:r>
    </w:p>
    <w:p w14:paraId="333692FB" w14:textId="13A7E131" w:rsidR="00D070D3" w:rsidRPr="0093367A" w:rsidRDefault="00D070D3" w:rsidP="0093367A">
      <w:pPr>
        <w:pStyle w:val="Odstavekseznama"/>
        <w:numPr>
          <w:ilvl w:val="0"/>
          <w:numId w:val="8"/>
        </w:numPr>
        <w:tabs>
          <w:tab w:val="clear" w:pos="720"/>
        </w:tabs>
      </w:pPr>
      <w:proofErr w:type="spellStart"/>
      <w:r w:rsidRPr="0093367A">
        <w:t>bo</w:t>
      </w:r>
      <w:proofErr w:type="spellEnd"/>
      <w:r w:rsidRPr="0093367A">
        <w:t xml:space="preserve"> za </w:t>
      </w:r>
      <w:proofErr w:type="spellStart"/>
      <w:r w:rsidRPr="0093367A">
        <w:t>pogarancijsko</w:t>
      </w:r>
      <w:proofErr w:type="spellEnd"/>
      <w:r w:rsidRPr="0093367A">
        <w:t xml:space="preserve"> </w:t>
      </w:r>
      <w:proofErr w:type="spellStart"/>
      <w:r w:rsidRPr="0093367A">
        <w:t>vzdrževanje</w:t>
      </w:r>
      <w:proofErr w:type="spellEnd"/>
      <w:r w:rsidRPr="0093367A">
        <w:t xml:space="preserve"> </w:t>
      </w:r>
      <w:proofErr w:type="spellStart"/>
      <w:r w:rsidRPr="0093367A">
        <w:t>opreme</w:t>
      </w:r>
      <w:proofErr w:type="spellEnd"/>
      <w:r w:rsidRPr="0093367A">
        <w:t xml:space="preserve">, ki se </w:t>
      </w:r>
      <w:proofErr w:type="spellStart"/>
      <w:r w:rsidRPr="0093367A">
        <w:t>dobavlja</w:t>
      </w:r>
      <w:proofErr w:type="spellEnd"/>
      <w:r w:rsidRPr="0093367A">
        <w:t xml:space="preserve"> po </w:t>
      </w:r>
      <w:proofErr w:type="spellStart"/>
      <w:r w:rsidRPr="0093367A">
        <w:t>tej</w:t>
      </w:r>
      <w:proofErr w:type="spellEnd"/>
      <w:r w:rsidRPr="0093367A">
        <w:t xml:space="preserve"> </w:t>
      </w:r>
      <w:proofErr w:type="spellStart"/>
      <w:r w:rsidRPr="0093367A">
        <w:t>pogodbi</w:t>
      </w:r>
      <w:proofErr w:type="spellEnd"/>
      <w:r w:rsidRPr="0093367A">
        <w:t xml:space="preserve">, </w:t>
      </w:r>
      <w:proofErr w:type="spellStart"/>
      <w:r w:rsidRPr="0093367A">
        <w:t>uporabnik</w:t>
      </w:r>
      <w:proofErr w:type="spellEnd"/>
      <w:r w:rsidRPr="0093367A">
        <w:t xml:space="preserve"> z </w:t>
      </w:r>
      <w:proofErr w:type="spellStart"/>
      <w:r w:rsidRPr="0093367A">
        <w:t>dobaviteljem</w:t>
      </w:r>
      <w:proofErr w:type="spellEnd"/>
      <w:r w:rsidRPr="0093367A">
        <w:t xml:space="preserve"> </w:t>
      </w:r>
      <w:proofErr w:type="spellStart"/>
      <w:r w:rsidRPr="0093367A">
        <w:t>sklenil</w:t>
      </w:r>
      <w:proofErr w:type="spellEnd"/>
      <w:r w:rsidRPr="0093367A">
        <w:t xml:space="preserve"> </w:t>
      </w:r>
      <w:proofErr w:type="spellStart"/>
      <w:r w:rsidRPr="0093367A">
        <w:t>ločeno</w:t>
      </w:r>
      <w:proofErr w:type="spellEnd"/>
      <w:r w:rsidRPr="0093367A">
        <w:t xml:space="preserve"> </w:t>
      </w:r>
      <w:proofErr w:type="spellStart"/>
      <w:r w:rsidRPr="0093367A">
        <w:t>pogodbo</w:t>
      </w:r>
      <w:proofErr w:type="spellEnd"/>
      <w:r w:rsidRPr="0093367A">
        <w:t xml:space="preserve"> </w:t>
      </w:r>
      <w:proofErr w:type="spellStart"/>
      <w:r w:rsidRPr="0093367A">
        <w:t>najkasneje</w:t>
      </w:r>
      <w:proofErr w:type="spellEnd"/>
      <w:r w:rsidRPr="0093367A">
        <w:t xml:space="preserve"> do </w:t>
      </w:r>
      <w:proofErr w:type="spellStart"/>
      <w:r w:rsidRPr="0093367A">
        <w:t>izteka</w:t>
      </w:r>
      <w:proofErr w:type="spellEnd"/>
      <w:r w:rsidRPr="0093367A">
        <w:t xml:space="preserve"> </w:t>
      </w:r>
      <w:proofErr w:type="spellStart"/>
      <w:r w:rsidRPr="0093367A">
        <w:t>garancijske</w:t>
      </w:r>
      <w:proofErr w:type="spellEnd"/>
      <w:r w:rsidRPr="0093367A">
        <w:t xml:space="preserve"> </w:t>
      </w:r>
      <w:proofErr w:type="spellStart"/>
      <w:proofErr w:type="gramStart"/>
      <w:r w:rsidRPr="0093367A">
        <w:t>dobe</w:t>
      </w:r>
      <w:proofErr w:type="spellEnd"/>
      <w:r w:rsidR="00B32F89">
        <w:t>;</w:t>
      </w:r>
      <w:proofErr w:type="gramEnd"/>
    </w:p>
    <w:p w14:paraId="7D936568" w14:textId="77777777" w:rsidR="00157BD8" w:rsidRPr="0093367A" w:rsidRDefault="00157BD8" w:rsidP="00375A10">
      <w:pPr>
        <w:numPr>
          <w:ilvl w:val="0"/>
          <w:numId w:val="8"/>
        </w:numPr>
        <w:spacing w:line="240" w:lineRule="auto"/>
        <w:rPr>
          <w:i/>
          <w:iCs/>
        </w:rPr>
      </w:pPr>
      <w:r w:rsidRPr="0093367A">
        <w:rPr>
          <w:i/>
          <w:iCs/>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AA651DA" w14:textId="77777777" w:rsidR="00157BD8" w:rsidRPr="0093367A" w:rsidRDefault="00157BD8" w:rsidP="00375A10">
      <w:pPr>
        <w:numPr>
          <w:ilvl w:val="0"/>
          <w:numId w:val="28"/>
        </w:numPr>
        <w:spacing w:line="240" w:lineRule="auto"/>
        <w:rPr>
          <w:i/>
          <w:iCs/>
          <w:color w:val="000000" w:themeColor="text1"/>
        </w:rPr>
      </w:pPr>
      <w:r w:rsidRPr="0093367A">
        <w:rPr>
          <w:i/>
          <w:iCs/>
        </w:rPr>
        <w:t>partnerji skupnega nastopanja do naročnika prevzemajo neomejeno solidarno odgovornost za izpolnitev obveznosti po tej pogodbi (velja v primeru predložitve skupne ponudbe).</w:t>
      </w:r>
    </w:p>
    <w:p w14:paraId="799ED077" w14:textId="77777777" w:rsidR="00157BD8" w:rsidRPr="00157BD8" w:rsidRDefault="00157BD8" w:rsidP="00375A10">
      <w:pPr>
        <w:keepNext/>
        <w:keepLines/>
        <w:numPr>
          <w:ilvl w:val="0"/>
          <w:numId w:val="25"/>
        </w:numPr>
        <w:spacing w:before="480" w:line="240" w:lineRule="auto"/>
        <w:ind w:left="0" w:firstLine="0"/>
        <w:outlineLvl w:val="0"/>
        <w:rPr>
          <w:b/>
          <w:bCs/>
        </w:rPr>
      </w:pPr>
      <w:r w:rsidRPr="00157BD8">
        <w:rPr>
          <w:b/>
          <w:bCs/>
        </w:rPr>
        <w:t>PREDMET POGODBE IN POGODBENA VREDNOST</w:t>
      </w:r>
    </w:p>
    <w:p w14:paraId="5CB04EE1" w14:textId="77777777" w:rsidR="00157BD8" w:rsidRPr="00157BD8" w:rsidRDefault="00157BD8" w:rsidP="00157BD8">
      <w:pPr>
        <w:autoSpaceDE w:val="0"/>
        <w:autoSpaceDN w:val="0"/>
        <w:adjustRightInd w:val="0"/>
        <w:spacing w:line="240" w:lineRule="auto"/>
        <w:ind w:left="431" w:hanging="431"/>
        <w:jc w:val="center"/>
      </w:pPr>
    </w:p>
    <w:p w14:paraId="72CEEC12" w14:textId="77777777" w:rsidR="00157BD8" w:rsidRPr="00157BD8" w:rsidRDefault="00157BD8" w:rsidP="00375A10">
      <w:pPr>
        <w:numPr>
          <w:ilvl w:val="0"/>
          <w:numId w:val="24"/>
        </w:numPr>
        <w:autoSpaceDE w:val="0"/>
        <w:autoSpaceDN w:val="0"/>
        <w:adjustRightInd w:val="0"/>
        <w:spacing w:line="240" w:lineRule="auto"/>
        <w:ind w:left="714" w:hanging="357"/>
        <w:jc w:val="center"/>
      </w:pPr>
      <w:r w:rsidRPr="00157BD8">
        <w:t>člen</w:t>
      </w:r>
    </w:p>
    <w:p w14:paraId="074362AF" w14:textId="77777777" w:rsidR="00157BD8" w:rsidRPr="00157BD8" w:rsidRDefault="00157BD8" w:rsidP="00157BD8">
      <w:pPr>
        <w:spacing w:line="240" w:lineRule="auto"/>
        <w:ind w:left="431" w:hanging="431"/>
        <w:rPr>
          <w:color w:val="000000" w:themeColor="text1"/>
        </w:rPr>
      </w:pPr>
    </w:p>
    <w:p w14:paraId="3F2D75AB" w14:textId="05B73987" w:rsidR="00157BD8" w:rsidRPr="00157BD8" w:rsidRDefault="00157BD8" w:rsidP="00157BD8">
      <w:pPr>
        <w:spacing w:line="240" w:lineRule="auto"/>
        <w:rPr>
          <w:rFonts w:eastAsiaTheme="minorHAnsi"/>
          <w:lang w:eastAsia="en-US"/>
        </w:rPr>
      </w:pPr>
      <w:r w:rsidRPr="00157BD8">
        <w:rPr>
          <w:rFonts w:eastAsiaTheme="minorHAnsi"/>
          <w:lang w:eastAsia="en-US"/>
        </w:rPr>
        <w:t xml:space="preserve">Predmet pogodbe je izdelava, dobava in montaža opreme za dograjene prostore </w:t>
      </w:r>
      <w:r w:rsidR="007F63B8" w:rsidRPr="007F63B8">
        <w:rPr>
          <w:rFonts w:eastAsiaTheme="minorHAnsi"/>
          <w:lang w:eastAsia="en-US"/>
        </w:rPr>
        <w:t xml:space="preserve">centralnega operacijskega bloka in enote za intenzivno terapijo </w:t>
      </w:r>
      <w:r w:rsidR="007F63B8">
        <w:rPr>
          <w:rFonts w:eastAsiaTheme="minorHAnsi"/>
          <w:lang w:eastAsia="en-US"/>
        </w:rPr>
        <w:t>pri objektu</w:t>
      </w:r>
      <w:r w:rsidR="007F63B8" w:rsidRPr="007F63B8">
        <w:rPr>
          <w:rFonts w:eastAsiaTheme="minorHAnsi"/>
          <w:lang w:eastAsia="en-US"/>
        </w:rPr>
        <w:t xml:space="preserve"> SB Ptuj</w:t>
      </w:r>
      <w:r w:rsidRPr="00157BD8">
        <w:rPr>
          <w:rFonts w:eastAsiaTheme="minorHAnsi"/>
          <w:lang w:eastAsia="en-US"/>
        </w:rPr>
        <w:t>, Sklop ……: …………., kot izhaja iz ponudbe št. ………………… z dne …………………., ki je priloga te pogodbe, v obsegu in vsebini, kot to izhaja iz popisa del/ponudbenega predračuna in PZI za opremo, ki sta bila del javnega naročila, navedenega v 1. členu te pogodbe in sta prav tako sestavni del te pogodbe.</w:t>
      </w:r>
    </w:p>
    <w:p w14:paraId="4E07ED66" w14:textId="77777777" w:rsidR="00157BD8" w:rsidRPr="00157BD8" w:rsidRDefault="00157BD8" w:rsidP="00157BD8">
      <w:pPr>
        <w:autoSpaceDE w:val="0"/>
        <w:autoSpaceDN w:val="0"/>
        <w:adjustRightInd w:val="0"/>
        <w:spacing w:line="240" w:lineRule="auto"/>
        <w:ind w:left="431" w:hanging="431"/>
      </w:pPr>
    </w:p>
    <w:p w14:paraId="212B3873" w14:textId="77777777" w:rsidR="00157BD8" w:rsidRPr="00157BD8" w:rsidRDefault="00157BD8" w:rsidP="00157BD8">
      <w:pPr>
        <w:spacing w:line="240" w:lineRule="auto"/>
        <w:rPr>
          <w:rFonts w:eastAsiaTheme="minorHAnsi"/>
          <w:lang w:eastAsia="en-US"/>
        </w:rPr>
      </w:pPr>
      <w:r w:rsidRPr="00157BD8">
        <w:rPr>
          <w:rFonts w:eastAsiaTheme="minorHAnsi"/>
          <w:lang w:eastAsia="en-US"/>
        </w:rPr>
        <w:t>Dobavitelj se zavezuje na zahtevo naročnika opraviti tudi druga dela, ki so v neposredni zvezi s prevzetimi posli iz te pogodbe, pa ne pomenijo povečanja obsega del in niso izrecno navedena v ponudbi.</w:t>
      </w:r>
    </w:p>
    <w:p w14:paraId="122157D1" w14:textId="77777777" w:rsidR="00157BD8" w:rsidRPr="00157BD8" w:rsidRDefault="00157BD8" w:rsidP="00157BD8">
      <w:pPr>
        <w:spacing w:line="240" w:lineRule="auto"/>
        <w:ind w:left="431" w:hanging="431"/>
      </w:pPr>
    </w:p>
    <w:p w14:paraId="24329DB5" w14:textId="77777777" w:rsidR="00157BD8" w:rsidRPr="00157BD8" w:rsidRDefault="00157BD8" w:rsidP="00157BD8">
      <w:pPr>
        <w:spacing w:line="240" w:lineRule="auto"/>
        <w:rPr>
          <w:rFonts w:eastAsiaTheme="minorHAnsi"/>
          <w:lang w:eastAsia="en-US"/>
        </w:rPr>
      </w:pPr>
      <w:r w:rsidRPr="00157BD8">
        <w:rPr>
          <w:rFonts w:eastAsiaTheme="minorHAnsi"/>
          <w:lang w:eastAsia="en-US"/>
        </w:rPr>
        <w:t>Ob morebitnem neskladju med pogodbo in ponudbo veljajo določbe pogodbe.</w:t>
      </w:r>
    </w:p>
    <w:p w14:paraId="4FF2A4AE" w14:textId="77777777" w:rsidR="00157BD8" w:rsidRPr="00157BD8" w:rsidRDefault="00157BD8" w:rsidP="00157BD8">
      <w:pPr>
        <w:autoSpaceDE w:val="0"/>
        <w:autoSpaceDN w:val="0"/>
        <w:adjustRightInd w:val="0"/>
        <w:spacing w:line="240" w:lineRule="auto"/>
        <w:ind w:right="-1368"/>
      </w:pPr>
    </w:p>
    <w:p w14:paraId="2AA48E50" w14:textId="2A76D8EA" w:rsidR="00157BD8" w:rsidRPr="00157BD8" w:rsidRDefault="00157BD8" w:rsidP="00157BD8">
      <w:pPr>
        <w:autoSpaceDE w:val="0"/>
        <w:autoSpaceDN w:val="0"/>
        <w:adjustRightInd w:val="0"/>
        <w:spacing w:line="240" w:lineRule="auto"/>
        <w:ind w:left="431" w:right="-1368" w:hanging="431"/>
      </w:pPr>
      <w:bookmarkStart w:id="31" w:name="_Hlk88225642"/>
      <w:r w:rsidRPr="00157BD8">
        <w:t>Pogodbena vrednost brez DDV:</w:t>
      </w:r>
      <w:r w:rsidRPr="00157BD8">
        <w:tab/>
      </w:r>
      <w:r w:rsidRPr="00157BD8">
        <w:tab/>
      </w:r>
      <w:r w:rsidRPr="00157BD8">
        <w:tab/>
      </w:r>
      <w:r w:rsidRPr="00157BD8">
        <w:tab/>
      </w:r>
      <w:r w:rsidRPr="00157BD8">
        <w:tab/>
        <w:t>………………………… EUR.</w:t>
      </w:r>
    </w:p>
    <w:p w14:paraId="05F46A82" w14:textId="2C6C40C2" w:rsidR="00157BD8" w:rsidRPr="00157BD8" w:rsidRDefault="00157BD8" w:rsidP="00157BD8">
      <w:pPr>
        <w:autoSpaceDE w:val="0"/>
        <w:autoSpaceDN w:val="0"/>
        <w:adjustRightInd w:val="0"/>
        <w:spacing w:line="240" w:lineRule="auto"/>
        <w:ind w:left="431" w:right="-1368" w:hanging="431"/>
      </w:pPr>
      <w:r w:rsidRPr="00157BD8">
        <w:t>Vrednost DDV (22 %):</w:t>
      </w:r>
      <w:r w:rsidRPr="00157BD8">
        <w:tab/>
      </w:r>
      <w:r w:rsidRPr="00157BD8">
        <w:tab/>
      </w:r>
      <w:r w:rsidRPr="00157BD8">
        <w:tab/>
      </w:r>
      <w:r w:rsidRPr="00157BD8">
        <w:tab/>
      </w:r>
      <w:r w:rsidRPr="00157BD8">
        <w:tab/>
      </w:r>
      <w:r w:rsidRPr="00157BD8">
        <w:tab/>
        <w:t>………………………… EUR.</w:t>
      </w:r>
    </w:p>
    <w:p w14:paraId="0CA6AFBB" w14:textId="77777777" w:rsidR="00157BD8" w:rsidRPr="00157BD8" w:rsidRDefault="00157BD8" w:rsidP="00157BD8">
      <w:pPr>
        <w:autoSpaceDE w:val="0"/>
        <w:autoSpaceDN w:val="0"/>
        <w:adjustRightInd w:val="0"/>
        <w:spacing w:line="240" w:lineRule="auto"/>
        <w:ind w:left="431" w:right="-1368" w:hanging="431"/>
      </w:pPr>
      <w:r w:rsidRPr="00157BD8">
        <w:t>Pogodbena vrednost z DDV:</w:t>
      </w:r>
      <w:r w:rsidRPr="00157BD8">
        <w:tab/>
      </w:r>
      <w:r w:rsidRPr="00157BD8">
        <w:tab/>
      </w:r>
      <w:r w:rsidRPr="00157BD8">
        <w:tab/>
      </w:r>
      <w:r w:rsidRPr="00157BD8">
        <w:tab/>
      </w:r>
      <w:r w:rsidRPr="00157BD8">
        <w:tab/>
      </w:r>
      <w:r w:rsidRPr="00157BD8">
        <w:tab/>
        <w:t>………………………… EUR</w:t>
      </w:r>
    </w:p>
    <w:p w14:paraId="71B05CBE" w14:textId="77777777" w:rsidR="00157BD8" w:rsidRPr="00157BD8" w:rsidRDefault="00157BD8" w:rsidP="00157BD8">
      <w:pPr>
        <w:autoSpaceDE w:val="0"/>
        <w:autoSpaceDN w:val="0"/>
        <w:adjustRightInd w:val="0"/>
        <w:spacing w:line="240" w:lineRule="auto"/>
        <w:ind w:left="431" w:right="-1368" w:hanging="431"/>
      </w:pPr>
      <w:r w:rsidRPr="00157BD8">
        <w:t>(z besedo …………………………………………………………………………………… evrov).</w:t>
      </w:r>
    </w:p>
    <w:p w14:paraId="15E2CDA0" w14:textId="77777777" w:rsidR="00157BD8" w:rsidRPr="00157BD8" w:rsidRDefault="00157BD8" w:rsidP="00157BD8">
      <w:pPr>
        <w:autoSpaceDE w:val="0"/>
        <w:autoSpaceDN w:val="0"/>
        <w:adjustRightInd w:val="0"/>
        <w:spacing w:line="240" w:lineRule="auto"/>
        <w:ind w:left="431" w:right="-1368" w:hanging="431"/>
      </w:pPr>
    </w:p>
    <w:p w14:paraId="38F73C7B" w14:textId="17947929" w:rsidR="00157BD8" w:rsidRPr="00157BD8" w:rsidRDefault="00157BD8" w:rsidP="00157BD8">
      <w:pPr>
        <w:spacing w:line="240" w:lineRule="auto"/>
        <w:rPr>
          <w:rFonts w:eastAsiaTheme="minorHAnsi"/>
          <w:lang w:eastAsia="en-US"/>
        </w:rPr>
      </w:pPr>
      <w:r w:rsidRPr="00157BD8">
        <w:rPr>
          <w:rFonts w:eastAsiaTheme="minorHAnsi"/>
          <w:lang w:eastAsia="en-US"/>
        </w:rPr>
        <w:t xml:space="preserve">Pogodbena vrednost vključuje vse stroške, ki so potrebni za popolno izpolnitev te pogodbe. Obračun se izvede glede na dejansko dobavljene in izvedene količine. </w:t>
      </w:r>
    </w:p>
    <w:p w14:paraId="7FD80DDA" w14:textId="77777777" w:rsidR="00157BD8" w:rsidRPr="00157BD8" w:rsidRDefault="00157BD8" w:rsidP="00157BD8">
      <w:pPr>
        <w:spacing w:line="240" w:lineRule="auto"/>
        <w:rPr>
          <w:rFonts w:eastAsiaTheme="minorHAnsi"/>
          <w:lang w:eastAsia="en-US"/>
        </w:rPr>
      </w:pPr>
    </w:p>
    <w:p w14:paraId="325B500B" w14:textId="77777777" w:rsidR="00157BD8" w:rsidRPr="00157BD8" w:rsidRDefault="00157BD8" w:rsidP="00157BD8">
      <w:pPr>
        <w:spacing w:line="240" w:lineRule="auto"/>
      </w:pPr>
      <w:r w:rsidRPr="00157BD8">
        <w:t>Cene na enoto so fiksne. Dobavitelj ni upravičen do revalorizacije.</w:t>
      </w:r>
    </w:p>
    <w:bookmarkEnd w:id="31"/>
    <w:p w14:paraId="741A8425" w14:textId="77777777" w:rsidR="00157BD8" w:rsidRPr="00157BD8" w:rsidRDefault="00157BD8" w:rsidP="00157BD8">
      <w:pPr>
        <w:spacing w:line="240" w:lineRule="auto"/>
      </w:pPr>
    </w:p>
    <w:p w14:paraId="384C6A97"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66A1F31A" w14:textId="77777777" w:rsidR="00157BD8" w:rsidRPr="00157BD8" w:rsidRDefault="00157BD8" w:rsidP="00157BD8">
      <w:pPr>
        <w:spacing w:line="240" w:lineRule="auto"/>
        <w:rPr>
          <w:rFonts w:eastAsiaTheme="minorHAnsi"/>
          <w:lang w:eastAsia="en-US"/>
        </w:rPr>
      </w:pPr>
    </w:p>
    <w:p w14:paraId="6DF81AE3" w14:textId="77777777" w:rsidR="00157BD8" w:rsidRPr="00157BD8" w:rsidRDefault="00157BD8" w:rsidP="00157BD8">
      <w:pPr>
        <w:spacing w:line="240" w:lineRule="auto"/>
        <w:rPr>
          <w:rFonts w:eastAsiaTheme="minorHAnsi"/>
          <w:lang w:eastAsia="en-US"/>
        </w:rPr>
      </w:pPr>
      <w:r w:rsidRPr="00157BD8">
        <w:rPr>
          <w:rFonts w:eastAsiaTheme="minorHAnsi"/>
          <w:lang w:eastAsia="en-US"/>
        </w:rPr>
        <w:t>Če nastane potreba po povečanju obsega del, ki ga ob sklenitvi te pogodbe ni bilo mogoče predvideti, dobavitelj pri naročniku vloži pisni zahtevek za povečanje pogodbene vrednosti z obrazložitvijo, po 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obdobja, za katero se sklepa pogodba. Za dodatno naročena dela oz. dobave, ki niso zajeta v predračunu, bodo pogodbene stranke cene določila na osnovi primerljivih cen iz ponudbenega predračuna.</w:t>
      </w:r>
    </w:p>
    <w:p w14:paraId="622C6CA0" w14:textId="77777777" w:rsidR="00157BD8" w:rsidRPr="00157BD8" w:rsidRDefault="00157BD8" w:rsidP="00157BD8">
      <w:pPr>
        <w:spacing w:line="240" w:lineRule="auto"/>
        <w:rPr>
          <w:rFonts w:eastAsiaTheme="minorHAnsi"/>
          <w:lang w:eastAsia="en-US"/>
        </w:rPr>
      </w:pPr>
    </w:p>
    <w:p w14:paraId="5D502132" w14:textId="77777777" w:rsidR="00157BD8" w:rsidRPr="00081ABD" w:rsidRDefault="00157BD8" w:rsidP="00375A10">
      <w:pPr>
        <w:numPr>
          <w:ilvl w:val="0"/>
          <w:numId w:val="24"/>
        </w:numPr>
        <w:autoSpaceDE w:val="0"/>
        <w:autoSpaceDN w:val="0"/>
        <w:adjustRightInd w:val="0"/>
        <w:spacing w:line="240" w:lineRule="auto"/>
        <w:jc w:val="center"/>
      </w:pPr>
      <w:r w:rsidRPr="00081ABD">
        <w:t xml:space="preserve">člen </w:t>
      </w:r>
    </w:p>
    <w:p w14:paraId="66166AA8" w14:textId="3BE953F9" w:rsidR="00157BD8" w:rsidRPr="00157BD8" w:rsidRDefault="00157BD8" w:rsidP="00157BD8">
      <w:pPr>
        <w:spacing w:line="240" w:lineRule="auto"/>
        <w:jc w:val="center"/>
        <w:rPr>
          <w:i/>
        </w:rPr>
      </w:pPr>
      <w:r w:rsidRPr="00081ABD">
        <w:rPr>
          <w:i/>
        </w:rPr>
        <w:t>(</w:t>
      </w:r>
      <w:r w:rsidRPr="0093367A">
        <w:rPr>
          <w:i/>
        </w:rPr>
        <w:t>člen upoštevati za sklop</w:t>
      </w:r>
      <w:r w:rsidR="008F168D">
        <w:rPr>
          <w:i/>
        </w:rPr>
        <w:t>a</w:t>
      </w:r>
      <w:r w:rsidRPr="0093367A">
        <w:rPr>
          <w:i/>
        </w:rPr>
        <w:t xml:space="preserve"> </w:t>
      </w:r>
      <w:r w:rsidR="00177369" w:rsidRPr="0093367A">
        <w:rPr>
          <w:i/>
        </w:rPr>
        <w:t>3</w:t>
      </w:r>
      <w:r w:rsidR="008F168D">
        <w:rPr>
          <w:i/>
        </w:rPr>
        <w:t xml:space="preserve"> in</w:t>
      </w:r>
      <w:r w:rsidR="00177369" w:rsidRPr="0093367A">
        <w:rPr>
          <w:i/>
        </w:rPr>
        <w:t xml:space="preserve"> 4</w:t>
      </w:r>
      <w:r w:rsidRPr="00081ABD">
        <w:rPr>
          <w:i/>
        </w:rPr>
        <w:t>)</w:t>
      </w:r>
    </w:p>
    <w:p w14:paraId="050693AA" w14:textId="77777777" w:rsidR="00157BD8" w:rsidRPr="00157BD8" w:rsidRDefault="00157BD8" w:rsidP="00157BD8">
      <w:pPr>
        <w:spacing w:line="240" w:lineRule="auto"/>
        <w:rPr>
          <w:rFonts w:eastAsiaTheme="minorHAnsi"/>
          <w:lang w:eastAsia="en-US"/>
        </w:rPr>
      </w:pPr>
    </w:p>
    <w:p w14:paraId="685B920F" w14:textId="77777777" w:rsidR="00157BD8" w:rsidRPr="00157BD8" w:rsidRDefault="00157BD8" w:rsidP="00157BD8">
      <w:pPr>
        <w:spacing w:line="240" w:lineRule="auto"/>
        <w:rPr>
          <w:rFonts w:eastAsiaTheme="minorHAnsi"/>
          <w:lang w:eastAsia="en-US"/>
        </w:rPr>
      </w:pPr>
      <w:r w:rsidRPr="00157BD8">
        <w:rPr>
          <w:rFonts w:eastAsiaTheme="minorHAnsi"/>
          <w:lang w:eastAsia="en-US"/>
        </w:rPr>
        <w:lastRenderedPageBreak/>
        <w:t>Dobavitelj za opravljanje del po tej pogodbi imenuje naslednje strokovno usposobljene strokovnjake, ki imajo certifikat proizvajalca ponujene opreme:</w:t>
      </w:r>
    </w:p>
    <w:p w14:paraId="1BFF3739" w14:textId="77777777" w:rsidR="00157BD8" w:rsidRPr="00157BD8" w:rsidRDefault="00157BD8" w:rsidP="00157BD8">
      <w:pPr>
        <w:spacing w:line="240" w:lineRule="auto"/>
        <w:rPr>
          <w:rFonts w:eastAsiaTheme="minorHAnsi"/>
          <w:lang w:eastAsia="en-US"/>
        </w:rPr>
      </w:pPr>
      <w:r w:rsidRPr="00157BD8">
        <w:rPr>
          <w:rFonts w:eastAsiaTheme="minorHAnsi"/>
          <w:lang w:eastAsia="en-US"/>
        </w:rPr>
        <w:t>…………………………………</w:t>
      </w:r>
    </w:p>
    <w:p w14:paraId="28F63D28" w14:textId="77777777" w:rsidR="00157BD8" w:rsidRPr="00157BD8" w:rsidRDefault="00157BD8" w:rsidP="00157BD8">
      <w:pPr>
        <w:spacing w:line="240" w:lineRule="auto"/>
        <w:rPr>
          <w:rFonts w:eastAsiaTheme="minorHAnsi"/>
          <w:lang w:eastAsia="en-US"/>
        </w:rPr>
      </w:pPr>
      <w:r w:rsidRPr="00157BD8">
        <w:rPr>
          <w:rFonts w:eastAsiaTheme="minorHAnsi"/>
          <w:lang w:eastAsia="en-US"/>
        </w:rPr>
        <w:t>………………………………...</w:t>
      </w:r>
    </w:p>
    <w:p w14:paraId="0994EAE5" w14:textId="77777777" w:rsidR="00157BD8" w:rsidRPr="00157BD8" w:rsidRDefault="00157BD8" w:rsidP="00157BD8">
      <w:pPr>
        <w:spacing w:line="240" w:lineRule="auto"/>
        <w:rPr>
          <w:rFonts w:eastAsiaTheme="minorHAnsi"/>
          <w:lang w:eastAsia="en-US"/>
        </w:rPr>
      </w:pPr>
    </w:p>
    <w:p w14:paraId="310411FC" w14:textId="77777777" w:rsidR="00157BD8" w:rsidRPr="00157BD8" w:rsidRDefault="00157BD8" w:rsidP="00157BD8">
      <w:pPr>
        <w:spacing w:line="240" w:lineRule="auto"/>
        <w:rPr>
          <w:rFonts w:eastAsiaTheme="minorHAnsi"/>
          <w:lang w:eastAsia="en-US"/>
        </w:rPr>
      </w:pPr>
      <w:r w:rsidRPr="00157BD8">
        <w:rPr>
          <w:rFonts w:eastAsiaTheme="minorHAnsi"/>
          <w:lang w:eastAsia="en-US"/>
        </w:rPr>
        <w:t>Oseba, ki izvaja dela, mora ugotovljene nepravilnosti in odstopanja nemudoma sporočiti osebi, ki je s to pogodbo določena kot predstavnik naročnika.</w:t>
      </w:r>
    </w:p>
    <w:p w14:paraId="0432AC45" w14:textId="77777777" w:rsidR="00157BD8" w:rsidRPr="00157BD8" w:rsidRDefault="00157BD8" w:rsidP="00157BD8">
      <w:pPr>
        <w:spacing w:line="240" w:lineRule="auto"/>
        <w:rPr>
          <w:rFonts w:eastAsiaTheme="minorHAnsi"/>
          <w:lang w:eastAsia="en-US"/>
        </w:rPr>
      </w:pPr>
    </w:p>
    <w:p w14:paraId="27077DA1" w14:textId="77777777" w:rsidR="00157BD8" w:rsidRPr="00157BD8" w:rsidRDefault="00157BD8" w:rsidP="00157BD8">
      <w:pPr>
        <w:autoSpaceDE w:val="0"/>
        <w:autoSpaceDN w:val="0"/>
        <w:adjustRightInd w:val="0"/>
        <w:spacing w:line="240" w:lineRule="auto"/>
        <w:rPr>
          <w:rFonts w:eastAsiaTheme="minorHAnsi"/>
          <w:color w:val="000000"/>
          <w:lang w:eastAsia="en-US"/>
        </w:rPr>
      </w:pPr>
      <w:r w:rsidRPr="00157BD8">
        <w:rPr>
          <w:rFonts w:eastAsiaTheme="minorHAnsi"/>
          <w:color w:val="000000"/>
          <w:lang w:eastAsia="en-US"/>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656B438E" w14:textId="77777777" w:rsidR="00157BD8" w:rsidRPr="00157BD8" w:rsidRDefault="00157BD8" w:rsidP="00157BD8">
      <w:pPr>
        <w:autoSpaceDE w:val="0"/>
        <w:autoSpaceDN w:val="0"/>
        <w:adjustRightInd w:val="0"/>
        <w:spacing w:line="240" w:lineRule="auto"/>
        <w:rPr>
          <w:rFonts w:eastAsiaTheme="minorHAnsi"/>
          <w:color w:val="000000"/>
          <w:lang w:eastAsia="en-US"/>
        </w:rPr>
      </w:pPr>
    </w:p>
    <w:p w14:paraId="5F0B9605" w14:textId="77777777" w:rsidR="00157BD8" w:rsidRPr="00157BD8" w:rsidRDefault="00157BD8" w:rsidP="00157BD8">
      <w:pPr>
        <w:autoSpaceDE w:val="0"/>
        <w:autoSpaceDN w:val="0"/>
        <w:adjustRightInd w:val="0"/>
        <w:spacing w:line="240" w:lineRule="auto"/>
        <w:rPr>
          <w:rFonts w:eastAsiaTheme="minorHAnsi"/>
          <w:color w:val="000000"/>
          <w:lang w:eastAsia="en-US"/>
        </w:rPr>
      </w:pPr>
      <w:r w:rsidRPr="00157BD8">
        <w:rPr>
          <w:rFonts w:eastAsiaTheme="minorHAnsi"/>
          <w:color w:val="000000"/>
          <w:lang w:eastAsia="en-US"/>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5A872C2F" w14:textId="77777777" w:rsidR="00157BD8" w:rsidRPr="00157BD8" w:rsidRDefault="00157BD8" w:rsidP="00157BD8">
      <w:pPr>
        <w:autoSpaceDE w:val="0"/>
        <w:autoSpaceDN w:val="0"/>
        <w:adjustRightInd w:val="0"/>
        <w:spacing w:line="240" w:lineRule="auto"/>
        <w:rPr>
          <w:rFonts w:eastAsiaTheme="minorHAnsi"/>
          <w:color w:val="000000"/>
          <w:lang w:eastAsia="en-US"/>
        </w:rPr>
      </w:pPr>
    </w:p>
    <w:p w14:paraId="0EB6F645" w14:textId="77777777" w:rsidR="00157BD8" w:rsidRPr="00157BD8" w:rsidRDefault="00157BD8" w:rsidP="00157BD8">
      <w:pPr>
        <w:autoSpaceDE w:val="0"/>
        <w:autoSpaceDN w:val="0"/>
        <w:adjustRightInd w:val="0"/>
        <w:spacing w:line="240" w:lineRule="auto"/>
        <w:rPr>
          <w:rFonts w:eastAsiaTheme="minorHAnsi"/>
          <w:color w:val="000000"/>
          <w:lang w:eastAsia="en-US"/>
        </w:rPr>
      </w:pPr>
      <w:r w:rsidRPr="00157BD8">
        <w:rPr>
          <w:rFonts w:eastAsiaTheme="minorHAnsi"/>
          <w:color w:val="000000"/>
          <w:lang w:eastAsia="en-US"/>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1C127DD3" w14:textId="77777777" w:rsidR="00157BD8" w:rsidRPr="00157BD8" w:rsidRDefault="00157BD8" w:rsidP="00157BD8">
      <w:pPr>
        <w:autoSpaceDE w:val="0"/>
        <w:autoSpaceDN w:val="0"/>
        <w:adjustRightInd w:val="0"/>
        <w:spacing w:line="240" w:lineRule="auto"/>
        <w:rPr>
          <w:rFonts w:eastAsiaTheme="minorHAnsi"/>
          <w:color w:val="000000"/>
          <w:lang w:eastAsia="en-US"/>
        </w:rPr>
      </w:pPr>
    </w:p>
    <w:p w14:paraId="0C71C971" w14:textId="77777777" w:rsidR="00157BD8" w:rsidRPr="00157BD8" w:rsidRDefault="00157BD8" w:rsidP="00157BD8">
      <w:pPr>
        <w:autoSpaceDE w:val="0"/>
        <w:autoSpaceDN w:val="0"/>
        <w:adjustRightInd w:val="0"/>
        <w:spacing w:line="240" w:lineRule="auto"/>
        <w:rPr>
          <w:rFonts w:eastAsiaTheme="minorHAnsi"/>
          <w:color w:val="000000"/>
          <w:lang w:eastAsia="en-US"/>
        </w:rPr>
      </w:pPr>
      <w:r w:rsidRPr="00157BD8">
        <w:rPr>
          <w:rFonts w:eastAsiaTheme="minorHAnsi"/>
          <w:color w:val="000000"/>
          <w:lang w:eastAsia="en-US"/>
        </w:rPr>
        <w:t xml:space="preserve">V primeru utemeljenih razlogov lahko zamenjavo strokovnjaka zahteva naročnik sam. Dobavitelj je dolžan podati predlog za potrditev novega strokovnjaka, vključno z dokazili o izpolnjevanju pogojev, v najkrajšem možnem času. </w:t>
      </w:r>
    </w:p>
    <w:p w14:paraId="0449B9F6" w14:textId="77777777" w:rsidR="00157BD8" w:rsidRPr="00157BD8" w:rsidRDefault="00157BD8" w:rsidP="00157BD8">
      <w:pPr>
        <w:autoSpaceDE w:val="0"/>
        <w:autoSpaceDN w:val="0"/>
        <w:adjustRightInd w:val="0"/>
        <w:spacing w:line="240" w:lineRule="auto"/>
        <w:rPr>
          <w:rFonts w:eastAsiaTheme="minorHAnsi"/>
          <w:color w:val="000000"/>
          <w:lang w:eastAsia="en-US"/>
        </w:rPr>
      </w:pPr>
    </w:p>
    <w:p w14:paraId="1B6FD7E7" w14:textId="77777777" w:rsidR="00157BD8" w:rsidRDefault="00157BD8" w:rsidP="00157BD8">
      <w:pPr>
        <w:spacing w:line="240" w:lineRule="auto"/>
      </w:pPr>
      <w:r w:rsidRPr="00157BD8">
        <w:t>Naročnik ima pravico nadzorovati strokovnjake dobavitelja in tem osebam dajati navodila, v skladu z obsegom pogodbene storitve.</w:t>
      </w:r>
    </w:p>
    <w:p w14:paraId="7E58C3A2" w14:textId="77777777" w:rsidR="006E6ACE" w:rsidRDefault="006E6ACE" w:rsidP="00157BD8">
      <w:pPr>
        <w:spacing w:line="240" w:lineRule="auto"/>
      </w:pPr>
    </w:p>
    <w:p w14:paraId="2949B77F" w14:textId="77777777" w:rsidR="008F168D" w:rsidRPr="00157BD8" w:rsidRDefault="008F168D" w:rsidP="00157BD8">
      <w:pPr>
        <w:spacing w:line="240" w:lineRule="auto"/>
      </w:pPr>
    </w:p>
    <w:p w14:paraId="49E80D60" w14:textId="77777777" w:rsidR="006E6ACE" w:rsidRPr="003C0CA0" w:rsidRDefault="006E6ACE" w:rsidP="0093367A">
      <w:pPr>
        <w:pStyle w:val="Odstavekseznama"/>
        <w:numPr>
          <w:ilvl w:val="0"/>
          <w:numId w:val="52"/>
        </w:numPr>
      </w:pPr>
      <w:bookmarkStart w:id="32" w:name="_Hlk200523842"/>
      <w:r w:rsidRPr="0093367A">
        <w:rPr>
          <w:b/>
        </w:rPr>
        <w:t>FINANCIRANJE</w:t>
      </w:r>
    </w:p>
    <w:p w14:paraId="67C993D8" w14:textId="77777777" w:rsidR="00263A80" w:rsidRPr="009A7EDB" w:rsidRDefault="00263A80" w:rsidP="003C0CA0">
      <w:pPr>
        <w:pStyle w:val="Odstavekseznama"/>
        <w:ind w:left="720"/>
      </w:pPr>
    </w:p>
    <w:p w14:paraId="665607EB" w14:textId="77777777" w:rsidR="006E6ACE" w:rsidRPr="00D94BA5" w:rsidRDefault="006E6ACE" w:rsidP="0093367A">
      <w:pPr>
        <w:pStyle w:val="Odstavekseznama"/>
        <w:numPr>
          <w:ilvl w:val="0"/>
          <w:numId w:val="24"/>
        </w:numPr>
        <w:jc w:val="center"/>
      </w:pPr>
      <w:proofErr w:type="spellStart"/>
      <w:r w:rsidRPr="00D94BA5">
        <w:t>člen</w:t>
      </w:r>
      <w:proofErr w:type="spellEnd"/>
    </w:p>
    <w:p w14:paraId="0D7ABFBB" w14:textId="77777777" w:rsidR="006E6ACE" w:rsidRPr="009A7EDB" w:rsidRDefault="006E6ACE" w:rsidP="006E6ACE"/>
    <w:p w14:paraId="391A17FD" w14:textId="50FC80DB" w:rsidR="006E6ACE" w:rsidRPr="0093367A" w:rsidRDefault="006E6ACE" w:rsidP="006E6ACE">
      <w:r w:rsidRPr="0093367A">
        <w:t xml:space="preserve">Oprema, ki je predmet te pogodbe, se sofinancira iz projekta »________________________«, potrjenega s strani organa upravljanja Ministrstvo za kohezijo in regionalni razvoj z odločitvijo o podpori št. ___________ z dne ___________. </w:t>
      </w:r>
    </w:p>
    <w:p w14:paraId="39172173" w14:textId="77777777" w:rsidR="006E6ACE" w:rsidRPr="0093367A" w:rsidRDefault="006E6ACE" w:rsidP="006E6ACE"/>
    <w:p w14:paraId="476AF8C4" w14:textId="77777777" w:rsidR="006E6ACE" w:rsidRPr="008E04A8" w:rsidRDefault="006E6ACE" w:rsidP="006E6ACE">
      <w:r w:rsidRPr="0093367A">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6DD655AF" w14:textId="77777777" w:rsidR="006E6ACE" w:rsidRPr="008E04A8" w:rsidRDefault="006E6ACE" w:rsidP="006E6ACE"/>
    <w:p w14:paraId="52A21CA6" w14:textId="77777777" w:rsidR="006E6ACE" w:rsidRPr="008E04A8" w:rsidRDefault="006E6ACE" w:rsidP="006E6ACE">
      <w:r w:rsidRPr="008E04A8">
        <w:t>Izvajanje te pogodbe spada pod:</w:t>
      </w:r>
    </w:p>
    <w:p w14:paraId="3031F2BC" w14:textId="77777777" w:rsidR="006E6ACE" w:rsidRPr="008E04A8" w:rsidRDefault="006E6ACE" w:rsidP="006E6ACE">
      <w:pPr>
        <w:pStyle w:val="Odstavekseznama"/>
        <w:numPr>
          <w:ilvl w:val="0"/>
          <w:numId w:val="50"/>
        </w:numPr>
        <w:ind w:left="567"/>
      </w:pPr>
      <w:r w:rsidRPr="008E04A8">
        <w:t xml:space="preserve">Projekt </w:t>
      </w:r>
      <w:proofErr w:type="spellStart"/>
      <w:r w:rsidRPr="008E04A8">
        <w:t>številka</w:t>
      </w:r>
      <w:proofErr w:type="spellEnd"/>
      <w:r w:rsidRPr="008E04A8">
        <w:t>: _______________</w:t>
      </w:r>
    </w:p>
    <w:p w14:paraId="0739D564" w14:textId="77777777" w:rsidR="006E6ACE" w:rsidRPr="008E04A8" w:rsidRDefault="006E6ACE" w:rsidP="006E6ACE">
      <w:pPr>
        <w:pStyle w:val="Odstavekseznama"/>
        <w:numPr>
          <w:ilvl w:val="0"/>
          <w:numId w:val="50"/>
        </w:numPr>
        <w:ind w:left="567"/>
      </w:pPr>
      <w:proofErr w:type="spellStart"/>
      <w:r w:rsidRPr="008E04A8">
        <w:t>Aktivnost</w:t>
      </w:r>
      <w:proofErr w:type="spellEnd"/>
      <w:r w:rsidRPr="008E04A8">
        <w:t>: ______________</w:t>
      </w:r>
    </w:p>
    <w:p w14:paraId="50BC0E8E" w14:textId="77777777" w:rsidR="006E6ACE" w:rsidRPr="008E04A8" w:rsidRDefault="006E6ACE" w:rsidP="006E6ACE">
      <w:pPr>
        <w:pStyle w:val="Odstavekseznama"/>
        <w:numPr>
          <w:ilvl w:val="0"/>
          <w:numId w:val="50"/>
        </w:numPr>
        <w:ind w:left="567"/>
      </w:pPr>
      <w:proofErr w:type="spellStart"/>
      <w:r w:rsidRPr="008E04A8">
        <w:t>Podaktivnost</w:t>
      </w:r>
      <w:proofErr w:type="spellEnd"/>
      <w:r w:rsidRPr="008E04A8">
        <w:t>: _________________</w:t>
      </w:r>
    </w:p>
    <w:p w14:paraId="59874463" w14:textId="77777777" w:rsidR="006E6ACE" w:rsidRPr="008E04A8" w:rsidRDefault="006E6ACE" w:rsidP="006E6ACE">
      <w:pPr>
        <w:pStyle w:val="Odstavekseznama"/>
        <w:numPr>
          <w:ilvl w:val="0"/>
          <w:numId w:val="50"/>
        </w:numPr>
        <w:ind w:left="567"/>
      </w:pPr>
      <w:proofErr w:type="spellStart"/>
      <w:r w:rsidRPr="008E04A8">
        <w:t>Proračunska</w:t>
      </w:r>
      <w:proofErr w:type="spellEnd"/>
      <w:r w:rsidRPr="008E04A8">
        <w:t xml:space="preserve"> </w:t>
      </w:r>
      <w:proofErr w:type="spellStart"/>
      <w:r w:rsidRPr="008E04A8">
        <w:t>postavka</w:t>
      </w:r>
      <w:proofErr w:type="spellEnd"/>
      <w:r w:rsidRPr="008E04A8">
        <w:t>: _______________</w:t>
      </w:r>
    </w:p>
    <w:p w14:paraId="35576BE6" w14:textId="77777777" w:rsidR="006E6ACE" w:rsidRPr="008E04A8" w:rsidRDefault="006E6ACE" w:rsidP="006E6ACE">
      <w:pPr>
        <w:pStyle w:val="Odstavekseznama"/>
        <w:numPr>
          <w:ilvl w:val="0"/>
          <w:numId w:val="50"/>
        </w:numPr>
        <w:ind w:left="567"/>
      </w:pPr>
      <w:proofErr w:type="spellStart"/>
      <w:r w:rsidRPr="008E04A8">
        <w:t>Konto</w:t>
      </w:r>
      <w:proofErr w:type="spellEnd"/>
      <w:r w:rsidRPr="008E04A8">
        <w:t xml:space="preserve"> za </w:t>
      </w:r>
      <w:proofErr w:type="spellStart"/>
      <w:r w:rsidRPr="008E04A8">
        <w:t>izplačilo</w:t>
      </w:r>
      <w:proofErr w:type="spellEnd"/>
      <w:r w:rsidRPr="008E04A8">
        <w:t>: _______________</w:t>
      </w:r>
    </w:p>
    <w:p w14:paraId="75D3198A" w14:textId="77777777" w:rsidR="006E6ACE" w:rsidRPr="008E04A8" w:rsidRDefault="006E6ACE" w:rsidP="006E6ACE"/>
    <w:p w14:paraId="3E87ABCF" w14:textId="77777777" w:rsidR="006E6ACE" w:rsidRPr="0093367A" w:rsidRDefault="006E6ACE" w:rsidP="006E6ACE">
      <w:r w:rsidRPr="0093367A">
        <w:t>DDV pri vrednosti nakupa opreme je upravičen strošek za sofinanciranje iz ESRR.</w:t>
      </w:r>
    </w:p>
    <w:p w14:paraId="75D6F498" w14:textId="77777777" w:rsidR="006E6ACE" w:rsidRPr="0093367A" w:rsidRDefault="006E6ACE" w:rsidP="006E6ACE"/>
    <w:p w14:paraId="52726799" w14:textId="77777777" w:rsidR="006E6ACE" w:rsidRPr="008E04A8" w:rsidRDefault="006E6ACE" w:rsidP="006E6ACE">
      <w:r w:rsidRPr="0093367A">
        <w:t>Sredstva za financiranje iz ESRR ne predstavljajo državne pomoči.</w:t>
      </w:r>
    </w:p>
    <w:p w14:paraId="09FD4681" w14:textId="77777777" w:rsidR="006E6ACE" w:rsidRPr="008E04A8" w:rsidRDefault="006E6ACE" w:rsidP="006E6ACE"/>
    <w:p w14:paraId="3B3563C3" w14:textId="77777777" w:rsidR="006E6ACE" w:rsidRPr="008E04A8" w:rsidRDefault="006E6ACE" w:rsidP="0093367A">
      <w:pPr>
        <w:pStyle w:val="Odstavekseznama"/>
        <w:numPr>
          <w:ilvl w:val="0"/>
          <w:numId w:val="24"/>
        </w:numPr>
        <w:jc w:val="center"/>
      </w:pPr>
      <w:proofErr w:type="spellStart"/>
      <w:r w:rsidRPr="008E04A8">
        <w:t>člen</w:t>
      </w:r>
      <w:proofErr w:type="spellEnd"/>
    </w:p>
    <w:p w14:paraId="0A40FDEB" w14:textId="77777777" w:rsidR="006E6ACE" w:rsidRPr="008E04A8" w:rsidRDefault="006E6ACE" w:rsidP="006E6ACE"/>
    <w:p w14:paraId="48975465" w14:textId="2478C7EC" w:rsidR="006E6ACE" w:rsidRPr="0093367A" w:rsidRDefault="006E6ACE" w:rsidP="0093367A">
      <w:r w:rsidRPr="0093367A">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3367A">
        <w:t>podaktivnosti</w:t>
      </w:r>
      <w:proofErr w:type="spellEnd"/>
      <w:r w:rsidRPr="0093367A">
        <w:t xml:space="preserve"> in/ali uporabljati že odobreno sofinanciranje EU.</w:t>
      </w:r>
      <w:bookmarkEnd w:id="32"/>
    </w:p>
    <w:p w14:paraId="2CBA81F9" w14:textId="0147459D" w:rsidR="00157BD8" w:rsidRPr="008E04A8" w:rsidRDefault="00157BD8" w:rsidP="0093367A">
      <w:pPr>
        <w:keepNext/>
        <w:keepLines/>
        <w:numPr>
          <w:ilvl w:val="0"/>
          <w:numId w:val="53"/>
        </w:numPr>
        <w:spacing w:before="480" w:line="240" w:lineRule="auto"/>
        <w:outlineLvl w:val="0"/>
        <w:rPr>
          <w:b/>
          <w:bCs/>
        </w:rPr>
      </w:pPr>
      <w:r w:rsidRPr="008E04A8">
        <w:rPr>
          <w:b/>
          <w:bCs/>
        </w:rPr>
        <w:t xml:space="preserve">NAČIN OBRAČUNAVANJA IN PLAČEVANJA </w:t>
      </w:r>
    </w:p>
    <w:p w14:paraId="0A190B1F" w14:textId="77777777" w:rsidR="00157BD8" w:rsidRPr="00157BD8" w:rsidRDefault="00157BD8" w:rsidP="00157BD8">
      <w:pPr>
        <w:keepNext/>
        <w:autoSpaceDE w:val="0"/>
        <w:autoSpaceDN w:val="0"/>
        <w:adjustRightInd w:val="0"/>
        <w:spacing w:line="240" w:lineRule="auto"/>
        <w:ind w:left="431" w:right="-108" w:hanging="431"/>
        <w:jc w:val="center"/>
      </w:pPr>
    </w:p>
    <w:p w14:paraId="7DCC59AF" w14:textId="77777777" w:rsidR="00157BD8" w:rsidRPr="00157BD8" w:rsidRDefault="00157BD8" w:rsidP="00375A10">
      <w:pPr>
        <w:keepNext/>
        <w:numPr>
          <w:ilvl w:val="0"/>
          <w:numId w:val="24"/>
        </w:numPr>
        <w:autoSpaceDE w:val="0"/>
        <w:autoSpaceDN w:val="0"/>
        <w:adjustRightInd w:val="0"/>
        <w:spacing w:line="240" w:lineRule="auto"/>
        <w:jc w:val="center"/>
      </w:pPr>
      <w:r w:rsidRPr="00157BD8">
        <w:t>člen</w:t>
      </w:r>
    </w:p>
    <w:p w14:paraId="723DBF90" w14:textId="77777777" w:rsidR="00157BD8" w:rsidRPr="00157BD8" w:rsidRDefault="00157BD8" w:rsidP="00A91D76">
      <w:pPr>
        <w:autoSpaceDE w:val="0"/>
        <w:autoSpaceDN w:val="0"/>
        <w:adjustRightInd w:val="0"/>
        <w:spacing w:line="240" w:lineRule="auto"/>
        <w:rPr>
          <w:color w:val="000000" w:themeColor="text1"/>
        </w:rPr>
      </w:pPr>
    </w:p>
    <w:p w14:paraId="45EADA98" w14:textId="754E75F8" w:rsidR="00157BD8" w:rsidRPr="00157BD8" w:rsidRDefault="00157BD8" w:rsidP="00157BD8">
      <w:pPr>
        <w:spacing w:line="240" w:lineRule="auto"/>
        <w:rPr>
          <w:rFonts w:eastAsiaTheme="minorHAnsi"/>
          <w:lang w:eastAsia="en-US"/>
        </w:rPr>
      </w:pPr>
      <w:r w:rsidRPr="00157BD8">
        <w:rPr>
          <w:rFonts w:eastAsiaTheme="minorHAnsi"/>
          <w:lang w:eastAsia="en-US"/>
        </w:rPr>
        <w:t xml:space="preserve">Naročnik dobavitelju plača opravljeno dobavo in montažo blaga na podlagi računa, izdanega po zaključku </w:t>
      </w:r>
      <w:r w:rsidRPr="006E6ACE">
        <w:rPr>
          <w:rFonts w:eastAsiaTheme="minorHAnsi"/>
          <w:lang w:eastAsia="en-US"/>
        </w:rPr>
        <w:t>dobave in montaže celotne opreme</w:t>
      </w:r>
      <w:r w:rsidR="00A91D76" w:rsidRPr="006E6ACE">
        <w:rPr>
          <w:rFonts w:eastAsiaTheme="minorHAnsi"/>
          <w:lang w:eastAsia="en-US"/>
        </w:rPr>
        <w:t xml:space="preserve"> iz posamezne faze</w:t>
      </w:r>
      <w:r w:rsidRPr="006E6ACE">
        <w:rPr>
          <w:rFonts w:eastAsiaTheme="minorHAnsi"/>
          <w:lang w:eastAsia="en-US"/>
        </w:rPr>
        <w:t xml:space="preserve"> (izdaja prevzemnega zapisnika</w:t>
      </w:r>
      <w:r w:rsidR="00A91D76" w:rsidRPr="006E6ACE">
        <w:rPr>
          <w:rFonts w:eastAsiaTheme="minorHAnsi"/>
          <w:lang w:eastAsia="en-US"/>
        </w:rPr>
        <w:t xml:space="preserve"> za posamezno fazo</w:t>
      </w:r>
      <w:r w:rsidRPr="006E6ACE">
        <w:rPr>
          <w:rFonts w:eastAsiaTheme="minorHAnsi"/>
          <w:lang w:eastAsia="en-US"/>
        </w:rPr>
        <w:t xml:space="preserve">). Naročnik bo plačal račun v roku, določenem z veljavnim zakonom, ki ureja izvrševanje proračunov Republike Slovenije </w:t>
      </w:r>
      <w:r w:rsidRPr="0093367A">
        <w:rPr>
          <w:rFonts w:eastAsiaTheme="minorHAnsi"/>
          <w:lang w:eastAsia="en-US"/>
        </w:rPr>
        <w:t xml:space="preserve">iz proračunske postavke </w:t>
      </w:r>
      <w:r w:rsidR="006E6ACE" w:rsidRPr="006E6ACE">
        <w:rPr>
          <w:rFonts w:eastAsiaTheme="minorHAnsi"/>
          <w:lang w:eastAsia="en-US"/>
        </w:rPr>
        <w:t>______________________________</w:t>
      </w:r>
      <w:r w:rsidRPr="006E6ACE">
        <w:rPr>
          <w:rFonts w:eastAsiaTheme="minorHAnsi"/>
          <w:lang w:eastAsia="en-US"/>
        </w:rPr>
        <w:t>. Plačil</w:t>
      </w:r>
      <w:r w:rsidR="00A91D76" w:rsidRPr="006E6ACE">
        <w:rPr>
          <w:rFonts w:eastAsiaTheme="minorHAnsi"/>
          <w:lang w:eastAsia="en-US"/>
        </w:rPr>
        <w:t>n</w:t>
      </w:r>
      <w:r w:rsidRPr="006E6ACE">
        <w:rPr>
          <w:rFonts w:eastAsiaTheme="minorHAnsi"/>
          <w:lang w:eastAsia="en-US"/>
        </w:rPr>
        <w:t>i rok začne teči naslednji dan od prejema računa, ki je podlaga za izplačilo. Če zadnji dan roka sovpada</w:t>
      </w:r>
      <w:r w:rsidRPr="00157BD8">
        <w:rPr>
          <w:rFonts w:eastAsiaTheme="minorHAnsi"/>
          <w:lang w:eastAsia="en-US"/>
        </w:rPr>
        <w:t xml:space="preserve"> z dnem, ko se po zakonu ne dela, se za zadnji dan roka šteje naslednji delavnik.</w:t>
      </w:r>
    </w:p>
    <w:p w14:paraId="5DD0C69E" w14:textId="77777777" w:rsidR="00157BD8" w:rsidRPr="00157BD8" w:rsidRDefault="00157BD8" w:rsidP="00157BD8">
      <w:pPr>
        <w:spacing w:line="240" w:lineRule="auto"/>
        <w:rPr>
          <w:rFonts w:eastAsiaTheme="minorHAnsi"/>
          <w:lang w:eastAsia="en-US"/>
        </w:rPr>
      </w:pPr>
    </w:p>
    <w:p w14:paraId="2D608D97" w14:textId="77777777" w:rsidR="00157BD8" w:rsidRPr="00157BD8" w:rsidRDefault="00157BD8" w:rsidP="00157BD8">
      <w:pPr>
        <w:spacing w:line="240" w:lineRule="auto"/>
        <w:rPr>
          <w:rFonts w:eastAsiaTheme="minorHAnsi"/>
          <w:lang w:eastAsia="en-US"/>
        </w:rPr>
      </w:pPr>
      <w:r w:rsidRPr="00157BD8">
        <w:rPr>
          <w:rFonts w:eastAsiaTheme="minorHAnsi"/>
          <w:lang w:eastAsia="en-US"/>
        </w:rPr>
        <w:t>Na računu dobavitelj izjavi, ali je na podlagi Zakona o davku na dodano vrednost zavezanec za plačilo DDV.</w:t>
      </w:r>
    </w:p>
    <w:p w14:paraId="2466E248" w14:textId="77777777" w:rsidR="00157BD8" w:rsidRPr="00157BD8" w:rsidRDefault="00157BD8" w:rsidP="00157BD8">
      <w:pPr>
        <w:autoSpaceDE w:val="0"/>
        <w:autoSpaceDN w:val="0"/>
        <w:adjustRightInd w:val="0"/>
        <w:spacing w:line="240" w:lineRule="auto"/>
        <w:ind w:left="431" w:hanging="431"/>
        <w:rPr>
          <w:color w:val="000000" w:themeColor="text1"/>
        </w:rPr>
      </w:pPr>
    </w:p>
    <w:p w14:paraId="1A03A0C7" w14:textId="77777777" w:rsidR="00157BD8" w:rsidRPr="00157BD8" w:rsidRDefault="00157BD8" w:rsidP="00157BD8">
      <w:pPr>
        <w:spacing w:line="240" w:lineRule="auto"/>
        <w:rPr>
          <w:color w:val="000000" w:themeColor="text1"/>
        </w:rPr>
      </w:pPr>
      <w:r w:rsidRPr="00157BD8">
        <w:rPr>
          <w:color w:val="000000" w:themeColor="text1"/>
        </w:rPr>
        <w:t>Dobavitelj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183BA3C0" w14:textId="77777777" w:rsidR="00157BD8" w:rsidRPr="00157BD8" w:rsidRDefault="00157BD8" w:rsidP="00157BD8">
      <w:pPr>
        <w:autoSpaceDE w:val="0"/>
        <w:autoSpaceDN w:val="0"/>
        <w:adjustRightInd w:val="0"/>
        <w:spacing w:line="240" w:lineRule="auto"/>
        <w:ind w:left="431" w:hanging="431"/>
        <w:rPr>
          <w:color w:val="000000" w:themeColor="text1"/>
        </w:rPr>
      </w:pPr>
    </w:p>
    <w:p w14:paraId="4305ABBB" w14:textId="00D66CCA" w:rsidR="00157BD8" w:rsidRPr="00157BD8" w:rsidRDefault="00157BD8" w:rsidP="00157BD8">
      <w:pPr>
        <w:spacing w:line="240" w:lineRule="auto"/>
        <w:rPr>
          <w:color w:val="000000" w:themeColor="text1"/>
        </w:rPr>
      </w:pPr>
      <w:r w:rsidRPr="00157BD8">
        <w:rPr>
          <w:color w:val="000000" w:themeColor="text1"/>
        </w:rPr>
        <w:t>Pogodbene stranke so soglasne, da je izpolnitev pogodbe vezana na proračunske zmogljivosti naročnika v letu 2026</w:t>
      </w:r>
      <w:r w:rsidR="00A91D76">
        <w:rPr>
          <w:color w:val="000000" w:themeColor="text1"/>
        </w:rPr>
        <w:t xml:space="preserve"> in</w:t>
      </w:r>
      <w:r w:rsidRPr="00157BD8">
        <w:rPr>
          <w:color w:val="000000" w:themeColor="text1"/>
        </w:rPr>
        <w:t xml:space="preserve"> 2027. Plačnik vseh del je v celoti naročnik. Če pride do spremembe v proračunu ali programu dela naročnika oziroma do proračunskih ukrepov, ki neposredno vplivajo na to pogodbo, so pogodbene stranke soglasne, da s sklenitvijo dodatka to pogodbo ustrezno spremenijo.</w:t>
      </w:r>
    </w:p>
    <w:p w14:paraId="4B99FA80" w14:textId="77777777" w:rsidR="00157BD8" w:rsidRPr="00157BD8" w:rsidRDefault="00157BD8" w:rsidP="00157BD8">
      <w:pPr>
        <w:autoSpaceDE w:val="0"/>
        <w:autoSpaceDN w:val="0"/>
        <w:adjustRightInd w:val="0"/>
        <w:spacing w:line="240" w:lineRule="auto"/>
        <w:ind w:left="431" w:hanging="431"/>
      </w:pPr>
    </w:p>
    <w:p w14:paraId="6D2BEAF8" w14:textId="77777777" w:rsidR="00157BD8" w:rsidRPr="00157BD8" w:rsidRDefault="00157BD8" w:rsidP="00157BD8">
      <w:pPr>
        <w:spacing w:line="240" w:lineRule="auto"/>
        <w:rPr>
          <w:color w:val="000000" w:themeColor="text1"/>
        </w:rPr>
      </w:pPr>
      <w:r w:rsidRPr="00157BD8">
        <w:rPr>
          <w:color w:val="000000" w:themeColor="text1"/>
        </w:rPr>
        <w:t>V primeru, da je kot najugodnejša izbrana skupna ponudba partnerjev skupnega nastopanja, pogodbene stranke soglašajo, da vsak od partnerjev skupne ponudbe izda račun za opravljena dela, ki se glasi na naročnika. Vodilni partner skupne ponudbe posreduje naročniku skupaj z izdano začasno situacijo tudi izdane račune vseh partnerjev (z ostalimi prilogami). Naročnik bo izvedel plačila za opravljena dela 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48E23091" w14:textId="77777777" w:rsidR="00157BD8" w:rsidRPr="00157BD8" w:rsidRDefault="00157BD8" w:rsidP="00157BD8">
      <w:pPr>
        <w:spacing w:line="240" w:lineRule="auto"/>
        <w:rPr>
          <w:color w:val="000000" w:themeColor="text1"/>
        </w:rPr>
      </w:pPr>
    </w:p>
    <w:p w14:paraId="286E09E9" w14:textId="77777777" w:rsidR="00157BD8" w:rsidRPr="00157BD8" w:rsidRDefault="00157BD8" w:rsidP="00157BD8">
      <w:pPr>
        <w:spacing w:line="240" w:lineRule="auto"/>
        <w:rPr>
          <w:color w:val="000000" w:themeColor="text1"/>
        </w:rPr>
      </w:pPr>
      <w:r w:rsidRPr="00157BD8">
        <w:rPr>
          <w:color w:val="000000" w:themeColor="text1"/>
        </w:rPr>
        <w:t xml:space="preserve">Dobavitelj se zavezuje, da bo v primeru, če bo dela izvajal s podizvajalci, ki zahtevajo neposredno plačilo, računu obvezno priložil potrjene račune teh podizvajalcev. </w:t>
      </w:r>
    </w:p>
    <w:p w14:paraId="207F0451" w14:textId="77777777" w:rsidR="00157BD8" w:rsidRPr="00157BD8" w:rsidRDefault="00157BD8" w:rsidP="00157BD8">
      <w:pPr>
        <w:autoSpaceDE w:val="0"/>
        <w:autoSpaceDN w:val="0"/>
        <w:adjustRightInd w:val="0"/>
        <w:spacing w:line="240" w:lineRule="auto"/>
        <w:ind w:left="431" w:right="-108" w:hanging="431"/>
      </w:pPr>
    </w:p>
    <w:p w14:paraId="43D554A4" w14:textId="77777777" w:rsidR="00157BD8" w:rsidRPr="00157BD8" w:rsidRDefault="00157BD8" w:rsidP="00157BD8">
      <w:pPr>
        <w:spacing w:line="240" w:lineRule="auto"/>
        <w:rPr>
          <w:color w:val="000000" w:themeColor="text1"/>
        </w:rPr>
      </w:pPr>
      <w:r w:rsidRPr="00157BD8">
        <w:rPr>
          <w:color w:val="000000" w:themeColor="text1"/>
        </w:rPr>
        <w:t>Če dobavitelj (oz. skupina dobaviteljev v primeru skupne izvedbe) storitve izvaja s podizvajalcem, ki zahteva neposredno plačilo, dobavitelj pooblašča naročnika, da na podlagi potrjenega računa s strani dobavitelja neposredno plačuje podizvajalcu.</w:t>
      </w:r>
    </w:p>
    <w:p w14:paraId="6A1D00C6" w14:textId="77777777" w:rsidR="00157BD8" w:rsidRPr="0093367A" w:rsidRDefault="00157BD8" w:rsidP="0093367A">
      <w:pPr>
        <w:spacing w:line="240" w:lineRule="auto"/>
        <w:rPr>
          <w:color w:val="000000" w:themeColor="text1"/>
        </w:rPr>
      </w:pPr>
    </w:p>
    <w:p w14:paraId="75B3AD07" w14:textId="77777777" w:rsidR="00157BD8" w:rsidRPr="00157BD8" w:rsidRDefault="00157BD8" w:rsidP="00157BD8">
      <w:pPr>
        <w:spacing w:line="240" w:lineRule="auto"/>
        <w:rPr>
          <w:color w:val="000000" w:themeColor="text1"/>
        </w:rPr>
      </w:pPr>
      <w:r w:rsidRPr="00157BD8">
        <w:rPr>
          <w:color w:val="000000" w:themeColor="text1"/>
        </w:rPr>
        <w:t>Naročnik je dolžan v primeru, ko podizvajalec zahteva naročnikova neposredna plačila, namesto dobavitelja poravnati podizvajalčevo terjatev do dobavitelja, za kar dobavitelj predloži pisno soglasje podizvajalca, ki je sestavni del te pogodbe.</w:t>
      </w:r>
    </w:p>
    <w:p w14:paraId="0901E47A" w14:textId="77777777" w:rsidR="00157BD8" w:rsidRPr="0093367A" w:rsidRDefault="00157BD8" w:rsidP="0093367A">
      <w:pPr>
        <w:spacing w:line="240" w:lineRule="auto"/>
        <w:rPr>
          <w:color w:val="000000" w:themeColor="text1"/>
        </w:rPr>
      </w:pPr>
    </w:p>
    <w:p w14:paraId="28A6C469" w14:textId="77777777" w:rsidR="00157BD8" w:rsidRPr="00157BD8" w:rsidRDefault="00157BD8" w:rsidP="00157BD8">
      <w:pPr>
        <w:spacing w:line="240" w:lineRule="auto"/>
        <w:rPr>
          <w:color w:val="000000" w:themeColor="text1"/>
        </w:rPr>
      </w:pPr>
      <w:r w:rsidRPr="00157BD8">
        <w:rPr>
          <w:color w:val="000000" w:themeColor="text1"/>
        </w:rPr>
        <w:lastRenderedPageBreak/>
        <w:t>V nobenem trenutku v primeru neposrednih plačil podizvajalcem direktna plačila podizvajalcem ne smejo preseči vrednosti predvidenih plačil dobavitelju v določenem obdobju (vmesni roki). Naročnik bo zavrnil plačilo dobavitelju in podizvajalcu, če bo vrednost izstavljenega računa presegla vrednost, ki jo lahko dobavitelj obračuna v določenem (vmesnem) obdobju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opravičen do izplačila zamudnih obresti.</w:t>
      </w:r>
    </w:p>
    <w:p w14:paraId="20C9AA71" w14:textId="77777777" w:rsidR="00157BD8" w:rsidRPr="00157BD8" w:rsidRDefault="00157BD8" w:rsidP="00157BD8">
      <w:pPr>
        <w:autoSpaceDE w:val="0"/>
        <w:autoSpaceDN w:val="0"/>
        <w:adjustRightInd w:val="0"/>
        <w:spacing w:line="240" w:lineRule="auto"/>
        <w:ind w:left="431" w:right="-108" w:hanging="431"/>
      </w:pPr>
    </w:p>
    <w:p w14:paraId="739C70A9"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539B0BC3" w14:textId="77777777" w:rsidR="00157BD8" w:rsidRPr="00157BD8" w:rsidRDefault="00157BD8" w:rsidP="00157BD8">
      <w:pPr>
        <w:keepNext/>
        <w:keepLines/>
        <w:spacing w:line="240" w:lineRule="auto"/>
        <w:ind w:left="431" w:hanging="431"/>
        <w:jc w:val="center"/>
        <w:rPr>
          <w:i/>
          <w:color w:val="000000" w:themeColor="text1"/>
        </w:rPr>
      </w:pPr>
      <w:r w:rsidRPr="00157BD8">
        <w:rPr>
          <w:i/>
          <w:color w:val="000000" w:themeColor="text1"/>
        </w:rPr>
        <w:t>(upoštevati, če nastopa/izvaja pogodbo s podizvajalcem/-i)</w:t>
      </w:r>
    </w:p>
    <w:p w14:paraId="7E1F2827" w14:textId="77777777" w:rsidR="00157BD8" w:rsidRPr="00157BD8" w:rsidRDefault="00157BD8" w:rsidP="00157BD8">
      <w:pPr>
        <w:spacing w:line="240" w:lineRule="auto"/>
        <w:ind w:left="431" w:hanging="431"/>
        <w:rPr>
          <w:color w:val="000000" w:themeColor="text1"/>
        </w:rPr>
      </w:pPr>
      <w:r w:rsidRPr="00157BD8">
        <w:rPr>
          <w:color w:val="000000" w:themeColor="text1"/>
        </w:rPr>
        <w:t xml:space="preserve"> </w:t>
      </w:r>
    </w:p>
    <w:p w14:paraId="0C546B17" w14:textId="77777777" w:rsidR="00157BD8" w:rsidRPr="00157BD8" w:rsidRDefault="00157BD8" w:rsidP="00157BD8">
      <w:pPr>
        <w:spacing w:line="240" w:lineRule="auto"/>
        <w:ind w:left="431" w:hanging="431"/>
        <w:rPr>
          <w:lang w:eastAsia="ar-SA"/>
        </w:rPr>
      </w:pPr>
      <w:r w:rsidRPr="00157BD8">
        <w:rPr>
          <w:color w:val="000000" w:themeColor="text1"/>
          <w:lang w:eastAsia="ar-SA"/>
        </w:rPr>
        <w:t xml:space="preserve">Poleg dobavitelja pri izvedbi del </w:t>
      </w:r>
      <w:r w:rsidRPr="00157BD8">
        <w:rPr>
          <w:lang w:eastAsia="ar-SA"/>
        </w:rPr>
        <w:t>sodelujejo tudi naslednji podizvajalci:</w:t>
      </w:r>
    </w:p>
    <w:p w14:paraId="1D9CFBD8" w14:textId="77777777" w:rsidR="00157BD8" w:rsidRPr="00157BD8" w:rsidRDefault="00157BD8" w:rsidP="00157BD8">
      <w:pPr>
        <w:spacing w:line="240" w:lineRule="auto"/>
        <w:ind w:left="431" w:hanging="431"/>
        <w:rPr>
          <w:lang w:eastAsia="ar-SA"/>
        </w:rPr>
      </w:pPr>
    </w:p>
    <w:p w14:paraId="2A764092" w14:textId="77777777" w:rsidR="00157BD8" w:rsidRPr="00157BD8" w:rsidRDefault="00157BD8" w:rsidP="00157BD8">
      <w:pPr>
        <w:spacing w:line="240" w:lineRule="auto"/>
        <w:ind w:left="431" w:hanging="431"/>
        <w:rPr>
          <w:i/>
          <w:lang w:eastAsia="ar-SA"/>
        </w:rPr>
      </w:pPr>
      <w:r w:rsidRPr="00157BD8">
        <w:rPr>
          <w:i/>
          <w:lang w:eastAsia="ar-SA"/>
        </w:rPr>
        <w:t>(Navedeni podatki bodo vneseni v pogodbo na podlagi prilog, priloženih v ponudbi.)</w:t>
      </w:r>
    </w:p>
    <w:p w14:paraId="1597F63C" w14:textId="77777777" w:rsidR="00157BD8" w:rsidRPr="00157BD8" w:rsidRDefault="00157BD8" w:rsidP="00157BD8">
      <w:pPr>
        <w:spacing w:line="240" w:lineRule="auto"/>
        <w:ind w:left="431" w:hanging="431"/>
        <w:rPr>
          <w:lang w:eastAsia="ar-SA"/>
        </w:rPr>
      </w:pPr>
    </w:p>
    <w:p w14:paraId="01CE236F" w14:textId="77777777" w:rsidR="00157BD8" w:rsidRPr="00157BD8" w:rsidRDefault="00157BD8" w:rsidP="00157BD8">
      <w:pPr>
        <w:spacing w:line="240" w:lineRule="auto"/>
        <w:rPr>
          <w:color w:val="000000" w:themeColor="text1"/>
        </w:rPr>
      </w:pPr>
      <w:r w:rsidRPr="00157BD8">
        <w:rPr>
          <w:color w:val="000000" w:themeColor="text1"/>
        </w:rPr>
        <w:t>Naziv, polni naslov, matična številka, davčna številka, TRR, na katerega bo naročnik podizvajalcu plačeval za opravljena dela.</w:t>
      </w:r>
    </w:p>
    <w:p w14:paraId="5C31FF50" w14:textId="77777777" w:rsidR="00157BD8" w:rsidRPr="00157BD8" w:rsidRDefault="00157BD8" w:rsidP="00157BD8">
      <w:pPr>
        <w:spacing w:line="240" w:lineRule="auto"/>
        <w:ind w:left="431" w:hanging="431"/>
        <w:rPr>
          <w:lang w:eastAsia="ar-SA"/>
        </w:rPr>
      </w:pPr>
    </w:p>
    <w:p w14:paraId="051C7D6E" w14:textId="77777777" w:rsidR="00157BD8" w:rsidRPr="00157BD8" w:rsidRDefault="00157BD8" w:rsidP="00157BD8">
      <w:pPr>
        <w:spacing w:line="240" w:lineRule="auto"/>
        <w:rPr>
          <w:lang w:eastAsia="ar-SA"/>
        </w:rPr>
      </w:pPr>
      <w:r w:rsidRPr="00157BD8">
        <w:rPr>
          <w:lang w:eastAsia="ar-SA"/>
        </w:rPr>
        <w:t>OPIS DEL, KI JIH BO IZVEDEL PODIZVAJALEC: (Firma)</w:t>
      </w:r>
    </w:p>
    <w:p w14:paraId="31049584" w14:textId="77777777" w:rsidR="00157BD8" w:rsidRPr="00157BD8" w:rsidRDefault="00157BD8" w:rsidP="00157BD8">
      <w:pPr>
        <w:spacing w:line="240" w:lineRule="auto"/>
        <w:rPr>
          <w:lang w:eastAsia="ar-SA"/>
        </w:rPr>
      </w:pPr>
      <w:r w:rsidRPr="00157BD8">
        <w:rPr>
          <w:lang w:eastAsia="ar-SA"/>
        </w:rPr>
        <w:t>Vrsta del/vrsta opreme:</w:t>
      </w:r>
    </w:p>
    <w:p w14:paraId="17E8B768" w14:textId="77777777" w:rsidR="00157BD8" w:rsidRPr="00157BD8" w:rsidRDefault="00157BD8" w:rsidP="00157BD8">
      <w:pPr>
        <w:spacing w:line="240" w:lineRule="auto"/>
        <w:rPr>
          <w:lang w:eastAsia="ar-SA"/>
        </w:rPr>
      </w:pPr>
      <w:r w:rsidRPr="00157BD8">
        <w:rPr>
          <w:lang w:eastAsia="ar-SA"/>
        </w:rPr>
        <w:t>Količina:</w:t>
      </w:r>
    </w:p>
    <w:p w14:paraId="55D0CB13" w14:textId="77777777" w:rsidR="00157BD8" w:rsidRPr="00157BD8" w:rsidRDefault="00157BD8" w:rsidP="00157BD8">
      <w:pPr>
        <w:spacing w:line="240" w:lineRule="auto"/>
        <w:rPr>
          <w:lang w:eastAsia="ar-SA"/>
        </w:rPr>
      </w:pPr>
      <w:r w:rsidRPr="00157BD8">
        <w:rPr>
          <w:lang w:eastAsia="ar-SA"/>
        </w:rPr>
        <w:t>Kraj izvedbe del:</w:t>
      </w:r>
    </w:p>
    <w:p w14:paraId="460B7DE1" w14:textId="77777777" w:rsidR="00157BD8" w:rsidRPr="00157BD8" w:rsidRDefault="00157BD8" w:rsidP="00157BD8">
      <w:pPr>
        <w:spacing w:line="240" w:lineRule="auto"/>
        <w:ind w:left="431" w:hanging="431"/>
        <w:rPr>
          <w:lang w:eastAsia="ar-SA"/>
        </w:rPr>
      </w:pPr>
      <w:r w:rsidRPr="00157BD8">
        <w:rPr>
          <w:lang w:eastAsia="ar-SA"/>
        </w:rPr>
        <w:t>Predviden čas izvajanja:</w:t>
      </w:r>
    </w:p>
    <w:p w14:paraId="41E902BF" w14:textId="77777777" w:rsidR="00157BD8" w:rsidRPr="00157BD8" w:rsidRDefault="00157BD8" w:rsidP="00157BD8">
      <w:pPr>
        <w:spacing w:line="240" w:lineRule="auto"/>
        <w:ind w:left="431" w:hanging="431"/>
        <w:rPr>
          <w:lang w:eastAsia="ar-SA"/>
        </w:rPr>
      </w:pPr>
      <w:r w:rsidRPr="00157BD8">
        <w:rPr>
          <w:lang w:eastAsia="ar-SA"/>
        </w:rPr>
        <w:t>Vrednost del v EUR na dan oddaje ponudbe (brez DDV):</w:t>
      </w:r>
    </w:p>
    <w:p w14:paraId="231B2358" w14:textId="77777777" w:rsidR="00157BD8" w:rsidRPr="00157BD8" w:rsidRDefault="00157BD8" w:rsidP="00157BD8">
      <w:pPr>
        <w:spacing w:line="240" w:lineRule="auto"/>
        <w:ind w:left="431" w:hanging="431"/>
        <w:rPr>
          <w:color w:val="F79646" w:themeColor="accent6"/>
          <w:lang w:eastAsia="ar-SA"/>
        </w:rPr>
      </w:pPr>
      <w:r w:rsidRPr="00157BD8">
        <w:rPr>
          <w:lang w:eastAsia="ar-SA"/>
        </w:rPr>
        <w:t xml:space="preserve">Neposredno plačilo: </w:t>
      </w:r>
      <w:r w:rsidRPr="00157BD8">
        <w:rPr>
          <w:color w:val="000000" w:themeColor="text1"/>
          <w:lang w:eastAsia="ar-SA"/>
        </w:rPr>
        <w:t>DA/NE</w:t>
      </w:r>
    </w:p>
    <w:p w14:paraId="6327A528" w14:textId="77777777" w:rsidR="00157BD8" w:rsidRPr="00157BD8" w:rsidRDefault="00157BD8" w:rsidP="00157BD8">
      <w:pPr>
        <w:spacing w:line="240" w:lineRule="auto"/>
        <w:ind w:left="431" w:hanging="431"/>
        <w:rPr>
          <w:lang w:eastAsia="ar-SA"/>
        </w:rPr>
      </w:pPr>
    </w:p>
    <w:p w14:paraId="02F7E699" w14:textId="77777777" w:rsidR="00157BD8" w:rsidRPr="00157BD8" w:rsidRDefault="00157BD8" w:rsidP="00157BD8">
      <w:pPr>
        <w:spacing w:line="240" w:lineRule="auto"/>
        <w:rPr>
          <w:color w:val="000000" w:themeColor="text1"/>
        </w:rPr>
      </w:pPr>
      <w:r w:rsidRPr="00157BD8">
        <w:rPr>
          <w:color w:val="000000" w:themeColor="text1"/>
        </w:rPr>
        <w:t>Dobavitelj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7B5620BE" w14:textId="77777777" w:rsidR="00157BD8" w:rsidRPr="00157BD8" w:rsidRDefault="00157BD8" w:rsidP="00157BD8">
      <w:pPr>
        <w:spacing w:line="240" w:lineRule="auto"/>
        <w:ind w:left="431" w:hanging="431"/>
        <w:rPr>
          <w:bCs/>
          <w:lang w:eastAsia="ar-SA"/>
        </w:rPr>
      </w:pPr>
    </w:p>
    <w:p w14:paraId="32331CD3" w14:textId="77777777" w:rsidR="00157BD8" w:rsidRPr="00157BD8" w:rsidRDefault="00157BD8" w:rsidP="00157BD8">
      <w:pPr>
        <w:spacing w:line="240" w:lineRule="auto"/>
        <w:rPr>
          <w:color w:val="000000" w:themeColor="text1"/>
        </w:rPr>
      </w:pPr>
      <w:r w:rsidRPr="00157BD8">
        <w:rPr>
          <w:color w:val="000000" w:themeColor="text1"/>
        </w:rPr>
        <w:t>Za vse podizvajalce, ki jih dobavitelj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DE5A889" w14:textId="77777777" w:rsidR="00157BD8" w:rsidRPr="00157BD8" w:rsidRDefault="00157BD8" w:rsidP="00157BD8">
      <w:pPr>
        <w:spacing w:line="240" w:lineRule="auto"/>
        <w:ind w:left="431" w:hanging="431"/>
        <w:rPr>
          <w:lang w:eastAsia="ar-SA"/>
        </w:rPr>
      </w:pPr>
    </w:p>
    <w:p w14:paraId="1E7F8077" w14:textId="77777777" w:rsidR="00157BD8" w:rsidRPr="00157BD8" w:rsidRDefault="00157BD8" w:rsidP="00157BD8">
      <w:pPr>
        <w:spacing w:line="240" w:lineRule="auto"/>
        <w:rPr>
          <w:color w:val="000000" w:themeColor="text1"/>
        </w:rPr>
      </w:pPr>
      <w:r w:rsidRPr="00157BD8">
        <w:rPr>
          <w:color w:val="000000" w:themeColor="text1"/>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1C700FE7" w14:textId="77777777" w:rsidR="00157BD8" w:rsidRPr="00157BD8" w:rsidRDefault="00157BD8" w:rsidP="00157BD8">
      <w:pPr>
        <w:spacing w:line="240" w:lineRule="auto"/>
        <w:rPr>
          <w:color w:val="000000" w:themeColor="text1"/>
        </w:rPr>
      </w:pPr>
    </w:p>
    <w:p w14:paraId="121ECD03" w14:textId="77777777" w:rsidR="00157BD8" w:rsidRPr="00157BD8" w:rsidRDefault="00157BD8" w:rsidP="00157BD8">
      <w:pPr>
        <w:spacing w:line="240" w:lineRule="auto"/>
        <w:rPr>
          <w:color w:val="000000" w:themeColor="text1"/>
        </w:rPr>
      </w:pPr>
      <w:r w:rsidRPr="00157BD8">
        <w:rPr>
          <w:color w:val="000000" w:themeColor="text1"/>
        </w:rPr>
        <w:t>Naročnik brez utemeljenega razloga ne sme zavrniti predloga dobavitelja o vključitvi novega podizvajalca. Naročnik je dolžan v najkrajšem času preučiti, ali so podani zgoraj navedeni pogoji in v primeru njihovega izpolnjevanja izda soglasje k predlogu dobavitelja.</w:t>
      </w:r>
    </w:p>
    <w:p w14:paraId="42ABB97E" w14:textId="77777777" w:rsidR="00157BD8" w:rsidRPr="00157BD8" w:rsidRDefault="00157BD8" w:rsidP="00157BD8">
      <w:pPr>
        <w:spacing w:line="240" w:lineRule="auto"/>
        <w:ind w:left="431" w:hanging="431"/>
        <w:rPr>
          <w:color w:val="000000" w:themeColor="text1"/>
          <w:lang w:eastAsia="ar-SA"/>
        </w:rPr>
      </w:pPr>
    </w:p>
    <w:p w14:paraId="50F7E29A" w14:textId="77777777" w:rsidR="00157BD8" w:rsidRPr="00157BD8" w:rsidRDefault="00157BD8" w:rsidP="00157BD8">
      <w:pPr>
        <w:spacing w:line="240" w:lineRule="auto"/>
        <w:rPr>
          <w:color w:val="000000" w:themeColor="text1"/>
        </w:rPr>
      </w:pPr>
      <w:r w:rsidRPr="00157BD8">
        <w:rPr>
          <w:color w:val="000000" w:themeColor="text1"/>
        </w:rPr>
        <w:t>Morebitna izdaja soglasja k predlogu dobavitelja ne odvezuje njegovih odgovornosti, prevzetih s to pogodbo, ter še naprej sam in v celoti odgovarja za kakovostno in pravočasno izvedbo pogodbenih del.</w:t>
      </w:r>
    </w:p>
    <w:p w14:paraId="50BD00E4" w14:textId="77777777" w:rsidR="00157BD8" w:rsidRPr="00157BD8" w:rsidRDefault="00157BD8" w:rsidP="00157BD8">
      <w:pPr>
        <w:spacing w:line="240" w:lineRule="auto"/>
        <w:rPr>
          <w:color w:val="000000" w:themeColor="text1"/>
        </w:rPr>
      </w:pPr>
    </w:p>
    <w:p w14:paraId="7DD80796" w14:textId="77777777" w:rsidR="00157BD8" w:rsidRPr="00157BD8" w:rsidRDefault="00157BD8" w:rsidP="00157BD8">
      <w:pPr>
        <w:spacing w:line="240" w:lineRule="auto"/>
        <w:rPr>
          <w:color w:val="000000" w:themeColor="text1"/>
        </w:rPr>
      </w:pPr>
      <w:r w:rsidRPr="00157BD8">
        <w:rPr>
          <w:color w:val="000000" w:themeColor="text1"/>
        </w:rPr>
        <w:t xml:space="preserve">Če naročnik ugotovi, da dela izvaja podizvajalec, za katerega ni dal pisnega soglasja, lahko odstopi od pogodbe in/ali obračuna pogodbeno kazen v višini 0,5 % od pogodbene vrednosti za vsako kršitev. </w:t>
      </w:r>
    </w:p>
    <w:p w14:paraId="63A800BF" w14:textId="77777777" w:rsidR="00157BD8" w:rsidRPr="00157BD8" w:rsidRDefault="00157BD8" w:rsidP="00157BD8">
      <w:pPr>
        <w:spacing w:line="240" w:lineRule="auto"/>
        <w:ind w:left="431" w:hanging="431"/>
        <w:rPr>
          <w:lang w:eastAsia="ar-SA"/>
        </w:rPr>
      </w:pPr>
    </w:p>
    <w:p w14:paraId="3F3197F2" w14:textId="77777777" w:rsidR="00157BD8" w:rsidRPr="00157BD8" w:rsidRDefault="00157BD8" w:rsidP="00157BD8">
      <w:pPr>
        <w:spacing w:line="240" w:lineRule="auto"/>
        <w:rPr>
          <w:color w:val="000000" w:themeColor="text1"/>
        </w:rPr>
      </w:pPr>
      <w:r w:rsidRPr="00157BD8">
        <w:rPr>
          <w:color w:val="000000" w:themeColor="text1"/>
        </w:rPr>
        <w:t>Ob morebitni zamenjavi podizvajalca ali vključitvi novega podizvajalca bodo pogodbene stranke sklenile aneks k tej pogodbi.</w:t>
      </w:r>
    </w:p>
    <w:p w14:paraId="6C9F02B7" w14:textId="77777777" w:rsidR="00157BD8" w:rsidRPr="00157BD8" w:rsidRDefault="00157BD8" w:rsidP="00157BD8">
      <w:pPr>
        <w:spacing w:line="240" w:lineRule="auto"/>
        <w:ind w:left="431" w:hanging="431"/>
        <w:rPr>
          <w:lang w:eastAsia="ar-SA"/>
        </w:rPr>
      </w:pPr>
    </w:p>
    <w:p w14:paraId="2B382496" w14:textId="77777777" w:rsidR="00157BD8" w:rsidRPr="00157BD8" w:rsidRDefault="00157BD8" w:rsidP="00157BD8">
      <w:pPr>
        <w:spacing w:line="240" w:lineRule="auto"/>
        <w:rPr>
          <w:color w:val="000000" w:themeColor="text1"/>
        </w:rPr>
      </w:pPr>
      <w:r w:rsidRPr="00157BD8">
        <w:rPr>
          <w:color w:val="000000" w:themeColor="text1"/>
        </w:rPr>
        <w:lastRenderedPageBreak/>
        <w:t>Za podizvajalce, ki neposrednega plačila ne bodo zahtevali, mora dobavitelj naročniku najpozneje v 60 dneh od plačila (končnega) računa poslati svojo pisno izjavo in pisno izjavo podizvajalca, da je podizvajalec prejel plačilo za izvedena dela, neposredno povezana s predmetom javnega naročila.</w:t>
      </w:r>
    </w:p>
    <w:p w14:paraId="23E05CF2" w14:textId="77777777" w:rsidR="00157BD8" w:rsidRPr="00157BD8" w:rsidRDefault="00157BD8" w:rsidP="0093367A">
      <w:pPr>
        <w:keepNext/>
        <w:keepLines/>
        <w:numPr>
          <w:ilvl w:val="0"/>
          <w:numId w:val="53"/>
        </w:numPr>
        <w:spacing w:before="480" w:line="240" w:lineRule="auto"/>
        <w:ind w:left="0" w:firstLine="0"/>
        <w:outlineLvl w:val="0"/>
        <w:rPr>
          <w:b/>
          <w:bCs/>
        </w:rPr>
      </w:pPr>
      <w:r w:rsidRPr="00157BD8">
        <w:rPr>
          <w:b/>
          <w:bCs/>
        </w:rPr>
        <w:t>POGODBENI ROKI</w:t>
      </w:r>
    </w:p>
    <w:p w14:paraId="715A6A35" w14:textId="77777777" w:rsidR="00157BD8" w:rsidRPr="00157BD8" w:rsidRDefault="00157BD8" w:rsidP="00157BD8">
      <w:pPr>
        <w:autoSpaceDE w:val="0"/>
        <w:autoSpaceDN w:val="0"/>
        <w:adjustRightInd w:val="0"/>
        <w:spacing w:line="240" w:lineRule="auto"/>
        <w:ind w:left="431" w:hanging="431"/>
        <w:jc w:val="center"/>
      </w:pPr>
    </w:p>
    <w:p w14:paraId="34A9593B" w14:textId="77777777" w:rsidR="00157BD8" w:rsidRPr="00157BD8" w:rsidRDefault="00157BD8" w:rsidP="00375A10">
      <w:pPr>
        <w:numPr>
          <w:ilvl w:val="0"/>
          <w:numId w:val="24"/>
        </w:numPr>
        <w:autoSpaceDE w:val="0"/>
        <w:autoSpaceDN w:val="0"/>
        <w:adjustRightInd w:val="0"/>
        <w:spacing w:line="240" w:lineRule="auto"/>
        <w:jc w:val="center"/>
      </w:pPr>
      <w:bookmarkStart w:id="33" w:name="_Hlk202352436"/>
      <w:r w:rsidRPr="00157BD8">
        <w:t>člen</w:t>
      </w:r>
    </w:p>
    <w:p w14:paraId="5FD10E83" w14:textId="77777777" w:rsidR="00157BD8" w:rsidRPr="00157BD8" w:rsidRDefault="00157BD8" w:rsidP="00157BD8">
      <w:pPr>
        <w:spacing w:line="240" w:lineRule="auto"/>
        <w:ind w:right="-28"/>
      </w:pPr>
    </w:p>
    <w:p w14:paraId="0D72417C" w14:textId="77777777" w:rsidR="00F168B1" w:rsidRDefault="00F168B1" w:rsidP="008854DF">
      <w:pPr>
        <w:spacing w:line="240" w:lineRule="auto"/>
        <w:ind w:right="-28"/>
      </w:pPr>
    </w:p>
    <w:p w14:paraId="0335D532" w14:textId="43408394" w:rsidR="008854DF" w:rsidRPr="00157BD8" w:rsidRDefault="008854DF" w:rsidP="008854DF">
      <w:pPr>
        <w:spacing w:line="240" w:lineRule="auto"/>
        <w:ind w:right="-28"/>
      </w:pPr>
      <w:r w:rsidRPr="0093367A">
        <w:t xml:space="preserve">Dobavitelj se obvezuje, da bo </w:t>
      </w:r>
      <w:r w:rsidRPr="0093367A">
        <w:rPr>
          <w:szCs w:val="22"/>
        </w:rPr>
        <w:t>v roku 30 dni po sklenitvi pogodbe predložil naročniku</w:t>
      </w:r>
      <w:r w:rsidRPr="0093367A">
        <w:t xml:space="preserve"> načrte točnih pozicij priklopov opreme na instalacije objekta.</w:t>
      </w:r>
    </w:p>
    <w:p w14:paraId="4CEA6646" w14:textId="77777777" w:rsidR="00157BD8" w:rsidRPr="00157BD8" w:rsidRDefault="00157BD8" w:rsidP="00157BD8">
      <w:pPr>
        <w:spacing w:line="240" w:lineRule="auto"/>
        <w:ind w:right="-28"/>
      </w:pPr>
    </w:p>
    <w:p w14:paraId="5762700F" w14:textId="670C71BC" w:rsidR="00157BD8" w:rsidRPr="00157BD8" w:rsidRDefault="00157BD8" w:rsidP="00157BD8">
      <w:pPr>
        <w:spacing w:line="240" w:lineRule="auto"/>
        <w:ind w:right="-28"/>
      </w:pPr>
      <w:r w:rsidRPr="00157BD8">
        <w:t>Dobavitelj se obvezuje, da bo del</w:t>
      </w:r>
      <w:r w:rsidR="008854DF">
        <w:t>a</w:t>
      </w:r>
      <w:r w:rsidRPr="00157BD8">
        <w:t>, prevzet</w:t>
      </w:r>
      <w:r w:rsidR="008854DF">
        <w:t>a</w:t>
      </w:r>
      <w:r w:rsidRPr="00157BD8">
        <w:t xml:space="preserve"> s to pogodbo, </w:t>
      </w:r>
      <w:r w:rsidR="008854DF">
        <w:t xml:space="preserve">izvedel v dveh fazah, </w:t>
      </w:r>
      <w:r w:rsidRPr="00157BD8">
        <w:t>v skladu s spodaj navedenim</w:t>
      </w:r>
      <w:r w:rsidR="008854DF">
        <w:t xml:space="preserve">a </w:t>
      </w:r>
      <w:r w:rsidRPr="00157BD8">
        <w:t>rok</w:t>
      </w:r>
      <w:r w:rsidR="008854DF">
        <w:t>oma:</w:t>
      </w:r>
    </w:p>
    <w:p w14:paraId="1B705E59" w14:textId="77777777" w:rsidR="008854DF" w:rsidRPr="0038266C" w:rsidRDefault="008854DF" w:rsidP="00375A10">
      <w:pPr>
        <w:numPr>
          <w:ilvl w:val="0"/>
          <w:numId w:val="39"/>
        </w:numPr>
        <w:spacing w:line="240" w:lineRule="auto"/>
      </w:pPr>
      <w:r w:rsidRPr="0038266C">
        <w:t xml:space="preserve">1. faza – dobava in montaža opreme, pri kateri je potrebno sočasno izvajanje dobave in montaže z izvajanjem GOI del, </w:t>
      </w:r>
      <w:r w:rsidRPr="0038266C">
        <w:rPr>
          <w:b/>
          <w:bCs/>
        </w:rPr>
        <w:t>do 31. 8. 2026</w:t>
      </w:r>
      <w:r w:rsidRPr="0038266C">
        <w:t>, pri čemer dobavitelj z dobavo in montažo opreme lahko prične 10. 8. 2026;</w:t>
      </w:r>
    </w:p>
    <w:p w14:paraId="29E9DDAA" w14:textId="0C2B757A" w:rsidR="0038266C" w:rsidRDefault="008854DF" w:rsidP="00375A10">
      <w:pPr>
        <w:numPr>
          <w:ilvl w:val="0"/>
          <w:numId w:val="39"/>
        </w:numPr>
        <w:spacing w:line="240" w:lineRule="auto"/>
      </w:pPr>
      <w:r w:rsidRPr="0038266C">
        <w:t xml:space="preserve">2. faza – dobava in montaža opreme po naročnikovem prevzemu objekta od izvajalca GOI del, </w:t>
      </w:r>
      <w:r w:rsidRPr="0038266C">
        <w:rPr>
          <w:b/>
          <w:bCs/>
        </w:rPr>
        <w:t>do 23. 2. 2027</w:t>
      </w:r>
      <w:r w:rsidRPr="0038266C">
        <w:t>, pri čemer dobavitelj z dobavo in montažo opreme lahko prične 23. 1. 2027.</w:t>
      </w:r>
    </w:p>
    <w:p w14:paraId="47A06A9F" w14:textId="77777777" w:rsidR="0038266C" w:rsidRPr="00157BD8" w:rsidRDefault="0038266C" w:rsidP="00157BD8">
      <w:pPr>
        <w:spacing w:line="240" w:lineRule="auto"/>
      </w:pPr>
    </w:p>
    <w:p w14:paraId="65D6E727" w14:textId="19269EEF" w:rsidR="003D2B6B" w:rsidRDefault="003D2B6B" w:rsidP="003D2B6B">
      <w:pPr>
        <w:widowControl w:val="0"/>
        <w:spacing w:line="240" w:lineRule="auto"/>
      </w:pPr>
      <w:r w:rsidRPr="00157BD8">
        <w:t xml:space="preserve">Dobavitelj </w:t>
      </w:r>
      <w:r w:rsidRPr="00157BD8">
        <w:rPr>
          <w:kern w:val="3"/>
          <w:lang w:eastAsia="zh-CN"/>
        </w:rPr>
        <w:t xml:space="preserve">se bo dolžan prilagajati dinamiki </w:t>
      </w:r>
      <w:r w:rsidRPr="00157BD8">
        <w:rPr>
          <w:rFonts w:eastAsiaTheme="minorHAnsi"/>
          <w:lang w:eastAsia="en-US"/>
        </w:rPr>
        <w:t>izvajanja GOI del po gradbeni pogodbi</w:t>
      </w:r>
      <w:r>
        <w:rPr>
          <w:rFonts w:eastAsiaTheme="minorHAnsi"/>
          <w:lang w:eastAsia="en-US"/>
        </w:rPr>
        <w:t>.</w:t>
      </w:r>
      <w:r>
        <w:t xml:space="preserve"> Roka</w:t>
      </w:r>
      <w:r w:rsidRPr="00157BD8">
        <w:t xml:space="preserve"> </w:t>
      </w:r>
      <w:r w:rsidRPr="0038266C">
        <w:t>1. in 2. faze</w:t>
      </w:r>
      <w:r>
        <w:t xml:space="preserve"> in datuma pričetka del</w:t>
      </w:r>
      <w:r w:rsidRPr="00157BD8">
        <w:t xml:space="preserve"> </w:t>
      </w:r>
      <w:r>
        <w:t xml:space="preserve">iz predhodnega odstavka </w:t>
      </w:r>
      <w:r w:rsidRPr="00157BD8">
        <w:t>se lahko spremeni</w:t>
      </w:r>
      <w:r>
        <w:t>ta</w:t>
      </w:r>
      <w:r w:rsidRPr="00157BD8">
        <w:t xml:space="preserve"> glede na</w:t>
      </w:r>
      <w:r w:rsidRPr="00157BD8">
        <w:rPr>
          <w:kern w:val="3"/>
          <w:lang w:eastAsia="zh-CN"/>
        </w:rPr>
        <w:t xml:space="preserve"> dinamiko </w:t>
      </w:r>
      <w:r w:rsidRPr="00157BD8">
        <w:rPr>
          <w:rFonts w:eastAsiaTheme="minorHAnsi"/>
          <w:lang w:eastAsia="en-US"/>
        </w:rPr>
        <w:t>izvajanja GOI del po gradbeni pogodbi.</w:t>
      </w:r>
      <w:r w:rsidRPr="00157BD8">
        <w:t xml:space="preserve"> </w:t>
      </w:r>
      <w:r>
        <w:t>Če se bo zamaknil datum pričetka del posamezne faze, bo na zahtevo dobavitelja ustrezno podaljšan tudi rok za dobavo in montažo opreme iz te faze.</w:t>
      </w:r>
    </w:p>
    <w:p w14:paraId="421BFFD8" w14:textId="77777777" w:rsidR="003D2B6B" w:rsidRDefault="003D2B6B" w:rsidP="00F168B1">
      <w:pPr>
        <w:widowControl w:val="0"/>
        <w:spacing w:line="240" w:lineRule="auto"/>
      </w:pPr>
    </w:p>
    <w:p w14:paraId="3EC97925" w14:textId="100DD492" w:rsidR="003D2B6B" w:rsidRPr="003D2B6B" w:rsidRDefault="003D2B6B" w:rsidP="003D2B6B">
      <w:pPr>
        <w:widowControl w:val="0"/>
        <w:spacing w:line="240" w:lineRule="auto"/>
      </w:pPr>
      <w:r w:rsidRPr="003D2B6B">
        <w:t>Pogodben</w:t>
      </w:r>
      <w:r w:rsidR="00EE0500">
        <w:t>a</w:t>
      </w:r>
      <w:r w:rsidRPr="003D2B6B">
        <w:t xml:space="preserve"> rok</w:t>
      </w:r>
      <w:r w:rsidR="00EE0500">
        <w:t>a</w:t>
      </w:r>
      <w:r w:rsidRPr="003D2B6B">
        <w:t xml:space="preserve"> za dobavo </w:t>
      </w:r>
      <w:r>
        <w:t>in</w:t>
      </w:r>
      <w:r w:rsidRPr="003D2B6B">
        <w:t xml:space="preserve"> montažo se lahko podaljšata ob izrednih dogodkih (višja sila), ki jih ni bilo mogoče predvideti ob oddaji ponudbe ali sklenitvi pogodbe in niso pod nadzorom nobene pogodbene stranke.</w:t>
      </w:r>
    </w:p>
    <w:p w14:paraId="5239546F" w14:textId="77777777" w:rsidR="003D2B6B" w:rsidRPr="003D2B6B" w:rsidRDefault="003D2B6B" w:rsidP="003D2B6B">
      <w:pPr>
        <w:widowControl w:val="0"/>
        <w:spacing w:line="240" w:lineRule="auto"/>
      </w:pPr>
    </w:p>
    <w:p w14:paraId="7C6917EA" w14:textId="7DA09A03" w:rsidR="003D2B6B" w:rsidRPr="003D2B6B" w:rsidRDefault="003D2B6B" w:rsidP="003D2B6B">
      <w:pPr>
        <w:widowControl w:val="0"/>
        <w:spacing w:line="240" w:lineRule="auto"/>
      </w:pPr>
      <w:r w:rsidRPr="003D2B6B">
        <w:t>Pogodben</w:t>
      </w:r>
      <w:r w:rsidR="00EE0500">
        <w:t>a</w:t>
      </w:r>
      <w:r w:rsidRPr="003D2B6B">
        <w:t xml:space="preserve"> rok</w:t>
      </w:r>
      <w:r w:rsidR="00EE0500">
        <w:t>a</w:t>
      </w:r>
      <w:r w:rsidRPr="003D2B6B">
        <w:t xml:space="preserve"> za dobavo in montažo se lahko podaljšata tudi, če se pogodbene stranke tako dogovorijo ali zaradi dogovorjenih dodatnih del, o čemer bodo pogodbene stranke sklenile aneks k tej pogodbi.</w:t>
      </w:r>
    </w:p>
    <w:p w14:paraId="66C753EE" w14:textId="77777777" w:rsidR="003D2B6B" w:rsidRPr="003D2B6B" w:rsidRDefault="003D2B6B" w:rsidP="003D2B6B">
      <w:pPr>
        <w:widowControl w:val="0"/>
        <w:spacing w:line="240" w:lineRule="auto"/>
      </w:pPr>
    </w:p>
    <w:p w14:paraId="07EBCF45" w14:textId="3C01D180" w:rsidR="003D2B6B" w:rsidRPr="003D2B6B" w:rsidRDefault="003D2B6B" w:rsidP="003D2B6B">
      <w:pPr>
        <w:widowControl w:val="0"/>
        <w:spacing w:line="240" w:lineRule="auto"/>
      </w:pPr>
      <w:r w:rsidRPr="003D2B6B">
        <w:t xml:space="preserve">Dobavitelj izrecno izjavlja, da ni upravičen do povračila škode ali stroškov, nastalih iz </w:t>
      </w:r>
      <w:r>
        <w:t xml:space="preserve">razlogov </w:t>
      </w:r>
      <w:r w:rsidRPr="003D2B6B">
        <w:t>zamika datuma pričetka del ali podaljšanja roka dobave in montaže, ki so nastopil</w:t>
      </w:r>
      <w:r>
        <w:t>i</w:t>
      </w:r>
      <w:r w:rsidRPr="003D2B6B">
        <w:t xml:space="preserve"> kot posledica okoliščin iz predhodnih odstavkov tega člena.</w:t>
      </w:r>
    </w:p>
    <w:p w14:paraId="7C7B3C91" w14:textId="77777777" w:rsidR="003D2B6B" w:rsidRPr="003D2B6B" w:rsidRDefault="003D2B6B" w:rsidP="003D2B6B">
      <w:pPr>
        <w:widowControl w:val="0"/>
        <w:spacing w:line="240" w:lineRule="auto"/>
      </w:pPr>
    </w:p>
    <w:p w14:paraId="6586F036" w14:textId="1ECF70DA" w:rsidR="003D2B6B" w:rsidRDefault="003D2B6B" w:rsidP="003D2B6B">
      <w:pPr>
        <w:widowControl w:val="0"/>
        <w:spacing w:line="240" w:lineRule="auto"/>
      </w:pPr>
      <w:r w:rsidRPr="003D2B6B">
        <w:t>Pogodbena stranka, na strani katere nastopijo okoliščine, zaradi katerih nastane morebitna potreba po spremembi roka za dobavo in montažo ali obdobja, za katero je sklenjena osnovna pogodba, mora drugi dve pogodbeni stranki v primernem roku oz. najkasneje v 8 (osmih) dneh pisno obvestiti o nastopu okoliščin</w:t>
      </w:r>
    </w:p>
    <w:p w14:paraId="4193AA3A" w14:textId="77777777" w:rsidR="003D2B6B" w:rsidRDefault="003D2B6B" w:rsidP="00F168B1">
      <w:pPr>
        <w:widowControl w:val="0"/>
        <w:spacing w:line="240" w:lineRule="auto"/>
      </w:pPr>
    </w:p>
    <w:p w14:paraId="51698031" w14:textId="6614A891" w:rsidR="003D2B6B" w:rsidRDefault="00F168B1" w:rsidP="00F168B1">
      <w:pPr>
        <w:widowControl w:val="0"/>
        <w:spacing w:line="240" w:lineRule="auto"/>
      </w:pPr>
      <w:r w:rsidRPr="00F168B1">
        <w:t>Za dokončanje dobave in montaže se šteje datum pisne potrditve naročnika, uporabnika in inženirja, da je dobavitelj zaključil z dobavo in montažo, izdane na podlagi pisnega obvestila dobavitelja o dokončanju dobave in montaže.</w:t>
      </w:r>
      <w:r w:rsidR="003D2B6B">
        <w:t xml:space="preserve"> </w:t>
      </w:r>
    </w:p>
    <w:p w14:paraId="29D9F849" w14:textId="77777777" w:rsidR="003D2B6B" w:rsidRDefault="003D2B6B" w:rsidP="00F168B1">
      <w:pPr>
        <w:widowControl w:val="0"/>
        <w:spacing w:line="240" w:lineRule="auto"/>
      </w:pPr>
    </w:p>
    <w:p w14:paraId="2ECEE3CE" w14:textId="5CF8345E" w:rsidR="003D2B6B" w:rsidRDefault="003D2B6B" w:rsidP="00F168B1">
      <w:pPr>
        <w:widowControl w:val="0"/>
        <w:spacing w:line="240" w:lineRule="auto"/>
      </w:pPr>
      <w:r>
        <w:t>Pogodbene stranke so soglasne, da dobava in montaža vključuje tudi vgradnjo opreme, kadar je to potrebno glede na naravo opreme.</w:t>
      </w:r>
    </w:p>
    <w:p w14:paraId="25C711F5" w14:textId="77777777" w:rsidR="00157BD8" w:rsidRPr="00157BD8" w:rsidRDefault="00157BD8" w:rsidP="0093367A">
      <w:pPr>
        <w:widowControl w:val="0"/>
        <w:numPr>
          <w:ilvl w:val="0"/>
          <w:numId w:val="53"/>
        </w:numPr>
        <w:spacing w:before="480" w:line="240" w:lineRule="auto"/>
        <w:ind w:left="0" w:firstLine="0"/>
        <w:outlineLvl w:val="0"/>
        <w:rPr>
          <w:b/>
          <w:bCs/>
        </w:rPr>
      </w:pPr>
      <w:bookmarkStart w:id="34" w:name="_Hlk201315581"/>
      <w:bookmarkEnd w:id="33"/>
      <w:r w:rsidRPr="00157BD8">
        <w:rPr>
          <w:b/>
          <w:bCs/>
        </w:rPr>
        <w:t xml:space="preserve">OBVEZNOSTI </w:t>
      </w:r>
      <w:r w:rsidRPr="00157BD8">
        <w:rPr>
          <w:b/>
          <w:bCs/>
          <w:color w:val="000000" w:themeColor="text1"/>
        </w:rPr>
        <w:t>DOBAVITELJA</w:t>
      </w:r>
    </w:p>
    <w:p w14:paraId="6108B958" w14:textId="77777777" w:rsidR="00157BD8" w:rsidRPr="00157BD8" w:rsidRDefault="00157BD8" w:rsidP="00157BD8">
      <w:pPr>
        <w:autoSpaceDE w:val="0"/>
        <w:autoSpaceDN w:val="0"/>
        <w:adjustRightInd w:val="0"/>
        <w:spacing w:line="240" w:lineRule="auto"/>
        <w:ind w:left="431" w:right="-108" w:hanging="431"/>
        <w:jc w:val="center"/>
      </w:pPr>
    </w:p>
    <w:p w14:paraId="26BB60E7"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7D814206" w14:textId="77777777" w:rsidR="00157BD8" w:rsidRPr="00157BD8" w:rsidRDefault="00157BD8" w:rsidP="00157BD8">
      <w:pPr>
        <w:autoSpaceDE w:val="0"/>
        <w:autoSpaceDN w:val="0"/>
        <w:adjustRightInd w:val="0"/>
        <w:spacing w:line="240" w:lineRule="auto"/>
        <w:ind w:left="720" w:hanging="431"/>
      </w:pPr>
    </w:p>
    <w:p w14:paraId="62CEE4A7" w14:textId="77777777" w:rsidR="00157BD8" w:rsidRPr="00157BD8" w:rsidRDefault="00157BD8" w:rsidP="00157BD8">
      <w:pPr>
        <w:autoSpaceDE w:val="0"/>
        <w:autoSpaceDN w:val="0"/>
        <w:adjustRightInd w:val="0"/>
        <w:spacing w:line="240" w:lineRule="auto"/>
        <w:ind w:left="431" w:hanging="431"/>
      </w:pPr>
      <w:bookmarkStart w:id="35" w:name="_Hlk202352983"/>
      <w:r w:rsidRPr="00157BD8">
        <w:rPr>
          <w:color w:val="000000" w:themeColor="text1"/>
        </w:rPr>
        <w:t xml:space="preserve">Dobavitelj </w:t>
      </w:r>
      <w:r w:rsidRPr="00157BD8">
        <w:t>naročniku jamči:</w:t>
      </w:r>
    </w:p>
    <w:p w14:paraId="3626B9E7" w14:textId="77777777" w:rsidR="00157BD8" w:rsidRPr="00157BD8" w:rsidRDefault="00157BD8" w:rsidP="00375A10">
      <w:pPr>
        <w:numPr>
          <w:ilvl w:val="0"/>
          <w:numId w:val="26"/>
        </w:numPr>
        <w:autoSpaceDE w:val="0"/>
        <w:autoSpaceDN w:val="0"/>
        <w:adjustRightInd w:val="0"/>
        <w:spacing w:line="240" w:lineRule="auto"/>
        <w:rPr>
          <w:color w:val="000000" w:themeColor="text1"/>
        </w:rPr>
      </w:pPr>
      <w:r w:rsidRPr="00157BD8">
        <w:t xml:space="preserve">da je </w:t>
      </w:r>
      <w:r w:rsidRPr="00157BD8">
        <w:rPr>
          <w:color w:val="000000" w:themeColor="text1"/>
        </w:rPr>
        <w:t>dobavljeno blago in izvedena storitev dobavljena in opravljena brezhibno in nima stvarnih napak;</w:t>
      </w:r>
    </w:p>
    <w:p w14:paraId="06B6A797" w14:textId="77777777" w:rsidR="00157BD8" w:rsidRPr="00157BD8" w:rsidRDefault="00157BD8" w:rsidP="00375A10">
      <w:pPr>
        <w:numPr>
          <w:ilvl w:val="0"/>
          <w:numId w:val="26"/>
        </w:numPr>
        <w:autoSpaceDE w:val="0"/>
        <w:autoSpaceDN w:val="0"/>
        <w:adjustRightInd w:val="0"/>
        <w:spacing w:line="240" w:lineRule="auto"/>
      </w:pPr>
      <w:r w:rsidRPr="00157BD8">
        <w:rPr>
          <w:color w:val="000000" w:themeColor="text1"/>
        </w:rPr>
        <w:lastRenderedPageBreak/>
        <w:t xml:space="preserve">da dobavljeno blago in izvedena storitev </w:t>
      </w:r>
      <w:r w:rsidRPr="00157BD8">
        <w:t>popolnoma ustreza vsem tehničnim opisom, lastnostim in specifikacijam, ki so bili predloženi v okviru dokumentacije v zvezi z oddajo javnega naročila.</w:t>
      </w:r>
    </w:p>
    <w:p w14:paraId="28480913" w14:textId="77777777" w:rsidR="00157BD8" w:rsidRPr="00157BD8" w:rsidRDefault="00157BD8" w:rsidP="00157BD8">
      <w:pPr>
        <w:autoSpaceDE w:val="0"/>
        <w:autoSpaceDN w:val="0"/>
        <w:adjustRightInd w:val="0"/>
        <w:spacing w:line="240" w:lineRule="auto"/>
        <w:ind w:left="1440" w:hanging="431"/>
      </w:pPr>
    </w:p>
    <w:p w14:paraId="6E90E0BC" w14:textId="77777777" w:rsidR="00157BD8" w:rsidRPr="00157BD8" w:rsidRDefault="00157BD8" w:rsidP="00157BD8">
      <w:pPr>
        <w:numPr>
          <w:ilvl w:val="12"/>
          <w:numId w:val="0"/>
        </w:numPr>
        <w:spacing w:line="240" w:lineRule="auto"/>
      </w:pPr>
      <w:r w:rsidRPr="00157BD8">
        <w:t xml:space="preserve">V zvezi z izvajanjem te pogodbe se </w:t>
      </w:r>
      <w:r w:rsidRPr="00157BD8">
        <w:rPr>
          <w:color w:val="000000" w:themeColor="text1"/>
        </w:rPr>
        <w:t xml:space="preserve">dobavitelj </w:t>
      </w:r>
      <w:r w:rsidRPr="00157BD8">
        <w:t>obvezuje:</w:t>
      </w:r>
    </w:p>
    <w:p w14:paraId="470A8D66" w14:textId="77777777" w:rsidR="00157BD8" w:rsidRPr="00157BD8" w:rsidRDefault="00157BD8" w:rsidP="00375A10">
      <w:pPr>
        <w:numPr>
          <w:ilvl w:val="0"/>
          <w:numId w:val="36"/>
        </w:numPr>
        <w:spacing w:line="240" w:lineRule="auto"/>
      </w:pPr>
      <w:r w:rsidRPr="00157BD8">
        <w:t>dobaviti novo, tehnično brezhibno in funkcionalno blago, pripravljeno za uporabo;</w:t>
      </w:r>
    </w:p>
    <w:p w14:paraId="7ADF5AB1" w14:textId="77777777" w:rsidR="00157BD8" w:rsidRPr="00157BD8" w:rsidRDefault="00157BD8" w:rsidP="00375A10">
      <w:pPr>
        <w:numPr>
          <w:ilvl w:val="0"/>
          <w:numId w:val="36"/>
        </w:numPr>
        <w:spacing w:line="240" w:lineRule="auto"/>
      </w:pPr>
      <w:r w:rsidRPr="00157BD8">
        <w:t>prevzeta dela izvršiti strokovno, vestno in kvalitetno po pravilih stroke, v skladu z veljavno zakonodajo, tehničnimi predpisi, standardi in normami;</w:t>
      </w:r>
    </w:p>
    <w:p w14:paraId="65A733EE" w14:textId="77777777" w:rsidR="00157BD8" w:rsidRPr="00157BD8" w:rsidRDefault="00157BD8" w:rsidP="00375A10">
      <w:pPr>
        <w:numPr>
          <w:ilvl w:val="0"/>
          <w:numId w:val="36"/>
        </w:numPr>
        <w:spacing w:line="240" w:lineRule="auto"/>
      </w:pPr>
      <w:r w:rsidRPr="00157BD8">
        <w:t>izvršiti pogodbena dela gospodarno v korist naročnika;</w:t>
      </w:r>
    </w:p>
    <w:p w14:paraId="5A802693" w14:textId="77777777" w:rsidR="00157BD8" w:rsidRPr="00157BD8" w:rsidRDefault="00157BD8" w:rsidP="00375A10">
      <w:pPr>
        <w:numPr>
          <w:ilvl w:val="0"/>
          <w:numId w:val="36"/>
        </w:numPr>
        <w:spacing w:line="240" w:lineRule="auto"/>
      </w:pPr>
      <w:r w:rsidRPr="00157BD8">
        <w:t>naročniku omogočiti vpogled v izvajanje pogodbenih del ter upoštevati njegova navodila;</w:t>
      </w:r>
    </w:p>
    <w:p w14:paraId="0154AB93" w14:textId="77777777" w:rsidR="00157BD8" w:rsidRPr="00157BD8" w:rsidRDefault="00157BD8" w:rsidP="00375A10">
      <w:pPr>
        <w:numPr>
          <w:ilvl w:val="0"/>
          <w:numId w:val="36"/>
        </w:numPr>
        <w:spacing w:line="240" w:lineRule="auto"/>
      </w:pPr>
      <w:r w:rsidRPr="00157BD8">
        <w:t>sproti obveščati naročnika o tekoči problematiki in nastalih situacijah, ki bi lahko vplivale na izvršitev prevzetih obveznosti;</w:t>
      </w:r>
    </w:p>
    <w:p w14:paraId="2846D589" w14:textId="77777777" w:rsidR="00157BD8" w:rsidRPr="00157BD8" w:rsidRDefault="00157BD8" w:rsidP="00375A10">
      <w:pPr>
        <w:numPr>
          <w:ilvl w:val="0"/>
          <w:numId w:val="36"/>
        </w:numPr>
        <w:spacing w:line="240" w:lineRule="auto"/>
      </w:pPr>
      <w:r w:rsidRPr="00157BD8">
        <w:t>za izvajanje pogodbenih obveznosti zagotoviti sodelovanje strokovno usposobljenih delavcev;</w:t>
      </w:r>
    </w:p>
    <w:p w14:paraId="407AA5EA" w14:textId="77777777" w:rsidR="00157BD8" w:rsidRPr="00157BD8" w:rsidRDefault="00157BD8" w:rsidP="00375A10">
      <w:pPr>
        <w:numPr>
          <w:ilvl w:val="0"/>
          <w:numId w:val="36"/>
        </w:numPr>
        <w:spacing w:line="240" w:lineRule="auto"/>
      </w:pPr>
      <w:r w:rsidRPr="00157BD8">
        <w:t>vso komunikacijo (pisno in ustno) voditi v slovenskem jeziku;</w:t>
      </w:r>
    </w:p>
    <w:p w14:paraId="3C3BC961" w14:textId="2569947F" w:rsidR="00157BD8" w:rsidRPr="00157BD8" w:rsidRDefault="00157BD8" w:rsidP="00375A10">
      <w:pPr>
        <w:numPr>
          <w:ilvl w:val="0"/>
          <w:numId w:val="36"/>
        </w:numPr>
        <w:spacing w:line="240" w:lineRule="auto"/>
      </w:pPr>
      <w:r w:rsidRPr="00157BD8">
        <w:t>v primeru, kadar je izbrana skupna ponudba partnerjev skupnega nastopanja, v roku 10 delovnih dni od prejema sklenjene pogodbe predloži</w:t>
      </w:r>
      <w:r w:rsidR="00BA4C8E">
        <w:t>ti</w:t>
      </w:r>
      <w:r w:rsidRPr="00157BD8">
        <w:t xml:space="preserve"> naročniku zavezujoč pravni akt o skupni izvedbi naročila, v katerem mora biti prikazana podrobna razdelitev del med posameznimi partnerji in morebitnimi podizvajalci, tako po vsebini kot po vrednosti del;</w:t>
      </w:r>
    </w:p>
    <w:p w14:paraId="5CA9556B" w14:textId="77777777" w:rsidR="00157BD8" w:rsidRPr="00157BD8" w:rsidRDefault="00157BD8" w:rsidP="00375A10">
      <w:pPr>
        <w:numPr>
          <w:ilvl w:val="0"/>
          <w:numId w:val="36"/>
        </w:numPr>
        <w:spacing w:line="240" w:lineRule="auto"/>
      </w:pPr>
      <w:r w:rsidRPr="00157BD8">
        <w:t>ves čas trajanja pogodbe dela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673ED923" w14:textId="2FB58FFE" w:rsidR="00157BD8" w:rsidRPr="00157BD8" w:rsidRDefault="00157BD8" w:rsidP="00375A10">
      <w:pPr>
        <w:numPr>
          <w:ilvl w:val="0"/>
          <w:numId w:val="36"/>
        </w:numPr>
        <w:spacing w:line="240" w:lineRule="auto"/>
        <w:rPr>
          <w:i/>
        </w:rPr>
      </w:pPr>
      <w:r w:rsidRPr="00157BD8">
        <w:t xml:space="preserve">upoštevati Uredbo o zelenem javnem naročanju (Uradni list RS, št. 51/17, 64/19, 121/21, 132/23 in 43/25); </w:t>
      </w:r>
      <w:r w:rsidRPr="00157BD8">
        <w:rPr>
          <w:i/>
        </w:rPr>
        <w:t>(</w:t>
      </w:r>
      <w:r w:rsidRPr="00BA4C8E">
        <w:rPr>
          <w:i/>
        </w:rPr>
        <w:t>velja za sklop</w:t>
      </w:r>
      <w:r w:rsidR="00BA4C8E" w:rsidRPr="00BA4C8E">
        <w:rPr>
          <w:i/>
        </w:rPr>
        <w:t>e 1,2 in 5</w:t>
      </w:r>
      <w:r w:rsidRPr="00157BD8">
        <w:rPr>
          <w:i/>
        </w:rPr>
        <w:t>)</w:t>
      </w:r>
    </w:p>
    <w:p w14:paraId="711D09CD" w14:textId="14C96AA9" w:rsidR="00157BD8" w:rsidRPr="00157BD8" w:rsidRDefault="00157BD8" w:rsidP="00375A10">
      <w:pPr>
        <w:numPr>
          <w:ilvl w:val="0"/>
          <w:numId w:val="36"/>
        </w:numPr>
        <w:spacing w:line="240" w:lineRule="auto"/>
      </w:pPr>
      <w:r w:rsidRPr="00157BD8">
        <w:t>dela izvaja</w:t>
      </w:r>
      <w:r w:rsidR="000F4972">
        <w:t>ti</w:t>
      </w:r>
      <w:r w:rsidRPr="00157BD8">
        <w:t xml:space="preserve"> z vso potrebno skrbnostjo, da z izvajanjem svojih del ne bo povzročil kakršne koli škode na objektu; </w:t>
      </w:r>
    </w:p>
    <w:p w14:paraId="020DE182" w14:textId="77777777" w:rsidR="00157BD8" w:rsidRPr="00157BD8" w:rsidRDefault="00157BD8" w:rsidP="00375A10">
      <w:pPr>
        <w:numPr>
          <w:ilvl w:val="0"/>
          <w:numId w:val="36"/>
        </w:numPr>
        <w:spacing w:line="240" w:lineRule="auto"/>
      </w:pPr>
      <w:r w:rsidRPr="00157BD8">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6990D838" w14:textId="77777777" w:rsidR="00157BD8" w:rsidRPr="00157BD8" w:rsidRDefault="00157BD8" w:rsidP="00375A10">
      <w:pPr>
        <w:numPr>
          <w:ilvl w:val="0"/>
          <w:numId w:val="36"/>
        </w:numPr>
        <w:spacing w:line="240" w:lineRule="auto"/>
      </w:pPr>
      <w:r w:rsidRPr="00157BD8">
        <w:t>varovati poslovno tajnost naročnika, kakor tudi tajnost vseh tehničnih podlog, tehnoloških postopkov in ostalih informacij, če to naročnik posebej zahteva;</w:t>
      </w:r>
    </w:p>
    <w:p w14:paraId="74C3CBB0" w14:textId="0E0D9251" w:rsidR="00157BD8" w:rsidRPr="00157BD8" w:rsidRDefault="00157BD8" w:rsidP="00375A10">
      <w:pPr>
        <w:numPr>
          <w:ilvl w:val="0"/>
          <w:numId w:val="36"/>
        </w:numPr>
        <w:spacing w:line="240" w:lineRule="auto"/>
      </w:pPr>
      <w:r w:rsidRPr="00157BD8">
        <w:t xml:space="preserve">po potrebi udeleževati se usklajevalnih sestankov z izvajalcem GOI del iz </w:t>
      </w:r>
      <w:r w:rsidR="00E07B81">
        <w:t>četrte</w:t>
      </w:r>
      <w:r w:rsidRPr="00157BD8">
        <w:t xml:space="preserve"> alineje 1. člena te pogodbe;</w:t>
      </w:r>
    </w:p>
    <w:p w14:paraId="166A0CA3" w14:textId="21174D9C" w:rsidR="00157BD8" w:rsidRPr="00157BD8" w:rsidRDefault="00157BD8" w:rsidP="00375A10">
      <w:pPr>
        <w:numPr>
          <w:ilvl w:val="0"/>
          <w:numId w:val="36"/>
        </w:numPr>
        <w:spacing w:line="240" w:lineRule="auto"/>
      </w:pPr>
      <w:r w:rsidRPr="00157BD8">
        <w:t>izdelati podroben terminski plan izvedbe, ki mora biti usklajen s terminskim planom izvajalca GOI del</w:t>
      </w:r>
      <w:r w:rsidR="00CE22EC">
        <w:t xml:space="preserve"> in dobavitelji opreme po ostalih sklopih iz javnega naročila 1. alineje 1. člena te pogodbe</w:t>
      </w:r>
      <w:r w:rsidRPr="00157BD8">
        <w:t>;</w:t>
      </w:r>
    </w:p>
    <w:p w14:paraId="7D7379B1" w14:textId="12BB9982" w:rsidR="00157BD8" w:rsidRPr="00157BD8" w:rsidRDefault="00157BD8" w:rsidP="00375A10">
      <w:pPr>
        <w:numPr>
          <w:ilvl w:val="0"/>
          <w:numId w:val="36"/>
        </w:numPr>
        <w:spacing w:line="240" w:lineRule="auto"/>
        <w:contextualSpacing/>
        <w:rPr>
          <w:lang w:eastAsia="ar-SA"/>
        </w:rPr>
      </w:pPr>
      <w:r w:rsidRPr="00157BD8">
        <w:rPr>
          <w:lang w:eastAsia="ar-SA"/>
        </w:rPr>
        <w:t xml:space="preserve">da se morajo vsi serviserji dobavitelja v območju in v prostorih </w:t>
      </w:r>
      <w:r w:rsidR="005275C1">
        <w:rPr>
          <w:lang w:eastAsia="ar-SA"/>
        </w:rPr>
        <w:t>SB Ptuj</w:t>
      </w:r>
      <w:r w:rsidRPr="00157BD8">
        <w:rPr>
          <w:lang w:eastAsia="ar-SA"/>
        </w:rPr>
        <w:t xml:space="preserve"> obnašati v skladu z navodili, ki veljajo za obiskovalce </w:t>
      </w:r>
      <w:r w:rsidR="005275C1">
        <w:rPr>
          <w:lang w:eastAsia="ar-SA"/>
        </w:rPr>
        <w:t>SB Ptuj</w:t>
      </w:r>
      <w:r w:rsidR="00177369">
        <w:rPr>
          <w:lang w:eastAsia="ar-SA"/>
        </w:rPr>
        <w:t>;</w:t>
      </w:r>
    </w:p>
    <w:p w14:paraId="52106925" w14:textId="77777777" w:rsidR="00157BD8" w:rsidRPr="00157BD8" w:rsidRDefault="00157BD8" w:rsidP="00375A10">
      <w:pPr>
        <w:numPr>
          <w:ilvl w:val="0"/>
          <w:numId w:val="36"/>
        </w:numPr>
        <w:spacing w:line="240" w:lineRule="auto"/>
      </w:pPr>
      <w:r w:rsidRPr="00157BD8">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10D52AB1" w14:textId="709242A6" w:rsidR="00157BD8" w:rsidRPr="00157BD8" w:rsidRDefault="00157BD8" w:rsidP="00375A10">
      <w:pPr>
        <w:numPr>
          <w:ilvl w:val="0"/>
          <w:numId w:val="36"/>
        </w:numPr>
        <w:spacing w:line="240" w:lineRule="auto"/>
      </w:pPr>
      <w:r w:rsidRPr="00157BD8">
        <w:t>da bo na objektu sam izvršil točne izmere pred montažo</w:t>
      </w:r>
      <w:r w:rsidR="00BA4C8E">
        <w:t>, kadar je to potrebno</w:t>
      </w:r>
      <w:r w:rsidRPr="00157BD8">
        <w:t>;</w:t>
      </w:r>
    </w:p>
    <w:p w14:paraId="5CD37F39" w14:textId="2F4B8616" w:rsidR="00157BD8" w:rsidRPr="00157BD8" w:rsidRDefault="00157BD8" w:rsidP="00375A10">
      <w:pPr>
        <w:numPr>
          <w:ilvl w:val="0"/>
          <w:numId w:val="36"/>
        </w:numPr>
        <w:spacing w:line="240" w:lineRule="auto"/>
      </w:pPr>
      <w:r w:rsidRPr="00157BD8">
        <w:t>izdelati delavniške načrte v skladu z navedbami v projektni dokumentaciji za potrditev s strani naročnika in predati vzorce tipske opreme v potrditev;</w:t>
      </w:r>
    </w:p>
    <w:p w14:paraId="38C48D04" w14:textId="77777777" w:rsidR="00157BD8" w:rsidRPr="00157BD8" w:rsidRDefault="00157BD8" w:rsidP="00375A10">
      <w:pPr>
        <w:numPr>
          <w:ilvl w:val="0"/>
          <w:numId w:val="36"/>
        </w:numPr>
        <w:spacing w:line="240" w:lineRule="auto"/>
      </w:pPr>
      <w:r w:rsidRPr="00157BD8">
        <w:t xml:space="preserve">transportne poti za vnos in montažo opreme v objekt dogovoriti z izvajalcem GOI del, ki ima gradbišče v posesti; </w:t>
      </w:r>
    </w:p>
    <w:p w14:paraId="6762AE17" w14:textId="77777777" w:rsidR="00157BD8" w:rsidRPr="00157BD8" w:rsidRDefault="00157BD8" w:rsidP="00375A10">
      <w:pPr>
        <w:numPr>
          <w:ilvl w:val="0"/>
          <w:numId w:val="36"/>
        </w:numPr>
        <w:spacing w:line="240" w:lineRule="auto"/>
      </w:pPr>
      <w:r w:rsidRPr="00157BD8">
        <w:t>dogovoriti z izvajalcem GOI del pogoje za morebitno uporabo elektrike in vode, potrebne za montažo opreme;</w:t>
      </w:r>
    </w:p>
    <w:p w14:paraId="4FBD87D0" w14:textId="024F6114" w:rsidR="00157BD8" w:rsidRPr="00157BD8" w:rsidRDefault="00157BD8" w:rsidP="00375A10">
      <w:pPr>
        <w:numPr>
          <w:ilvl w:val="0"/>
          <w:numId w:val="36"/>
        </w:numPr>
        <w:spacing w:line="240" w:lineRule="auto"/>
      </w:pPr>
      <w:r w:rsidRPr="00157BD8">
        <w:t>izvajalcu GOI del pred izvedbo posredovati podatke o mikrolokacijah in načinu izvedbe ojačitev v gradbenih elementih (npr. ojačitve v montažnih stenah)</w:t>
      </w:r>
      <w:r w:rsidR="00BA4C8E">
        <w:t>, kadar je to potrebno</w:t>
      </w:r>
      <w:r w:rsidRPr="00157BD8">
        <w:t>;</w:t>
      </w:r>
    </w:p>
    <w:p w14:paraId="35102023" w14:textId="70C33C0D" w:rsidR="00157BD8" w:rsidRPr="00157BD8" w:rsidRDefault="00157BD8" w:rsidP="00375A10">
      <w:pPr>
        <w:numPr>
          <w:ilvl w:val="0"/>
          <w:numId w:val="36"/>
        </w:numPr>
        <w:spacing w:line="240" w:lineRule="auto"/>
        <w:rPr>
          <w:strike/>
        </w:rPr>
      </w:pPr>
      <w:r w:rsidRPr="00157BD8">
        <w:t>z izvajalcem GOI del predhodno pregledati in uskladiti lokacije priključkov za opremo, ki se navezuje na inštalacije, kanalizacijo in vodovodno omrežje objekta</w:t>
      </w:r>
      <w:r w:rsidR="00BA4C8E">
        <w:t>, kadar je to potrebno</w:t>
      </w:r>
      <w:r w:rsidRPr="00157BD8">
        <w:t xml:space="preserve">; </w:t>
      </w:r>
    </w:p>
    <w:p w14:paraId="46ADB5EE" w14:textId="6BB26B4A" w:rsidR="00157BD8" w:rsidRPr="00157BD8" w:rsidRDefault="00157BD8" w:rsidP="00375A10">
      <w:pPr>
        <w:numPr>
          <w:ilvl w:val="0"/>
          <w:numId w:val="36"/>
        </w:numPr>
        <w:spacing w:line="240" w:lineRule="auto"/>
      </w:pPr>
      <w:r w:rsidRPr="00157BD8">
        <w:t>če dobavljeno blago ne bo ustrezalo zahtevam naročnika, dobavljeno blago v dogovorjenem roku zamenjati oziroma nadomestiti z novim, ki bo ustrezalo vsem tehničnim specifikacijam po dokumentaciji v zvezi z oddajo javnega naročila in zahtevam naročnika;</w:t>
      </w:r>
    </w:p>
    <w:p w14:paraId="112955CA" w14:textId="77777777" w:rsidR="00157BD8" w:rsidRPr="00157BD8" w:rsidRDefault="00157BD8" w:rsidP="00375A10">
      <w:pPr>
        <w:numPr>
          <w:ilvl w:val="0"/>
          <w:numId w:val="36"/>
        </w:numPr>
        <w:spacing w:line="240" w:lineRule="auto"/>
      </w:pPr>
      <w:r w:rsidRPr="00157BD8">
        <w:t>izdelati in predati navodila za obratovanje in vzdrževanje dobavljene opreme v slovenskem jeziku;</w:t>
      </w:r>
    </w:p>
    <w:p w14:paraId="79CCD031" w14:textId="77777777" w:rsidR="00157BD8" w:rsidRPr="00157BD8" w:rsidRDefault="00157BD8" w:rsidP="00375A10">
      <w:pPr>
        <w:numPr>
          <w:ilvl w:val="0"/>
          <w:numId w:val="36"/>
        </w:numPr>
        <w:spacing w:line="240" w:lineRule="auto"/>
      </w:pPr>
      <w:r w:rsidRPr="00157BD8">
        <w:t>hraniti vso dokumentacijo o izvajanju projekta v skladu s predpisi, ki urejajo hrambo in arhiviranje dokumentov, ločeno od ostalih dokumentov;</w:t>
      </w:r>
    </w:p>
    <w:p w14:paraId="415BCF47" w14:textId="194E5DAB" w:rsidR="00157BD8" w:rsidRPr="00157BD8" w:rsidRDefault="00157BD8" w:rsidP="00375A10">
      <w:pPr>
        <w:numPr>
          <w:ilvl w:val="0"/>
          <w:numId w:val="36"/>
        </w:numPr>
        <w:spacing w:line="240" w:lineRule="auto"/>
      </w:pPr>
      <w:r w:rsidRPr="00157BD8">
        <w:lastRenderedPageBreak/>
        <w:t>izvesti izobraževanje osebja uporabnika dobavljene opreme (</w:t>
      </w:r>
      <w:r w:rsidR="00A75401">
        <w:t>SB Ptuj</w:t>
      </w:r>
      <w:r w:rsidRPr="00157BD8">
        <w:t xml:space="preserve">) o varnem ravnanju oz. rokovanju z opremo na lokaciji uporabnika (z izdajo potrdila); </w:t>
      </w:r>
      <w:r w:rsidRPr="00157BD8">
        <w:rPr>
          <w:i/>
        </w:rPr>
        <w:t>(</w:t>
      </w:r>
      <w:r w:rsidRPr="00630641">
        <w:rPr>
          <w:i/>
        </w:rPr>
        <w:t>velja za sklop</w:t>
      </w:r>
      <w:r w:rsidR="00630641" w:rsidRPr="00630641">
        <w:rPr>
          <w:i/>
        </w:rPr>
        <w:t>a</w:t>
      </w:r>
      <w:r w:rsidRPr="00630641">
        <w:rPr>
          <w:i/>
        </w:rPr>
        <w:t xml:space="preserve"> </w:t>
      </w:r>
      <w:r w:rsidR="00177369">
        <w:rPr>
          <w:i/>
        </w:rPr>
        <w:t>3</w:t>
      </w:r>
      <w:r w:rsidR="00630641" w:rsidRPr="00630641">
        <w:rPr>
          <w:i/>
        </w:rPr>
        <w:t xml:space="preserve"> in </w:t>
      </w:r>
      <w:r w:rsidR="00177369">
        <w:rPr>
          <w:i/>
        </w:rPr>
        <w:t>4</w:t>
      </w:r>
      <w:r w:rsidRPr="00157BD8">
        <w:rPr>
          <w:i/>
        </w:rPr>
        <w:t>)</w:t>
      </w:r>
    </w:p>
    <w:p w14:paraId="7A2BAAC9" w14:textId="77777777" w:rsidR="00157BD8" w:rsidRDefault="00157BD8" w:rsidP="00375A10">
      <w:pPr>
        <w:numPr>
          <w:ilvl w:val="0"/>
          <w:numId w:val="36"/>
        </w:numPr>
        <w:spacing w:line="240" w:lineRule="auto"/>
      </w:pPr>
      <w:r w:rsidRPr="00157BD8">
        <w:t>da bo ob zaključku del na lastne stroške zagotovil odpravo morebitnih poškodb na objektu, ki jih bo povzročil, in izvedel čiščenje prostorov (vzpostavitev v prvotno stanje);</w:t>
      </w:r>
    </w:p>
    <w:p w14:paraId="12F9022C" w14:textId="1D48D1D9" w:rsidR="00CB084C" w:rsidRPr="00157BD8" w:rsidRDefault="00CB084C" w:rsidP="00375A10">
      <w:pPr>
        <w:numPr>
          <w:ilvl w:val="0"/>
          <w:numId w:val="36"/>
        </w:numPr>
        <w:spacing w:line="240" w:lineRule="auto"/>
      </w:pPr>
      <w:r w:rsidRPr="00CB084C">
        <w:t>povezavo v sisteme BIS/RIS/PACS uporabnika v obsegu, ki je potreben za pravilno delovanje opreme</w:t>
      </w:r>
      <w:r>
        <w:t>;</w:t>
      </w:r>
    </w:p>
    <w:p w14:paraId="7843D29C" w14:textId="444A1B59" w:rsidR="00157BD8" w:rsidRPr="00157BD8" w:rsidRDefault="00157BD8" w:rsidP="00375A10">
      <w:pPr>
        <w:numPr>
          <w:ilvl w:val="0"/>
          <w:numId w:val="36"/>
        </w:numPr>
        <w:spacing w:line="240" w:lineRule="auto"/>
      </w:pPr>
      <w:r w:rsidRPr="00157BD8">
        <w:rPr>
          <w:lang w:eastAsia="ar-SA"/>
        </w:rPr>
        <w:t xml:space="preserve">izvajati redne letne preglede opreme skladno </w:t>
      </w:r>
      <w:r w:rsidR="000F4972">
        <w:rPr>
          <w:lang w:eastAsia="ar-SA"/>
        </w:rPr>
        <w:t xml:space="preserve">z </w:t>
      </w:r>
      <w:r w:rsidRPr="00157BD8">
        <w:rPr>
          <w:lang w:eastAsia="ar-SA"/>
        </w:rPr>
        <w:t xml:space="preserve">načrtom vzdrževanja opreme po navodilih proizvajalca. </w:t>
      </w:r>
      <w:r w:rsidRPr="00157BD8">
        <w:t xml:space="preserve">Razmak med posameznimi rednimi letnimi </w:t>
      </w:r>
      <w:r w:rsidRPr="009E5970">
        <w:t>pregledi mora biti najmanj 10 mesecev</w:t>
      </w:r>
      <w:r w:rsidRPr="009E5970">
        <w:rPr>
          <w:bCs/>
        </w:rPr>
        <w:t>,</w:t>
      </w:r>
      <w:r w:rsidRPr="009E5970">
        <w:rPr>
          <w:b/>
          <w:bCs/>
        </w:rPr>
        <w:t xml:space="preserve"> </w:t>
      </w:r>
      <w:r w:rsidRPr="009E5970">
        <w:rPr>
          <w:bCs/>
        </w:rPr>
        <w:t>razen če načrt vzdrževanja določa več pregledov na leto</w:t>
      </w:r>
      <w:r w:rsidRPr="009E5970">
        <w:t>;</w:t>
      </w:r>
      <w:r w:rsidRPr="009E5970">
        <w:rPr>
          <w:rFonts w:eastAsiaTheme="minorHAnsi"/>
          <w:lang w:eastAsia="en-US"/>
        </w:rPr>
        <w:t xml:space="preserve"> (</w:t>
      </w:r>
      <w:r w:rsidRPr="0093367A">
        <w:rPr>
          <w:i/>
        </w:rPr>
        <w:t>velja za sklop</w:t>
      </w:r>
      <w:r w:rsidR="000F4972">
        <w:rPr>
          <w:i/>
        </w:rPr>
        <w:t>a</w:t>
      </w:r>
      <w:r w:rsidRPr="0093367A">
        <w:rPr>
          <w:i/>
        </w:rPr>
        <w:t xml:space="preserve"> </w:t>
      </w:r>
      <w:r w:rsidR="00177369" w:rsidRPr="0093367A">
        <w:rPr>
          <w:i/>
        </w:rPr>
        <w:t>3</w:t>
      </w:r>
      <w:r w:rsidR="000F4972">
        <w:rPr>
          <w:i/>
        </w:rPr>
        <w:t xml:space="preserve"> in</w:t>
      </w:r>
      <w:r w:rsidR="00177369" w:rsidRPr="0093367A">
        <w:rPr>
          <w:i/>
        </w:rPr>
        <w:t xml:space="preserve"> 4</w:t>
      </w:r>
      <w:r w:rsidRPr="009E5970">
        <w:rPr>
          <w:rFonts w:eastAsiaTheme="minorHAnsi"/>
          <w:lang w:eastAsia="en-US"/>
        </w:rPr>
        <w:t>)</w:t>
      </w:r>
    </w:p>
    <w:p w14:paraId="5CF39299" w14:textId="6A07F534" w:rsidR="00157BD8" w:rsidRPr="00157BD8" w:rsidRDefault="00157BD8" w:rsidP="00375A10">
      <w:pPr>
        <w:numPr>
          <w:ilvl w:val="0"/>
          <w:numId w:val="36"/>
        </w:numPr>
        <w:spacing w:line="240" w:lineRule="auto"/>
      </w:pPr>
      <w:r w:rsidRPr="00157BD8">
        <w:rPr>
          <w:color w:val="000000" w:themeColor="text1"/>
        </w:rPr>
        <w:t xml:space="preserve">za dobavljeno opremo, ki je predmet te pogodbe, izvajati potrebne posege na lokaciji </w:t>
      </w:r>
      <w:r w:rsidR="009E5970">
        <w:rPr>
          <w:color w:val="000000" w:themeColor="text1"/>
        </w:rPr>
        <w:t>uporabnika</w:t>
      </w:r>
      <w:r w:rsidRPr="00157BD8">
        <w:rPr>
          <w:color w:val="000000" w:themeColor="text1"/>
        </w:rPr>
        <w:t>, razen če to ni mogoče zaradi narave potrebnega posega;</w:t>
      </w:r>
      <w:r w:rsidRPr="00157BD8" w:rsidDel="00422A96">
        <w:rPr>
          <w:rFonts w:eastAsiaTheme="minorHAnsi"/>
          <w:i/>
          <w:lang w:eastAsia="en-US"/>
        </w:rPr>
        <w:t xml:space="preserve"> </w:t>
      </w:r>
    </w:p>
    <w:p w14:paraId="074BCF07" w14:textId="3BC7E4D8" w:rsidR="00157BD8" w:rsidRDefault="00157BD8" w:rsidP="00375A10">
      <w:pPr>
        <w:numPr>
          <w:ilvl w:val="0"/>
          <w:numId w:val="36"/>
        </w:numPr>
        <w:spacing w:line="240" w:lineRule="auto"/>
      </w:pPr>
      <w:r w:rsidRPr="00157BD8">
        <w:t>ne glede na določila te pogodbe upoštevati morebitna, s strani naročnika posredovana dodatna navodila oziroma spremembe že danih navodil in zahtev ter tudi po prenehanju pogodbe po potrebi sodelovati z naročnikom</w:t>
      </w:r>
      <w:r w:rsidR="008F784C">
        <w:t>;</w:t>
      </w:r>
    </w:p>
    <w:p w14:paraId="3C35DB76" w14:textId="12EF858F" w:rsidR="009E5970" w:rsidRDefault="008F784C" w:rsidP="00375A10">
      <w:pPr>
        <w:numPr>
          <w:ilvl w:val="0"/>
          <w:numId w:val="36"/>
        </w:numPr>
        <w:spacing w:line="240" w:lineRule="auto"/>
      </w:pPr>
      <w:r w:rsidRPr="00630641">
        <w:t>da bo za</w:t>
      </w:r>
      <w:r w:rsidR="00630641" w:rsidRPr="00630641">
        <w:t xml:space="preserve"> </w:t>
      </w:r>
      <w:r w:rsidRPr="00630641">
        <w:t>prevzem opreme</w:t>
      </w:r>
      <w:r w:rsidR="00630641" w:rsidRPr="00630641">
        <w:t>, ločeno za 1. in 2. fazo,</w:t>
      </w:r>
      <w:r w:rsidRPr="00630641">
        <w:t xml:space="preserve"> pripravil popis opreme po prostorih (oblika po navodilih uporabnika), kjer mora biti za potrebe uporabnika naveden vsak dobavljen del posebej v določenem prostoru. Ta popis po prostorih mora biti v kumulativi enak skupnemu popisu (v popisih po prostorih je potrebno dodati tudi znesek DDV in ceno z DDV). Popis opreme po prostorih je predpogoj za izvedbo prevzema posamezne faze</w:t>
      </w:r>
      <w:r w:rsidR="009E5970">
        <w:t>;</w:t>
      </w:r>
    </w:p>
    <w:p w14:paraId="51AB9265" w14:textId="70BE5EF6" w:rsidR="008F784C" w:rsidRPr="00630641" w:rsidRDefault="009E5970" w:rsidP="0093367A">
      <w:pPr>
        <w:pStyle w:val="Odstavekseznama"/>
        <w:numPr>
          <w:ilvl w:val="0"/>
          <w:numId w:val="36"/>
        </w:numPr>
      </w:pPr>
      <w:r w:rsidRPr="009E5970">
        <w:rPr>
          <w:szCs w:val="20"/>
          <w:lang w:val="sl-SI"/>
        </w:rPr>
        <w:t>ažurirano vnašati podatke o dejanskih lastnikih v Register dejanskih lastnikov (v AJPES), in sicer najmanj podatke o predsedniku uprave/poslovodstva ali več oseb, ki zasedajo položaj poslovodstva (ime, priimek in datum rojstva).</w:t>
      </w:r>
    </w:p>
    <w:p w14:paraId="0251F20C" w14:textId="77777777" w:rsidR="00157BD8" w:rsidRPr="00157BD8" w:rsidRDefault="00157BD8" w:rsidP="00157BD8">
      <w:pPr>
        <w:spacing w:line="240" w:lineRule="auto"/>
        <w:rPr>
          <w:color w:val="000000" w:themeColor="text1"/>
        </w:rPr>
      </w:pPr>
      <w:bookmarkStart w:id="36" w:name="_Hlk137017910"/>
      <w:bookmarkEnd w:id="34"/>
      <w:bookmarkEnd w:id="35"/>
    </w:p>
    <w:p w14:paraId="1CBF7A2C" w14:textId="64F19E0D" w:rsidR="00157BD8" w:rsidRPr="00157BD8" w:rsidRDefault="00157BD8" w:rsidP="00157BD8">
      <w:pPr>
        <w:spacing w:line="240" w:lineRule="auto"/>
        <w:rPr>
          <w:color w:val="000000" w:themeColor="text1"/>
        </w:rPr>
      </w:pPr>
      <w:r w:rsidRPr="00157BD8">
        <w:rPr>
          <w:color w:val="000000" w:themeColor="text1"/>
        </w:rPr>
        <w:t xml:space="preserve">Na morebitne potrebe po spremembi pogodbe je dobavitelj dolžan opozoriti naročnika takoj, ko je to mogoče, vendar najkasneje 60 dni pred potekom </w:t>
      </w:r>
      <w:r w:rsidR="00DA16C2">
        <w:rPr>
          <w:color w:val="000000" w:themeColor="text1"/>
        </w:rPr>
        <w:t>roka za montažo in dobavo opreme iz 2. faze</w:t>
      </w:r>
      <w:r w:rsidRPr="00157BD8">
        <w:rPr>
          <w:color w:val="000000" w:themeColor="text1"/>
        </w:rPr>
        <w:t xml:space="preserve"> in pravočasno pripraviti vse potrebne podlage za spremembo pogodbe.</w:t>
      </w:r>
    </w:p>
    <w:bookmarkEnd w:id="36"/>
    <w:p w14:paraId="066A416F" w14:textId="77777777" w:rsidR="00157BD8" w:rsidRDefault="00157BD8" w:rsidP="00157BD8">
      <w:pPr>
        <w:autoSpaceDE w:val="0"/>
        <w:autoSpaceDN w:val="0"/>
        <w:adjustRightInd w:val="0"/>
        <w:spacing w:line="240" w:lineRule="auto"/>
      </w:pPr>
    </w:p>
    <w:p w14:paraId="73D89076" w14:textId="77777777" w:rsidR="0022105F" w:rsidRDefault="0022105F" w:rsidP="00157BD8">
      <w:pPr>
        <w:autoSpaceDE w:val="0"/>
        <w:autoSpaceDN w:val="0"/>
        <w:adjustRightInd w:val="0"/>
        <w:spacing w:line="240" w:lineRule="auto"/>
      </w:pPr>
    </w:p>
    <w:p w14:paraId="2392D5D3" w14:textId="77777777" w:rsidR="0022105F" w:rsidRDefault="0022105F" w:rsidP="00157BD8">
      <w:pPr>
        <w:autoSpaceDE w:val="0"/>
        <w:autoSpaceDN w:val="0"/>
        <w:adjustRightInd w:val="0"/>
        <w:spacing w:line="240" w:lineRule="auto"/>
      </w:pPr>
    </w:p>
    <w:p w14:paraId="608A4052" w14:textId="77777777" w:rsidR="0022105F" w:rsidRPr="00157BD8" w:rsidRDefault="0022105F" w:rsidP="00157BD8">
      <w:pPr>
        <w:autoSpaceDE w:val="0"/>
        <w:autoSpaceDN w:val="0"/>
        <w:adjustRightInd w:val="0"/>
        <w:spacing w:line="240" w:lineRule="auto"/>
      </w:pPr>
    </w:p>
    <w:p w14:paraId="355CF307"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49E413C2" w14:textId="77777777" w:rsidR="00157BD8" w:rsidRPr="00157BD8" w:rsidRDefault="00157BD8" w:rsidP="00157BD8">
      <w:pPr>
        <w:autoSpaceDE w:val="0"/>
        <w:autoSpaceDN w:val="0"/>
        <w:adjustRightInd w:val="0"/>
        <w:spacing w:line="240" w:lineRule="auto"/>
      </w:pPr>
    </w:p>
    <w:p w14:paraId="3C3D5DDB" w14:textId="244948E4" w:rsidR="00E22F78" w:rsidRDefault="00E22F78" w:rsidP="00157BD8">
      <w:pPr>
        <w:spacing w:line="240" w:lineRule="auto"/>
        <w:rPr>
          <w:color w:val="000000" w:themeColor="text1"/>
        </w:rPr>
      </w:pPr>
      <w:r w:rsidRPr="00E22F78">
        <w:rPr>
          <w:color w:val="000000" w:themeColor="text1"/>
        </w:rPr>
        <w:t xml:space="preserve">Pred izvedbo prevzema </w:t>
      </w:r>
      <w:r w:rsidR="00410FFB">
        <w:rPr>
          <w:color w:val="000000" w:themeColor="text1"/>
        </w:rPr>
        <w:t xml:space="preserve">za posamezno fazo </w:t>
      </w:r>
      <w:r w:rsidRPr="00E22F78">
        <w:rPr>
          <w:color w:val="000000" w:themeColor="text1"/>
        </w:rPr>
        <w:t xml:space="preserve">mora dobavitelj pripraviti popis opreme po prostorih, kot je to navedeno v </w:t>
      </w:r>
      <w:r w:rsidR="009C51AE">
        <w:rPr>
          <w:color w:val="000000" w:themeColor="text1"/>
        </w:rPr>
        <w:t>pred</w:t>
      </w:r>
      <w:r w:rsidRPr="00E22F78">
        <w:rPr>
          <w:color w:val="000000" w:themeColor="text1"/>
        </w:rPr>
        <w:t xml:space="preserve">zadnji alineji </w:t>
      </w:r>
      <w:r>
        <w:rPr>
          <w:color w:val="000000" w:themeColor="text1"/>
        </w:rPr>
        <w:t xml:space="preserve">drugega odstavka </w:t>
      </w:r>
      <w:r w:rsidR="009C51AE">
        <w:rPr>
          <w:color w:val="000000" w:themeColor="text1"/>
        </w:rPr>
        <w:t>10</w:t>
      </w:r>
      <w:r w:rsidRPr="00E22F78">
        <w:rPr>
          <w:color w:val="000000" w:themeColor="text1"/>
        </w:rPr>
        <w:t>. člena te pogodbe.</w:t>
      </w:r>
    </w:p>
    <w:p w14:paraId="3D655051" w14:textId="77777777" w:rsidR="00E22F78" w:rsidRDefault="00E22F78" w:rsidP="00157BD8">
      <w:pPr>
        <w:spacing w:line="240" w:lineRule="auto"/>
        <w:rPr>
          <w:color w:val="000000" w:themeColor="text1"/>
        </w:rPr>
      </w:pPr>
    </w:p>
    <w:p w14:paraId="4DD6C681" w14:textId="31D39D2C" w:rsidR="00157BD8" w:rsidRDefault="00157BD8" w:rsidP="00157BD8">
      <w:pPr>
        <w:spacing w:line="240" w:lineRule="auto"/>
        <w:rPr>
          <w:color w:val="000000" w:themeColor="text1"/>
        </w:rPr>
      </w:pPr>
      <w:r w:rsidRPr="00157BD8">
        <w:rPr>
          <w:color w:val="000000" w:themeColor="text1"/>
        </w:rPr>
        <w:t>Prevzem blaga/storitev se opravi s prevzemnim zapisnikom, ki ga na podlagi pravilno izročenega količinsko in kakovostno ustreznega blaga/pravilno in kakovostno izvedenih storitev ter spremljajočih listin podpišejo predstavnik dobavitelja, predstavnik uporabnika</w:t>
      </w:r>
      <w:r w:rsidR="00410FFB">
        <w:rPr>
          <w:color w:val="000000" w:themeColor="text1"/>
        </w:rPr>
        <w:t>,</w:t>
      </w:r>
      <w:r w:rsidRPr="00157BD8">
        <w:rPr>
          <w:color w:val="000000" w:themeColor="text1"/>
        </w:rPr>
        <w:t xml:space="preserve"> predstavnik naročnika</w:t>
      </w:r>
      <w:r w:rsidR="00410FFB">
        <w:rPr>
          <w:color w:val="000000" w:themeColor="text1"/>
        </w:rPr>
        <w:t xml:space="preserve"> in predstavnik inženirja</w:t>
      </w:r>
      <w:r w:rsidRPr="00157BD8">
        <w:rPr>
          <w:color w:val="000000" w:themeColor="text1"/>
        </w:rPr>
        <w:t>.</w:t>
      </w:r>
    </w:p>
    <w:p w14:paraId="0C8E3E61" w14:textId="77777777" w:rsidR="009C51AE" w:rsidRDefault="009C51AE" w:rsidP="00157BD8">
      <w:pPr>
        <w:spacing w:line="240" w:lineRule="auto"/>
        <w:rPr>
          <w:color w:val="000000" w:themeColor="text1"/>
        </w:rPr>
      </w:pPr>
    </w:p>
    <w:p w14:paraId="22E7DB72" w14:textId="357C4A63" w:rsidR="009C51AE" w:rsidRPr="00157BD8" w:rsidRDefault="009C51AE" w:rsidP="00157BD8">
      <w:pPr>
        <w:spacing w:line="240" w:lineRule="auto"/>
        <w:rPr>
          <w:color w:val="000000" w:themeColor="text1"/>
        </w:rPr>
      </w:pPr>
      <w:r>
        <w:rPr>
          <w:color w:val="000000" w:themeColor="text1"/>
        </w:rPr>
        <w:t>Prevzemni zapisnik za opremo iz 1. faze mora vključevati vrednost prevzete opreme in vrednost še neprevzetih del po tej pogodbi.</w:t>
      </w:r>
    </w:p>
    <w:p w14:paraId="438A1236" w14:textId="77777777" w:rsidR="00157BD8" w:rsidRPr="00157BD8" w:rsidRDefault="00157BD8" w:rsidP="00157BD8">
      <w:pPr>
        <w:spacing w:line="240" w:lineRule="auto"/>
        <w:rPr>
          <w:color w:val="000000" w:themeColor="text1"/>
        </w:rPr>
      </w:pPr>
    </w:p>
    <w:p w14:paraId="22E9892C" w14:textId="4508D35B" w:rsidR="00157BD8" w:rsidRPr="00157BD8" w:rsidRDefault="00157BD8" w:rsidP="00157BD8">
      <w:pPr>
        <w:spacing w:line="240" w:lineRule="auto"/>
        <w:rPr>
          <w:color w:val="000000" w:themeColor="text1"/>
        </w:rPr>
      </w:pPr>
      <w:r w:rsidRPr="009E5970">
        <w:rPr>
          <w:color w:val="000000" w:themeColor="text1"/>
        </w:rPr>
        <w:t>Za medicinsko opremo se pred prevzemom</w:t>
      </w:r>
      <w:r w:rsidR="009C51AE">
        <w:rPr>
          <w:color w:val="000000" w:themeColor="text1"/>
        </w:rPr>
        <w:t xml:space="preserve"> posamezne faze</w:t>
      </w:r>
      <w:r w:rsidRPr="009E5970">
        <w:rPr>
          <w:color w:val="000000" w:themeColor="text1"/>
        </w:rPr>
        <w:t xml:space="preserve"> izvede testiranje nameščene opreme v skladu z navodili o vzdrževanju, tehničnimi smernicami in pravilnikom MDD (</w:t>
      </w:r>
      <w:proofErr w:type="spellStart"/>
      <w:r w:rsidRPr="009E5970">
        <w:rPr>
          <w:color w:val="000000" w:themeColor="text1"/>
        </w:rPr>
        <w:t>Medical</w:t>
      </w:r>
      <w:proofErr w:type="spellEnd"/>
      <w:r w:rsidRPr="009E5970">
        <w:rPr>
          <w:color w:val="000000" w:themeColor="text1"/>
        </w:rPr>
        <w:t xml:space="preserve"> Device </w:t>
      </w:r>
      <w:proofErr w:type="spellStart"/>
      <w:r w:rsidRPr="009E5970">
        <w:rPr>
          <w:color w:val="000000" w:themeColor="text1"/>
        </w:rPr>
        <w:t>Directive</w:t>
      </w:r>
      <w:proofErr w:type="spellEnd"/>
      <w:r w:rsidRPr="009E5970">
        <w:rPr>
          <w:color w:val="000000" w:themeColor="text1"/>
        </w:rPr>
        <w:t xml:space="preserve">). </w:t>
      </w:r>
      <w:r w:rsidRPr="009E5970">
        <w:rPr>
          <w:i/>
          <w:color w:val="000000" w:themeColor="text1"/>
        </w:rPr>
        <w:t>(</w:t>
      </w:r>
      <w:r w:rsidRPr="0093367A">
        <w:rPr>
          <w:bCs/>
          <w:i/>
          <w:lang w:eastAsia="ar-SA"/>
        </w:rPr>
        <w:t>velja za sklop</w:t>
      </w:r>
      <w:r w:rsidR="009C51AE">
        <w:rPr>
          <w:bCs/>
          <w:i/>
          <w:lang w:eastAsia="ar-SA"/>
        </w:rPr>
        <w:t>a</w:t>
      </w:r>
      <w:r w:rsidRPr="0093367A">
        <w:rPr>
          <w:bCs/>
          <w:i/>
          <w:lang w:eastAsia="ar-SA"/>
        </w:rPr>
        <w:t xml:space="preserve"> </w:t>
      </w:r>
      <w:r w:rsidR="00177369" w:rsidRPr="0093367A">
        <w:rPr>
          <w:bCs/>
          <w:i/>
          <w:lang w:eastAsia="ar-SA"/>
        </w:rPr>
        <w:t>3</w:t>
      </w:r>
      <w:r w:rsidR="009C51AE">
        <w:rPr>
          <w:bCs/>
          <w:i/>
          <w:lang w:eastAsia="ar-SA"/>
        </w:rPr>
        <w:t xml:space="preserve"> in</w:t>
      </w:r>
      <w:r w:rsidR="00177369" w:rsidRPr="0093367A">
        <w:rPr>
          <w:bCs/>
          <w:i/>
          <w:lang w:eastAsia="ar-SA"/>
        </w:rPr>
        <w:t xml:space="preserve"> 4</w:t>
      </w:r>
      <w:r w:rsidRPr="009E5970">
        <w:rPr>
          <w:bCs/>
          <w:i/>
          <w:lang w:eastAsia="ar-SA"/>
        </w:rPr>
        <w:t>)</w:t>
      </w:r>
    </w:p>
    <w:p w14:paraId="74401182" w14:textId="77777777" w:rsidR="00157BD8" w:rsidRPr="00157BD8" w:rsidRDefault="00157BD8" w:rsidP="00157BD8">
      <w:pPr>
        <w:autoSpaceDE w:val="0"/>
        <w:autoSpaceDN w:val="0"/>
        <w:adjustRightInd w:val="0"/>
        <w:spacing w:line="240" w:lineRule="auto"/>
        <w:ind w:left="431" w:hanging="431"/>
        <w:rPr>
          <w:color w:val="000000" w:themeColor="text1"/>
        </w:rPr>
      </w:pPr>
    </w:p>
    <w:p w14:paraId="58EC8EBA" w14:textId="77777777" w:rsidR="00157BD8" w:rsidRPr="00157BD8" w:rsidRDefault="00157BD8" w:rsidP="00157BD8">
      <w:pPr>
        <w:autoSpaceDE w:val="0"/>
        <w:autoSpaceDN w:val="0"/>
        <w:adjustRightInd w:val="0"/>
        <w:spacing w:line="240" w:lineRule="auto"/>
        <w:ind w:left="431" w:hanging="431"/>
        <w:rPr>
          <w:color w:val="000000" w:themeColor="text1"/>
        </w:rPr>
      </w:pPr>
      <w:r w:rsidRPr="00157BD8">
        <w:rPr>
          <w:color w:val="000000" w:themeColor="text1"/>
        </w:rPr>
        <w:t>Dobavitelj mora ob prevzemu naročniku izročiti tudi naslednjo spremno dokumentacijo:</w:t>
      </w:r>
    </w:p>
    <w:p w14:paraId="062C61FF" w14:textId="77777777" w:rsidR="00157BD8" w:rsidRPr="00157BD8" w:rsidRDefault="00157BD8" w:rsidP="00375A10">
      <w:pPr>
        <w:numPr>
          <w:ilvl w:val="0"/>
          <w:numId w:val="23"/>
        </w:numPr>
        <w:autoSpaceDE w:val="0"/>
        <w:autoSpaceDN w:val="0"/>
        <w:adjustRightInd w:val="0"/>
        <w:spacing w:line="240" w:lineRule="auto"/>
        <w:rPr>
          <w:color w:val="000000" w:themeColor="text1"/>
        </w:rPr>
      </w:pPr>
      <w:r w:rsidRPr="00157BD8">
        <w:rPr>
          <w:color w:val="000000" w:themeColor="text1"/>
        </w:rPr>
        <w:t>garancijske liste s seznamom kontaktov oseb pri proizvajalcih opreme;</w:t>
      </w:r>
    </w:p>
    <w:p w14:paraId="6FB820BE" w14:textId="77777777" w:rsidR="00157BD8" w:rsidRPr="00157BD8" w:rsidRDefault="00157BD8" w:rsidP="00375A10">
      <w:pPr>
        <w:numPr>
          <w:ilvl w:val="0"/>
          <w:numId w:val="23"/>
        </w:numPr>
        <w:autoSpaceDE w:val="0"/>
        <w:autoSpaceDN w:val="0"/>
        <w:adjustRightInd w:val="0"/>
        <w:spacing w:line="240" w:lineRule="auto"/>
        <w:rPr>
          <w:color w:val="000000" w:themeColor="text1"/>
        </w:rPr>
      </w:pPr>
      <w:r w:rsidRPr="00157BD8">
        <w:t xml:space="preserve">ateste, certifikate in izjave o tehničnih lastnostih vgrajene oz. dobavljene opreme; </w:t>
      </w:r>
    </w:p>
    <w:p w14:paraId="05CD0034" w14:textId="77777777" w:rsidR="00157BD8" w:rsidRPr="00157BD8" w:rsidRDefault="00157BD8" w:rsidP="00375A10">
      <w:pPr>
        <w:numPr>
          <w:ilvl w:val="0"/>
          <w:numId w:val="23"/>
        </w:numPr>
        <w:autoSpaceDE w:val="0"/>
        <w:autoSpaceDN w:val="0"/>
        <w:adjustRightInd w:val="0"/>
        <w:spacing w:line="240" w:lineRule="auto"/>
        <w:rPr>
          <w:color w:val="000000" w:themeColor="text1"/>
        </w:rPr>
      </w:pPr>
      <w:r w:rsidRPr="00157BD8">
        <w:t>navodila za uporabo in vzdrževanje opreme v slovenskem jeziku.</w:t>
      </w:r>
    </w:p>
    <w:p w14:paraId="248D8304" w14:textId="77777777" w:rsidR="00157BD8" w:rsidRPr="00157BD8" w:rsidRDefault="00157BD8" w:rsidP="00157BD8">
      <w:pPr>
        <w:autoSpaceDE w:val="0"/>
        <w:autoSpaceDN w:val="0"/>
        <w:adjustRightInd w:val="0"/>
        <w:spacing w:line="240" w:lineRule="auto"/>
        <w:rPr>
          <w:color w:val="000000" w:themeColor="text1"/>
        </w:rPr>
      </w:pPr>
    </w:p>
    <w:p w14:paraId="63E7E5CD" w14:textId="09FB6CC3" w:rsidR="00157BD8" w:rsidRDefault="00157BD8" w:rsidP="00157BD8">
      <w:pPr>
        <w:spacing w:line="240" w:lineRule="auto"/>
        <w:rPr>
          <w:color w:val="000000" w:themeColor="text1"/>
        </w:rPr>
      </w:pPr>
      <w:r w:rsidRPr="00157BD8">
        <w:rPr>
          <w:color w:val="000000" w:themeColor="text1"/>
        </w:rPr>
        <w:t>Oprema ali montaža, za katero se bo ugotovilo, da kakor koli odstopa od navedb v ponudbeni dokumentaciji ali ni skladn</w:t>
      </w:r>
      <w:r w:rsidR="00410FFB">
        <w:rPr>
          <w:color w:val="000000" w:themeColor="text1"/>
        </w:rPr>
        <w:t>a</w:t>
      </w:r>
      <w:r w:rsidRPr="00157BD8">
        <w:rPr>
          <w:color w:val="000000" w:themeColor="text1"/>
        </w:rPr>
        <w:t xml:space="preserve"> z določbami te pogodbe, bo zavrnjen</w:t>
      </w:r>
      <w:r w:rsidR="00410FFB">
        <w:rPr>
          <w:color w:val="000000" w:themeColor="text1"/>
        </w:rPr>
        <w:t>a</w:t>
      </w:r>
      <w:r w:rsidRPr="00157BD8">
        <w:rPr>
          <w:color w:val="000000" w:themeColor="text1"/>
        </w:rPr>
        <w:t>, dobavitelj pa bo moral ugotovljene nepravilnosti odpraviti v roku, kot mu ga določi naročnik. Enako velja, če bo neskladnost ugotovljena za kateri koli priložen dokument. Če dobavitelj napak ne odpravi v roku, bo naročnik zaračunal pogodbeno kazen.</w:t>
      </w:r>
    </w:p>
    <w:p w14:paraId="5267CFE6" w14:textId="77777777" w:rsidR="00157BD8" w:rsidRPr="00157BD8" w:rsidRDefault="00157BD8" w:rsidP="00E22F78">
      <w:pPr>
        <w:autoSpaceDE w:val="0"/>
        <w:autoSpaceDN w:val="0"/>
        <w:adjustRightInd w:val="0"/>
        <w:spacing w:line="240" w:lineRule="auto"/>
      </w:pPr>
    </w:p>
    <w:p w14:paraId="739F9001" w14:textId="77777777" w:rsidR="00157BD8" w:rsidRPr="00157BD8" w:rsidRDefault="00157BD8" w:rsidP="00375A10">
      <w:pPr>
        <w:numPr>
          <w:ilvl w:val="0"/>
          <w:numId w:val="24"/>
        </w:numPr>
        <w:autoSpaceDE w:val="0"/>
        <w:autoSpaceDN w:val="0"/>
        <w:adjustRightInd w:val="0"/>
        <w:spacing w:line="240" w:lineRule="auto"/>
        <w:jc w:val="center"/>
      </w:pPr>
      <w:r w:rsidRPr="00157BD8">
        <w:lastRenderedPageBreak/>
        <w:t>člen</w:t>
      </w:r>
    </w:p>
    <w:p w14:paraId="4B647451" w14:textId="77777777" w:rsidR="00157BD8" w:rsidRPr="00157BD8" w:rsidRDefault="00157BD8" w:rsidP="00157BD8">
      <w:pPr>
        <w:autoSpaceDE w:val="0"/>
        <w:autoSpaceDN w:val="0"/>
        <w:adjustRightInd w:val="0"/>
        <w:spacing w:line="240" w:lineRule="auto"/>
        <w:ind w:left="360" w:hanging="431"/>
        <w:jc w:val="center"/>
        <w:rPr>
          <w:color w:val="F79646" w:themeColor="accent6"/>
        </w:rPr>
      </w:pPr>
    </w:p>
    <w:p w14:paraId="67CF2E4D" w14:textId="7EA114D5" w:rsidR="00157BD8" w:rsidRPr="00157BD8" w:rsidRDefault="00157BD8" w:rsidP="00157BD8">
      <w:pPr>
        <w:spacing w:line="240" w:lineRule="auto"/>
        <w:rPr>
          <w:color w:val="000000" w:themeColor="text1"/>
        </w:rPr>
      </w:pPr>
      <w:r w:rsidRPr="00157BD8">
        <w:rPr>
          <w:color w:val="000000" w:themeColor="text1"/>
        </w:rPr>
        <w:t xml:space="preserve">Dobavitelj se zavezuje, da bo v garancijskem roku zagotavljal servis in nadomestne dele za dobavljeno opremo, ki je predmet te pogodbe, na lokaciji </w:t>
      </w:r>
      <w:r w:rsidR="00AD06BF">
        <w:rPr>
          <w:color w:val="000000" w:themeColor="text1"/>
        </w:rPr>
        <w:t>uporabnika</w:t>
      </w:r>
      <w:r w:rsidRPr="00157BD8">
        <w:rPr>
          <w:color w:val="000000" w:themeColor="text1"/>
        </w:rPr>
        <w:t>, razen če to ni mogoče zaradi narave potrebnega posega.</w:t>
      </w:r>
    </w:p>
    <w:p w14:paraId="123028E0" w14:textId="77777777" w:rsidR="00157BD8" w:rsidRPr="00157BD8" w:rsidRDefault="00157BD8" w:rsidP="00157BD8">
      <w:pPr>
        <w:autoSpaceDE w:val="0"/>
        <w:autoSpaceDN w:val="0"/>
        <w:adjustRightInd w:val="0"/>
        <w:spacing w:line="240" w:lineRule="auto"/>
        <w:ind w:left="431" w:hanging="431"/>
      </w:pPr>
    </w:p>
    <w:p w14:paraId="5C9CD83D" w14:textId="77777777" w:rsidR="00157BD8" w:rsidRPr="00157BD8" w:rsidRDefault="00157BD8" w:rsidP="00157BD8">
      <w:pPr>
        <w:spacing w:line="240" w:lineRule="auto"/>
        <w:rPr>
          <w:color w:val="000000" w:themeColor="text1"/>
        </w:rPr>
      </w:pPr>
      <w:r w:rsidRPr="00157BD8">
        <w:rPr>
          <w:color w:val="000000" w:themeColor="text1"/>
        </w:rPr>
        <w:t>Ob morebitni neizpolnitvi obveznosti iz prejšnjega odstavka tega člena je dobavitelj dolžan naročniku povrniti vse dodatne stroške in škodo, ki bi jih naročnik zaradi tega lahko utrpel.</w:t>
      </w:r>
    </w:p>
    <w:p w14:paraId="08208537" w14:textId="77777777" w:rsidR="00157BD8" w:rsidRPr="00157BD8" w:rsidRDefault="00157BD8" w:rsidP="0093367A">
      <w:pPr>
        <w:keepNext/>
        <w:keepLines/>
        <w:numPr>
          <w:ilvl w:val="0"/>
          <w:numId w:val="53"/>
        </w:numPr>
        <w:spacing w:before="480" w:line="240" w:lineRule="auto"/>
        <w:ind w:left="0" w:firstLine="0"/>
        <w:outlineLvl w:val="0"/>
        <w:rPr>
          <w:b/>
          <w:bCs/>
        </w:rPr>
      </w:pPr>
      <w:r w:rsidRPr="00157BD8">
        <w:rPr>
          <w:b/>
          <w:bCs/>
        </w:rPr>
        <w:t>OBVEZNOSTI NAROČNIKA</w:t>
      </w:r>
    </w:p>
    <w:p w14:paraId="62A3356B" w14:textId="77777777" w:rsidR="00157BD8" w:rsidRPr="00157BD8" w:rsidRDefault="00157BD8" w:rsidP="00157BD8">
      <w:pPr>
        <w:autoSpaceDE w:val="0"/>
        <w:autoSpaceDN w:val="0"/>
        <w:adjustRightInd w:val="0"/>
        <w:spacing w:line="240" w:lineRule="auto"/>
        <w:ind w:left="431" w:right="-108" w:hanging="431"/>
        <w:jc w:val="center"/>
      </w:pPr>
    </w:p>
    <w:p w14:paraId="2A452AAE"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3A8322C3" w14:textId="77777777" w:rsidR="00157BD8" w:rsidRPr="00157BD8" w:rsidRDefault="00157BD8" w:rsidP="00157BD8">
      <w:pPr>
        <w:autoSpaceDE w:val="0"/>
        <w:autoSpaceDN w:val="0"/>
        <w:adjustRightInd w:val="0"/>
        <w:spacing w:line="240" w:lineRule="auto"/>
        <w:ind w:left="431" w:hanging="431"/>
      </w:pPr>
    </w:p>
    <w:p w14:paraId="53D96C9A" w14:textId="77777777" w:rsidR="00157BD8" w:rsidRPr="00157BD8" w:rsidRDefault="00157BD8" w:rsidP="00157BD8">
      <w:pPr>
        <w:spacing w:line="240" w:lineRule="auto"/>
        <w:ind w:left="431" w:hanging="431"/>
      </w:pPr>
      <w:r w:rsidRPr="00157BD8">
        <w:t>Naročnik se obvezuje:</w:t>
      </w:r>
    </w:p>
    <w:p w14:paraId="57284103" w14:textId="77777777" w:rsidR="00157BD8" w:rsidRPr="00157BD8" w:rsidRDefault="00157BD8" w:rsidP="00375A10">
      <w:pPr>
        <w:numPr>
          <w:ilvl w:val="0"/>
          <w:numId w:val="27"/>
        </w:numPr>
        <w:spacing w:line="240" w:lineRule="auto"/>
      </w:pPr>
      <w:r w:rsidRPr="00157BD8">
        <w:t>sodelovati z dobaviteljem s ciljem, da se prevzete obveznosti izvršijo pravočasno in v obojestransko zadovoljstvo;</w:t>
      </w:r>
    </w:p>
    <w:p w14:paraId="3E52ED9A" w14:textId="77777777" w:rsidR="00157BD8" w:rsidRPr="00157BD8" w:rsidRDefault="00157BD8" w:rsidP="00375A10">
      <w:pPr>
        <w:numPr>
          <w:ilvl w:val="0"/>
          <w:numId w:val="27"/>
        </w:numPr>
        <w:spacing w:line="240" w:lineRule="auto"/>
      </w:pPr>
      <w:r w:rsidRPr="00157BD8">
        <w:t>dati na razpolago dobavitelju vso dokumentacijo in informacije, s katerimi razpolaga, in so za realizacijo pogodbenih del potrebne;</w:t>
      </w:r>
    </w:p>
    <w:p w14:paraId="0E71FACD" w14:textId="77777777" w:rsidR="00157BD8" w:rsidRPr="00157BD8" w:rsidRDefault="00157BD8" w:rsidP="00375A10">
      <w:pPr>
        <w:numPr>
          <w:ilvl w:val="0"/>
          <w:numId w:val="27"/>
        </w:numPr>
        <w:spacing w:line="240" w:lineRule="auto"/>
      </w:pPr>
      <w:r w:rsidRPr="00157BD8">
        <w:t>pravočasno obveščati dobavitelja o vseh spremembah in novo nastalih situacijah, ki bi lahko imele vpliv na izvršitev prevzetih storitev in realizacijo izvedbe predmeta pogodbe;</w:t>
      </w:r>
    </w:p>
    <w:p w14:paraId="45AF3362" w14:textId="77777777" w:rsidR="00157BD8" w:rsidRPr="00157BD8" w:rsidRDefault="00157BD8" w:rsidP="00375A10">
      <w:pPr>
        <w:numPr>
          <w:ilvl w:val="0"/>
          <w:numId w:val="27"/>
        </w:numPr>
        <w:spacing w:line="240" w:lineRule="auto"/>
      </w:pPr>
      <w:r w:rsidRPr="00157BD8">
        <w:t>urediti in spoštovati plačilne obveznosti, izhajajoč iz te pogodbe;</w:t>
      </w:r>
    </w:p>
    <w:p w14:paraId="6D53172F" w14:textId="77777777" w:rsidR="00157BD8" w:rsidRPr="00157BD8" w:rsidRDefault="00157BD8" w:rsidP="00375A10">
      <w:pPr>
        <w:numPr>
          <w:ilvl w:val="0"/>
          <w:numId w:val="27"/>
        </w:numPr>
        <w:spacing w:line="240" w:lineRule="auto"/>
      </w:pPr>
      <w:r w:rsidRPr="00157BD8">
        <w:t>tekoče (dnevno/mesečno) spremljati izvajanje pogodbenih del;</w:t>
      </w:r>
    </w:p>
    <w:p w14:paraId="27AD4516" w14:textId="0500A218" w:rsidR="00157BD8" w:rsidRPr="00157BD8" w:rsidRDefault="004E049D" w:rsidP="00375A10">
      <w:pPr>
        <w:numPr>
          <w:ilvl w:val="0"/>
          <w:numId w:val="27"/>
        </w:numPr>
        <w:spacing w:line="240" w:lineRule="auto"/>
      </w:pPr>
      <w:r w:rsidRPr="004E049D">
        <w:t xml:space="preserve">po potrebi </w:t>
      </w:r>
      <w:r w:rsidR="00527555" w:rsidRPr="004E049D">
        <w:t>sodelovati na koordinacijah ter</w:t>
      </w:r>
      <w:r w:rsidR="00527555" w:rsidRPr="00527555">
        <w:t xml:space="preserve"> </w:t>
      </w:r>
      <w:r w:rsidR="00157BD8" w:rsidRPr="00157BD8">
        <w:t>sproti potrjevati dogovorjene spremembe na projektu.</w:t>
      </w:r>
    </w:p>
    <w:p w14:paraId="3D401CC2" w14:textId="77777777" w:rsidR="00157BD8" w:rsidRPr="00157BD8" w:rsidRDefault="00157BD8" w:rsidP="0093367A">
      <w:pPr>
        <w:keepNext/>
        <w:keepLines/>
        <w:numPr>
          <w:ilvl w:val="0"/>
          <w:numId w:val="53"/>
        </w:numPr>
        <w:spacing w:before="480" w:line="240" w:lineRule="auto"/>
        <w:ind w:left="0" w:firstLine="0"/>
        <w:outlineLvl w:val="0"/>
        <w:rPr>
          <w:b/>
          <w:bCs/>
        </w:rPr>
      </w:pPr>
      <w:r w:rsidRPr="00157BD8">
        <w:rPr>
          <w:b/>
          <w:bCs/>
        </w:rPr>
        <w:t>OBVEZNOSTI UPORABNIKA</w:t>
      </w:r>
    </w:p>
    <w:p w14:paraId="5F9C080E" w14:textId="77777777" w:rsidR="00157BD8" w:rsidRPr="00157BD8" w:rsidRDefault="00157BD8" w:rsidP="00157BD8">
      <w:pPr>
        <w:keepNext/>
        <w:spacing w:line="240" w:lineRule="auto"/>
        <w:ind w:left="431" w:hanging="431"/>
      </w:pPr>
    </w:p>
    <w:p w14:paraId="7FEDE928" w14:textId="77777777" w:rsidR="00157BD8" w:rsidRPr="00157BD8" w:rsidRDefault="00157BD8" w:rsidP="00375A10">
      <w:pPr>
        <w:keepNext/>
        <w:numPr>
          <w:ilvl w:val="0"/>
          <w:numId w:val="24"/>
        </w:numPr>
        <w:autoSpaceDE w:val="0"/>
        <w:autoSpaceDN w:val="0"/>
        <w:adjustRightInd w:val="0"/>
        <w:spacing w:line="240" w:lineRule="auto"/>
        <w:jc w:val="center"/>
      </w:pPr>
      <w:r w:rsidRPr="00157BD8">
        <w:t>člen</w:t>
      </w:r>
    </w:p>
    <w:p w14:paraId="6516AF32" w14:textId="77777777" w:rsidR="00157BD8" w:rsidRPr="00157BD8" w:rsidRDefault="00157BD8" w:rsidP="00157BD8">
      <w:pPr>
        <w:keepNext/>
        <w:autoSpaceDE w:val="0"/>
        <w:autoSpaceDN w:val="0"/>
        <w:adjustRightInd w:val="0"/>
        <w:spacing w:line="240" w:lineRule="auto"/>
        <w:ind w:left="431" w:hanging="431"/>
      </w:pPr>
    </w:p>
    <w:p w14:paraId="324C012F" w14:textId="77777777" w:rsidR="00157BD8" w:rsidRPr="00157BD8" w:rsidRDefault="00157BD8" w:rsidP="00157BD8">
      <w:pPr>
        <w:keepNext/>
        <w:spacing w:line="240" w:lineRule="auto"/>
        <w:ind w:left="431" w:hanging="431"/>
      </w:pPr>
      <w:r w:rsidRPr="00157BD8">
        <w:t>Uporabnik se obvezuje:</w:t>
      </w:r>
    </w:p>
    <w:p w14:paraId="28D630C2" w14:textId="77777777" w:rsidR="00157BD8" w:rsidRPr="00157BD8" w:rsidRDefault="00157BD8" w:rsidP="00375A10">
      <w:pPr>
        <w:keepNext/>
        <w:numPr>
          <w:ilvl w:val="0"/>
          <w:numId w:val="27"/>
        </w:numPr>
        <w:spacing w:line="240" w:lineRule="auto"/>
      </w:pPr>
      <w:r w:rsidRPr="00157BD8">
        <w:t>sodelovati z dobaviteljem s ciljem, da se prevzete obveznosti izvršijo pravočasno in v obojestransko zadovoljstvo;</w:t>
      </w:r>
    </w:p>
    <w:p w14:paraId="3C193D4C" w14:textId="77777777" w:rsidR="00157BD8" w:rsidRPr="00157BD8" w:rsidRDefault="00157BD8" w:rsidP="00375A10">
      <w:pPr>
        <w:keepNext/>
        <w:numPr>
          <w:ilvl w:val="0"/>
          <w:numId w:val="27"/>
        </w:numPr>
        <w:spacing w:line="240" w:lineRule="auto"/>
      </w:pPr>
      <w:r w:rsidRPr="00157BD8">
        <w:t>pravočasno seznaniti dobavitelja z dopustnimi transportnimi potmi in časovnimi omejitvami za izvedbo transportov;</w:t>
      </w:r>
    </w:p>
    <w:p w14:paraId="2F5156A4" w14:textId="77777777" w:rsidR="00157BD8" w:rsidRPr="00157BD8" w:rsidRDefault="00157BD8" w:rsidP="00375A10">
      <w:pPr>
        <w:numPr>
          <w:ilvl w:val="0"/>
          <w:numId w:val="27"/>
        </w:numPr>
        <w:spacing w:line="240" w:lineRule="auto"/>
      </w:pPr>
      <w:r w:rsidRPr="00157BD8">
        <w:t>dati na razpolago dobavitelju vso dokumentacijo in informacije, s katerimi razpolaga, in so za realizacijo pogodbenih del potrebne;</w:t>
      </w:r>
    </w:p>
    <w:p w14:paraId="30ABFC37" w14:textId="446CEF4A" w:rsidR="00E12408" w:rsidRDefault="00E12408" w:rsidP="00375A10">
      <w:pPr>
        <w:numPr>
          <w:ilvl w:val="0"/>
          <w:numId w:val="27"/>
        </w:numPr>
        <w:spacing w:line="240" w:lineRule="auto"/>
        <w:contextualSpacing/>
      </w:pPr>
      <w:r w:rsidRPr="00E12408">
        <w:t>urediti in spoštovati plačilne obveznosti, izhajajoč iz te pogodbe</w:t>
      </w:r>
      <w:r>
        <w:t>, kadar je uporabnik tudi plačnik;</w:t>
      </w:r>
    </w:p>
    <w:p w14:paraId="5E7596BC" w14:textId="521CA9D4" w:rsidR="00157BD8" w:rsidRPr="00157BD8" w:rsidRDefault="00157BD8" w:rsidP="00375A10">
      <w:pPr>
        <w:numPr>
          <w:ilvl w:val="0"/>
          <w:numId w:val="27"/>
        </w:numPr>
        <w:spacing w:line="240" w:lineRule="auto"/>
        <w:contextualSpacing/>
      </w:pPr>
      <w:r w:rsidRPr="00157BD8">
        <w:t>pravočasno obveščati dobavitelja o vseh spremembah in novo nastalih situacijah, ki bi lahko imele vpliv na izvršitev prevzetih storitev in realizacijo izvedbe predmeta pogodbe;</w:t>
      </w:r>
    </w:p>
    <w:p w14:paraId="60249D3C" w14:textId="476DDED3" w:rsidR="00157BD8" w:rsidRPr="00157BD8" w:rsidRDefault="00157BD8" w:rsidP="00375A10">
      <w:pPr>
        <w:numPr>
          <w:ilvl w:val="0"/>
          <w:numId w:val="27"/>
        </w:numPr>
        <w:spacing w:line="240" w:lineRule="auto"/>
        <w:contextualSpacing/>
      </w:pPr>
      <w:r w:rsidRPr="00157BD8">
        <w:t>omogoči</w:t>
      </w:r>
      <w:r w:rsidR="009D069A">
        <w:t>ti</w:t>
      </w:r>
      <w:r w:rsidRPr="00157BD8">
        <w:t xml:space="preserve"> dobavitelju nemoteno delo (predaja delovišča v trenutno posest, zagotovitev primernih dostopov itd.);</w:t>
      </w:r>
    </w:p>
    <w:p w14:paraId="77B0F90F" w14:textId="5A627148" w:rsidR="00157BD8" w:rsidRPr="00157BD8" w:rsidRDefault="00157BD8" w:rsidP="00375A10">
      <w:pPr>
        <w:numPr>
          <w:ilvl w:val="0"/>
          <w:numId w:val="27"/>
        </w:numPr>
        <w:spacing w:line="240" w:lineRule="auto"/>
        <w:contextualSpacing/>
      </w:pPr>
      <w:r w:rsidRPr="00157BD8">
        <w:t>tekoče spremlja</w:t>
      </w:r>
      <w:r w:rsidR="009D069A">
        <w:t>ti</w:t>
      </w:r>
      <w:r w:rsidRPr="00157BD8">
        <w:t xml:space="preserve"> izvajanje pogodbenih del in potrjeva</w:t>
      </w:r>
      <w:r w:rsidR="00B00C33">
        <w:t>ti</w:t>
      </w:r>
      <w:r w:rsidRPr="00157BD8">
        <w:t xml:space="preserve"> predlagane in </w:t>
      </w:r>
      <w:r w:rsidR="00B00C33">
        <w:t xml:space="preserve">s strani </w:t>
      </w:r>
      <w:r w:rsidRPr="00157BD8">
        <w:t>projektanta usklajene spremembe;</w:t>
      </w:r>
    </w:p>
    <w:p w14:paraId="5B4FB4BA" w14:textId="3ADB2899" w:rsidR="00157BD8" w:rsidRPr="00157BD8" w:rsidRDefault="00157BD8" w:rsidP="00375A10">
      <w:pPr>
        <w:numPr>
          <w:ilvl w:val="0"/>
          <w:numId w:val="27"/>
        </w:numPr>
        <w:spacing w:line="240" w:lineRule="auto"/>
        <w:contextualSpacing/>
      </w:pPr>
      <w:r w:rsidRPr="00157BD8">
        <w:t>zagotovi</w:t>
      </w:r>
      <w:r w:rsidR="009D069A">
        <w:t>ti</w:t>
      </w:r>
      <w:r w:rsidRPr="00157BD8">
        <w:t xml:space="preserve"> sodelovanje svojih tehnično vzdrževalnih služb;</w:t>
      </w:r>
    </w:p>
    <w:p w14:paraId="1BD51C37" w14:textId="77777777" w:rsidR="00157BD8" w:rsidRPr="00157BD8" w:rsidRDefault="00157BD8" w:rsidP="00375A10">
      <w:pPr>
        <w:numPr>
          <w:ilvl w:val="0"/>
          <w:numId w:val="27"/>
        </w:numPr>
        <w:spacing w:line="240" w:lineRule="auto"/>
        <w:contextualSpacing/>
      </w:pPr>
      <w:r w:rsidRPr="00157BD8">
        <w:t>sproti potrjevati dogovorjene spremembe na projektu.</w:t>
      </w:r>
    </w:p>
    <w:p w14:paraId="59A818E2" w14:textId="77777777" w:rsidR="00157BD8" w:rsidRPr="00157BD8" w:rsidRDefault="00157BD8" w:rsidP="0093367A">
      <w:pPr>
        <w:keepNext/>
        <w:keepLines/>
        <w:numPr>
          <w:ilvl w:val="0"/>
          <w:numId w:val="53"/>
        </w:numPr>
        <w:spacing w:before="480" w:line="240" w:lineRule="auto"/>
        <w:ind w:left="0" w:firstLine="0"/>
        <w:outlineLvl w:val="0"/>
        <w:rPr>
          <w:b/>
          <w:bCs/>
          <w:color w:val="000000" w:themeColor="text1"/>
        </w:rPr>
      </w:pPr>
      <w:r w:rsidRPr="00157BD8">
        <w:rPr>
          <w:b/>
          <w:bCs/>
        </w:rPr>
        <w:t>GARANCIJE</w:t>
      </w:r>
      <w:r w:rsidRPr="00157BD8">
        <w:rPr>
          <w:b/>
          <w:bCs/>
          <w:color w:val="000000" w:themeColor="text1"/>
        </w:rPr>
        <w:t xml:space="preserve"> DOBAVITELJA</w:t>
      </w:r>
    </w:p>
    <w:p w14:paraId="20CF8B11" w14:textId="77777777" w:rsidR="00157BD8" w:rsidRPr="00157BD8" w:rsidRDefault="00157BD8" w:rsidP="00157BD8">
      <w:pPr>
        <w:keepNext/>
        <w:autoSpaceDE w:val="0"/>
        <w:autoSpaceDN w:val="0"/>
        <w:adjustRightInd w:val="0"/>
        <w:spacing w:line="240" w:lineRule="auto"/>
        <w:ind w:left="431" w:hanging="431"/>
        <w:jc w:val="center"/>
        <w:rPr>
          <w:color w:val="000000" w:themeColor="text1"/>
        </w:rPr>
      </w:pPr>
    </w:p>
    <w:p w14:paraId="5516D368" w14:textId="77777777" w:rsidR="00157BD8" w:rsidRPr="00157BD8" w:rsidRDefault="00157BD8" w:rsidP="00375A10">
      <w:pPr>
        <w:keepNext/>
        <w:numPr>
          <w:ilvl w:val="0"/>
          <w:numId w:val="24"/>
        </w:numPr>
        <w:autoSpaceDE w:val="0"/>
        <w:autoSpaceDN w:val="0"/>
        <w:adjustRightInd w:val="0"/>
        <w:spacing w:line="240" w:lineRule="auto"/>
        <w:jc w:val="center"/>
        <w:rPr>
          <w:color w:val="000000" w:themeColor="text1"/>
        </w:rPr>
      </w:pPr>
      <w:r w:rsidRPr="00157BD8">
        <w:rPr>
          <w:color w:val="000000" w:themeColor="text1"/>
        </w:rPr>
        <w:t>člen</w:t>
      </w:r>
    </w:p>
    <w:p w14:paraId="67B91A84" w14:textId="77777777" w:rsidR="00157BD8" w:rsidRPr="00157BD8" w:rsidRDefault="00157BD8" w:rsidP="00157BD8">
      <w:pPr>
        <w:keepNext/>
        <w:autoSpaceDE w:val="0"/>
        <w:autoSpaceDN w:val="0"/>
        <w:adjustRightInd w:val="0"/>
        <w:spacing w:line="240" w:lineRule="auto"/>
        <w:ind w:left="431" w:hanging="431"/>
        <w:rPr>
          <w:color w:val="000000" w:themeColor="text1"/>
        </w:rPr>
      </w:pPr>
    </w:p>
    <w:p w14:paraId="433B1CB5" w14:textId="1D6479A4" w:rsidR="00157BD8" w:rsidRPr="00157BD8" w:rsidRDefault="00157BD8" w:rsidP="00157BD8">
      <w:pPr>
        <w:keepNext/>
        <w:spacing w:line="240" w:lineRule="auto"/>
        <w:rPr>
          <w:color w:val="000000" w:themeColor="text1"/>
        </w:rPr>
      </w:pPr>
      <w:r w:rsidRPr="00157BD8">
        <w:rPr>
          <w:color w:val="000000" w:themeColor="text1"/>
        </w:rPr>
        <w:t xml:space="preserve">Dobavitelj je odgovoren naročniku za morebitne napake in pomanjkljivosti, ki se niso mogle opaziti, ali za katere se smatra, da niso bile opazne pri prevzemu del in opreme, ki so predmet te pogodbe, v času trajanja garancijskega roka, ki znaša </w:t>
      </w:r>
      <w:r w:rsidRPr="00E570AA">
        <w:rPr>
          <w:color w:val="000000" w:themeColor="text1"/>
        </w:rPr>
        <w:t>24 mesecev</w:t>
      </w:r>
      <w:r w:rsidRPr="00157BD8">
        <w:rPr>
          <w:color w:val="000000" w:themeColor="text1"/>
        </w:rPr>
        <w:t xml:space="preserve">. </w:t>
      </w:r>
      <w:r w:rsidR="00967E4C" w:rsidRPr="00967E4C">
        <w:rPr>
          <w:color w:val="000000" w:themeColor="text1"/>
        </w:rPr>
        <w:t>Za opremo, za katero je bil določen  daljši garancijski rok, se uporablja ta daljši garancijski rok.</w:t>
      </w:r>
    </w:p>
    <w:p w14:paraId="4DC93507" w14:textId="77777777" w:rsidR="00157BD8" w:rsidRPr="00157BD8" w:rsidRDefault="00157BD8" w:rsidP="00157BD8">
      <w:pPr>
        <w:autoSpaceDE w:val="0"/>
        <w:autoSpaceDN w:val="0"/>
        <w:adjustRightInd w:val="0"/>
        <w:spacing w:line="240" w:lineRule="auto"/>
        <w:ind w:left="431" w:hanging="431"/>
        <w:rPr>
          <w:color w:val="000000" w:themeColor="text1"/>
        </w:rPr>
      </w:pPr>
    </w:p>
    <w:p w14:paraId="3B042F40" w14:textId="403E268B" w:rsidR="00157BD8" w:rsidRPr="00157BD8" w:rsidRDefault="00157BD8" w:rsidP="003C0CA0">
      <w:pPr>
        <w:autoSpaceDE w:val="0"/>
        <w:autoSpaceDN w:val="0"/>
        <w:adjustRightInd w:val="0"/>
        <w:spacing w:line="240" w:lineRule="auto"/>
        <w:rPr>
          <w:color w:val="000000" w:themeColor="text1"/>
        </w:rPr>
      </w:pPr>
      <w:r w:rsidRPr="00157BD8">
        <w:rPr>
          <w:color w:val="000000" w:themeColor="text1"/>
        </w:rPr>
        <w:lastRenderedPageBreak/>
        <w:t xml:space="preserve">Garancijski rok </w:t>
      </w:r>
      <w:r w:rsidR="00B13C66">
        <w:rPr>
          <w:color w:val="000000" w:themeColor="text1"/>
        </w:rPr>
        <w:t xml:space="preserve">za opremo iz posamezne faze </w:t>
      </w:r>
      <w:r w:rsidRPr="00157BD8">
        <w:rPr>
          <w:color w:val="000000" w:themeColor="text1"/>
        </w:rPr>
        <w:t>teče od dneva podpisa prevzemnega zapisnika</w:t>
      </w:r>
      <w:r w:rsidR="00B13C66">
        <w:rPr>
          <w:color w:val="000000" w:themeColor="text1"/>
        </w:rPr>
        <w:t xml:space="preserve"> za to fazo</w:t>
      </w:r>
      <w:r w:rsidRPr="00157BD8">
        <w:rPr>
          <w:color w:val="000000" w:themeColor="text1"/>
        </w:rPr>
        <w:t>.</w:t>
      </w:r>
    </w:p>
    <w:p w14:paraId="3A4144E4" w14:textId="77777777" w:rsidR="00BC6901" w:rsidRDefault="00BC6901" w:rsidP="00157BD8">
      <w:pPr>
        <w:spacing w:line="240" w:lineRule="auto"/>
        <w:rPr>
          <w:color w:val="000000" w:themeColor="text1"/>
        </w:rPr>
      </w:pPr>
    </w:p>
    <w:p w14:paraId="3EC57E31" w14:textId="204610FF" w:rsidR="00BC6901" w:rsidRPr="0093367A" w:rsidRDefault="00BC6901" w:rsidP="003C0CA0">
      <w:pPr>
        <w:ind w:right="1"/>
        <w:rPr>
          <w:bCs/>
          <w:i/>
        </w:rPr>
      </w:pPr>
      <w:r w:rsidRPr="0093367A">
        <w:rPr>
          <w:bCs/>
          <w:i/>
        </w:rPr>
        <w:t>(velja za sklop</w:t>
      </w:r>
      <w:r w:rsidR="00B13C66">
        <w:rPr>
          <w:bCs/>
          <w:i/>
        </w:rPr>
        <w:t>a</w:t>
      </w:r>
      <w:r w:rsidRPr="0093367A">
        <w:rPr>
          <w:bCs/>
          <w:i/>
        </w:rPr>
        <w:t xml:space="preserve"> 3 in 4)</w:t>
      </w:r>
    </w:p>
    <w:p w14:paraId="22FAB88A" w14:textId="03E1DEF8" w:rsidR="00BC6901" w:rsidRPr="0093367A" w:rsidRDefault="008927B8" w:rsidP="003C0CA0">
      <w:pPr>
        <w:ind w:right="1"/>
        <w:rPr>
          <w:bCs/>
        </w:rPr>
      </w:pPr>
      <w:r>
        <w:rPr>
          <w:bCs/>
          <w:iCs/>
        </w:rPr>
        <w:t>Dobavitelj</w:t>
      </w:r>
      <w:r w:rsidRPr="0093367A">
        <w:rPr>
          <w:bCs/>
          <w:iCs/>
        </w:rPr>
        <w:t xml:space="preserve"> </w:t>
      </w:r>
      <w:r w:rsidR="00BC6901" w:rsidRPr="0093367A">
        <w:rPr>
          <w:bCs/>
          <w:iCs/>
        </w:rPr>
        <w:t>zagotavlja v času garancijskega roka »popolno« preventivno in korektivno vzdrževanje za vso ponujeno opremo.</w:t>
      </w:r>
    </w:p>
    <w:p w14:paraId="07865470" w14:textId="77777777" w:rsidR="00BC6901" w:rsidRPr="0093367A" w:rsidRDefault="00BC6901" w:rsidP="00BC6901">
      <w:pPr>
        <w:ind w:right="991"/>
        <w:rPr>
          <w:bCs/>
        </w:rPr>
      </w:pPr>
    </w:p>
    <w:p w14:paraId="4761F90C" w14:textId="77777777" w:rsidR="00BC6901" w:rsidRPr="0093367A" w:rsidRDefault="00BC6901" w:rsidP="003C0CA0">
      <w:pPr>
        <w:ind w:right="1"/>
        <w:rPr>
          <w:bCs/>
        </w:rPr>
      </w:pPr>
      <w:r w:rsidRPr="0093367A">
        <w:rPr>
          <w:bCs/>
          <w:iCs/>
        </w:rPr>
        <w:t xml:space="preserve">Preventivno vzdrževanje »popolno« pomeni zagotavljanje izvajanja rednega vzdrževanja, število rednih vzdrževalnih servisov po navodilih proizvajalca (najmanj 1x letno) vključno z vsemi rezervnimi deli in potrošnim materialom, zamenjavo baterij,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14:paraId="149C0938" w14:textId="77777777" w:rsidR="00BC6901" w:rsidRPr="0093367A" w:rsidRDefault="00BC6901" w:rsidP="003C0CA0">
      <w:pPr>
        <w:ind w:right="1"/>
        <w:rPr>
          <w:bCs/>
        </w:rPr>
      </w:pPr>
    </w:p>
    <w:p w14:paraId="411A643D" w14:textId="77777777" w:rsidR="00BC6901" w:rsidRPr="00E362C1" w:rsidRDefault="00BC6901" w:rsidP="003C0CA0">
      <w:pPr>
        <w:ind w:right="1"/>
        <w:rPr>
          <w:bCs/>
        </w:rPr>
      </w:pPr>
      <w:r w:rsidRPr="0093367A">
        <w:rPr>
          <w:bCs/>
          <w:iCs/>
        </w:rPr>
        <w:t>Korektivno vzdrževanje »popolno« pomeni servisna popravila/odpravo napak na opremi z zamenjavo iztrošenih, okvarjenih delov in večjega potrošnega materiala za predmetno opremo ter vzpostavitev naprav v fazo pravilnega in brezhibnega delovanja. Servisna popravila/odprava napak se opravlja na podlagi ugotovitev ob preventivnem vzdrževanju ali na podlagi poziva naročnika/uporabnika z vključenimi vsemi rezervnimi deli in potrošnimi materiali, zamenjavo baterij, vključno s transportnimi in vsemi ostalimi stroški.</w:t>
      </w:r>
      <w:r w:rsidRPr="00E362C1">
        <w:rPr>
          <w:bCs/>
          <w:iCs/>
        </w:rPr>
        <w:t xml:space="preserve"> </w:t>
      </w:r>
    </w:p>
    <w:p w14:paraId="0145558B" w14:textId="77777777" w:rsidR="00BC6901" w:rsidRDefault="00BC6901" w:rsidP="003C0CA0">
      <w:pPr>
        <w:spacing w:line="240" w:lineRule="auto"/>
        <w:ind w:right="1"/>
        <w:rPr>
          <w:color w:val="000000" w:themeColor="text1"/>
        </w:rPr>
      </w:pPr>
    </w:p>
    <w:p w14:paraId="442A4157" w14:textId="06B8F96C" w:rsidR="00157BD8" w:rsidRDefault="00157BD8" w:rsidP="003C0CA0">
      <w:pPr>
        <w:spacing w:line="240" w:lineRule="auto"/>
        <w:ind w:right="1"/>
        <w:rPr>
          <w:color w:val="000000" w:themeColor="text1"/>
        </w:rPr>
      </w:pPr>
      <w:r w:rsidRPr="00157BD8">
        <w:rPr>
          <w:color w:val="000000" w:themeColor="text1"/>
        </w:rPr>
        <w:t xml:space="preserve">Če je bila oprema v garancijskem roku zamenjana ali bistveno popravljena, začne garancijski rok </w:t>
      </w:r>
      <w:r w:rsidR="00931860">
        <w:rPr>
          <w:color w:val="000000" w:themeColor="text1"/>
        </w:rPr>
        <w:t xml:space="preserve">za zamenjano ali bistveno popravljeno opremo </w:t>
      </w:r>
      <w:r w:rsidRPr="00157BD8">
        <w:rPr>
          <w:color w:val="000000" w:themeColor="text1"/>
        </w:rPr>
        <w:t xml:space="preserve">teči znova, dobavitelj pa je dolžan izdati nov garancijski list in prenovljeno finančno zavarovanje za odpravo napak v garancijskem roku. </w:t>
      </w:r>
    </w:p>
    <w:p w14:paraId="612253DC" w14:textId="77777777" w:rsidR="00BC6901" w:rsidRDefault="00BC6901" w:rsidP="003C0CA0">
      <w:pPr>
        <w:spacing w:line="240" w:lineRule="auto"/>
        <w:ind w:right="1"/>
        <w:rPr>
          <w:color w:val="000000" w:themeColor="text1"/>
        </w:rPr>
      </w:pPr>
    </w:p>
    <w:p w14:paraId="3228D3D5" w14:textId="0B337496" w:rsidR="00BC6901" w:rsidRPr="0093367A" w:rsidRDefault="00BC6901" w:rsidP="00BC6901">
      <w:pPr>
        <w:ind w:right="1"/>
        <w:rPr>
          <w:bCs/>
        </w:rPr>
      </w:pPr>
      <w:r w:rsidRPr="0093367A">
        <w:rPr>
          <w:bCs/>
          <w:iCs/>
        </w:rPr>
        <w:t xml:space="preserve">Kadar uporabnik v garancijskem roku ugotovi napako ali pomanjkljivost blaga, mora to nemudoma sporočiti </w:t>
      </w:r>
      <w:r w:rsidR="008620B1">
        <w:rPr>
          <w:bCs/>
          <w:iCs/>
        </w:rPr>
        <w:t>dobavitelju</w:t>
      </w:r>
      <w:r w:rsidRPr="0093367A">
        <w:rPr>
          <w:bCs/>
          <w:iCs/>
        </w:rPr>
        <w:t>.</w:t>
      </w:r>
    </w:p>
    <w:p w14:paraId="635351C4" w14:textId="77777777" w:rsidR="00BC6901" w:rsidRPr="0093367A" w:rsidRDefault="00BC6901" w:rsidP="00BC6901">
      <w:pPr>
        <w:ind w:right="1"/>
        <w:rPr>
          <w:bCs/>
        </w:rPr>
      </w:pPr>
    </w:p>
    <w:p w14:paraId="0E74BFAC" w14:textId="5822AB2A" w:rsidR="00BC6901" w:rsidRPr="0093367A" w:rsidRDefault="00BC6901" w:rsidP="00BC6901">
      <w:pPr>
        <w:ind w:right="1"/>
        <w:rPr>
          <w:bCs/>
        </w:rPr>
      </w:pPr>
      <w:r w:rsidRPr="0093367A">
        <w:rPr>
          <w:bCs/>
          <w:iCs/>
        </w:rPr>
        <w:t xml:space="preserve">Za odpravo napak v garancijskem roku je odgovoren dobavitelj. </w:t>
      </w:r>
    </w:p>
    <w:p w14:paraId="2FE9D971" w14:textId="77777777" w:rsidR="00BC6901" w:rsidRPr="0093367A" w:rsidRDefault="00BC6901" w:rsidP="00BC6901">
      <w:pPr>
        <w:ind w:right="1"/>
        <w:rPr>
          <w:bCs/>
        </w:rPr>
      </w:pPr>
    </w:p>
    <w:p w14:paraId="3947811E" w14:textId="0654EA61" w:rsidR="00BC6901" w:rsidRPr="00E362C1" w:rsidRDefault="00BC6901" w:rsidP="00BC6901">
      <w:pPr>
        <w:ind w:right="1"/>
        <w:rPr>
          <w:bCs/>
        </w:rPr>
      </w:pPr>
      <w:r w:rsidRPr="0093367A">
        <w:rPr>
          <w:bCs/>
          <w:iCs/>
        </w:rPr>
        <w:t xml:space="preserve">Servisna dela, ki so potrebna zaradi strojeloma ali napačnega ravnanja uporabnika z opremo, ne pomenijo vzdrževalnih del in jih je </w:t>
      </w:r>
      <w:r w:rsidR="008620B1">
        <w:rPr>
          <w:bCs/>
          <w:iCs/>
        </w:rPr>
        <w:t>dobavitelj</w:t>
      </w:r>
      <w:r w:rsidR="008620B1" w:rsidRPr="0093367A">
        <w:rPr>
          <w:bCs/>
          <w:iCs/>
        </w:rPr>
        <w:t xml:space="preserve"> </w:t>
      </w:r>
      <w:r w:rsidRPr="0093367A">
        <w:rPr>
          <w:bCs/>
          <w:iCs/>
        </w:rPr>
        <w:t>upravičen zaračunati posebej.</w:t>
      </w:r>
    </w:p>
    <w:p w14:paraId="241975CF" w14:textId="77777777" w:rsidR="00157BD8" w:rsidRPr="00157BD8" w:rsidRDefault="00157BD8" w:rsidP="00157BD8">
      <w:pPr>
        <w:spacing w:line="240" w:lineRule="auto"/>
        <w:rPr>
          <w:color w:val="000000" w:themeColor="text1"/>
        </w:rPr>
      </w:pPr>
    </w:p>
    <w:p w14:paraId="7FC93972"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65ADD3E8" w14:textId="77777777" w:rsidR="00157BD8" w:rsidRPr="00157BD8" w:rsidRDefault="00157BD8" w:rsidP="00157BD8">
      <w:pPr>
        <w:autoSpaceDE w:val="0"/>
        <w:autoSpaceDN w:val="0"/>
        <w:adjustRightInd w:val="0"/>
        <w:spacing w:line="240" w:lineRule="auto"/>
        <w:ind w:left="431" w:hanging="431"/>
      </w:pPr>
    </w:p>
    <w:p w14:paraId="58A7511C" w14:textId="6B2B6682" w:rsidR="00157BD8" w:rsidRPr="00D17759" w:rsidRDefault="00157BD8" w:rsidP="00157BD8">
      <w:pPr>
        <w:spacing w:line="240" w:lineRule="auto"/>
      </w:pPr>
      <w:bookmarkStart w:id="37" w:name="_Hlk203583937"/>
      <w:bookmarkStart w:id="38" w:name="_Hlk209789089"/>
      <w:r w:rsidRPr="00D17759">
        <w:t xml:space="preserve">Dobavitelj mora v garancijskem roku zagotavljati odzivni čas vse delovne dni med 8.00 in 16.00 največ </w:t>
      </w:r>
      <w:r w:rsidR="003D5122" w:rsidRPr="0093367A">
        <w:t>24</w:t>
      </w:r>
      <w:r w:rsidRPr="0093367A">
        <w:t xml:space="preserve"> </w:t>
      </w:r>
      <w:r w:rsidR="003D5122" w:rsidRPr="0093367A">
        <w:t>ur</w:t>
      </w:r>
      <w:r w:rsidRPr="00D17759">
        <w:t xml:space="preserve"> od prejema obvestila o napaki</w:t>
      </w:r>
      <w:bookmarkStart w:id="39" w:name="_Hlk199849730"/>
      <w:r w:rsidRPr="00D17759">
        <w:t>. V odzivnem času mora serviser vzpostaviti kontakt z uporabnikom.</w:t>
      </w:r>
      <w:bookmarkEnd w:id="39"/>
    </w:p>
    <w:bookmarkEnd w:id="37"/>
    <w:p w14:paraId="3BB0EDA6" w14:textId="77777777" w:rsidR="00157BD8" w:rsidRPr="00D17759" w:rsidRDefault="00157BD8" w:rsidP="00157BD8">
      <w:pPr>
        <w:spacing w:line="240" w:lineRule="auto"/>
      </w:pPr>
    </w:p>
    <w:p w14:paraId="0D99D10D" w14:textId="15D09CA5" w:rsidR="00157BD8" w:rsidRPr="00157BD8" w:rsidRDefault="00157BD8" w:rsidP="00157BD8">
      <w:pPr>
        <w:spacing w:line="240" w:lineRule="auto"/>
        <w:rPr>
          <w:i/>
          <w:strike/>
        </w:rPr>
      </w:pPr>
      <w:r w:rsidRPr="00D17759">
        <w:t xml:space="preserve">Odpravo napake dobavitelj zagotovi v </w:t>
      </w:r>
      <w:r w:rsidR="00AA2F07" w:rsidRPr="0093367A">
        <w:t>3</w:t>
      </w:r>
      <w:r w:rsidRPr="0093367A">
        <w:t xml:space="preserve"> </w:t>
      </w:r>
      <w:r w:rsidR="00AA2F07" w:rsidRPr="0093367A">
        <w:t>delovni</w:t>
      </w:r>
      <w:r w:rsidR="00EA1BAD" w:rsidRPr="0093367A">
        <w:t>h</w:t>
      </w:r>
      <w:r w:rsidR="00AA2F07" w:rsidRPr="0093367A">
        <w:t xml:space="preserve"> </w:t>
      </w:r>
      <w:r w:rsidRPr="0093367A">
        <w:t>dneh</w:t>
      </w:r>
      <w:r w:rsidRPr="00D17759">
        <w:t xml:space="preserve"> </w:t>
      </w:r>
      <w:bookmarkStart w:id="40" w:name="_Hlk199880469"/>
      <w:r w:rsidRPr="00D17759">
        <w:t>od poteka odzivnega časa. V tem času mora dobavitelj izvesti popravilo</w:t>
      </w:r>
      <w:bookmarkEnd w:id="40"/>
      <w:r w:rsidRPr="00D17759">
        <w:t xml:space="preserve">. </w:t>
      </w:r>
    </w:p>
    <w:p w14:paraId="632A18A9" w14:textId="77777777" w:rsidR="00783375" w:rsidRDefault="00783375" w:rsidP="00783375">
      <w:pPr>
        <w:spacing w:line="240" w:lineRule="auto"/>
        <w:rPr>
          <w:color w:val="000000" w:themeColor="text1"/>
        </w:rPr>
      </w:pPr>
    </w:p>
    <w:p w14:paraId="244F5867" w14:textId="12FF31E7" w:rsidR="00783375" w:rsidRPr="00157BD8" w:rsidRDefault="00783375" w:rsidP="00783375">
      <w:pPr>
        <w:spacing w:line="240" w:lineRule="auto"/>
        <w:rPr>
          <w:color w:val="000000" w:themeColor="text1"/>
        </w:rPr>
      </w:pPr>
      <w:r w:rsidRPr="00157BD8">
        <w:rPr>
          <w:color w:val="000000" w:themeColor="text1"/>
        </w:rPr>
        <w:t>V primeru potrebe popravil zaradi napak se pogodbene stranke strinjajo, da se za poziv dobavitelju k odpravi napake s strani uporabnika smatra klic na telefon št. …………………...…... ali elektronsko sporočilo, posredovano na elektronski naslov …………………...…....</w:t>
      </w:r>
    </w:p>
    <w:p w14:paraId="2E497DA6" w14:textId="77777777" w:rsidR="00157BD8" w:rsidRDefault="00157BD8" w:rsidP="00157BD8">
      <w:pPr>
        <w:spacing w:line="240" w:lineRule="auto"/>
      </w:pPr>
    </w:p>
    <w:p w14:paraId="4716EA63" w14:textId="42075684" w:rsidR="00D63E1B" w:rsidRDefault="00D63E1B" w:rsidP="00157BD8">
      <w:pPr>
        <w:spacing w:line="240" w:lineRule="auto"/>
      </w:pPr>
      <w:r w:rsidRPr="00D63E1B">
        <w:t>Če oprema ni popravljena v pogodbenem roku, mora dobavitelj naročniku po preteku tega roka za čas popravila zagotoviti uporabo enakovredne nadomestne opreme. Vsi prevozni in drugi stroški v zvezi s popravilom med garancijskim rokom bremenijo dobavitelja.</w:t>
      </w:r>
    </w:p>
    <w:p w14:paraId="3BDAEC55" w14:textId="77777777" w:rsidR="00783375" w:rsidRDefault="00783375" w:rsidP="00783375">
      <w:pPr>
        <w:autoSpaceDE w:val="0"/>
        <w:autoSpaceDN w:val="0"/>
        <w:adjustRightInd w:val="0"/>
        <w:spacing w:line="240" w:lineRule="auto"/>
        <w:rPr>
          <w:color w:val="000000" w:themeColor="text1"/>
        </w:rPr>
      </w:pPr>
    </w:p>
    <w:p w14:paraId="7EA3A45A" w14:textId="795B3A5D" w:rsidR="00157BD8" w:rsidRPr="00157BD8" w:rsidRDefault="00157BD8" w:rsidP="00783375">
      <w:pPr>
        <w:autoSpaceDE w:val="0"/>
        <w:autoSpaceDN w:val="0"/>
        <w:adjustRightInd w:val="0"/>
        <w:spacing w:line="240" w:lineRule="auto"/>
        <w:rPr>
          <w:color w:val="000000" w:themeColor="text1"/>
        </w:rPr>
      </w:pPr>
      <w:r w:rsidRPr="00157BD8">
        <w:rPr>
          <w:lang w:eastAsia="ar-SA"/>
        </w:rPr>
        <w:t>Med odpravo napak je dobavitelj dolžan ažurno in podrobno obveščati uporabnika o poteku del.</w:t>
      </w:r>
    </w:p>
    <w:bookmarkEnd w:id="38"/>
    <w:p w14:paraId="66E5086E" w14:textId="77777777" w:rsidR="00157BD8" w:rsidRPr="00157BD8" w:rsidRDefault="00157BD8" w:rsidP="0093367A">
      <w:pPr>
        <w:keepNext/>
        <w:keepLines/>
        <w:numPr>
          <w:ilvl w:val="0"/>
          <w:numId w:val="53"/>
        </w:numPr>
        <w:spacing w:before="480" w:line="240" w:lineRule="auto"/>
        <w:ind w:left="0" w:firstLine="0"/>
        <w:outlineLvl w:val="0"/>
        <w:rPr>
          <w:b/>
          <w:bCs/>
        </w:rPr>
      </w:pPr>
      <w:r w:rsidRPr="00157BD8">
        <w:rPr>
          <w:b/>
          <w:bCs/>
        </w:rPr>
        <w:t xml:space="preserve">ZAVAROVANJE </w:t>
      </w:r>
    </w:p>
    <w:p w14:paraId="7B8147FD" w14:textId="77777777" w:rsidR="00157BD8" w:rsidRPr="00157BD8" w:rsidRDefault="00157BD8" w:rsidP="00157BD8">
      <w:pPr>
        <w:autoSpaceDE w:val="0"/>
        <w:autoSpaceDN w:val="0"/>
        <w:adjustRightInd w:val="0"/>
        <w:spacing w:line="240" w:lineRule="auto"/>
        <w:ind w:left="431" w:hanging="431"/>
        <w:jc w:val="center"/>
        <w:rPr>
          <w:color w:val="F79646" w:themeColor="accent6"/>
        </w:rPr>
      </w:pPr>
    </w:p>
    <w:p w14:paraId="29B3A18F"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36B2ECBC" w14:textId="77777777" w:rsidR="00893A9E" w:rsidRDefault="00893A9E" w:rsidP="00157BD8">
      <w:pPr>
        <w:spacing w:line="240" w:lineRule="auto"/>
        <w:rPr>
          <w:i/>
          <w:color w:val="000000" w:themeColor="text1"/>
          <w:highlight w:val="yellow"/>
        </w:rPr>
      </w:pPr>
    </w:p>
    <w:p w14:paraId="0482F3ED" w14:textId="7756677F" w:rsidR="00157BD8" w:rsidRPr="00453B23" w:rsidRDefault="00157BD8" w:rsidP="00157BD8">
      <w:pPr>
        <w:spacing w:line="240" w:lineRule="auto"/>
        <w:rPr>
          <w:i/>
          <w:strike/>
          <w:color w:val="000000" w:themeColor="text1"/>
        </w:rPr>
      </w:pPr>
      <w:r w:rsidRPr="00453B23">
        <w:rPr>
          <w:color w:val="000000" w:themeColor="text1"/>
        </w:rPr>
        <w:t xml:space="preserve">Dobavitelj je dolžan v petnajstih delovnih dneh po </w:t>
      </w:r>
      <w:r w:rsidR="00207881" w:rsidRPr="00453B23">
        <w:rPr>
          <w:color w:val="000000" w:themeColor="text1"/>
        </w:rPr>
        <w:t>prejemu obojestransko podpisane</w:t>
      </w:r>
      <w:r w:rsidRPr="00453B23">
        <w:rPr>
          <w:color w:val="000000" w:themeColor="text1"/>
        </w:rPr>
        <w:t xml:space="preserve"> pogodbe</w:t>
      </w:r>
      <w:r w:rsidRPr="00516B50">
        <w:rPr>
          <w:color w:val="000000" w:themeColor="text1"/>
        </w:rPr>
        <w:t xml:space="preserve"> predložiti finančno zavarovanje za dobro izvedbo pogodbenih obveznosti v višini </w:t>
      </w:r>
      <w:r w:rsidR="00A75401" w:rsidRPr="00453B23">
        <w:rPr>
          <w:color w:val="000000" w:themeColor="text1"/>
        </w:rPr>
        <w:t>10</w:t>
      </w:r>
      <w:r w:rsidRPr="00453B23">
        <w:rPr>
          <w:color w:val="000000" w:themeColor="text1"/>
        </w:rPr>
        <w:t xml:space="preserve"> % pogodbene vrednosti z DDV, ki mora veljati še vsaj 30 dni po izteku </w:t>
      </w:r>
      <w:r w:rsidR="00893A9E" w:rsidRPr="0093367A">
        <w:rPr>
          <w:color w:val="000000" w:themeColor="text1"/>
        </w:rPr>
        <w:t>roka za dobavo in montažo opreme iz 2. faze</w:t>
      </w:r>
      <w:r w:rsidRPr="00453B23">
        <w:rPr>
          <w:color w:val="000000" w:themeColor="text1"/>
        </w:rPr>
        <w:t>. Finančno zavarovanje za dobro izvedbo pogodbenih obveznosti se izda v obliki garancije, izdane v skladu z EPGP, revizija iz leta 2010, izdana pri MTZ pod št. 758.</w:t>
      </w:r>
    </w:p>
    <w:p w14:paraId="01FE38CB" w14:textId="77777777" w:rsidR="00157BD8" w:rsidRPr="0093367A" w:rsidRDefault="00157BD8" w:rsidP="00157BD8">
      <w:pPr>
        <w:spacing w:line="240" w:lineRule="auto"/>
        <w:rPr>
          <w:color w:val="000000" w:themeColor="text1"/>
        </w:rPr>
      </w:pPr>
    </w:p>
    <w:p w14:paraId="213E7B53" w14:textId="02B034E7" w:rsidR="00893A9E" w:rsidRPr="0093367A" w:rsidRDefault="00893A9E" w:rsidP="00893A9E">
      <w:pPr>
        <w:spacing w:line="240" w:lineRule="auto"/>
        <w:rPr>
          <w:i/>
          <w:color w:val="000000" w:themeColor="text1"/>
        </w:rPr>
      </w:pPr>
      <w:r w:rsidRPr="0093367A">
        <w:rPr>
          <w:color w:val="000000" w:themeColor="text1"/>
        </w:rPr>
        <w:t>Dobavitelj je dolžan v osmih delovnih dneh po izdaji prevzemnega zapisnika</w:t>
      </w:r>
      <w:r w:rsidRPr="0093367A" w:rsidDel="00720AF2">
        <w:rPr>
          <w:color w:val="000000" w:themeColor="text1"/>
        </w:rPr>
        <w:t xml:space="preserve"> </w:t>
      </w:r>
      <w:r w:rsidRPr="0093367A">
        <w:rPr>
          <w:color w:val="000000" w:themeColor="text1"/>
        </w:rPr>
        <w:t xml:space="preserve">za opremo iz 1. faze predložiti prenovljeno (vrednostno zmanjšano) finančno zavarovanje za dobro izvedbo pogodbenih obveznosti v višini 10 % </w:t>
      </w:r>
      <w:r w:rsidRPr="0093367A">
        <w:rPr>
          <w:color w:val="000000" w:themeColor="text1"/>
          <w:lang w:val="pl-PL"/>
        </w:rPr>
        <w:t>od vrednosti neprevzetih pogodbenih del (z DDV), kot je razvidna iz prevzemnega zapisnika za opremo iz 1. faze</w:t>
      </w:r>
      <w:r w:rsidRPr="0093367A">
        <w:rPr>
          <w:color w:val="000000" w:themeColor="text1"/>
        </w:rPr>
        <w:t>.</w:t>
      </w:r>
    </w:p>
    <w:p w14:paraId="3A20E05B" w14:textId="77777777" w:rsidR="00893A9E" w:rsidRPr="00453B23" w:rsidRDefault="00893A9E" w:rsidP="00157BD8">
      <w:pPr>
        <w:spacing w:line="240" w:lineRule="auto"/>
        <w:rPr>
          <w:color w:val="000000" w:themeColor="text1"/>
        </w:rPr>
      </w:pPr>
    </w:p>
    <w:p w14:paraId="10D585FC" w14:textId="77777777" w:rsidR="00157BD8" w:rsidRPr="00453B23" w:rsidRDefault="00157BD8" w:rsidP="00157BD8">
      <w:pPr>
        <w:spacing w:line="240" w:lineRule="auto"/>
        <w:rPr>
          <w:color w:val="000000" w:themeColor="text1"/>
        </w:rPr>
      </w:pPr>
      <w:r w:rsidRPr="00453B23">
        <w:rPr>
          <w:color w:val="000000" w:themeColor="text1"/>
        </w:rPr>
        <w:t>Naročnik lahko unovči finančno zavarovanje za dobro izvedbo pogodbenih obveznosti tudi zaradi plačila obračunane, a neplačane pogodbene kazni.</w:t>
      </w:r>
    </w:p>
    <w:p w14:paraId="6A81DDE7" w14:textId="77777777" w:rsidR="00157BD8" w:rsidRPr="00453B23" w:rsidRDefault="00157BD8" w:rsidP="00157BD8">
      <w:pPr>
        <w:autoSpaceDE w:val="0"/>
        <w:autoSpaceDN w:val="0"/>
        <w:adjustRightInd w:val="0"/>
        <w:spacing w:line="240" w:lineRule="auto"/>
        <w:ind w:left="431" w:hanging="431"/>
        <w:rPr>
          <w:color w:val="000000" w:themeColor="text1"/>
        </w:rPr>
      </w:pPr>
    </w:p>
    <w:p w14:paraId="132AD118" w14:textId="48CD5EF5" w:rsidR="00157BD8" w:rsidRPr="00453B23" w:rsidRDefault="00157BD8" w:rsidP="00157BD8">
      <w:pPr>
        <w:spacing w:line="240" w:lineRule="auto"/>
        <w:rPr>
          <w:color w:val="000000" w:themeColor="text1"/>
        </w:rPr>
      </w:pPr>
      <w:r w:rsidRPr="00453B23">
        <w:rPr>
          <w:color w:val="000000" w:themeColor="text1"/>
        </w:rPr>
        <w:t xml:space="preserve">Če se med izvajanjem pogodbe spremeni </w:t>
      </w:r>
      <w:r w:rsidR="00893A9E" w:rsidRPr="0093367A">
        <w:rPr>
          <w:color w:val="000000" w:themeColor="text1"/>
        </w:rPr>
        <w:t>rok za dobavo in montažo opreme iz 2. faze</w:t>
      </w:r>
      <w:r w:rsidRPr="00453B23">
        <w:rPr>
          <w:color w:val="000000" w:themeColor="text1"/>
        </w:rPr>
        <w:t>, ali pogodbena vrednost, mora dobavitelj naročniku predložiti prenovljeno finančno zavarovanje za dobro izvedbo pogodbenih obveznosti, skladno s spremembami pogodbe.</w:t>
      </w:r>
    </w:p>
    <w:p w14:paraId="6CA447F4" w14:textId="77777777" w:rsidR="00157BD8" w:rsidRPr="00453B23" w:rsidRDefault="00157BD8" w:rsidP="00157BD8">
      <w:pPr>
        <w:autoSpaceDE w:val="0"/>
        <w:autoSpaceDN w:val="0"/>
        <w:adjustRightInd w:val="0"/>
        <w:spacing w:line="240" w:lineRule="auto"/>
        <w:ind w:left="431" w:hanging="431"/>
        <w:rPr>
          <w:color w:val="000000" w:themeColor="text1"/>
        </w:rPr>
      </w:pPr>
    </w:p>
    <w:p w14:paraId="75694B5B" w14:textId="0E0E0297" w:rsidR="00157BD8" w:rsidRPr="00453B23" w:rsidRDefault="00157BD8" w:rsidP="00157BD8">
      <w:pPr>
        <w:spacing w:line="240" w:lineRule="auto"/>
        <w:rPr>
          <w:i/>
          <w:color w:val="000000" w:themeColor="text1"/>
        </w:rPr>
      </w:pPr>
      <w:r w:rsidRPr="00453B23">
        <w:rPr>
          <w:color w:val="000000" w:themeColor="text1"/>
        </w:rPr>
        <w:t>Finančno zavarovanje za dobro izvedbo pogodbenih obveznosti bo dobavitelju vrnjeno po tem, ko</w:t>
      </w:r>
      <w:r w:rsidR="00DF1AD4" w:rsidRPr="0093367A">
        <w:rPr>
          <w:color w:val="000000" w:themeColor="text1"/>
        </w:rPr>
        <w:t xml:space="preserve"> ob izdaji prevzemnega zapisnika za opremo iz 2. faze </w:t>
      </w:r>
      <w:r w:rsidRPr="00453B23">
        <w:rPr>
          <w:color w:val="000000" w:themeColor="text1"/>
        </w:rPr>
        <w:t>predloži uporabniku finančno zavarovanje za odpravo napak v garancijskem roku</w:t>
      </w:r>
      <w:r w:rsidR="00DF1AD4" w:rsidRPr="0093367A">
        <w:rPr>
          <w:color w:val="000000" w:themeColor="text1"/>
        </w:rPr>
        <w:t xml:space="preserve"> v višini 5 % od končne pogodbene vrednosti (z DDV)</w:t>
      </w:r>
      <w:r w:rsidRPr="00453B23">
        <w:rPr>
          <w:color w:val="000000" w:themeColor="text1"/>
        </w:rPr>
        <w:t>.</w:t>
      </w:r>
    </w:p>
    <w:p w14:paraId="5CB923F8" w14:textId="77777777" w:rsidR="00157BD8" w:rsidRDefault="00157BD8" w:rsidP="0093367A">
      <w:pPr>
        <w:autoSpaceDE w:val="0"/>
        <w:autoSpaceDN w:val="0"/>
        <w:adjustRightInd w:val="0"/>
        <w:spacing w:line="240" w:lineRule="auto"/>
        <w:rPr>
          <w:color w:val="000000" w:themeColor="text1"/>
        </w:rPr>
      </w:pPr>
    </w:p>
    <w:p w14:paraId="3304005F" w14:textId="77777777" w:rsidR="003F0807" w:rsidRDefault="003F0807" w:rsidP="0093367A">
      <w:pPr>
        <w:autoSpaceDE w:val="0"/>
        <w:autoSpaceDN w:val="0"/>
        <w:adjustRightInd w:val="0"/>
        <w:spacing w:line="240" w:lineRule="auto"/>
        <w:rPr>
          <w:color w:val="000000" w:themeColor="text1"/>
        </w:rPr>
      </w:pPr>
    </w:p>
    <w:p w14:paraId="293C10E6" w14:textId="77777777" w:rsidR="003F0807" w:rsidRDefault="003F0807" w:rsidP="0093367A">
      <w:pPr>
        <w:autoSpaceDE w:val="0"/>
        <w:autoSpaceDN w:val="0"/>
        <w:adjustRightInd w:val="0"/>
        <w:spacing w:line="240" w:lineRule="auto"/>
        <w:rPr>
          <w:color w:val="000000" w:themeColor="text1"/>
        </w:rPr>
      </w:pPr>
    </w:p>
    <w:p w14:paraId="412B5DA0" w14:textId="77777777" w:rsidR="003F0807" w:rsidRPr="00453B23" w:rsidRDefault="003F0807" w:rsidP="0093367A">
      <w:pPr>
        <w:autoSpaceDE w:val="0"/>
        <w:autoSpaceDN w:val="0"/>
        <w:adjustRightInd w:val="0"/>
        <w:spacing w:line="240" w:lineRule="auto"/>
        <w:rPr>
          <w:color w:val="000000" w:themeColor="text1"/>
        </w:rPr>
      </w:pPr>
    </w:p>
    <w:p w14:paraId="45A5D6F5" w14:textId="77777777" w:rsidR="00157BD8" w:rsidRPr="00453B23" w:rsidRDefault="00157BD8" w:rsidP="00375A10">
      <w:pPr>
        <w:numPr>
          <w:ilvl w:val="0"/>
          <w:numId w:val="24"/>
        </w:numPr>
        <w:autoSpaceDE w:val="0"/>
        <w:autoSpaceDN w:val="0"/>
        <w:adjustRightInd w:val="0"/>
        <w:spacing w:line="240" w:lineRule="auto"/>
        <w:jc w:val="center"/>
      </w:pPr>
      <w:r w:rsidRPr="00453B23">
        <w:t>člen</w:t>
      </w:r>
    </w:p>
    <w:p w14:paraId="06344422" w14:textId="77777777" w:rsidR="00157BD8" w:rsidRPr="00453B23" w:rsidRDefault="00157BD8" w:rsidP="00157BD8">
      <w:pPr>
        <w:spacing w:line="240" w:lineRule="auto"/>
        <w:rPr>
          <w:color w:val="000000" w:themeColor="text1"/>
        </w:rPr>
      </w:pPr>
    </w:p>
    <w:p w14:paraId="1E2678A3" w14:textId="003E405C" w:rsidR="00157BD8" w:rsidRPr="00453B23" w:rsidRDefault="00157BD8" w:rsidP="00157BD8">
      <w:pPr>
        <w:spacing w:line="240" w:lineRule="auto"/>
        <w:rPr>
          <w:i/>
          <w:color w:val="000000" w:themeColor="text1"/>
        </w:rPr>
      </w:pPr>
      <w:r w:rsidRPr="00453B23">
        <w:rPr>
          <w:color w:val="000000" w:themeColor="text1"/>
        </w:rPr>
        <w:t xml:space="preserve">Dobavitelj je dolžan najpozneje </w:t>
      </w:r>
      <w:r w:rsidR="00112047" w:rsidRPr="0093367A">
        <w:rPr>
          <w:color w:val="000000" w:themeColor="text1"/>
        </w:rPr>
        <w:t>ob izdaji prevzemnega zapisnika za opremo iz 1. faze</w:t>
      </w:r>
      <w:r w:rsidRPr="00453B23">
        <w:rPr>
          <w:color w:val="000000" w:themeColor="text1"/>
        </w:rPr>
        <w:t xml:space="preserve"> uporabniku predložiti finančno zavarovanje za odpravo napak v garancijskem roku v obliki garancije, izdane v skladu z EPGP, revizija iz leta 2010, izdana pri MTZ pod št. 758</w:t>
      </w:r>
      <w:r w:rsidR="00852E9A">
        <w:rPr>
          <w:color w:val="000000" w:themeColor="text1"/>
        </w:rPr>
        <w:t>,</w:t>
      </w:r>
      <w:r w:rsidRPr="00453B23">
        <w:rPr>
          <w:color w:val="000000" w:themeColor="text1"/>
        </w:rPr>
        <w:t xml:space="preserve"> v višini 5 % </w:t>
      </w:r>
      <w:r w:rsidR="00112047" w:rsidRPr="0093367A">
        <w:rPr>
          <w:color w:val="000000" w:themeColor="text1"/>
          <w:lang w:val="pl-PL"/>
        </w:rPr>
        <w:t>od vrednosti prevzetih pogodbenih del (z DDV), kot je razvidna iz prevzemnega zapisnika za opremo iz 1. faze</w:t>
      </w:r>
      <w:r w:rsidRPr="00453B23">
        <w:rPr>
          <w:color w:val="000000" w:themeColor="text1"/>
        </w:rPr>
        <w:t xml:space="preserve">. Finančno zavarovanje za odpravo napak v garancijskem roku mora biti veljavno </w:t>
      </w:r>
      <w:bookmarkStart w:id="41" w:name="_Hlk88223797"/>
      <w:r w:rsidRPr="00453B23">
        <w:rPr>
          <w:color w:val="000000" w:themeColor="text1"/>
        </w:rPr>
        <w:t>še vsaj 30 dni po izteku zadnjega garancijskega roka</w:t>
      </w:r>
      <w:bookmarkEnd w:id="41"/>
      <w:r w:rsidR="00112047" w:rsidRPr="0093367A">
        <w:rPr>
          <w:color w:val="000000" w:themeColor="text1"/>
          <w:lang w:eastAsia="ar-SA"/>
        </w:rPr>
        <w:t xml:space="preserve"> </w:t>
      </w:r>
      <w:r w:rsidR="00112047" w:rsidRPr="0093367A">
        <w:rPr>
          <w:color w:val="000000" w:themeColor="text1"/>
        </w:rPr>
        <w:t>in se mora glasiti na uporabnika</w:t>
      </w:r>
      <w:r w:rsidRPr="00516B50">
        <w:rPr>
          <w:color w:val="000000" w:themeColor="text1"/>
        </w:rPr>
        <w:t xml:space="preserve">. </w:t>
      </w:r>
    </w:p>
    <w:p w14:paraId="44EEC61A" w14:textId="77777777" w:rsidR="00157BD8" w:rsidRPr="0093367A" w:rsidRDefault="00157BD8" w:rsidP="00157BD8">
      <w:pPr>
        <w:spacing w:line="240" w:lineRule="auto"/>
        <w:rPr>
          <w:strike/>
          <w:color w:val="000000" w:themeColor="text1"/>
        </w:rPr>
      </w:pPr>
    </w:p>
    <w:p w14:paraId="035A02ED" w14:textId="3E5BCC3E" w:rsidR="00112047" w:rsidRPr="0093367A" w:rsidRDefault="00112047" w:rsidP="00157BD8">
      <w:pPr>
        <w:spacing w:line="240" w:lineRule="auto"/>
        <w:rPr>
          <w:strike/>
          <w:color w:val="000000" w:themeColor="text1"/>
        </w:rPr>
      </w:pPr>
      <w:r w:rsidRPr="0093367A">
        <w:rPr>
          <w:color w:val="000000" w:themeColor="text1"/>
        </w:rPr>
        <w:t>Dobavitelj je dolžan najpozneje ob izdaji prevzemnega zapisnika za opremo iz 2. faze uporabniku predložiti prenovljeno (vrednostno zvišano) finančno zavarovanje za odpravo napak v garancijskem roku v obliki garancije, izdane v skladu z EPGP, revizija iz leta 2010, izdana pri MTZ pod št. 758</w:t>
      </w:r>
      <w:r w:rsidR="00852E9A">
        <w:rPr>
          <w:color w:val="000000" w:themeColor="text1"/>
        </w:rPr>
        <w:t>,</w:t>
      </w:r>
      <w:r w:rsidRPr="0093367A">
        <w:rPr>
          <w:color w:val="000000" w:themeColor="text1"/>
        </w:rPr>
        <w:t xml:space="preserve"> v višini </w:t>
      </w:r>
      <w:r w:rsidRPr="0093367A">
        <w:rPr>
          <w:color w:val="000000" w:themeColor="text1"/>
          <w:lang w:val="pl-PL"/>
        </w:rPr>
        <w:t xml:space="preserve">5 % </w:t>
      </w:r>
      <w:r w:rsidRPr="0093367A">
        <w:rPr>
          <w:color w:val="000000" w:themeColor="text1"/>
        </w:rPr>
        <w:t>končne pogodbene vrednosti (z DDV). Finančno zavarovanje za odpravo napak v garancijskem roku mora biti veljavno še vsaj 30 dni po izteku zadnjega garancijskega roka</w:t>
      </w:r>
      <w:r w:rsidRPr="0093367A">
        <w:rPr>
          <w:color w:val="000000" w:themeColor="text1"/>
          <w:lang w:eastAsia="ar-SA"/>
        </w:rPr>
        <w:t xml:space="preserve"> </w:t>
      </w:r>
      <w:r w:rsidRPr="0093367A">
        <w:rPr>
          <w:color w:val="000000" w:themeColor="text1"/>
        </w:rPr>
        <w:t>in se mora glasiti na uporabnika.</w:t>
      </w:r>
    </w:p>
    <w:p w14:paraId="5A20BFD4" w14:textId="77777777" w:rsidR="00112047" w:rsidRPr="00453B23" w:rsidRDefault="00112047" w:rsidP="00157BD8">
      <w:pPr>
        <w:spacing w:line="240" w:lineRule="auto"/>
        <w:rPr>
          <w:strike/>
          <w:color w:val="000000" w:themeColor="text1"/>
        </w:rPr>
      </w:pPr>
    </w:p>
    <w:p w14:paraId="0FE94747" w14:textId="302242E4" w:rsidR="00157BD8" w:rsidRPr="00A3319E" w:rsidRDefault="00157BD8" w:rsidP="00157BD8">
      <w:pPr>
        <w:spacing w:line="240" w:lineRule="auto"/>
      </w:pPr>
      <w:r w:rsidRPr="00453B23">
        <w:rPr>
          <w:color w:val="000000" w:themeColor="text1"/>
        </w:rPr>
        <w:t>Če dobavitelj ne predloži finančnega zavarovanja v rok</w:t>
      </w:r>
      <w:r w:rsidR="00112047" w:rsidRPr="0093367A">
        <w:rPr>
          <w:color w:val="000000" w:themeColor="text1"/>
        </w:rPr>
        <w:t>ih</w:t>
      </w:r>
      <w:r w:rsidRPr="00453B23">
        <w:rPr>
          <w:color w:val="000000" w:themeColor="text1"/>
        </w:rPr>
        <w:t xml:space="preserve"> iz predhodn</w:t>
      </w:r>
      <w:r w:rsidR="00112047" w:rsidRPr="0093367A">
        <w:rPr>
          <w:color w:val="000000" w:themeColor="text1"/>
        </w:rPr>
        <w:t>ih</w:t>
      </w:r>
      <w:r w:rsidRPr="00453B23">
        <w:rPr>
          <w:color w:val="000000" w:themeColor="text1"/>
        </w:rPr>
        <w:t xml:space="preserve"> odstavk</w:t>
      </w:r>
      <w:r w:rsidR="00112047" w:rsidRPr="0093367A">
        <w:rPr>
          <w:color w:val="000000" w:themeColor="text1"/>
        </w:rPr>
        <w:t>ov tega člena</w:t>
      </w:r>
      <w:r w:rsidRPr="00453B23">
        <w:rPr>
          <w:color w:val="000000" w:themeColor="text1"/>
        </w:rPr>
        <w:t xml:space="preserve">, je naročnik upravičen unovčiti finančno zavarovanje za dobro izvedbo pogodbenih obveznosti v višini </w:t>
      </w:r>
      <w:r w:rsidR="00112047" w:rsidRPr="0093367A">
        <w:rPr>
          <w:color w:val="000000" w:themeColor="text1"/>
        </w:rPr>
        <w:t>zahtevanega finančnega zavarovanja</w:t>
      </w:r>
      <w:r w:rsidR="00852E9A">
        <w:rPr>
          <w:color w:val="000000" w:themeColor="text1"/>
        </w:rPr>
        <w:t xml:space="preserve"> za odpravo napak v garancijski dobi</w:t>
      </w:r>
      <w:r w:rsidRPr="00453B23">
        <w:rPr>
          <w:color w:val="000000" w:themeColor="text1"/>
        </w:rPr>
        <w:t xml:space="preserve">, unovčen znesek pa zadržati kot depozit do izteka roka veljavnosti zavarovanja za odpravo napak v garancijski dobi oz. do predložitve ustreznega finančnega zavarovanja po </w:t>
      </w:r>
      <w:r w:rsidR="00112047" w:rsidRPr="0093367A">
        <w:rPr>
          <w:color w:val="000000" w:themeColor="text1"/>
        </w:rPr>
        <w:t>predhodnih odstavkih</w:t>
      </w:r>
      <w:r w:rsidRPr="00453B23">
        <w:rPr>
          <w:color w:val="000000" w:themeColor="text1"/>
        </w:rPr>
        <w:t xml:space="preserve"> tega člena. </w:t>
      </w:r>
    </w:p>
    <w:p w14:paraId="6CAA3D2D" w14:textId="77777777" w:rsidR="00157BD8" w:rsidRPr="00157BD8" w:rsidRDefault="00157BD8" w:rsidP="00157BD8">
      <w:pPr>
        <w:spacing w:line="240" w:lineRule="auto"/>
        <w:rPr>
          <w:color w:val="000000" w:themeColor="text1"/>
        </w:rPr>
      </w:pPr>
    </w:p>
    <w:p w14:paraId="59F9DC29"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617FF1A0" w14:textId="77777777" w:rsidR="00157BD8" w:rsidRPr="00157BD8" w:rsidRDefault="00157BD8" w:rsidP="00157BD8">
      <w:pPr>
        <w:autoSpaceDE w:val="0"/>
        <w:autoSpaceDN w:val="0"/>
        <w:adjustRightInd w:val="0"/>
        <w:spacing w:line="240" w:lineRule="auto"/>
        <w:ind w:left="431" w:hanging="431"/>
      </w:pPr>
    </w:p>
    <w:p w14:paraId="04657413" w14:textId="77777777" w:rsidR="00157BD8" w:rsidRPr="00157BD8" w:rsidRDefault="00157BD8" w:rsidP="0010188F">
      <w:pPr>
        <w:spacing w:line="240" w:lineRule="auto"/>
        <w:rPr>
          <w:color w:val="000000" w:themeColor="text1"/>
        </w:rPr>
      </w:pPr>
      <w:r w:rsidRPr="00157BD8">
        <w:rPr>
          <w:color w:val="000000" w:themeColor="text1"/>
        </w:rPr>
        <w:t>Dobavitelj je dolžan na svoje stroške skleniti sledeča zavarovanja, vse v skladu z zakonodajo Republike Slovenije:</w:t>
      </w:r>
    </w:p>
    <w:p w14:paraId="4322B46D" w14:textId="77777777" w:rsidR="00157BD8" w:rsidRPr="00157BD8" w:rsidRDefault="00157BD8" w:rsidP="00375A10">
      <w:pPr>
        <w:numPr>
          <w:ilvl w:val="0"/>
          <w:numId w:val="30"/>
        </w:numPr>
        <w:spacing w:line="240" w:lineRule="auto"/>
        <w:contextualSpacing/>
        <w:rPr>
          <w:color w:val="000000" w:themeColor="text1"/>
        </w:rPr>
      </w:pPr>
      <w:r w:rsidRPr="00157BD8">
        <w:rPr>
          <w:color w:val="000000" w:themeColor="text1"/>
        </w:rPr>
        <w:t>zavarovanje del in opreme v višini pogodbenega zneska brez DDV;</w:t>
      </w:r>
    </w:p>
    <w:p w14:paraId="257083EE" w14:textId="77777777" w:rsidR="00157BD8" w:rsidRPr="00157BD8" w:rsidRDefault="00157BD8" w:rsidP="00375A10">
      <w:pPr>
        <w:numPr>
          <w:ilvl w:val="0"/>
          <w:numId w:val="30"/>
        </w:numPr>
        <w:spacing w:line="240" w:lineRule="auto"/>
        <w:contextualSpacing/>
        <w:rPr>
          <w:color w:val="000000" w:themeColor="text1"/>
        </w:rPr>
      </w:pPr>
      <w:r w:rsidRPr="00157BD8">
        <w:rPr>
          <w:color w:val="000000" w:themeColor="text1"/>
        </w:rPr>
        <w:t>zavarovanje za primer poškodbe tretjih oseb in škode na premoženju tretjih oseb v minimalni višini 100.000,00 EUR;</w:t>
      </w:r>
    </w:p>
    <w:p w14:paraId="6881FC21" w14:textId="77777777" w:rsidR="00157BD8" w:rsidRPr="00157BD8" w:rsidRDefault="00157BD8" w:rsidP="00375A10">
      <w:pPr>
        <w:numPr>
          <w:ilvl w:val="0"/>
          <w:numId w:val="30"/>
        </w:numPr>
        <w:spacing w:line="240" w:lineRule="auto"/>
        <w:contextualSpacing/>
        <w:rPr>
          <w:color w:val="000000" w:themeColor="text1"/>
        </w:rPr>
      </w:pPr>
      <w:r w:rsidRPr="00157BD8">
        <w:rPr>
          <w:color w:val="000000" w:themeColor="text1"/>
        </w:rPr>
        <w:t>zavarovanje osebja dobavitelja.</w:t>
      </w:r>
    </w:p>
    <w:p w14:paraId="5DB26071" w14:textId="77777777" w:rsidR="00157BD8" w:rsidRPr="00157BD8" w:rsidRDefault="00157BD8" w:rsidP="00157BD8">
      <w:pPr>
        <w:spacing w:line="240" w:lineRule="auto"/>
        <w:rPr>
          <w:color w:val="000000" w:themeColor="text1"/>
        </w:rPr>
      </w:pPr>
    </w:p>
    <w:p w14:paraId="1F2AC2D1" w14:textId="77777777" w:rsidR="00157BD8" w:rsidRPr="00157BD8" w:rsidRDefault="00157BD8" w:rsidP="00157BD8">
      <w:pPr>
        <w:spacing w:line="240" w:lineRule="auto"/>
        <w:rPr>
          <w:color w:val="000000" w:themeColor="text1"/>
        </w:rPr>
      </w:pPr>
      <w:r w:rsidRPr="00157BD8">
        <w:rPr>
          <w:color w:val="000000" w:themeColor="text1"/>
        </w:rPr>
        <w:lastRenderedPageBreak/>
        <w:t>Zavarovanje del in opreme dobavitelja ter zavarovanje za primer poškodbe tretjih oseb in škode na premoženju tretjih oseb mora biti veljavno vse do izdaje prevzemnega zapisnika.</w:t>
      </w:r>
    </w:p>
    <w:p w14:paraId="468097C1" w14:textId="77777777" w:rsidR="00157BD8" w:rsidRPr="00157BD8" w:rsidRDefault="00157BD8" w:rsidP="00157BD8">
      <w:pPr>
        <w:spacing w:line="240" w:lineRule="auto"/>
        <w:rPr>
          <w:color w:val="000000" w:themeColor="text1"/>
        </w:rPr>
      </w:pPr>
    </w:p>
    <w:p w14:paraId="4E4A9A0F" w14:textId="77777777" w:rsidR="00157BD8" w:rsidRPr="00157BD8" w:rsidRDefault="00157BD8" w:rsidP="00515FEC">
      <w:pPr>
        <w:widowControl w:val="0"/>
        <w:spacing w:line="240" w:lineRule="auto"/>
        <w:rPr>
          <w:color w:val="000000" w:themeColor="text1"/>
        </w:rPr>
      </w:pPr>
      <w:r w:rsidRPr="00157BD8">
        <w:rPr>
          <w:color w:val="000000" w:themeColor="text1"/>
        </w:rPr>
        <w:t>Zavarovanje osebja dobavitelja mora biti v veljavi ves čas sodelovanja tega osebja pri izvajanju del, ki so predmet te pogodbe.</w:t>
      </w:r>
    </w:p>
    <w:p w14:paraId="47604A61" w14:textId="77777777" w:rsidR="00515FEC" w:rsidRDefault="00515FEC" w:rsidP="00515FEC">
      <w:pPr>
        <w:widowControl w:val="0"/>
        <w:spacing w:line="240" w:lineRule="auto"/>
        <w:rPr>
          <w:color w:val="000000" w:themeColor="text1"/>
        </w:rPr>
      </w:pPr>
    </w:p>
    <w:p w14:paraId="1FFF0283" w14:textId="52659BAD" w:rsidR="00157BD8" w:rsidRPr="005E6846" w:rsidRDefault="00157BD8" w:rsidP="00515FEC">
      <w:pPr>
        <w:widowControl w:val="0"/>
        <w:spacing w:line="240" w:lineRule="auto"/>
        <w:rPr>
          <w:color w:val="000000" w:themeColor="text1"/>
        </w:rPr>
      </w:pPr>
      <w:r w:rsidRPr="00157BD8">
        <w:rPr>
          <w:color w:val="000000" w:themeColor="text1"/>
        </w:rPr>
        <w:t xml:space="preserve">Dobavitelj je dolžan </w:t>
      </w:r>
      <w:r w:rsidR="00515FEC">
        <w:rPr>
          <w:color w:val="000000" w:themeColor="text1"/>
        </w:rPr>
        <w:t xml:space="preserve">izročiti zavarovalno polico za zgornja zavarovanja naročniku v roku 15 dni po obojestranskem podpisu pogodbe in </w:t>
      </w:r>
      <w:r w:rsidRPr="00157BD8">
        <w:rPr>
          <w:color w:val="000000" w:themeColor="text1"/>
        </w:rPr>
        <w:t xml:space="preserve">vzdrževati veljavna zavarovanja v rokih iz prejšnjih dveh odstavkov </w:t>
      </w:r>
      <w:r w:rsidRPr="005E6846">
        <w:rPr>
          <w:color w:val="000000" w:themeColor="text1"/>
        </w:rPr>
        <w:t>ves čas, ne da bi napravil kakršne koli stvarne spremembe v pogojih zavarovanja brez predhodne odobritve naročnika.</w:t>
      </w:r>
    </w:p>
    <w:p w14:paraId="3C28ECA9" w14:textId="77777777" w:rsidR="00515FEC" w:rsidRDefault="00515FEC" w:rsidP="00515FEC">
      <w:pPr>
        <w:widowControl w:val="0"/>
        <w:spacing w:line="240" w:lineRule="auto"/>
        <w:rPr>
          <w:color w:val="000000" w:themeColor="text1"/>
        </w:rPr>
      </w:pPr>
    </w:p>
    <w:p w14:paraId="33A5A1E0" w14:textId="77777777" w:rsidR="008D4940" w:rsidRPr="005E6846" w:rsidRDefault="008D4940" w:rsidP="00515FEC">
      <w:pPr>
        <w:widowControl w:val="0"/>
        <w:spacing w:line="240" w:lineRule="auto"/>
        <w:rPr>
          <w:color w:val="000000" w:themeColor="text1"/>
        </w:rPr>
      </w:pPr>
    </w:p>
    <w:p w14:paraId="002F5E56" w14:textId="56707B5E" w:rsidR="009E5970" w:rsidRPr="0093367A" w:rsidRDefault="009E5970" w:rsidP="0093367A">
      <w:pPr>
        <w:pStyle w:val="Odstavekseznama"/>
        <w:numPr>
          <w:ilvl w:val="0"/>
          <w:numId w:val="53"/>
        </w:numPr>
        <w:spacing w:line="276" w:lineRule="auto"/>
        <w:rPr>
          <w:b/>
        </w:rPr>
      </w:pPr>
      <w:r w:rsidRPr="0093367A">
        <w:rPr>
          <w:b/>
        </w:rPr>
        <w:t>OBVEŠČANJE JAVNOSTI IN KOMUNICIRANJE</w:t>
      </w:r>
    </w:p>
    <w:p w14:paraId="3442AAA9" w14:textId="77777777" w:rsidR="009E5970" w:rsidRPr="0093367A" w:rsidRDefault="009E5970" w:rsidP="009E5970">
      <w:pPr>
        <w:rPr>
          <w:lang w:val="it-IT"/>
        </w:rPr>
      </w:pPr>
    </w:p>
    <w:p w14:paraId="7C99EFAE" w14:textId="77777777" w:rsidR="009E5970" w:rsidRPr="0093367A" w:rsidRDefault="009E5970" w:rsidP="0093367A">
      <w:pPr>
        <w:pStyle w:val="Odstavekseznama"/>
        <w:numPr>
          <w:ilvl w:val="0"/>
          <w:numId w:val="24"/>
        </w:numPr>
        <w:jc w:val="center"/>
      </w:pPr>
      <w:proofErr w:type="spellStart"/>
      <w:r w:rsidRPr="0093367A">
        <w:t>člen</w:t>
      </w:r>
      <w:proofErr w:type="spellEnd"/>
    </w:p>
    <w:p w14:paraId="388CF014" w14:textId="77777777" w:rsidR="009E5970" w:rsidRPr="0093367A" w:rsidRDefault="009E5970" w:rsidP="009E5970">
      <w:pPr>
        <w:ind w:left="720"/>
      </w:pPr>
    </w:p>
    <w:p w14:paraId="11E31180" w14:textId="77777777" w:rsidR="009E5970" w:rsidRPr="0093367A" w:rsidRDefault="009E5970" w:rsidP="009E5970">
      <w:r w:rsidRPr="0093367A">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1" w:history="1">
        <w:r w:rsidRPr="0093367A">
          <w:rPr>
            <w:rStyle w:val="Hiperpovezava"/>
          </w:rPr>
          <w:t>https://evropskasredstva.si/evropska-kohezijska-politika/navodila-in-smernice/</w:t>
        </w:r>
      </w:hyperlink>
      <w:r w:rsidRPr="0093367A">
        <w:t>.</w:t>
      </w:r>
    </w:p>
    <w:p w14:paraId="4F2313FF" w14:textId="77777777" w:rsidR="009E5970" w:rsidRPr="0093367A" w:rsidRDefault="009E5970" w:rsidP="009E5970">
      <w:r w:rsidRPr="0093367A">
        <w:t xml:space="preserve"> </w:t>
      </w:r>
    </w:p>
    <w:p w14:paraId="0FC2F5D5" w14:textId="77777777" w:rsidR="009E5970" w:rsidRPr="005E6846" w:rsidRDefault="009E5970" w:rsidP="009E5970">
      <w:r w:rsidRPr="0093367A">
        <w:t>Dokumentacija in oprema, ki jo bo dobavitelj dobavil v okviru te pogodbe, morajo biti označeni z ustreznim simbolom EU, na njih pa mora biti smiselno uporabljena navedba o sofinanciranju.</w:t>
      </w:r>
    </w:p>
    <w:p w14:paraId="455D97D6" w14:textId="77777777" w:rsidR="009E5970" w:rsidRPr="005E6846" w:rsidRDefault="009E5970" w:rsidP="009E5970"/>
    <w:p w14:paraId="3296D412" w14:textId="77777777" w:rsidR="009E5970" w:rsidRPr="0093367A" w:rsidRDefault="009E5970" w:rsidP="0093367A">
      <w:pPr>
        <w:pStyle w:val="Odstavekseznama"/>
        <w:numPr>
          <w:ilvl w:val="0"/>
          <w:numId w:val="24"/>
        </w:numPr>
        <w:jc w:val="center"/>
      </w:pPr>
      <w:proofErr w:type="spellStart"/>
      <w:r w:rsidRPr="0093367A">
        <w:t>člen</w:t>
      </w:r>
      <w:proofErr w:type="spellEnd"/>
    </w:p>
    <w:p w14:paraId="5F527C85" w14:textId="77777777" w:rsidR="009E5970" w:rsidRPr="0093367A" w:rsidRDefault="009E5970" w:rsidP="009E5970"/>
    <w:p w14:paraId="7A7FED2E" w14:textId="77777777" w:rsidR="009E5970" w:rsidRPr="005E6846" w:rsidRDefault="009E5970" w:rsidP="009E5970">
      <w:r w:rsidRPr="0093367A">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8BAE903" w14:textId="77777777" w:rsidR="009E5970" w:rsidRDefault="009E5970" w:rsidP="009E5970"/>
    <w:p w14:paraId="072045FB" w14:textId="77777777" w:rsidR="00516B50" w:rsidRPr="005E6846" w:rsidRDefault="00516B50" w:rsidP="009E5970"/>
    <w:p w14:paraId="5589CFC3" w14:textId="30798AFE" w:rsidR="009E5970" w:rsidRPr="003C0CA0" w:rsidRDefault="009E5970" w:rsidP="0093367A">
      <w:pPr>
        <w:pStyle w:val="Odstavekseznama"/>
        <w:numPr>
          <w:ilvl w:val="0"/>
          <w:numId w:val="53"/>
        </w:numPr>
      </w:pPr>
      <w:r w:rsidRPr="0093367A">
        <w:rPr>
          <w:b/>
        </w:rPr>
        <w:t>HRANJENJE DOKUMENTACIJE</w:t>
      </w:r>
    </w:p>
    <w:p w14:paraId="2C877911" w14:textId="77777777" w:rsidR="0010188F" w:rsidRPr="0093367A" w:rsidRDefault="0010188F" w:rsidP="003C0CA0">
      <w:pPr>
        <w:pStyle w:val="Odstavekseznama"/>
        <w:ind w:left="720"/>
      </w:pPr>
    </w:p>
    <w:p w14:paraId="22F4441C" w14:textId="77777777" w:rsidR="009E5970" w:rsidRPr="0093367A" w:rsidRDefault="009E5970" w:rsidP="0093367A">
      <w:pPr>
        <w:pStyle w:val="Odstavekseznama"/>
        <w:numPr>
          <w:ilvl w:val="0"/>
          <w:numId w:val="24"/>
        </w:numPr>
        <w:jc w:val="center"/>
      </w:pPr>
      <w:proofErr w:type="spellStart"/>
      <w:r w:rsidRPr="0093367A">
        <w:t>člen</w:t>
      </w:r>
      <w:proofErr w:type="spellEnd"/>
    </w:p>
    <w:p w14:paraId="0FE5989A" w14:textId="77777777" w:rsidR="009E5970" w:rsidRPr="0093367A" w:rsidRDefault="009E5970" w:rsidP="009E5970"/>
    <w:p w14:paraId="761C08C9" w14:textId="77777777" w:rsidR="009E5970" w:rsidRPr="0093367A" w:rsidRDefault="009E5970" w:rsidP="009E5970">
      <w:r w:rsidRPr="0093367A">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C89F3BE" w14:textId="77777777" w:rsidR="009E5970" w:rsidRPr="0093367A" w:rsidRDefault="009E5970" w:rsidP="009E5970"/>
    <w:p w14:paraId="1AA5B275" w14:textId="0003B5E3" w:rsidR="008D4940" w:rsidRPr="008D4940" w:rsidRDefault="009E5970" w:rsidP="008D4940">
      <w:r w:rsidRPr="0093367A">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15102DB7" w14:textId="77777777" w:rsidR="00157BD8" w:rsidRPr="00157BD8" w:rsidRDefault="00157BD8" w:rsidP="0093367A">
      <w:pPr>
        <w:widowControl w:val="0"/>
        <w:numPr>
          <w:ilvl w:val="0"/>
          <w:numId w:val="53"/>
        </w:numPr>
        <w:spacing w:before="480" w:line="240" w:lineRule="auto"/>
        <w:ind w:left="0" w:firstLine="0"/>
        <w:outlineLvl w:val="0"/>
        <w:rPr>
          <w:b/>
          <w:bCs/>
        </w:rPr>
      </w:pPr>
      <w:r w:rsidRPr="00157BD8">
        <w:rPr>
          <w:b/>
          <w:bCs/>
        </w:rPr>
        <w:lastRenderedPageBreak/>
        <w:t>PREDSTAVNIKI POGODBENIH STRANK</w:t>
      </w:r>
    </w:p>
    <w:p w14:paraId="28B67BF5" w14:textId="77777777" w:rsidR="00157BD8" w:rsidRPr="00157BD8" w:rsidRDefault="00157BD8" w:rsidP="00515FEC">
      <w:pPr>
        <w:widowControl w:val="0"/>
        <w:autoSpaceDE w:val="0"/>
        <w:autoSpaceDN w:val="0"/>
        <w:adjustRightInd w:val="0"/>
        <w:spacing w:line="240" w:lineRule="auto"/>
        <w:ind w:left="431" w:hanging="431"/>
        <w:jc w:val="center"/>
      </w:pPr>
    </w:p>
    <w:p w14:paraId="7BBE1B80" w14:textId="77777777" w:rsidR="00157BD8" w:rsidRPr="00157BD8" w:rsidRDefault="00157BD8" w:rsidP="00375A10">
      <w:pPr>
        <w:widowControl w:val="0"/>
        <w:numPr>
          <w:ilvl w:val="0"/>
          <w:numId w:val="24"/>
        </w:numPr>
        <w:autoSpaceDE w:val="0"/>
        <w:autoSpaceDN w:val="0"/>
        <w:adjustRightInd w:val="0"/>
        <w:spacing w:line="240" w:lineRule="auto"/>
        <w:jc w:val="center"/>
      </w:pPr>
      <w:r w:rsidRPr="00157BD8">
        <w:t>člen</w:t>
      </w:r>
    </w:p>
    <w:p w14:paraId="4731F1DD" w14:textId="77777777" w:rsidR="00157BD8" w:rsidRPr="00157BD8" w:rsidRDefault="00157BD8" w:rsidP="00515FEC">
      <w:pPr>
        <w:widowControl w:val="0"/>
        <w:autoSpaceDE w:val="0"/>
        <w:autoSpaceDN w:val="0"/>
        <w:adjustRightInd w:val="0"/>
        <w:spacing w:line="240" w:lineRule="auto"/>
        <w:ind w:left="431" w:hanging="431"/>
        <w:jc w:val="center"/>
      </w:pPr>
    </w:p>
    <w:p w14:paraId="62188892" w14:textId="44006C45" w:rsidR="00157BD8" w:rsidRDefault="00157BD8" w:rsidP="00515FEC">
      <w:pPr>
        <w:widowControl w:val="0"/>
        <w:spacing w:line="240" w:lineRule="auto"/>
        <w:rPr>
          <w:color w:val="000000" w:themeColor="text1"/>
        </w:rPr>
      </w:pPr>
      <w:bookmarkStart w:id="42" w:name="_Hlk205445941"/>
      <w:r w:rsidRPr="00157BD8">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p w14:paraId="2AA4BF46" w14:textId="77777777" w:rsidR="0028262D" w:rsidRPr="00157BD8" w:rsidRDefault="0028262D" w:rsidP="00515FEC">
      <w:pPr>
        <w:widowControl w:val="0"/>
        <w:spacing w:line="240" w:lineRule="auto"/>
        <w:rPr>
          <w:color w:val="000000" w:themeColor="text1"/>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57BD8" w:rsidRPr="00157BD8" w14:paraId="4DF2B953" w14:textId="77777777" w:rsidTr="001962E8">
        <w:trPr>
          <w:jc w:val="center"/>
        </w:trPr>
        <w:tc>
          <w:tcPr>
            <w:tcW w:w="2972" w:type="dxa"/>
            <w:vAlign w:val="center"/>
          </w:tcPr>
          <w:p w14:paraId="623C2859" w14:textId="77777777" w:rsidR="00157BD8" w:rsidRPr="00157BD8" w:rsidRDefault="00157BD8" w:rsidP="00157BD8">
            <w:pPr>
              <w:spacing w:line="240" w:lineRule="auto"/>
              <w:ind w:left="29" w:right="49"/>
              <w:jc w:val="center"/>
            </w:pPr>
            <w:bookmarkStart w:id="43" w:name="_Hlk205445961"/>
            <w:bookmarkEnd w:id="42"/>
            <w:r w:rsidRPr="00157BD8">
              <w:t>Skrbnik pogodbe na strani naročnika:</w:t>
            </w:r>
          </w:p>
        </w:tc>
        <w:tc>
          <w:tcPr>
            <w:tcW w:w="5390" w:type="dxa"/>
          </w:tcPr>
          <w:p w14:paraId="38E4B9F8" w14:textId="77777777" w:rsidR="00157BD8" w:rsidRPr="00157BD8" w:rsidRDefault="00157BD8" w:rsidP="00157BD8">
            <w:pPr>
              <w:spacing w:line="240" w:lineRule="auto"/>
              <w:ind w:left="431" w:right="49" w:hanging="431"/>
            </w:pPr>
          </w:p>
          <w:p w14:paraId="39BF3E8E" w14:textId="77777777" w:rsidR="00157BD8" w:rsidRPr="00157BD8" w:rsidRDefault="00157BD8" w:rsidP="00157BD8">
            <w:pPr>
              <w:spacing w:line="240" w:lineRule="auto"/>
              <w:ind w:left="431" w:right="49" w:hanging="431"/>
            </w:pPr>
            <w:r w:rsidRPr="00157BD8">
              <w:t xml:space="preserve">Tel. št.: </w:t>
            </w:r>
          </w:p>
          <w:p w14:paraId="78CF90CB" w14:textId="77777777" w:rsidR="00157BD8" w:rsidRPr="00157BD8" w:rsidRDefault="00157BD8" w:rsidP="00157BD8">
            <w:pPr>
              <w:spacing w:line="240" w:lineRule="auto"/>
              <w:ind w:left="431" w:right="49" w:hanging="431"/>
              <w:rPr>
                <w:highlight w:val="yellow"/>
              </w:rPr>
            </w:pPr>
            <w:r w:rsidRPr="00157BD8">
              <w:t xml:space="preserve">E-naslov: </w:t>
            </w:r>
          </w:p>
        </w:tc>
      </w:tr>
      <w:tr w:rsidR="00157BD8" w:rsidRPr="00157BD8" w14:paraId="31D61707" w14:textId="77777777" w:rsidTr="001962E8">
        <w:trPr>
          <w:jc w:val="center"/>
        </w:trPr>
        <w:tc>
          <w:tcPr>
            <w:tcW w:w="2972" w:type="dxa"/>
            <w:vAlign w:val="center"/>
          </w:tcPr>
          <w:p w14:paraId="73BC8F79" w14:textId="77777777" w:rsidR="00157BD8" w:rsidRPr="00157BD8" w:rsidRDefault="00157BD8" w:rsidP="00157BD8">
            <w:pPr>
              <w:spacing w:line="240" w:lineRule="auto"/>
              <w:ind w:left="29" w:right="49"/>
              <w:jc w:val="center"/>
            </w:pPr>
            <w:r w:rsidRPr="00157BD8">
              <w:t>Namestnik skrbnika pogodbe na strani naročnika:</w:t>
            </w:r>
          </w:p>
        </w:tc>
        <w:tc>
          <w:tcPr>
            <w:tcW w:w="5390" w:type="dxa"/>
          </w:tcPr>
          <w:p w14:paraId="23D90B7F" w14:textId="77777777" w:rsidR="00157BD8" w:rsidRPr="00157BD8" w:rsidRDefault="00157BD8" w:rsidP="00157BD8">
            <w:pPr>
              <w:spacing w:line="240" w:lineRule="auto"/>
              <w:ind w:left="431" w:right="49" w:hanging="431"/>
            </w:pPr>
          </w:p>
          <w:p w14:paraId="589AC866" w14:textId="77777777" w:rsidR="00157BD8" w:rsidRPr="00157BD8" w:rsidRDefault="00157BD8" w:rsidP="00157BD8">
            <w:pPr>
              <w:spacing w:line="240" w:lineRule="auto"/>
              <w:ind w:left="431" w:right="49" w:hanging="431"/>
            </w:pPr>
            <w:r w:rsidRPr="00157BD8">
              <w:t xml:space="preserve">Tel. št.: </w:t>
            </w:r>
          </w:p>
          <w:p w14:paraId="4506D2E9" w14:textId="77777777" w:rsidR="00157BD8" w:rsidRPr="00157BD8" w:rsidRDefault="00157BD8" w:rsidP="00157BD8">
            <w:pPr>
              <w:spacing w:line="240" w:lineRule="auto"/>
              <w:ind w:left="431" w:right="49" w:hanging="431"/>
            </w:pPr>
            <w:r w:rsidRPr="00157BD8">
              <w:t>E-naslov:</w:t>
            </w:r>
          </w:p>
        </w:tc>
      </w:tr>
      <w:tr w:rsidR="00157BD8" w:rsidRPr="00157BD8" w14:paraId="3342A307" w14:textId="77777777" w:rsidTr="001962E8">
        <w:trPr>
          <w:jc w:val="center"/>
        </w:trPr>
        <w:tc>
          <w:tcPr>
            <w:tcW w:w="2972" w:type="dxa"/>
            <w:vAlign w:val="center"/>
          </w:tcPr>
          <w:p w14:paraId="7D3E2DF9" w14:textId="77777777" w:rsidR="00157BD8" w:rsidRPr="00157BD8" w:rsidRDefault="00157BD8" w:rsidP="00157BD8">
            <w:pPr>
              <w:spacing w:line="240" w:lineRule="auto"/>
              <w:ind w:left="29" w:right="49"/>
              <w:jc w:val="center"/>
            </w:pPr>
            <w:r w:rsidRPr="00157BD8">
              <w:t>Skrbnik pogodbe na strani uporabnika:</w:t>
            </w:r>
          </w:p>
        </w:tc>
        <w:tc>
          <w:tcPr>
            <w:tcW w:w="5390" w:type="dxa"/>
          </w:tcPr>
          <w:p w14:paraId="55769FC5" w14:textId="77777777" w:rsidR="00157BD8" w:rsidRPr="00157BD8" w:rsidRDefault="00157BD8" w:rsidP="00157BD8">
            <w:pPr>
              <w:spacing w:line="240" w:lineRule="auto"/>
              <w:ind w:left="431" w:right="49" w:hanging="431"/>
            </w:pPr>
          </w:p>
          <w:p w14:paraId="42DC1B36" w14:textId="77777777" w:rsidR="00157BD8" w:rsidRPr="00157BD8" w:rsidRDefault="00157BD8" w:rsidP="00157BD8">
            <w:pPr>
              <w:spacing w:line="240" w:lineRule="auto"/>
              <w:ind w:left="431" w:right="49" w:hanging="431"/>
            </w:pPr>
            <w:r w:rsidRPr="00157BD8">
              <w:t xml:space="preserve">Tel. št.: </w:t>
            </w:r>
          </w:p>
          <w:p w14:paraId="110CCDDF" w14:textId="77777777" w:rsidR="00157BD8" w:rsidRPr="00157BD8" w:rsidRDefault="00157BD8" w:rsidP="00157BD8">
            <w:pPr>
              <w:spacing w:line="240" w:lineRule="auto"/>
              <w:ind w:left="431" w:right="49" w:hanging="431"/>
            </w:pPr>
            <w:r w:rsidRPr="00157BD8">
              <w:t>E-naslov:</w:t>
            </w:r>
          </w:p>
        </w:tc>
      </w:tr>
      <w:tr w:rsidR="00157BD8" w:rsidRPr="00157BD8" w14:paraId="7E26EF40" w14:textId="77777777" w:rsidTr="001962E8">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22D5FB3E" w14:textId="77777777" w:rsidR="00157BD8" w:rsidRPr="00157BD8" w:rsidRDefault="00157BD8" w:rsidP="00157BD8">
            <w:pPr>
              <w:spacing w:line="240" w:lineRule="auto"/>
              <w:ind w:left="29" w:right="49"/>
              <w:jc w:val="center"/>
            </w:pPr>
            <w:r w:rsidRPr="00157BD8">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061433E5" w14:textId="77777777" w:rsidR="00157BD8" w:rsidRPr="00157BD8" w:rsidRDefault="00157BD8" w:rsidP="00157BD8">
            <w:pPr>
              <w:spacing w:line="240" w:lineRule="auto"/>
              <w:ind w:left="431" w:right="49" w:hanging="431"/>
            </w:pPr>
          </w:p>
          <w:p w14:paraId="50179EC6" w14:textId="77777777" w:rsidR="00157BD8" w:rsidRPr="00157BD8" w:rsidRDefault="00157BD8" w:rsidP="00157BD8">
            <w:pPr>
              <w:spacing w:line="240" w:lineRule="auto"/>
              <w:ind w:left="431" w:right="49" w:hanging="431"/>
            </w:pPr>
            <w:r w:rsidRPr="00157BD8">
              <w:t xml:space="preserve">Tel. št.: </w:t>
            </w:r>
          </w:p>
          <w:p w14:paraId="3532EFD1" w14:textId="77777777" w:rsidR="00157BD8" w:rsidRPr="00157BD8" w:rsidRDefault="00157BD8" w:rsidP="00157BD8">
            <w:pPr>
              <w:spacing w:line="240" w:lineRule="auto"/>
              <w:ind w:left="431" w:right="49" w:hanging="431"/>
              <w:rPr>
                <w:highlight w:val="yellow"/>
              </w:rPr>
            </w:pPr>
            <w:r w:rsidRPr="00157BD8">
              <w:t>E-naslov:</w:t>
            </w:r>
          </w:p>
        </w:tc>
      </w:tr>
    </w:tbl>
    <w:bookmarkEnd w:id="43"/>
    <w:p w14:paraId="36B571A5" w14:textId="77777777" w:rsidR="00157BD8" w:rsidRPr="00157BD8" w:rsidRDefault="00157BD8" w:rsidP="0093367A">
      <w:pPr>
        <w:keepNext/>
        <w:keepLines/>
        <w:numPr>
          <w:ilvl w:val="0"/>
          <w:numId w:val="53"/>
        </w:numPr>
        <w:spacing w:before="480" w:line="240" w:lineRule="auto"/>
        <w:ind w:left="0" w:firstLine="0"/>
        <w:outlineLvl w:val="0"/>
        <w:rPr>
          <w:b/>
          <w:bCs/>
        </w:rPr>
      </w:pPr>
      <w:r w:rsidRPr="00157BD8">
        <w:rPr>
          <w:b/>
          <w:bCs/>
        </w:rPr>
        <w:t>POGODBENA KAZEN</w:t>
      </w:r>
    </w:p>
    <w:p w14:paraId="69D5A978" w14:textId="77777777" w:rsidR="00157BD8" w:rsidRPr="00157BD8" w:rsidRDefault="00157BD8" w:rsidP="00157BD8">
      <w:pPr>
        <w:keepNext/>
        <w:autoSpaceDE w:val="0"/>
        <w:autoSpaceDN w:val="0"/>
        <w:adjustRightInd w:val="0"/>
        <w:spacing w:line="240" w:lineRule="auto"/>
        <w:ind w:left="431" w:hanging="431"/>
        <w:jc w:val="center"/>
      </w:pPr>
    </w:p>
    <w:p w14:paraId="44D35B54" w14:textId="77777777" w:rsidR="00157BD8" w:rsidRPr="00157BD8" w:rsidRDefault="00157BD8" w:rsidP="00375A10">
      <w:pPr>
        <w:keepNext/>
        <w:numPr>
          <w:ilvl w:val="0"/>
          <w:numId w:val="24"/>
        </w:numPr>
        <w:autoSpaceDE w:val="0"/>
        <w:autoSpaceDN w:val="0"/>
        <w:adjustRightInd w:val="0"/>
        <w:spacing w:line="240" w:lineRule="auto"/>
        <w:jc w:val="center"/>
      </w:pPr>
      <w:r w:rsidRPr="00157BD8">
        <w:t>člen</w:t>
      </w:r>
    </w:p>
    <w:p w14:paraId="7B636D38" w14:textId="77777777" w:rsidR="00157BD8" w:rsidRPr="00157BD8" w:rsidRDefault="00157BD8" w:rsidP="00157BD8">
      <w:pPr>
        <w:keepNext/>
        <w:autoSpaceDE w:val="0"/>
        <w:autoSpaceDN w:val="0"/>
        <w:adjustRightInd w:val="0"/>
        <w:spacing w:line="240" w:lineRule="auto"/>
        <w:ind w:left="431" w:hanging="431"/>
      </w:pPr>
    </w:p>
    <w:p w14:paraId="3061F707" w14:textId="2965799E" w:rsidR="00157BD8" w:rsidRPr="00157BD8" w:rsidRDefault="00157BD8" w:rsidP="00157BD8">
      <w:pPr>
        <w:keepNext/>
        <w:spacing w:line="240" w:lineRule="auto"/>
        <w:rPr>
          <w:color w:val="000000" w:themeColor="text1"/>
        </w:rPr>
      </w:pPr>
      <w:r w:rsidRPr="00157BD8">
        <w:rPr>
          <w:color w:val="000000" w:themeColor="text1"/>
        </w:rPr>
        <w:t xml:space="preserve">V primeru, da dobavitelj po svoji krivdi </w:t>
      </w:r>
      <w:r w:rsidR="005856D6">
        <w:rPr>
          <w:color w:val="000000" w:themeColor="text1"/>
        </w:rPr>
        <w:t>zamudi</w:t>
      </w:r>
      <w:r w:rsidRPr="00157BD8">
        <w:rPr>
          <w:color w:val="000000" w:themeColor="text1"/>
        </w:rPr>
        <w:t xml:space="preserve"> z izpolnitvijo pogodbenih obvez</w:t>
      </w:r>
      <w:r w:rsidR="005856D6">
        <w:rPr>
          <w:color w:val="000000" w:themeColor="text1"/>
        </w:rPr>
        <w:t>nosti</w:t>
      </w:r>
      <w:r w:rsidRPr="00157BD8">
        <w:rPr>
          <w:color w:val="000000" w:themeColor="text1"/>
        </w:rPr>
        <w:t xml:space="preserve"> v </w:t>
      </w:r>
      <w:r w:rsidR="005856D6">
        <w:rPr>
          <w:color w:val="000000" w:themeColor="text1"/>
        </w:rPr>
        <w:t xml:space="preserve">pogodbeno dogovorjenih </w:t>
      </w:r>
      <w:r w:rsidRPr="00157BD8">
        <w:rPr>
          <w:color w:val="000000" w:themeColor="text1"/>
        </w:rPr>
        <w:t>rok</w:t>
      </w:r>
      <w:r w:rsidR="005856D6">
        <w:rPr>
          <w:color w:val="000000" w:themeColor="text1"/>
        </w:rPr>
        <w:t>ih ali rokih, ki so določeni na podlagi določil iz te pogodbe</w:t>
      </w:r>
      <w:r w:rsidRPr="00157BD8">
        <w:rPr>
          <w:color w:val="000000" w:themeColor="text1"/>
        </w:rPr>
        <w:t xml:space="preserve">, lahko naročnik </w:t>
      </w:r>
      <w:r w:rsidR="008927B8">
        <w:rPr>
          <w:color w:val="000000" w:themeColor="text1"/>
        </w:rPr>
        <w:t>dobavitelju</w:t>
      </w:r>
      <w:r w:rsidR="008927B8" w:rsidRPr="00157BD8">
        <w:rPr>
          <w:color w:val="000000" w:themeColor="text1"/>
        </w:rPr>
        <w:t xml:space="preserve"> </w:t>
      </w:r>
      <w:r w:rsidRPr="00157BD8">
        <w:rPr>
          <w:color w:val="000000" w:themeColor="text1"/>
        </w:rPr>
        <w:t xml:space="preserve">za vsak dan zamude zaračuna pogodbeno kazen v višini </w:t>
      </w:r>
      <w:r w:rsidRPr="005856D6">
        <w:rPr>
          <w:color w:val="000000" w:themeColor="text1"/>
        </w:rPr>
        <w:t>0,2 % pogodbene vrednosti z DDV</w:t>
      </w:r>
      <w:r w:rsidRPr="00157BD8">
        <w:rPr>
          <w:color w:val="000000" w:themeColor="text1"/>
        </w:rPr>
        <w:t>. Skupni znesek pogodbene kazni je lahko največ 10 % pogodbene vrednosti z DDV.</w:t>
      </w:r>
    </w:p>
    <w:p w14:paraId="394EA0C9" w14:textId="77777777" w:rsidR="00157BD8" w:rsidRPr="00157BD8" w:rsidRDefault="00157BD8" w:rsidP="00157BD8">
      <w:pPr>
        <w:spacing w:line="240" w:lineRule="auto"/>
        <w:ind w:left="431" w:hanging="431"/>
        <w:rPr>
          <w:b/>
          <w:i/>
        </w:rPr>
      </w:pPr>
    </w:p>
    <w:p w14:paraId="187AFF50" w14:textId="77777777" w:rsidR="00157BD8" w:rsidRPr="00157BD8" w:rsidRDefault="00157BD8" w:rsidP="00157BD8">
      <w:pPr>
        <w:spacing w:line="240" w:lineRule="auto"/>
        <w:rPr>
          <w:color w:val="000000" w:themeColor="text1"/>
        </w:rPr>
      </w:pPr>
      <w:r w:rsidRPr="00157BD8">
        <w:rPr>
          <w:color w:val="000000" w:themeColor="text1"/>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41F71D3E" w14:textId="77777777" w:rsidR="005856D6" w:rsidRPr="00157BD8" w:rsidRDefault="005856D6" w:rsidP="005856D6">
      <w:pPr>
        <w:spacing w:line="240" w:lineRule="auto"/>
      </w:pPr>
    </w:p>
    <w:p w14:paraId="79153D7A" w14:textId="77777777" w:rsidR="00157BD8" w:rsidRPr="00157BD8" w:rsidRDefault="00157BD8" w:rsidP="00157BD8">
      <w:pPr>
        <w:spacing w:line="240" w:lineRule="auto"/>
        <w:rPr>
          <w:color w:val="000000" w:themeColor="text1"/>
        </w:rPr>
      </w:pPr>
      <w:r w:rsidRPr="00157BD8">
        <w:rPr>
          <w:color w:val="000000" w:themeColor="text1"/>
        </w:rPr>
        <w:t>Če dobavitelj pri izdelavi, dobavi blaga in montaži zamuja toliko, da bi lahko naročniku nastala škoda ali bi izvedba izgubila pomen, lahko naročnik nadomestno blago/storitev naroči pri drugem dobavitelju na stroške zamudnika, lahko pa zahteva povrnitev dejanske škode ali razdre pogodbo.</w:t>
      </w:r>
    </w:p>
    <w:p w14:paraId="3EE46995" w14:textId="77777777" w:rsidR="00157BD8" w:rsidRPr="00157BD8" w:rsidRDefault="00157BD8" w:rsidP="00157BD8">
      <w:pPr>
        <w:overflowPunct w:val="0"/>
        <w:autoSpaceDE w:val="0"/>
        <w:autoSpaceDN w:val="0"/>
        <w:adjustRightInd w:val="0"/>
        <w:spacing w:line="240" w:lineRule="auto"/>
        <w:ind w:left="431" w:hanging="431"/>
        <w:textAlignment w:val="baseline"/>
        <w:rPr>
          <w:color w:val="000000"/>
        </w:rPr>
      </w:pPr>
    </w:p>
    <w:p w14:paraId="5BB34122" w14:textId="77777777" w:rsidR="00157BD8" w:rsidRPr="00157BD8" w:rsidRDefault="00157BD8" w:rsidP="00157BD8">
      <w:pPr>
        <w:spacing w:line="240" w:lineRule="auto"/>
        <w:rPr>
          <w:color w:val="000000" w:themeColor="text1"/>
        </w:rPr>
      </w:pPr>
      <w:bookmarkStart w:id="44" w:name="_Hlk201297367"/>
      <w:r w:rsidRPr="00157BD8">
        <w:rPr>
          <w:color w:val="000000" w:themeColor="text1"/>
        </w:rPr>
        <w:t>Če dobavitelj obveznosti po tej pogodbi ne izpolni (neizpolnitev) po svoji krivdi, mora plačati pogodbeno kazen v višini 10 % pogodbene vrednosti z DDV.</w:t>
      </w:r>
    </w:p>
    <w:bookmarkEnd w:id="44"/>
    <w:p w14:paraId="06D6A48D" w14:textId="77777777" w:rsidR="00157BD8" w:rsidRPr="00157BD8" w:rsidRDefault="00157BD8" w:rsidP="00157BD8">
      <w:pPr>
        <w:overflowPunct w:val="0"/>
        <w:autoSpaceDE w:val="0"/>
        <w:autoSpaceDN w:val="0"/>
        <w:adjustRightInd w:val="0"/>
        <w:spacing w:line="240" w:lineRule="auto"/>
        <w:ind w:left="431" w:hanging="431"/>
        <w:textAlignment w:val="baseline"/>
        <w:rPr>
          <w:color w:val="000000" w:themeColor="text1"/>
        </w:rPr>
      </w:pPr>
    </w:p>
    <w:p w14:paraId="7373579D" w14:textId="77777777" w:rsidR="00157BD8" w:rsidRPr="00157BD8" w:rsidRDefault="00157BD8" w:rsidP="00157BD8">
      <w:pPr>
        <w:spacing w:line="240" w:lineRule="auto"/>
        <w:rPr>
          <w:color w:val="000000" w:themeColor="text1"/>
        </w:rPr>
      </w:pPr>
      <w:bookmarkStart w:id="45" w:name="_Hlk201297391"/>
      <w:r w:rsidRPr="00157BD8">
        <w:rPr>
          <w:color w:val="000000" w:themeColor="text1"/>
        </w:rPr>
        <w:t>Pogodbena kazen zaradi zamude in pogodbena kazen zaradi neizpolnitve se med sabo ne izključujeta.</w:t>
      </w:r>
      <w:bookmarkEnd w:id="45"/>
    </w:p>
    <w:p w14:paraId="2AF50A30" w14:textId="77777777" w:rsidR="00157BD8" w:rsidRPr="00157BD8" w:rsidRDefault="00157BD8" w:rsidP="00157BD8">
      <w:pPr>
        <w:autoSpaceDE w:val="0"/>
        <w:autoSpaceDN w:val="0"/>
        <w:adjustRightInd w:val="0"/>
        <w:spacing w:line="240" w:lineRule="auto"/>
      </w:pPr>
    </w:p>
    <w:p w14:paraId="15949980" w14:textId="77777777" w:rsidR="00157BD8" w:rsidRPr="00157BD8" w:rsidRDefault="00157BD8" w:rsidP="00157BD8">
      <w:pPr>
        <w:spacing w:line="240" w:lineRule="auto"/>
        <w:rPr>
          <w:color w:val="000000" w:themeColor="text1"/>
        </w:rPr>
      </w:pPr>
      <w:r w:rsidRPr="00157BD8">
        <w:rPr>
          <w:color w:val="000000" w:themeColor="text1"/>
        </w:rPr>
        <w:t>Če bi pogodbena kazen presegla mejo, ki je v tej pogodbi določena kot največja vrednost pogodbene kazni, lahko naročnik zahteva povrnitev dejanske škode in razdre pogodbo.</w:t>
      </w:r>
    </w:p>
    <w:p w14:paraId="00D1709C" w14:textId="77777777" w:rsidR="00157BD8" w:rsidRPr="00157BD8" w:rsidRDefault="00157BD8" w:rsidP="00157BD8">
      <w:pPr>
        <w:spacing w:line="240" w:lineRule="auto"/>
        <w:ind w:left="431" w:hanging="431"/>
      </w:pPr>
    </w:p>
    <w:p w14:paraId="7DD9D17B" w14:textId="77777777" w:rsidR="00157BD8" w:rsidRPr="00157BD8" w:rsidRDefault="00157BD8" w:rsidP="00157BD8">
      <w:pPr>
        <w:spacing w:line="240" w:lineRule="auto"/>
        <w:rPr>
          <w:color w:val="000000" w:themeColor="text1"/>
        </w:rPr>
      </w:pPr>
      <w:r w:rsidRPr="00157BD8">
        <w:rPr>
          <w:color w:val="000000" w:themeColor="text1"/>
        </w:rPr>
        <w:t>Pogodbena kazen in odškodnina se obračunata z izstavitvijo računa, katerega rok plačila je 30 dni od izstavitve.</w:t>
      </w:r>
    </w:p>
    <w:p w14:paraId="28466076" w14:textId="77777777" w:rsidR="00157BD8" w:rsidRPr="00157BD8" w:rsidRDefault="00157BD8" w:rsidP="00157BD8">
      <w:pPr>
        <w:spacing w:line="240" w:lineRule="auto"/>
      </w:pPr>
    </w:p>
    <w:p w14:paraId="2EEF48CA" w14:textId="77777777" w:rsidR="00157BD8" w:rsidRPr="00157BD8" w:rsidRDefault="00157BD8" w:rsidP="00375A10">
      <w:pPr>
        <w:numPr>
          <w:ilvl w:val="0"/>
          <w:numId w:val="24"/>
        </w:numPr>
        <w:autoSpaceDE w:val="0"/>
        <w:autoSpaceDN w:val="0"/>
        <w:adjustRightInd w:val="0"/>
        <w:spacing w:line="240" w:lineRule="auto"/>
        <w:jc w:val="center"/>
      </w:pPr>
      <w:r w:rsidRPr="00157BD8">
        <w:t>člen</w:t>
      </w:r>
    </w:p>
    <w:p w14:paraId="2CC83085" w14:textId="77777777" w:rsidR="00157BD8" w:rsidRPr="00157BD8" w:rsidRDefault="00157BD8" w:rsidP="00157BD8">
      <w:pPr>
        <w:autoSpaceDE w:val="0"/>
        <w:autoSpaceDN w:val="0"/>
        <w:adjustRightInd w:val="0"/>
        <w:spacing w:line="240" w:lineRule="auto"/>
        <w:ind w:left="360" w:hanging="431"/>
      </w:pPr>
    </w:p>
    <w:p w14:paraId="16FA2E91" w14:textId="77777777" w:rsidR="00157BD8" w:rsidRPr="00157BD8" w:rsidRDefault="00157BD8" w:rsidP="00157BD8">
      <w:pPr>
        <w:spacing w:line="240" w:lineRule="auto"/>
        <w:rPr>
          <w:color w:val="000000" w:themeColor="text1"/>
        </w:rPr>
      </w:pPr>
      <w:r w:rsidRPr="00157BD8">
        <w:rPr>
          <w:color w:val="000000" w:themeColor="text1"/>
        </w:rPr>
        <w:t>Dodaten rok za pravilno izpolnitev pogodbenih obveznosti določi naročnik.</w:t>
      </w:r>
    </w:p>
    <w:p w14:paraId="16D938C2" w14:textId="77777777" w:rsidR="00157BD8" w:rsidRPr="00157BD8" w:rsidRDefault="00157BD8" w:rsidP="00157BD8">
      <w:pPr>
        <w:autoSpaceDE w:val="0"/>
        <w:autoSpaceDN w:val="0"/>
        <w:adjustRightInd w:val="0"/>
        <w:spacing w:line="240" w:lineRule="auto"/>
        <w:ind w:left="431" w:hanging="431"/>
      </w:pPr>
    </w:p>
    <w:p w14:paraId="26633A47" w14:textId="77777777" w:rsidR="00157BD8" w:rsidRPr="00157BD8" w:rsidRDefault="00157BD8" w:rsidP="00157BD8">
      <w:pPr>
        <w:spacing w:line="240" w:lineRule="auto"/>
      </w:pPr>
      <w:r w:rsidRPr="00157BD8">
        <w:rPr>
          <w:color w:val="000000" w:themeColor="text1"/>
        </w:rPr>
        <w:t>Ob morebitni neizpolnitvi pogodbenih obveznosti v dodatnem roku lahko naročnik odstopi od pogodbe in obračuna pogodbeno kazen zaradi neizpolnitve.</w:t>
      </w:r>
    </w:p>
    <w:p w14:paraId="47BF7A6D" w14:textId="77777777" w:rsidR="00157BD8" w:rsidRPr="00157BD8" w:rsidRDefault="00157BD8" w:rsidP="0093367A">
      <w:pPr>
        <w:keepNext/>
        <w:keepLines/>
        <w:numPr>
          <w:ilvl w:val="0"/>
          <w:numId w:val="53"/>
        </w:numPr>
        <w:spacing w:before="480" w:line="240" w:lineRule="auto"/>
        <w:ind w:left="0" w:firstLine="0"/>
        <w:outlineLvl w:val="0"/>
        <w:rPr>
          <w:b/>
          <w:bCs/>
        </w:rPr>
      </w:pPr>
      <w:r w:rsidRPr="00157BD8">
        <w:rPr>
          <w:b/>
          <w:bCs/>
        </w:rPr>
        <w:lastRenderedPageBreak/>
        <w:t>ODSTOP OD POGODBE</w:t>
      </w:r>
    </w:p>
    <w:p w14:paraId="17C89020" w14:textId="77777777" w:rsidR="00157BD8" w:rsidRPr="00157BD8" w:rsidRDefault="00157BD8" w:rsidP="00157BD8">
      <w:pPr>
        <w:keepNext/>
        <w:spacing w:line="240" w:lineRule="auto"/>
        <w:ind w:left="431" w:hanging="431"/>
        <w:rPr>
          <w:u w:val="single"/>
        </w:rPr>
      </w:pPr>
    </w:p>
    <w:p w14:paraId="044DDE04" w14:textId="77777777" w:rsidR="00157BD8" w:rsidRPr="00157BD8" w:rsidRDefault="00157BD8" w:rsidP="00375A10">
      <w:pPr>
        <w:keepNext/>
        <w:numPr>
          <w:ilvl w:val="0"/>
          <w:numId w:val="24"/>
        </w:numPr>
        <w:spacing w:line="240" w:lineRule="auto"/>
        <w:jc w:val="center"/>
      </w:pPr>
      <w:r w:rsidRPr="00157BD8">
        <w:t>člen</w:t>
      </w:r>
    </w:p>
    <w:p w14:paraId="3A4AF062" w14:textId="77777777" w:rsidR="00157BD8" w:rsidRPr="00157BD8" w:rsidRDefault="00157BD8" w:rsidP="00157BD8">
      <w:pPr>
        <w:keepNext/>
        <w:spacing w:line="240" w:lineRule="auto"/>
        <w:ind w:left="431" w:hanging="431"/>
      </w:pPr>
    </w:p>
    <w:p w14:paraId="67F4AA87" w14:textId="7FE55888" w:rsidR="00157BD8" w:rsidRPr="00157BD8" w:rsidRDefault="00157BD8" w:rsidP="00157BD8">
      <w:pPr>
        <w:spacing w:line="240" w:lineRule="auto"/>
        <w:rPr>
          <w:color w:val="000000" w:themeColor="text1"/>
        </w:rPr>
      </w:pPr>
      <w:r w:rsidRPr="00157BD8">
        <w:rPr>
          <w:color w:val="000000" w:themeColor="text1"/>
        </w:rPr>
        <w:t xml:space="preserve">Katera koli pogodbena stranka lahko zaradi kršitev pogodbenih obveznosti s strani nasprotne stranke, če kršitve ne prenehajo po pisnem opominu, odstopi od pogodbe z odpovednim rokom </w:t>
      </w:r>
      <w:r w:rsidR="002665F5">
        <w:rPr>
          <w:color w:val="000000" w:themeColor="text1"/>
        </w:rPr>
        <w:t>3</w:t>
      </w:r>
      <w:r w:rsidRPr="00157BD8">
        <w:rPr>
          <w:color w:val="000000" w:themeColor="text1"/>
        </w:rPr>
        <w:t>0 dni. Ob odstopu so pogodbene stranke dolžne poravnati do tedaj nastale medsebojne obveznosti iz te pogodbe in nastalo škodo.</w:t>
      </w:r>
    </w:p>
    <w:p w14:paraId="303EEF76" w14:textId="77777777" w:rsidR="00157BD8" w:rsidRPr="00157BD8" w:rsidRDefault="00157BD8" w:rsidP="00157BD8">
      <w:pPr>
        <w:spacing w:line="240" w:lineRule="auto"/>
        <w:ind w:left="431" w:hanging="431"/>
        <w:rPr>
          <w:color w:val="000000"/>
        </w:rPr>
      </w:pPr>
    </w:p>
    <w:p w14:paraId="7975435A" w14:textId="77777777" w:rsidR="00157BD8" w:rsidRPr="00157BD8" w:rsidRDefault="00157BD8" w:rsidP="00157BD8">
      <w:pPr>
        <w:spacing w:line="240" w:lineRule="auto"/>
        <w:rPr>
          <w:color w:val="000000" w:themeColor="text1"/>
        </w:rPr>
      </w:pPr>
      <w:r w:rsidRPr="00157BD8">
        <w:rPr>
          <w:color w:val="000000" w:themeColor="text1"/>
        </w:rPr>
        <w:t>Stranka, ki odstopi od pogodbe, o odstopu obvesti nasprotni stranki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46" w:name="_Hlk88226556"/>
    </w:p>
    <w:p w14:paraId="22A5CA75" w14:textId="77777777" w:rsidR="00157BD8" w:rsidRPr="00157BD8" w:rsidRDefault="00157BD8" w:rsidP="0093367A">
      <w:pPr>
        <w:keepNext/>
        <w:keepLines/>
        <w:numPr>
          <w:ilvl w:val="0"/>
          <w:numId w:val="53"/>
        </w:numPr>
        <w:spacing w:before="480" w:line="240" w:lineRule="auto"/>
        <w:ind w:left="0" w:firstLine="0"/>
        <w:outlineLvl w:val="0"/>
        <w:rPr>
          <w:b/>
          <w:bCs/>
        </w:rPr>
      </w:pPr>
      <w:r w:rsidRPr="00157BD8">
        <w:rPr>
          <w:b/>
          <w:bCs/>
        </w:rPr>
        <w:t>VARSTVO PODATKOV</w:t>
      </w:r>
    </w:p>
    <w:p w14:paraId="4D54C099" w14:textId="77777777" w:rsidR="00157BD8" w:rsidRPr="00157BD8" w:rsidRDefault="00157BD8" w:rsidP="00157BD8">
      <w:pPr>
        <w:keepNext/>
        <w:keepLines/>
        <w:autoSpaceDE w:val="0"/>
        <w:autoSpaceDN w:val="0"/>
        <w:adjustRightInd w:val="0"/>
        <w:spacing w:line="240" w:lineRule="auto"/>
        <w:ind w:left="431" w:hanging="431"/>
        <w:jc w:val="center"/>
      </w:pPr>
    </w:p>
    <w:p w14:paraId="476D7C1B" w14:textId="77777777" w:rsidR="00157BD8" w:rsidRPr="00157BD8" w:rsidRDefault="00157BD8" w:rsidP="00375A10">
      <w:pPr>
        <w:keepNext/>
        <w:keepLines/>
        <w:numPr>
          <w:ilvl w:val="0"/>
          <w:numId w:val="24"/>
        </w:numPr>
        <w:autoSpaceDE w:val="0"/>
        <w:autoSpaceDN w:val="0"/>
        <w:adjustRightInd w:val="0"/>
        <w:spacing w:line="240" w:lineRule="auto"/>
        <w:jc w:val="center"/>
      </w:pPr>
      <w:r w:rsidRPr="00157BD8">
        <w:t>člen</w:t>
      </w:r>
    </w:p>
    <w:p w14:paraId="4E3EFF6F" w14:textId="77777777" w:rsidR="00157BD8" w:rsidRPr="00157BD8" w:rsidRDefault="00157BD8" w:rsidP="00157BD8">
      <w:pPr>
        <w:keepNext/>
        <w:keepLines/>
        <w:autoSpaceDE w:val="0"/>
        <w:autoSpaceDN w:val="0"/>
        <w:adjustRightInd w:val="0"/>
        <w:spacing w:line="240" w:lineRule="auto"/>
        <w:ind w:left="431" w:hanging="431"/>
      </w:pPr>
    </w:p>
    <w:p w14:paraId="091DF218" w14:textId="1C824FF2" w:rsidR="00157BD8" w:rsidRPr="00157BD8" w:rsidRDefault="00157BD8" w:rsidP="002665F5">
      <w:pPr>
        <w:keepNext/>
        <w:keepLines/>
        <w:spacing w:line="240" w:lineRule="auto"/>
        <w:rPr>
          <w:color w:val="000000" w:themeColor="text1"/>
        </w:rPr>
      </w:pPr>
      <w:r w:rsidRPr="00157BD8">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p w14:paraId="5CDD4926" w14:textId="77777777" w:rsidR="00157BD8" w:rsidRPr="00157BD8" w:rsidRDefault="00157BD8" w:rsidP="0093367A">
      <w:pPr>
        <w:keepNext/>
        <w:keepLines/>
        <w:numPr>
          <w:ilvl w:val="0"/>
          <w:numId w:val="53"/>
        </w:numPr>
        <w:spacing w:before="480" w:line="240" w:lineRule="auto"/>
        <w:ind w:left="0" w:firstLine="0"/>
        <w:outlineLvl w:val="0"/>
        <w:rPr>
          <w:b/>
          <w:bCs/>
        </w:rPr>
      </w:pPr>
      <w:bookmarkStart w:id="47" w:name="_Hlk201297424"/>
      <w:bookmarkStart w:id="48" w:name="_Hlk88226737"/>
      <w:bookmarkEnd w:id="46"/>
      <w:r w:rsidRPr="00157BD8">
        <w:rPr>
          <w:b/>
          <w:bCs/>
        </w:rPr>
        <w:t>PROTIKORUPCIJSKA KLAVZULA</w:t>
      </w:r>
    </w:p>
    <w:bookmarkEnd w:id="47"/>
    <w:p w14:paraId="304C2D1E" w14:textId="77777777" w:rsidR="00157BD8" w:rsidRPr="00157BD8" w:rsidRDefault="00157BD8" w:rsidP="00157BD8">
      <w:pPr>
        <w:keepNext/>
        <w:tabs>
          <w:tab w:val="num" w:pos="567"/>
        </w:tabs>
        <w:autoSpaceDE w:val="0"/>
        <w:autoSpaceDN w:val="0"/>
        <w:adjustRightInd w:val="0"/>
        <w:spacing w:line="240" w:lineRule="auto"/>
        <w:ind w:left="431" w:hanging="431"/>
        <w:jc w:val="center"/>
      </w:pPr>
    </w:p>
    <w:p w14:paraId="756BAA77" w14:textId="77777777" w:rsidR="00157BD8" w:rsidRPr="00157BD8" w:rsidRDefault="00157BD8" w:rsidP="00375A10">
      <w:pPr>
        <w:keepNext/>
        <w:numPr>
          <w:ilvl w:val="0"/>
          <w:numId w:val="24"/>
        </w:numPr>
        <w:autoSpaceDE w:val="0"/>
        <w:autoSpaceDN w:val="0"/>
        <w:adjustRightInd w:val="0"/>
        <w:spacing w:line="240" w:lineRule="auto"/>
        <w:jc w:val="center"/>
      </w:pPr>
      <w:r w:rsidRPr="00157BD8">
        <w:t>člen</w:t>
      </w:r>
    </w:p>
    <w:p w14:paraId="3E779DE1" w14:textId="77777777" w:rsidR="00157BD8" w:rsidRPr="00157BD8" w:rsidRDefault="00157BD8" w:rsidP="00157BD8">
      <w:pPr>
        <w:keepNext/>
        <w:autoSpaceDE w:val="0"/>
        <w:autoSpaceDN w:val="0"/>
        <w:adjustRightInd w:val="0"/>
        <w:spacing w:line="240" w:lineRule="auto"/>
        <w:ind w:left="431" w:hanging="431"/>
        <w:jc w:val="center"/>
      </w:pPr>
    </w:p>
    <w:p w14:paraId="0DF083F4" w14:textId="77777777" w:rsidR="00157BD8" w:rsidRPr="00157BD8" w:rsidRDefault="00157BD8" w:rsidP="00157BD8">
      <w:pPr>
        <w:keepNext/>
        <w:spacing w:line="240" w:lineRule="auto"/>
        <w:rPr>
          <w:color w:val="000000" w:themeColor="text1"/>
        </w:rPr>
      </w:pPr>
      <w:r w:rsidRPr="00157BD8">
        <w:rPr>
          <w:color w:val="000000" w:themeColor="text1"/>
        </w:rPr>
        <w:t>Pogodbene stranke se zavezujejo, da se bodo vzdržale vsakršnega ravnanja ali opustitve, pri katerem/-i kdo v imenu ali na račun druge stranke, predstavniku ali posredniku organa ali organizacije iz javnega sektorja obljubi, ponudi ali da kakšno nedovoljeno korist za:</w:t>
      </w:r>
    </w:p>
    <w:p w14:paraId="5F02D87E" w14:textId="77777777" w:rsidR="00157BD8" w:rsidRPr="00157BD8" w:rsidRDefault="00157BD8" w:rsidP="00375A10">
      <w:pPr>
        <w:keepNext/>
        <w:numPr>
          <w:ilvl w:val="0"/>
          <w:numId w:val="31"/>
        </w:numPr>
        <w:spacing w:line="240" w:lineRule="auto"/>
        <w:contextualSpacing/>
        <w:rPr>
          <w:color w:val="000000" w:themeColor="text1"/>
        </w:rPr>
      </w:pPr>
      <w:r w:rsidRPr="00157BD8">
        <w:rPr>
          <w:color w:val="000000" w:themeColor="text1"/>
        </w:rPr>
        <w:t>pridobitev posla,</w:t>
      </w:r>
    </w:p>
    <w:p w14:paraId="0B38441A" w14:textId="77777777" w:rsidR="00157BD8" w:rsidRPr="00157BD8" w:rsidRDefault="00157BD8" w:rsidP="00375A10">
      <w:pPr>
        <w:keepNext/>
        <w:numPr>
          <w:ilvl w:val="0"/>
          <w:numId w:val="31"/>
        </w:numPr>
        <w:spacing w:line="240" w:lineRule="auto"/>
        <w:contextualSpacing/>
        <w:rPr>
          <w:color w:val="000000" w:themeColor="text1"/>
        </w:rPr>
      </w:pPr>
      <w:r w:rsidRPr="00157BD8">
        <w:rPr>
          <w:color w:val="000000" w:themeColor="text1"/>
        </w:rPr>
        <w:t>sklenitev posla pod ugodnejšimi pogoji,</w:t>
      </w:r>
    </w:p>
    <w:p w14:paraId="08994342" w14:textId="77777777" w:rsidR="00157BD8" w:rsidRPr="00157BD8" w:rsidRDefault="00157BD8" w:rsidP="00375A10">
      <w:pPr>
        <w:keepNext/>
        <w:numPr>
          <w:ilvl w:val="0"/>
          <w:numId w:val="31"/>
        </w:numPr>
        <w:spacing w:line="240" w:lineRule="auto"/>
        <w:contextualSpacing/>
        <w:rPr>
          <w:color w:val="000000" w:themeColor="text1"/>
        </w:rPr>
      </w:pPr>
      <w:r w:rsidRPr="00157BD8">
        <w:rPr>
          <w:color w:val="000000" w:themeColor="text1"/>
        </w:rPr>
        <w:t>opustitev dolžnega nadzora nad izvajanjem pogodbenih obveznosti ali</w:t>
      </w:r>
    </w:p>
    <w:p w14:paraId="7AB5FC16" w14:textId="77777777" w:rsidR="00157BD8" w:rsidRPr="00157BD8" w:rsidRDefault="00157BD8" w:rsidP="00375A10">
      <w:pPr>
        <w:keepNext/>
        <w:numPr>
          <w:ilvl w:val="0"/>
          <w:numId w:val="31"/>
        </w:numPr>
        <w:spacing w:line="240" w:lineRule="auto"/>
        <w:contextualSpacing/>
        <w:rPr>
          <w:color w:val="000000" w:themeColor="text1"/>
        </w:rPr>
      </w:pPr>
      <w:r w:rsidRPr="00157BD8">
        <w:rPr>
          <w:color w:val="000000" w:themeColor="text1"/>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3294D247" w14:textId="77777777" w:rsidR="00157BD8" w:rsidRPr="00157BD8" w:rsidRDefault="00157BD8" w:rsidP="00157BD8">
      <w:pPr>
        <w:spacing w:line="240" w:lineRule="auto"/>
        <w:ind w:left="431" w:hanging="431"/>
        <w:rPr>
          <w:color w:val="000000"/>
        </w:rPr>
      </w:pPr>
    </w:p>
    <w:p w14:paraId="1253B20E" w14:textId="77777777" w:rsidR="00157BD8" w:rsidRPr="00157BD8" w:rsidRDefault="00157BD8" w:rsidP="00157BD8">
      <w:pPr>
        <w:spacing w:line="240" w:lineRule="auto"/>
        <w:rPr>
          <w:color w:val="000000" w:themeColor="text1"/>
        </w:rPr>
      </w:pPr>
      <w:r w:rsidRPr="00157BD8">
        <w:rPr>
          <w:color w:val="000000" w:themeColor="text1"/>
        </w:rPr>
        <w:t>Ob kršitvi ali poskusu kršitve te klavzule je že sklenjena pogodba nična, če pa pogodba še ni veljavna, se šteje, da pogodba ni bila sklenjena.</w:t>
      </w:r>
    </w:p>
    <w:p w14:paraId="2FE288C5" w14:textId="77777777" w:rsidR="00157BD8" w:rsidRPr="00157BD8" w:rsidRDefault="00157BD8" w:rsidP="00157BD8">
      <w:pPr>
        <w:spacing w:line="240" w:lineRule="auto"/>
        <w:ind w:left="431" w:hanging="431"/>
        <w:rPr>
          <w:color w:val="000000"/>
        </w:rPr>
      </w:pPr>
    </w:p>
    <w:p w14:paraId="20A5C48F" w14:textId="77777777" w:rsidR="00157BD8" w:rsidRPr="00157BD8" w:rsidRDefault="00157BD8" w:rsidP="00697C5B">
      <w:pPr>
        <w:widowControl w:val="0"/>
        <w:spacing w:line="240" w:lineRule="auto"/>
        <w:rPr>
          <w:color w:val="000000" w:themeColor="text1"/>
        </w:rPr>
      </w:pPr>
      <w:r w:rsidRPr="00157BD8">
        <w:rPr>
          <w:color w:val="000000" w:themeColor="text1"/>
        </w:rPr>
        <w:t>Naročnik mora po ugotovitvi domnevnega obstoja okoliščin ali po obvestilu komisije ali drugih organov o domnevnem nastanku okoliščin iz prvega odstavka tega člena začeti postopek ugotavljanja ničnosti pogodbe.</w:t>
      </w:r>
    </w:p>
    <w:p w14:paraId="1272775F" w14:textId="77777777" w:rsidR="00157BD8" w:rsidRPr="00157BD8" w:rsidRDefault="00157BD8" w:rsidP="00697C5B">
      <w:pPr>
        <w:widowControl w:val="0"/>
        <w:spacing w:line="240" w:lineRule="auto"/>
        <w:ind w:left="431" w:hanging="431"/>
        <w:rPr>
          <w:color w:val="000000"/>
        </w:rPr>
      </w:pPr>
    </w:p>
    <w:p w14:paraId="70855B11" w14:textId="34F76610" w:rsidR="0050333B" w:rsidRPr="00157BD8" w:rsidRDefault="00157BD8" w:rsidP="00697C5B">
      <w:pPr>
        <w:widowControl w:val="0"/>
        <w:spacing w:line="240" w:lineRule="auto"/>
        <w:rPr>
          <w:color w:val="000000" w:themeColor="text1"/>
        </w:rPr>
      </w:pPr>
      <w:r w:rsidRPr="00157BD8">
        <w:rPr>
          <w:color w:val="000000" w:themeColor="text1"/>
        </w:rPr>
        <w:t>Pogodbene stranke nadalje ugotavljajo, da glede na dostopne podatke ne obstaja nasprotje interesov v smislu določb veljavne zakonodaje.</w:t>
      </w:r>
      <w:bookmarkEnd w:id="48"/>
    </w:p>
    <w:p w14:paraId="3A9778ED" w14:textId="77777777" w:rsidR="00157BD8" w:rsidRPr="00157BD8" w:rsidRDefault="00157BD8" w:rsidP="0093367A">
      <w:pPr>
        <w:widowControl w:val="0"/>
        <w:numPr>
          <w:ilvl w:val="0"/>
          <w:numId w:val="53"/>
        </w:numPr>
        <w:spacing w:before="480" w:line="240" w:lineRule="auto"/>
        <w:ind w:left="0" w:firstLine="0"/>
        <w:outlineLvl w:val="0"/>
        <w:rPr>
          <w:b/>
          <w:bCs/>
        </w:rPr>
      </w:pPr>
      <w:r w:rsidRPr="00157BD8">
        <w:rPr>
          <w:b/>
          <w:bCs/>
        </w:rPr>
        <w:t>KONČNE DOLOČBE</w:t>
      </w:r>
    </w:p>
    <w:p w14:paraId="6006FA95" w14:textId="77777777" w:rsidR="00157BD8" w:rsidRPr="00157BD8" w:rsidRDefault="00157BD8" w:rsidP="00697C5B">
      <w:pPr>
        <w:widowControl w:val="0"/>
        <w:autoSpaceDE w:val="0"/>
        <w:autoSpaceDN w:val="0"/>
        <w:adjustRightInd w:val="0"/>
        <w:spacing w:line="240" w:lineRule="auto"/>
        <w:ind w:left="431" w:hanging="431"/>
        <w:jc w:val="center"/>
      </w:pPr>
    </w:p>
    <w:p w14:paraId="06C801D8" w14:textId="77777777" w:rsidR="00157BD8" w:rsidRPr="00157BD8" w:rsidRDefault="00157BD8" w:rsidP="00375A10">
      <w:pPr>
        <w:widowControl w:val="0"/>
        <w:numPr>
          <w:ilvl w:val="0"/>
          <w:numId w:val="24"/>
        </w:numPr>
        <w:autoSpaceDE w:val="0"/>
        <w:autoSpaceDN w:val="0"/>
        <w:adjustRightInd w:val="0"/>
        <w:spacing w:line="240" w:lineRule="auto"/>
        <w:jc w:val="center"/>
      </w:pPr>
      <w:r w:rsidRPr="00157BD8">
        <w:t>člen</w:t>
      </w:r>
    </w:p>
    <w:p w14:paraId="41FB7B88" w14:textId="77777777" w:rsidR="00157BD8" w:rsidRPr="00157BD8" w:rsidRDefault="00157BD8" w:rsidP="00697C5B">
      <w:pPr>
        <w:widowControl w:val="0"/>
        <w:autoSpaceDE w:val="0"/>
        <w:autoSpaceDN w:val="0"/>
        <w:adjustRightInd w:val="0"/>
        <w:spacing w:line="240" w:lineRule="auto"/>
        <w:ind w:left="431" w:hanging="431"/>
        <w:jc w:val="center"/>
      </w:pPr>
    </w:p>
    <w:p w14:paraId="67BEF5DB" w14:textId="77777777" w:rsidR="00157BD8" w:rsidRPr="00157BD8" w:rsidRDefault="00157BD8" w:rsidP="00697C5B">
      <w:pPr>
        <w:widowControl w:val="0"/>
        <w:spacing w:line="240" w:lineRule="auto"/>
        <w:rPr>
          <w:color w:val="000000" w:themeColor="text1"/>
        </w:rPr>
      </w:pPr>
      <w:bookmarkStart w:id="49" w:name="_Hlk88226828"/>
      <w:r w:rsidRPr="00157BD8">
        <w:rPr>
          <w:color w:val="000000" w:themeColor="text1"/>
        </w:rPr>
        <w:t>Pogodbene stranke bodo morebitne spore, nastale pri izpolnjevanju te pogodbe reševale sporazumno, v nasprotnem primeru pa bo o sporu odločalo stvarno pristojno sodišče v kraju sedeža naročnika.</w:t>
      </w:r>
    </w:p>
    <w:bookmarkEnd w:id="49"/>
    <w:p w14:paraId="23EAD084" w14:textId="77777777" w:rsidR="00157BD8" w:rsidRPr="00157BD8" w:rsidRDefault="00157BD8" w:rsidP="00697C5B">
      <w:pPr>
        <w:widowControl w:val="0"/>
        <w:autoSpaceDE w:val="0"/>
        <w:autoSpaceDN w:val="0"/>
        <w:adjustRightInd w:val="0"/>
        <w:spacing w:line="240" w:lineRule="auto"/>
        <w:ind w:left="431" w:hanging="431"/>
      </w:pPr>
    </w:p>
    <w:p w14:paraId="024E1865" w14:textId="77777777" w:rsidR="00157BD8" w:rsidRPr="00157BD8" w:rsidRDefault="00157BD8" w:rsidP="00375A10">
      <w:pPr>
        <w:widowControl w:val="0"/>
        <w:numPr>
          <w:ilvl w:val="0"/>
          <w:numId w:val="24"/>
        </w:numPr>
        <w:autoSpaceDE w:val="0"/>
        <w:autoSpaceDN w:val="0"/>
        <w:adjustRightInd w:val="0"/>
        <w:spacing w:line="240" w:lineRule="auto"/>
        <w:jc w:val="center"/>
      </w:pPr>
      <w:r w:rsidRPr="00157BD8">
        <w:t>člen</w:t>
      </w:r>
    </w:p>
    <w:p w14:paraId="090A9643" w14:textId="77777777" w:rsidR="00157BD8" w:rsidRPr="00157BD8" w:rsidRDefault="00157BD8" w:rsidP="00697C5B">
      <w:pPr>
        <w:widowControl w:val="0"/>
        <w:autoSpaceDE w:val="0"/>
        <w:autoSpaceDN w:val="0"/>
        <w:adjustRightInd w:val="0"/>
        <w:spacing w:line="240" w:lineRule="auto"/>
        <w:ind w:left="431" w:hanging="431"/>
      </w:pPr>
    </w:p>
    <w:p w14:paraId="76334B53" w14:textId="4062CAB6" w:rsidR="00157BD8" w:rsidRPr="00157BD8" w:rsidRDefault="00157BD8" w:rsidP="00697C5B">
      <w:pPr>
        <w:widowControl w:val="0"/>
        <w:spacing w:line="240" w:lineRule="auto"/>
        <w:rPr>
          <w:color w:val="000000" w:themeColor="text1"/>
        </w:rPr>
      </w:pPr>
      <w:r w:rsidRPr="00157BD8">
        <w:rPr>
          <w:color w:val="000000" w:themeColor="text1"/>
        </w:rPr>
        <w:t xml:space="preserve">Pogodba je sklenjena z odložnim pogojem, in sicer mora dobavitelj za izpolnitev pogoja v 15 (petnajstih) delovnih dneh od prejema </w:t>
      </w:r>
      <w:r w:rsidR="00697C5B">
        <w:rPr>
          <w:color w:val="000000" w:themeColor="text1"/>
        </w:rPr>
        <w:t>obojestransko podpisane</w:t>
      </w:r>
      <w:r w:rsidRPr="00157BD8">
        <w:rPr>
          <w:color w:val="000000" w:themeColor="text1"/>
        </w:rPr>
        <w:t xml:space="preserve"> pogodbe predložiti finančno zavarovanje za dobro izvedbo pogodbenih obveznosti. </w:t>
      </w:r>
    </w:p>
    <w:p w14:paraId="28DDAED3" w14:textId="77777777" w:rsidR="00157BD8" w:rsidRPr="00157BD8" w:rsidRDefault="00157BD8" w:rsidP="00157BD8">
      <w:pPr>
        <w:autoSpaceDE w:val="0"/>
        <w:autoSpaceDN w:val="0"/>
        <w:adjustRightInd w:val="0"/>
        <w:spacing w:line="240" w:lineRule="auto"/>
        <w:ind w:left="431" w:hanging="431"/>
      </w:pPr>
    </w:p>
    <w:p w14:paraId="5B888CC6" w14:textId="77777777" w:rsidR="00157BD8" w:rsidRPr="00157BD8" w:rsidRDefault="00157BD8" w:rsidP="00157BD8">
      <w:pPr>
        <w:spacing w:line="240" w:lineRule="auto"/>
        <w:rPr>
          <w:color w:val="000000" w:themeColor="text1"/>
        </w:rPr>
      </w:pPr>
      <w:r w:rsidRPr="00157BD8">
        <w:rPr>
          <w:color w:val="000000" w:themeColor="text1"/>
        </w:rPr>
        <w:t>Če dobavitelj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08D63A5" w14:textId="77777777" w:rsidR="00157BD8" w:rsidRPr="00157BD8" w:rsidRDefault="00157BD8" w:rsidP="00157BD8">
      <w:pPr>
        <w:autoSpaceDE w:val="0"/>
        <w:autoSpaceDN w:val="0"/>
        <w:adjustRightInd w:val="0"/>
        <w:spacing w:line="240" w:lineRule="auto"/>
        <w:ind w:left="431" w:hanging="431"/>
      </w:pPr>
    </w:p>
    <w:p w14:paraId="6B347101" w14:textId="77777777" w:rsidR="00157BD8" w:rsidRPr="00157BD8" w:rsidRDefault="00157BD8" w:rsidP="00375A10">
      <w:pPr>
        <w:keepNext/>
        <w:numPr>
          <w:ilvl w:val="0"/>
          <w:numId w:val="24"/>
        </w:numPr>
        <w:autoSpaceDE w:val="0"/>
        <w:autoSpaceDN w:val="0"/>
        <w:adjustRightInd w:val="0"/>
        <w:spacing w:line="240" w:lineRule="auto"/>
        <w:jc w:val="center"/>
      </w:pPr>
      <w:r w:rsidRPr="00157BD8">
        <w:t>člen</w:t>
      </w:r>
    </w:p>
    <w:p w14:paraId="55E018D1" w14:textId="77777777" w:rsidR="00157BD8" w:rsidRPr="00157BD8" w:rsidRDefault="00157BD8" w:rsidP="00157BD8">
      <w:pPr>
        <w:autoSpaceDE w:val="0"/>
        <w:autoSpaceDN w:val="0"/>
        <w:adjustRightInd w:val="0"/>
        <w:spacing w:line="240" w:lineRule="auto"/>
        <w:ind w:left="431" w:hanging="431"/>
      </w:pPr>
    </w:p>
    <w:p w14:paraId="1124E1AC" w14:textId="77777777" w:rsidR="00157BD8" w:rsidRPr="00157BD8" w:rsidRDefault="00157BD8" w:rsidP="00157BD8">
      <w:pPr>
        <w:spacing w:line="240" w:lineRule="auto"/>
        <w:rPr>
          <w:color w:val="000000" w:themeColor="text1"/>
        </w:rPr>
      </w:pPr>
      <w:r w:rsidRPr="00157BD8">
        <w:rPr>
          <w:color w:val="000000" w:themeColor="text1"/>
        </w:rPr>
        <w:t>Ta pogodba je sklenjena pod razveznim pogojem, ki se uresniči ob izpolnitvi ene od naslednjih okoliščin:</w:t>
      </w:r>
    </w:p>
    <w:p w14:paraId="4EF22B7F" w14:textId="77777777" w:rsidR="00157BD8" w:rsidRPr="00157BD8" w:rsidRDefault="00157BD8" w:rsidP="00375A10">
      <w:pPr>
        <w:keepNext/>
        <w:numPr>
          <w:ilvl w:val="0"/>
          <w:numId w:val="10"/>
        </w:numPr>
        <w:spacing w:line="240" w:lineRule="auto"/>
        <w:contextualSpacing/>
        <w:rPr>
          <w:color w:val="000000" w:themeColor="text1"/>
        </w:rPr>
      </w:pPr>
      <w:r w:rsidRPr="00157BD8">
        <w:rPr>
          <w:color w:val="000000"/>
        </w:rPr>
        <w:t>če bo naročnik seznanjen, da je sodišče s pravnomočno odločitvijo ugotovilo kršitev obveznosti delovne, okoljske ali socialne zakonodaje s s</w:t>
      </w:r>
      <w:r w:rsidRPr="00157BD8">
        <w:rPr>
          <w:color w:val="000000" w:themeColor="text1"/>
        </w:rPr>
        <w:t>trani dobavitelja ali podizvajalca, ali</w:t>
      </w:r>
    </w:p>
    <w:p w14:paraId="3B7B80D4" w14:textId="77777777" w:rsidR="00157BD8" w:rsidRPr="00157BD8" w:rsidRDefault="00157BD8" w:rsidP="00375A10">
      <w:pPr>
        <w:numPr>
          <w:ilvl w:val="0"/>
          <w:numId w:val="10"/>
        </w:numPr>
        <w:spacing w:line="240" w:lineRule="auto"/>
        <w:contextualSpacing/>
        <w:rPr>
          <w:color w:val="000000" w:themeColor="text1"/>
        </w:rPr>
      </w:pPr>
      <w:r w:rsidRPr="00157BD8">
        <w:rPr>
          <w:color w:val="000000" w:themeColor="text1"/>
        </w:rPr>
        <w:t>če bo naročnik seznanjen, da je pristojni državni organ pri dobavitelju ali podizvajalcu med izvajanjem pogodbe ugotovil najmanj dve kršitvi v zvezi s:</w:t>
      </w:r>
    </w:p>
    <w:p w14:paraId="0C0A08C1" w14:textId="77777777" w:rsidR="00157BD8" w:rsidRPr="00157BD8" w:rsidRDefault="00157BD8" w:rsidP="00375A10">
      <w:pPr>
        <w:numPr>
          <w:ilvl w:val="1"/>
          <w:numId w:val="11"/>
        </w:numPr>
        <w:spacing w:line="240" w:lineRule="auto"/>
        <w:contextualSpacing/>
        <w:rPr>
          <w:color w:val="000000" w:themeColor="text1"/>
        </w:rPr>
      </w:pPr>
      <w:r w:rsidRPr="00157BD8">
        <w:rPr>
          <w:color w:val="000000" w:themeColor="text1"/>
        </w:rPr>
        <w:t>plačilom za delo,</w:t>
      </w:r>
    </w:p>
    <w:p w14:paraId="77FE8F61" w14:textId="77777777" w:rsidR="00157BD8" w:rsidRPr="00157BD8" w:rsidRDefault="00157BD8" w:rsidP="00375A10">
      <w:pPr>
        <w:numPr>
          <w:ilvl w:val="1"/>
          <w:numId w:val="11"/>
        </w:numPr>
        <w:spacing w:line="240" w:lineRule="auto"/>
        <w:contextualSpacing/>
        <w:rPr>
          <w:color w:val="000000" w:themeColor="text1"/>
        </w:rPr>
      </w:pPr>
      <w:r w:rsidRPr="00157BD8">
        <w:rPr>
          <w:color w:val="000000" w:themeColor="text1"/>
        </w:rPr>
        <w:t>delovnim časom,</w:t>
      </w:r>
    </w:p>
    <w:p w14:paraId="7BCF7013" w14:textId="77777777" w:rsidR="00157BD8" w:rsidRPr="00157BD8" w:rsidRDefault="00157BD8" w:rsidP="00375A10">
      <w:pPr>
        <w:numPr>
          <w:ilvl w:val="1"/>
          <w:numId w:val="11"/>
        </w:numPr>
        <w:spacing w:line="240" w:lineRule="auto"/>
        <w:contextualSpacing/>
        <w:rPr>
          <w:color w:val="000000" w:themeColor="text1"/>
        </w:rPr>
      </w:pPr>
      <w:r w:rsidRPr="00157BD8">
        <w:rPr>
          <w:color w:val="000000" w:themeColor="text1"/>
        </w:rPr>
        <w:t>počitki,</w:t>
      </w:r>
    </w:p>
    <w:p w14:paraId="600B8236" w14:textId="77777777" w:rsidR="00157BD8" w:rsidRPr="00157BD8" w:rsidRDefault="00157BD8" w:rsidP="00375A10">
      <w:pPr>
        <w:numPr>
          <w:ilvl w:val="1"/>
          <w:numId w:val="11"/>
        </w:numPr>
        <w:spacing w:line="240" w:lineRule="auto"/>
        <w:contextualSpacing/>
        <w:rPr>
          <w:color w:val="000000" w:themeColor="text1"/>
        </w:rPr>
      </w:pPr>
      <w:r w:rsidRPr="00157BD8">
        <w:rPr>
          <w:color w:val="000000" w:themeColor="text1"/>
        </w:rPr>
        <w:t>opravljanjem dela na podlagi pogodb civilnega prava kljub obstoju elementov delovnega razmerja ali v zvezi z zaposlovanjem na črno</w:t>
      </w:r>
    </w:p>
    <w:p w14:paraId="348F2E74" w14:textId="77777777" w:rsidR="00157BD8" w:rsidRPr="00157BD8" w:rsidRDefault="00157BD8" w:rsidP="00157BD8">
      <w:pPr>
        <w:spacing w:line="240" w:lineRule="auto"/>
        <w:ind w:left="431" w:hanging="431"/>
        <w:rPr>
          <w:color w:val="000000" w:themeColor="text1"/>
        </w:rPr>
      </w:pPr>
    </w:p>
    <w:p w14:paraId="73F5F400" w14:textId="77777777" w:rsidR="00157BD8" w:rsidRPr="00157BD8" w:rsidRDefault="00157BD8" w:rsidP="00157BD8">
      <w:pPr>
        <w:spacing w:line="240" w:lineRule="auto"/>
        <w:rPr>
          <w:color w:val="000000" w:themeColor="text1"/>
        </w:rPr>
      </w:pPr>
      <w:r w:rsidRPr="00157BD8">
        <w:rPr>
          <w:color w:val="000000" w:themeColor="text1"/>
        </w:rPr>
        <w:t>in za kateri mu je bila s pravnomočno odločitvijo ali več pravnomočnimi odločitvami izrečena globa za prekršek.</w:t>
      </w:r>
    </w:p>
    <w:p w14:paraId="3D9E985D" w14:textId="77777777" w:rsidR="00157BD8" w:rsidRPr="00157BD8" w:rsidRDefault="00157BD8" w:rsidP="00157BD8">
      <w:pPr>
        <w:autoSpaceDE w:val="0"/>
        <w:autoSpaceDN w:val="0"/>
        <w:adjustRightInd w:val="0"/>
        <w:spacing w:line="240" w:lineRule="auto"/>
        <w:ind w:left="431" w:hanging="431"/>
      </w:pPr>
    </w:p>
    <w:p w14:paraId="08480513" w14:textId="77777777" w:rsidR="00157BD8" w:rsidRPr="00157BD8" w:rsidRDefault="00157BD8" w:rsidP="00157BD8">
      <w:pPr>
        <w:spacing w:line="240" w:lineRule="auto"/>
        <w:rPr>
          <w:color w:val="000000" w:themeColor="text1"/>
        </w:rPr>
      </w:pPr>
      <w:r w:rsidRPr="00157BD8">
        <w:rPr>
          <w:color w:val="000000" w:themeColor="text1"/>
        </w:rPr>
        <w:t xml:space="preserve">V primeru seznanitve naročnika s kršitvijo mora ta o tem obvestiti dobavitelja v 10 dneh. </w:t>
      </w:r>
    </w:p>
    <w:p w14:paraId="4DF762D9" w14:textId="77777777" w:rsidR="00157BD8" w:rsidRPr="00157BD8" w:rsidRDefault="00157BD8" w:rsidP="00157BD8">
      <w:pPr>
        <w:spacing w:line="240" w:lineRule="auto"/>
        <w:rPr>
          <w:color w:val="000000" w:themeColor="text1"/>
        </w:rPr>
      </w:pPr>
    </w:p>
    <w:p w14:paraId="2697FA79" w14:textId="77777777" w:rsidR="00157BD8" w:rsidRPr="00157BD8" w:rsidRDefault="00157BD8" w:rsidP="00157BD8">
      <w:pPr>
        <w:spacing w:line="240" w:lineRule="auto"/>
        <w:rPr>
          <w:color w:val="000000" w:themeColor="text1"/>
        </w:rPr>
      </w:pPr>
      <w:r w:rsidRPr="00157BD8">
        <w:rPr>
          <w:color w:val="000000" w:themeColor="text1"/>
        </w:rPr>
        <w:t>Kljub obstoju kršitev iz prvega odstavka tega člena lahko dobavitelj v roku, ki ga določi naročnik in ne sme biti daljši od 15 dni, predloži dokaze, da je sprejel zadostne ukrepe, s katerimi lahko dokaže svojo zanesljivost.</w:t>
      </w:r>
    </w:p>
    <w:p w14:paraId="2F70AD0E" w14:textId="77777777" w:rsidR="00157BD8" w:rsidRPr="00157BD8" w:rsidRDefault="00157BD8" w:rsidP="00157BD8">
      <w:pPr>
        <w:spacing w:line="240" w:lineRule="auto"/>
        <w:rPr>
          <w:color w:val="000000" w:themeColor="text1"/>
        </w:rPr>
      </w:pPr>
    </w:p>
    <w:p w14:paraId="10ABB54D" w14:textId="77777777" w:rsidR="00157BD8" w:rsidRPr="00157BD8" w:rsidRDefault="00157BD8" w:rsidP="00157BD8">
      <w:pPr>
        <w:spacing w:line="240" w:lineRule="auto"/>
        <w:rPr>
          <w:color w:val="000000" w:themeColor="text1"/>
        </w:rPr>
      </w:pPr>
      <w:r w:rsidRPr="00157BD8">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2656FBD4" w14:textId="77777777" w:rsidR="00157BD8" w:rsidRPr="00157BD8" w:rsidRDefault="00157BD8" w:rsidP="00157BD8">
      <w:pPr>
        <w:autoSpaceDE w:val="0"/>
        <w:autoSpaceDN w:val="0"/>
        <w:adjustRightInd w:val="0"/>
        <w:spacing w:line="240" w:lineRule="auto"/>
        <w:ind w:left="431" w:hanging="431"/>
      </w:pPr>
    </w:p>
    <w:p w14:paraId="7207B7F9" w14:textId="77777777" w:rsidR="00157BD8" w:rsidRPr="00157BD8" w:rsidRDefault="00157BD8" w:rsidP="00157BD8">
      <w:pPr>
        <w:spacing w:line="240" w:lineRule="auto"/>
        <w:rPr>
          <w:color w:val="000000" w:themeColor="text1"/>
        </w:rPr>
      </w:pPr>
      <w:r w:rsidRPr="00157BD8">
        <w:rPr>
          <w:color w:val="000000" w:themeColor="text1"/>
        </w:rPr>
        <w:t xml:space="preserve">Če dobavitelj dokazov za podizvajalca ne predloži / naročnik oceni, da ukrepi ne zadoščajo, lahko dobavitelj zamenja podizvajalca v roku, ki ga določi naročnik in ne sme biti daljši od 15 dni ali sam prevzame del, ki ga je oddal v </w:t>
      </w:r>
      <w:proofErr w:type="spellStart"/>
      <w:r w:rsidRPr="00157BD8">
        <w:rPr>
          <w:color w:val="000000" w:themeColor="text1"/>
        </w:rPr>
        <w:t>podizvajanje</w:t>
      </w:r>
      <w:proofErr w:type="spellEnd"/>
      <w:r w:rsidRPr="00157BD8">
        <w:rPr>
          <w:color w:val="000000" w:themeColor="text1"/>
        </w:rPr>
        <w:t xml:space="preserve"> temu podizvajalcu, če zamenjava / prevzem ne pomeni bistvene spremembe pogodbe.</w:t>
      </w:r>
    </w:p>
    <w:p w14:paraId="2D29C1FF" w14:textId="77777777" w:rsidR="00157BD8" w:rsidRPr="00157BD8" w:rsidRDefault="00157BD8" w:rsidP="00157BD8">
      <w:pPr>
        <w:autoSpaceDE w:val="0"/>
        <w:autoSpaceDN w:val="0"/>
        <w:adjustRightInd w:val="0"/>
        <w:spacing w:line="240" w:lineRule="auto"/>
        <w:ind w:left="431" w:hanging="431"/>
      </w:pPr>
    </w:p>
    <w:p w14:paraId="360414E6" w14:textId="77777777" w:rsidR="00157BD8" w:rsidRPr="00157BD8" w:rsidRDefault="00157BD8" w:rsidP="00157BD8">
      <w:pPr>
        <w:spacing w:line="240" w:lineRule="auto"/>
        <w:rPr>
          <w:color w:val="000000" w:themeColor="text1"/>
        </w:rPr>
      </w:pPr>
      <w:r w:rsidRPr="00157BD8">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55A29D69" w14:textId="77777777" w:rsidR="00157BD8" w:rsidRPr="00157BD8" w:rsidRDefault="00157BD8" w:rsidP="00157BD8">
      <w:pPr>
        <w:autoSpaceDE w:val="0"/>
        <w:autoSpaceDN w:val="0"/>
        <w:adjustRightInd w:val="0"/>
        <w:spacing w:line="240" w:lineRule="auto"/>
        <w:ind w:left="431" w:hanging="431"/>
      </w:pPr>
    </w:p>
    <w:p w14:paraId="5A7DA786" w14:textId="77777777" w:rsidR="00157BD8" w:rsidRPr="00157BD8" w:rsidRDefault="00157BD8" w:rsidP="00157BD8">
      <w:pPr>
        <w:spacing w:line="240" w:lineRule="auto"/>
        <w:rPr>
          <w:color w:val="000000" w:themeColor="text1"/>
        </w:rPr>
      </w:pPr>
      <w:r w:rsidRPr="00157BD8">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90AC7A" w14:textId="77777777" w:rsidR="00157BD8" w:rsidRPr="00157BD8" w:rsidRDefault="00157BD8" w:rsidP="00157BD8">
      <w:pPr>
        <w:spacing w:line="240" w:lineRule="auto"/>
        <w:rPr>
          <w:color w:val="000000" w:themeColor="text1"/>
        </w:rPr>
      </w:pPr>
    </w:p>
    <w:p w14:paraId="46359445" w14:textId="77777777" w:rsidR="00157BD8" w:rsidRPr="00157BD8" w:rsidRDefault="00157BD8" w:rsidP="00375A10">
      <w:pPr>
        <w:keepNext/>
        <w:numPr>
          <w:ilvl w:val="0"/>
          <w:numId w:val="24"/>
        </w:numPr>
        <w:autoSpaceDE w:val="0"/>
        <w:autoSpaceDN w:val="0"/>
        <w:adjustRightInd w:val="0"/>
        <w:spacing w:line="240" w:lineRule="auto"/>
        <w:jc w:val="center"/>
      </w:pPr>
      <w:r w:rsidRPr="00157BD8">
        <w:t>člen</w:t>
      </w:r>
    </w:p>
    <w:p w14:paraId="1085EDA4" w14:textId="77777777" w:rsidR="00157BD8" w:rsidRPr="00157BD8" w:rsidRDefault="00157BD8" w:rsidP="00157BD8">
      <w:pPr>
        <w:spacing w:line="240" w:lineRule="auto"/>
        <w:rPr>
          <w:color w:val="000000" w:themeColor="text1"/>
        </w:rPr>
      </w:pPr>
    </w:p>
    <w:p w14:paraId="7CFA667F" w14:textId="77777777" w:rsidR="00157BD8" w:rsidRPr="00157BD8" w:rsidRDefault="00157BD8" w:rsidP="00157BD8">
      <w:pPr>
        <w:spacing w:line="240" w:lineRule="auto"/>
        <w:rPr>
          <w:color w:val="000000" w:themeColor="text1"/>
        </w:rPr>
      </w:pPr>
      <w:r w:rsidRPr="0093367A">
        <w:rPr>
          <w:color w:val="000000" w:themeColor="text1"/>
        </w:rPr>
        <w:t>Ta pogodba se sklepa na elektronski način in je sklenjena, ko jo elektronsko podpišejo vse pogodbene stranke. Datum sklenitve te pogodbe je razviden iz elektronskega podpisa zadnjega podpisnika.</w:t>
      </w:r>
    </w:p>
    <w:p w14:paraId="2D3AFFA3" w14:textId="77777777" w:rsidR="00157BD8" w:rsidRPr="00157BD8" w:rsidRDefault="00157BD8" w:rsidP="00157BD8">
      <w:pPr>
        <w:keepNext/>
        <w:autoSpaceDE w:val="0"/>
        <w:autoSpaceDN w:val="0"/>
        <w:adjustRightInd w:val="0"/>
        <w:spacing w:line="240" w:lineRule="auto"/>
        <w:ind w:left="431" w:hanging="431"/>
      </w:pPr>
    </w:p>
    <w:p w14:paraId="0FC33C41" w14:textId="77777777" w:rsidR="00DE52C5" w:rsidRDefault="00DE52C5" w:rsidP="00157BD8">
      <w:pPr>
        <w:autoSpaceDE w:val="0"/>
        <w:autoSpaceDN w:val="0"/>
        <w:adjustRightInd w:val="0"/>
        <w:spacing w:line="240" w:lineRule="auto"/>
        <w:ind w:left="431" w:hanging="431"/>
      </w:pPr>
    </w:p>
    <w:p w14:paraId="6B88D336" w14:textId="77777777" w:rsidR="00DE52C5" w:rsidRDefault="00DE52C5" w:rsidP="00157BD8">
      <w:pPr>
        <w:autoSpaceDE w:val="0"/>
        <w:autoSpaceDN w:val="0"/>
        <w:adjustRightInd w:val="0"/>
        <w:spacing w:line="240" w:lineRule="auto"/>
        <w:ind w:left="431" w:hanging="431"/>
      </w:pPr>
    </w:p>
    <w:p w14:paraId="6F1E9685" w14:textId="77777777" w:rsidR="00DE52C5" w:rsidRDefault="00DE52C5" w:rsidP="00157BD8">
      <w:pPr>
        <w:autoSpaceDE w:val="0"/>
        <w:autoSpaceDN w:val="0"/>
        <w:adjustRightInd w:val="0"/>
        <w:spacing w:line="240" w:lineRule="auto"/>
        <w:ind w:left="431" w:hanging="431"/>
      </w:pPr>
    </w:p>
    <w:p w14:paraId="12E8AD36" w14:textId="77777777" w:rsidR="00DE52C5" w:rsidRDefault="00DE52C5" w:rsidP="00157BD8">
      <w:pPr>
        <w:autoSpaceDE w:val="0"/>
        <w:autoSpaceDN w:val="0"/>
        <w:adjustRightInd w:val="0"/>
        <w:spacing w:line="240" w:lineRule="auto"/>
        <w:ind w:left="431" w:hanging="431"/>
      </w:pPr>
    </w:p>
    <w:p w14:paraId="3B1A9F0A" w14:textId="77777777" w:rsidR="00DE52C5" w:rsidRDefault="00DE52C5" w:rsidP="00157BD8">
      <w:pPr>
        <w:autoSpaceDE w:val="0"/>
        <w:autoSpaceDN w:val="0"/>
        <w:adjustRightInd w:val="0"/>
        <w:spacing w:line="240" w:lineRule="auto"/>
        <w:ind w:left="431" w:hanging="431"/>
      </w:pPr>
    </w:p>
    <w:p w14:paraId="3E1AB60F" w14:textId="77777777" w:rsidR="00DE52C5" w:rsidRDefault="00DE52C5" w:rsidP="00157BD8">
      <w:pPr>
        <w:autoSpaceDE w:val="0"/>
        <w:autoSpaceDN w:val="0"/>
        <w:adjustRightInd w:val="0"/>
        <w:spacing w:line="240" w:lineRule="auto"/>
        <w:ind w:left="431" w:hanging="431"/>
      </w:pPr>
    </w:p>
    <w:p w14:paraId="71CC2D1F" w14:textId="77777777" w:rsidR="00DE52C5" w:rsidRDefault="00DE52C5" w:rsidP="00157BD8">
      <w:pPr>
        <w:autoSpaceDE w:val="0"/>
        <w:autoSpaceDN w:val="0"/>
        <w:adjustRightInd w:val="0"/>
        <w:spacing w:line="240" w:lineRule="auto"/>
        <w:ind w:left="431" w:hanging="431"/>
      </w:pPr>
    </w:p>
    <w:p w14:paraId="3831F11E" w14:textId="77777777" w:rsidR="00DE52C5" w:rsidRDefault="00DE52C5" w:rsidP="00157BD8">
      <w:pPr>
        <w:autoSpaceDE w:val="0"/>
        <w:autoSpaceDN w:val="0"/>
        <w:adjustRightInd w:val="0"/>
        <w:spacing w:line="240" w:lineRule="auto"/>
        <w:ind w:left="431" w:hanging="431"/>
      </w:pPr>
    </w:p>
    <w:p w14:paraId="4E678F53" w14:textId="77777777" w:rsidR="00DE52C5" w:rsidRDefault="00DE52C5" w:rsidP="00157BD8">
      <w:pPr>
        <w:autoSpaceDE w:val="0"/>
        <w:autoSpaceDN w:val="0"/>
        <w:adjustRightInd w:val="0"/>
        <w:spacing w:line="240" w:lineRule="auto"/>
        <w:ind w:left="431" w:hanging="431"/>
      </w:pPr>
    </w:p>
    <w:p w14:paraId="6C734767" w14:textId="77777777" w:rsidR="00DE52C5" w:rsidRDefault="00DE52C5" w:rsidP="00157BD8">
      <w:pPr>
        <w:autoSpaceDE w:val="0"/>
        <w:autoSpaceDN w:val="0"/>
        <w:adjustRightInd w:val="0"/>
        <w:spacing w:line="240" w:lineRule="auto"/>
        <w:ind w:left="431" w:hanging="431"/>
      </w:pPr>
    </w:p>
    <w:p w14:paraId="67BE390F" w14:textId="77777777" w:rsidR="00DE52C5" w:rsidRDefault="00DE52C5" w:rsidP="00157BD8">
      <w:pPr>
        <w:autoSpaceDE w:val="0"/>
        <w:autoSpaceDN w:val="0"/>
        <w:adjustRightInd w:val="0"/>
        <w:spacing w:line="240" w:lineRule="auto"/>
        <w:ind w:left="431" w:hanging="431"/>
      </w:pPr>
    </w:p>
    <w:p w14:paraId="1B5D402A" w14:textId="77777777" w:rsidR="00DE52C5" w:rsidRDefault="00DE52C5" w:rsidP="00157BD8">
      <w:pPr>
        <w:autoSpaceDE w:val="0"/>
        <w:autoSpaceDN w:val="0"/>
        <w:adjustRightInd w:val="0"/>
        <w:spacing w:line="240" w:lineRule="auto"/>
        <w:ind w:left="431" w:hanging="431"/>
      </w:pPr>
    </w:p>
    <w:p w14:paraId="5B81B2B2" w14:textId="77777777" w:rsidR="00DE52C5" w:rsidRDefault="00DE52C5" w:rsidP="00157BD8">
      <w:pPr>
        <w:autoSpaceDE w:val="0"/>
        <w:autoSpaceDN w:val="0"/>
        <w:adjustRightInd w:val="0"/>
        <w:spacing w:line="240" w:lineRule="auto"/>
        <w:ind w:left="431" w:hanging="431"/>
      </w:pPr>
    </w:p>
    <w:p w14:paraId="3DF7B287" w14:textId="77777777" w:rsidR="00DE52C5" w:rsidRDefault="00DE52C5" w:rsidP="00157BD8">
      <w:pPr>
        <w:autoSpaceDE w:val="0"/>
        <w:autoSpaceDN w:val="0"/>
        <w:adjustRightInd w:val="0"/>
        <w:spacing w:line="240" w:lineRule="auto"/>
        <w:ind w:left="431" w:hanging="431"/>
      </w:pPr>
    </w:p>
    <w:p w14:paraId="626EC388" w14:textId="77777777" w:rsidR="00851F7C" w:rsidRDefault="00851F7C" w:rsidP="00157BD8">
      <w:pPr>
        <w:spacing w:after="200" w:line="240" w:lineRule="auto"/>
        <w:jc w:val="left"/>
        <w:rPr>
          <w:color w:val="000000" w:themeColor="text1"/>
        </w:rPr>
      </w:pPr>
    </w:p>
    <w:p w14:paraId="76ED2127" w14:textId="77777777" w:rsidR="00DE52C5" w:rsidRPr="00157BD8" w:rsidRDefault="00DE52C5" w:rsidP="00157BD8">
      <w:pPr>
        <w:spacing w:after="200" w:line="240" w:lineRule="auto"/>
        <w:jc w:val="left"/>
        <w:rPr>
          <w:color w:val="000000" w:themeColor="text1"/>
        </w:rPr>
      </w:pPr>
    </w:p>
    <w:p w14:paraId="6E724A4C" w14:textId="74CF7EE7" w:rsidR="00157BD8" w:rsidRPr="00157BD8" w:rsidRDefault="00157BD8" w:rsidP="00157BD8">
      <w:pPr>
        <w:tabs>
          <w:tab w:val="left" w:pos="1440"/>
          <w:tab w:val="left" w:pos="2448"/>
          <w:tab w:val="left" w:pos="3024"/>
        </w:tabs>
        <w:spacing w:line="240" w:lineRule="auto"/>
        <w:ind w:left="431" w:hanging="431"/>
        <w:jc w:val="center"/>
        <w:outlineLvl w:val="0"/>
      </w:pPr>
      <w:r w:rsidRPr="00157BD8">
        <w:t>(vzorec pooblastila vodilnemu partnerju za sklenitev pogodbe</w:t>
      </w:r>
      <w:r w:rsidR="00851F7C">
        <w:t>)</w:t>
      </w:r>
    </w:p>
    <w:p w14:paraId="319946F0" w14:textId="77777777" w:rsidR="00157BD8" w:rsidRPr="00157BD8" w:rsidRDefault="00157BD8" w:rsidP="00157BD8">
      <w:pPr>
        <w:tabs>
          <w:tab w:val="left" w:pos="1440"/>
          <w:tab w:val="left" w:pos="2448"/>
          <w:tab w:val="left" w:pos="3024"/>
        </w:tabs>
        <w:spacing w:line="240" w:lineRule="auto"/>
        <w:ind w:left="431" w:hanging="431"/>
        <w:jc w:val="center"/>
        <w:outlineLvl w:val="0"/>
      </w:pPr>
    </w:p>
    <w:p w14:paraId="60432C71" w14:textId="77777777" w:rsidR="00157BD8" w:rsidRPr="00157BD8" w:rsidRDefault="00157BD8" w:rsidP="00157BD8">
      <w:pPr>
        <w:spacing w:line="240" w:lineRule="auto"/>
        <w:ind w:left="431" w:hanging="431"/>
      </w:pPr>
      <w:r w:rsidRPr="00157BD8">
        <w:t>Partner v skupni ponudbi:</w:t>
      </w:r>
    </w:p>
    <w:p w14:paraId="0C0CE14B" w14:textId="77777777" w:rsidR="00157BD8" w:rsidRPr="00157BD8" w:rsidRDefault="00157BD8" w:rsidP="00157BD8">
      <w:pPr>
        <w:spacing w:line="240" w:lineRule="auto"/>
        <w:ind w:left="431" w:hanging="431"/>
      </w:pPr>
    </w:p>
    <w:p w14:paraId="652B9F7C" w14:textId="77777777" w:rsidR="00157BD8" w:rsidRPr="00157BD8" w:rsidRDefault="00157BD8" w:rsidP="00157BD8">
      <w:pPr>
        <w:spacing w:line="240" w:lineRule="auto"/>
        <w:ind w:left="431" w:hanging="431"/>
      </w:pPr>
      <w:r w:rsidRPr="00157BD8">
        <w:tab/>
      </w:r>
      <w:r w:rsidRPr="00157BD8">
        <w:tab/>
        <w:t>.....................................................</w:t>
      </w:r>
    </w:p>
    <w:p w14:paraId="55923C73" w14:textId="77777777" w:rsidR="00157BD8" w:rsidRPr="00157BD8" w:rsidRDefault="00157BD8" w:rsidP="00157BD8">
      <w:pPr>
        <w:spacing w:line="240" w:lineRule="auto"/>
        <w:ind w:left="431" w:hanging="431"/>
      </w:pPr>
      <w:r w:rsidRPr="00157BD8">
        <w:tab/>
      </w:r>
      <w:r w:rsidRPr="00157BD8">
        <w:tab/>
        <w:t>.....................................................</w:t>
      </w:r>
    </w:p>
    <w:p w14:paraId="6625F0E6" w14:textId="77777777" w:rsidR="00157BD8" w:rsidRPr="00157BD8" w:rsidRDefault="00157BD8" w:rsidP="00157BD8">
      <w:pPr>
        <w:spacing w:line="240" w:lineRule="auto"/>
        <w:ind w:left="431" w:hanging="431"/>
      </w:pPr>
      <w:r w:rsidRPr="00157BD8">
        <w:tab/>
      </w:r>
      <w:r w:rsidRPr="00157BD8">
        <w:tab/>
        <w:t>.....................................................</w:t>
      </w:r>
    </w:p>
    <w:p w14:paraId="5897A1B0" w14:textId="77777777" w:rsidR="00157BD8" w:rsidRPr="00157BD8" w:rsidRDefault="00157BD8" w:rsidP="00157BD8">
      <w:pPr>
        <w:spacing w:line="240" w:lineRule="auto"/>
        <w:ind w:left="431" w:hanging="431"/>
      </w:pPr>
    </w:p>
    <w:p w14:paraId="4C22B9A0" w14:textId="77777777" w:rsidR="00157BD8" w:rsidRPr="00157BD8" w:rsidRDefault="00157BD8" w:rsidP="00157BD8">
      <w:pPr>
        <w:spacing w:line="240" w:lineRule="auto"/>
        <w:ind w:left="431" w:hanging="431"/>
      </w:pPr>
    </w:p>
    <w:p w14:paraId="6B37FD0C" w14:textId="77777777" w:rsidR="00157BD8" w:rsidRPr="00157BD8" w:rsidRDefault="00157BD8" w:rsidP="00157BD8">
      <w:pPr>
        <w:keepNext/>
        <w:keepLines/>
        <w:spacing w:before="480" w:line="240" w:lineRule="auto"/>
        <w:ind w:left="432" w:hanging="432"/>
        <w:jc w:val="center"/>
        <w:outlineLvl w:val="0"/>
        <w:rPr>
          <w:b/>
          <w:bCs/>
        </w:rPr>
      </w:pPr>
      <w:r w:rsidRPr="00157BD8">
        <w:rPr>
          <w:b/>
          <w:bCs/>
        </w:rPr>
        <w:t>POOBLASTILO VODILNEMU PARTNERJU ZA SKLENITEV POGODBE/POGODB</w:t>
      </w:r>
    </w:p>
    <w:p w14:paraId="5DF3B1F7" w14:textId="77777777" w:rsidR="00157BD8" w:rsidRPr="00157BD8" w:rsidRDefault="00157BD8" w:rsidP="00157BD8">
      <w:pPr>
        <w:spacing w:line="240" w:lineRule="auto"/>
        <w:ind w:left="431" w:hanging="431"/>
      </w:pPr>
    </w:p>
    <w:p w14:paraId="68FF2D44" w14:textId="35203E2C" w:rsidR="00157BD8" w:rsidRPr="00157BD8" w:rsidRDefault="00157BD8" w:rsidP="00157BD8">
      <w:pPr>
        <w:spacing w:line="240" w:lineRule="auto"/>
        <w:rPr>
          <w:color w:val="000000" w:themeColor="text1"/>
        </w:rPr>
      </w:pPr>
      <w:r w:rsidRPr="00157BD8">
        <w:rPr>
          <w:color w:val="000000" w:themeColor="text1"/>
        </w:rPr>
        <w:t xml:space="preserve">Zakoniti zastopnik partnerja v skupni ponudbi ………………………………………………… </w:t>
      </w:r>
      <w:r w:rsidRPr="00157BD8">
        <w:rPr>
          <w:i/>
          <w:color w:val="000000" w:themeColor="text1"/>
        </w:rPr>
        <w:t>(firma in sedež partnerja)</w:t>
      </w:r>
      <w:r w:rsidRPr="00157BD8">
        <w:rPr>
          <w:color w:val="000000" w:themeColor="text1"/>
        </w:rPr>
        <w:t xml:space="preserve"> …………………………………………………………………………………. </w:t>
      </w:r>
      <w:r w:rsidRPr="00157BD8">
        <w:rPr>
          <w:i/>
          <w:color w:val="000000" w:themeColor="text1"/>
        </w:rPr>
        <w:t>(ime in priimek zakonitega zastopnika)</w:t>
      </w:r>
      <w:r w:rsidRPr="00157BD8">
        <w:rPr>
          <w:color w:val="000000" w:themeColor="text1"/>
        </w:rPr>
        <w:t xml:space="preserve"> pooblaščam zakonitega zastopnika vodilnega partnerja ……………..…………………………………………………………… </w:t>
      </w:r>
      <w:r w:rsidRPr="00157BD8">
        <w:rPr>
          <w:i/>
          <w:color w:val="000000" w:themeColor="text1"/>
        </w:rPr>
        <w:t>(firma in sedež vodilnega partnerja)</w:t>
      </w:r>
      <w:r w:rsidRPr="00157BD8">
        <w:rPr>
          <w:color w:val="000000" w:themeColor="text1"/>
        </w:rPr>
        <w:t xml:space="preserve">, ki je imenovan za vodilnega partnerja v skupni ponudbi J.V. ………………………………………………., …………………………………………………………………………….., da v našem imenu in za naš račun podpiše in sklene pogodbo/pogodbi </w:t>
      </w:r>
      <w:r w:rsidR="003962C7">
        <w:rPr>
          <w:color w:val="000000" w:themeColor="text1"/>
        </w:rPr>
        <w:t xml:space="preserve">(velja tudi za sklenitev vzdrževalne pogodbe, če bo ta sklenjena) </w:t>
      </w:r>
      <w:r w:rsidRPr="00157BD8">
        <w:rPr>
          <w:color w:val="000000" w:themeColor="text1"/>
        </w:rPr>
        <w:t>za</w:t>
      </w:r>
    </w:p>
    <w:p w14:paraId="2078700F" w14:textId="77777777" w:rsidR="00157BD8" w:rsidRPr="00157BD8" w:rsidRDefault="00157BD8" w:rsidP="00157BD8">
      <w:pPr>
        <w:spacing w:line="240" w:lineRule="auto"/>
        <w:ind w:left="431" w:hanging="431"/>
      </w:pPr>
    </w:p>
    <w:p w14:paraId="217C67C1" w14:textId="70E014F6" w:rsidR="00157BD8" w:rsidRDefault="002F4974" w:rsidP="00157BD8">
      <w:pPr>
        <w:spacing w:line="240" w:lineRule="auto"/>
        <w:ind w:left="431" w:hanging="431"/>
        <w:jc w:val="center"/>
        <w:rPr>
          <w:b/>
        </w:rPr>
      </w:pPr>
      <w:r w:rsidRPr="002F4974">
        <w:rPr>
          <w:b/>
        </w:rPr>
        <w:t>Izdelava, dobava in montaža opreme za operacijski blok in enoto za intenzivno terapijo v SB Ptuj</w:t>
      </w:r>
    </w:p>
    <w:p w14:paraId="78474E64" w14:textId="77777777" w:rsidR="005A7CC3" w:rsidRPr="00157BD8" w:rsidRDefault="005A7CC3" w:rsidP="00157BD8">
      <w:pPr>
        <w:spacing w:line="240" w:lineRule="auto"/>
        <w:ind w:left="431" w:hanging="431"/>
        <w:jc w:val="center"/>
        <w:rPr>
          <w:b/>
        </w:rPr>
      </w:pPr>
    </w:p>
    <w:p w14:paraId="3CA5172D" w14:textId="77777777" w:rsidR="00157BD8" w:rsidRPr="00157BD8" w:rsidRDefault="00157BD8" w:rsidP="00157BD8">
      <w:pPr>
        <w:spacing w:line="240" w:lineRule="auto"/>
        <w:ind w:left="431" w:hanging="431"/>
        <w:jc w:val="center"/>
      </w:pPr>
      <w:r w:rsidRPr="00157BD8">
        <w:t>Sklop ……: ……………………………………………………………….</w:t>
      </w:r>
    </w:p>
    <w:p w14:paraId="2476FECD" w14:textId="77777777" w:rsidR="00157BD8" w:rsidRPr="00157BD8" w:rsidRDefault="00157BD8" w:rsidP="00157BD8">
      <w:pPr>
        <w:spacing w:line="240" w:lineRule="auto"/>
        <w:ind w:left="431" w:hanging="431"/>
        <w:jc w:val="center"/>
        <w:rPr>
          <w:i/>
        </w:rPr>
      </w:pPr>
      <w:r w:rsidRPr="00157BD8">
        <w:rPr>
          <w:i/>
        </w:rPr>
        <w:t>(vpisati št. sklopa in naziv sklopa)</w:t>
      </w:r>
    </w:p>
    <w:p w14:paraId="0419D611" w14:textId="77777777" w:rsidR="00157BD8" w:rsidRPr="00157BD8" w:rsidRDefault="00157BD8" w:rsidP="00157BD8">
      <w:pPr>
        <w:spacing w:line="240" w:lineRule="auto"/>
        <w:ind w:left="431" w:hanging="431"/>
        <w:rPr>
          <w:lang w:val="de-DE"/>
        </w:rPr>
      </w:pPr>
    </w:p>
    <w:p w14:paraId="6E360A9D" w14:textId="77777777" w:rsidR="00157BD8" w:rsidRPr="00157BD8" w:rsidRDefault="00157BD8" w:rsidP="00157BD8">
      <w:pPr>
        <w:spacing w:line="240" w:lineRule="auto"/>
        <w:ind w:left="431" w:hanging="431"/>
        <w:rPr>
          <w:lang w:val="de-DE"/>
        </w:rPr>
      </w:pPr>
    </w:p>
    <w:p w14:paraId="2A420AF8" w14:textId="77777777" w:rsidR="00157BD8" w:rsidRPr="00157BD8" w:rsidRDefault="00157BD8" w:rsidP="00157BD8">
      <w:pPr>
        <w:spacing w:line="240" w:lineRule="auto"/>
        <w:ind w:left="431" w:hanging="431"/>
        <w:rPr>
          <w:lang w:val="de-DE"/>
        </w:rPr>
      </w:pPr>
      <w:r w:rsidRPr="00157BD8">
        <w:rPr>
          <w:lang w:val="de-DE"/>
        </w:rPr>
        <w:t xml:space="preserve">V ________________, </w:t>
      </w:r>
      <w:proofErr w:type="spellStart"/>
      <w:r w:rsidRPr="00157BD8">
        <w:rPr>
          <w:lang w:val="de-DE"/>
        </w:rPr>
        <w:t>dne</w:t>
      </w:r>
      <w:proofErr w:type="spellEnd"/>
      <w:r w:rsidRPr="00157BD8">
        <w:rPr>
          <w:lang w:val="de-DE"/>
        </w:rPr>
        <w:t>_______                    PARTNER (</w:t>
      </w:r>
      <w:proofErr w:type="spellStart"/>
      <w:r w:rsidRPr="00157BD8">
        <w:rPr>
          <w:lang w:val="de-DE"/>
        </w:rPr>
        <w:t>podpis</w:t>
      </w:r>
      <w:proofErr w:type="spellEnd"/>
      <w:r w:rsidRPr="00157BD8">
        <w:rPr>
          <w:lang w:val="de-DE"/>
        </w:rPr>
        <w:t>) _____________</w:t>
      </w:r>
    </w:p>
    <w:p w14:paraId="42AB8F28" w14:textId="77777777" w:rsidR="00157BD8" w:rsidRPr="00157BD8" w:rsidRDefault="00157BD8" w:rsidP="00157BD8">
      <w:pPr>
        <w:spacing w:after="200" w:line="240" w:lineRule="auto"/>
        <w:jc w:val="left"/>
        <w:rPr>
          <w:color w:val="000000" w:themeColor="text1"/>
        </w:rPr>
      </w:pPr>
    </w:p>
    <w:p w14:paraId="4A9FBAD0" w14:textId="77777777" w:rsidR="00157BD8" w:rsidRPr="00157BD8" w:rsidRDefault="00157BD8" w:rsidP="00157BD8">
      <w:pPr>
        <w:spacing w:line="240" w:lineRule="auto"/>
        <w:ind w:left="431" w:hanging="431"/>
        <w:jc w:val="center"/>
      </w:pPr>
    </w:p>
    <w:p w14:paraId="6CCE89C3" w14:textId="77777777" w:rsidR="00157BD8" w:rsidRPr="00157BD8" w:rsidRDefault="00157BD8" w:rsidP="00157BD8">
      <w:pPr>
        <w:spacing w:line="240" w:lineRule="auto"/>
        <w:ind w:left="431" w:hanging="431"/>
        <w:jc w:val="center"/>
      </w:pPr>
    </w:p>
    <w:p w14:paraId="4A87F3A0" w14:textId="77777777" w:rsidR="00157BD8" w:rsidRPr="00157BD8" w:rsidRDefault="00157BD8" w:rsidP="00157BD8">
      <w:pPr>
        <w:spacing w:after="200" w:line="240" w:lineRule="auto"/>
        <w:jc w:val="left"/>
      </w:pPr>
      <w:r w:rsidRPr="00157BD8">
        <w:br w:type="page"/>
      </w:r>
    </w:p>
    <w:p w14:paraId="5C9A2FA5" w14:textId="77777777" w:rsidR="00157BD8" w:rsidRPr="00157BD8" w:rsidRDefault="00157BD8" w:rsidP="00157BD8">
      <w:pPr>
        <w:spacing w:line="240" w:lineRule="auto"/>
        <w:ind w:left="431" w:hanging="431"/>
        <w:jc w:val="center"/>
      </w:pPr>
      <w:r w:rsidRPr="00157BD8">
        <w:lastRenderedPageBreak/>
        <w:t>POGLAVJE 3</w:t>
      </w:r>
    </w:p>
    <w:p w14:paraId="2222A3B6" w14:textId="77777777" w:rsidR="00157BD8" w:rsidRPr="00157BD8" w:rsidRDefault="00157BD8" w:rsidP="00157BD8">
      <w:pPr>
        <w:spacing w:line="240" w:lineRule="auto"/>
        <w:ind w:left="431" w:hanging="431"/>
        <w:jc w:val="center"/>
      </w:pPr>
    </w:p>
    <w:p w14:paraId="25EF3DA2" w14:textId="77777777" w:rsidR="00157BD8" w:rsidRPr="00157BD8" w:rsidRDefault="00157BD8" w:rsidP="00157BD8">
      <w:pPr>
        <w:spacing w:line="240" w:lineRule="auto"/>
        <w:ind w:left="431" w:hanging="431"/>
        <w:jc w:val="center"/>
      </w:pPr>
    </w:p>
    <w:p w14:paraId="661C3263" w14:textId="77777777" w:rsidR="00157BD8" w:rsidRPr="00157BD8" w:rsidRDefault="00157BD8" w:rsidP="00157BD8">
      <w:pPr>
        <w:spacing w:line="240" w:lineRule="auto"/>
        <w:ind w:left="431" w:hanging="431"/>
        <w:jc w:val="center"/>
      </w:pPr>
    </w:p>
    <w:p w14:paraId="62C5E531" w14:textId="77777777" w:rsidR="00157BD8" w:rsidRPr="00157BD8" w:rsidRDefault="00157BD8" w:rsidP="00157BD8">
      <w:pPr>
        <w:spacing w:line="240" w:lineRule="auto"/>
        <w:ind w:left="431" w:hanging="431"/>
        <w:jc w:val="center"/>
      </w:pPr>
    </w:p>
    <w:p w14:paraId="5CF671D9" w14:textId="77777777" w:rsidR="00157BD8" w:rsidRPr="00157BD8" w:rsidRDefault="00157BD8" w:rsidP="00157BD8">
      <w:pPr>
        <w:spacing w:line="240" w:lineRule="auto"/>
        <w:ind w:left="431" w:hanging="431"/>
        <w:jc w:val="center"/>
      </w:pPr>
    </w:p>
    <w:p w14:paraId="757A84FE" w14:textId="77777777" w:rsidR="00157BD8" w:rsidRPr="00157BD8" w:rsidRDefault="00157BD8" w:rsidP="00157BD8">
      <w:pPr>
        <w:spacing w:line="240" w:lineRule="auto"/>
        <w:ind w:left="431" w:hanging="431"/>
        <w:jc w:val="center"/>
      </w:pPr>
    </w:p>
    <w:p w14:paraId="784D0B71" w14:textId="77777777" w:rsidR="00157BD8" w:rsidRPr="00157BD8" w:rsidRDefault="00157BD8" w:rsidP="00157BD8">
      <w:pPr>
        <w:spacing w:line="240" w:lineRule="auto"/>
        <w:ind w:left="431" w:hanging="431"/>
        <w:jc w:val="center"/>
      </w:pPr>
    </w:p>
    <w:p w14:paraId="3EBCE1F7" w14:textId="77777777" w:rsidR="00157BD8" w:rsidRPr="00157BD8" w:rsidRDefault="00157BD8" w:rsidP="00157BD8">
      <w:pPr>
        <w:spacing w:line="240" w:lineRule="auto"/>
        <w:ind w:left="431" w:hanging="431"/>
        <w:jc w:val="center"/>
      </w:pPr>
    </w:p>
    <w:p w14:paraId="6F359A91" w14:textId="77777777" w:rsidR="00157BD8" w:rsidRPr="00157BD8" w:rsidRDefault="00157BD8" w:rsidP="00157BD8">
      <w:pPr>
        <w:spacing w:line="240" w:lineRule="auto"/>
        <w:ind w:left="431" w:hanging="431"/>
        <w:jc w:val="center"/>
      </w:pPr>
    </w:p>
    <w:p w14:paraId="7677A4B5" w14:textId="77777777" w:rsidR="00157BD8" w:rsidRPr="00157BD8" w:rsidRDefault="00157BD8" w:rsidP="00157BD8">
      <w:pPr>
        <w:spacing w:line="240" w:lineRule="auto"/>
        <w:ind w:left="431" w:hanging="431"/>
        <w:jc w:val="center"/>
        <w:rPr>
          <w:b/>
        </w:rPr>
      </w:pPr>
      <w:r w:rsidRPr="00157BD8">
        <w:rPr>
          <w:b/>
        </w:rPr>
        <w:t>PONUDBA</w:t>
      </w:r>
    </w:p>
    <w:p w14:paraId="66F6B3A8" w14:textId="77777777" w:rsidR="00157BD8" w:rsidRPr="00157BD8" w:rsidRDefault="00157BD8" w:rsidP="00157BD8">
      <w:pPr>
        <w:spacing w:line="240" w:lineRule="auto"/>
        <w:ind w:left="431" w:hanging="431"/>
        <w:jc w:val="center"/>
      </w:pPr>
    </w:p>
    <w:p w14:paraId="21571045" w14:textId="77777777" w:rsidR="00157BD8" w:rsidRPr="00157BD8" w:rsidRDefault="00157BD8" w:rsidP="00157BD8">
      <w:pPr>
        <w:spacing w:line="240" w:lineRule="auto"/>
        <w:ind w:left="431" w:hanging="431"/>
        <w:jc w:val="center"/>
      </w:pPr>
    </w:p>
    <w:p w14:paraId="2417F18C" w14:textId="77777777" w:rsidR="00157BD8" w:rsidRPr="00157BD8" w:rsidRDefault="00157BD8" w:rsidP="00157BD8">
      <w:pPr>
        <w:spacing w:line="240" w:lineRule="auto"/>
        <w:ind w:left="431" w:hanging="431"/>
        <w:jc w:val="center"/>
      </w:pPr>
    </w:p>
    <w:p w14:paraId="459A5077" w14:textId="77777777" w:rsidR="00157BD8" w:rsidRPr="00157BD8" w:rsidRDefault="00157BD8" w:rsidP="00157BD8">
      <w:pPr>
        <w:spacing w:line="240" w:lineRule="auto"/>
        <w:ind w:left="431" w:hanging="431"/>
        <w:jc w:val="center"/>
      </w:pPr>
      <w:r w:rsidRPr="00157BD8">
        <w:t>za javno naročilo</w:t>
      </w:r>
    </w:p>
    <w:p w14:paraId="4C0DBF72" w14:textId="77777777" w:rsidR="00157BD8" w:rsidRPr="00157BD8" w:rsidRDefault="00157BD8" w:rsidP="00157BD8">
      <w:pPr>
        <w:spacing w:line="240" w:lineRule="auto"/>
        <w:ind w:left="431" w:hanging="431"/>
        <w:jc w:val="center"/>
      </w:pPr>
    </w:p>
    <w:p w14:paraId="46764690" w14:textId="77777777" w:rsidR="00157BD8" w:rsidRPr="00157BD8" w:rsidRDefault="00157BD8" w:rsidP="00157BD8">
      <w:pPr>
        <w:spacing w:line="240" w:lineRule="auto"/>
        <w:ind w:left="431" w:hanging="431"/>
        <w:jc w:val="center"/>
      </w:pPr>
    </w:p>
    <w:p w14:paraId="427DED76" w14:textId="77777777" w:rsidR="00157BD8" w:rsidRPr="00157BD8" w:rsidRDefault="00157BD8" w:rsidP="00157BD8">
      <w:pPr>
        <w:spacing w:line="240" w:lineRule="auto"/>
        <w:ind w:left="431" w:hanging="431"/>
        <w:jc w:val="center"/>
      </w:pPr>
    </w:p>
    <w:p w14:paraId="740B97F6" w14:textId="77777777" w:rsidR="00157BD8" w:rsidRPr="00157BD8" w:rsidRDefault="00157BD8" w:rsidP="00157BD8">
      <w:pPr>
        <w:spacing w:line="240" w:lineRule="auto"/>
        <w:ind w:left="431" w:hanging="431"/>
        <w:jc w:val="center"/>
      </w:pPr>
    </w:p>
    <w:p w14:paraId="38A25F34" w14:textId="0225BC01" w:rsidR="00157BD8" w:rsidRPr="00157BD8" w:rsidRDefault="002F4974" w:rsidP="00157BD8">
      <w:pPr>
        <w:spacing w:line="240" w:lineRule="auto"/>
        <w:ind w:left="431" w:hanging="431"/>
        <w:jc w:val="center"/>
      </w:pPr>
      <w:r w:rsidRPr="002F4974">
        <w:rPr>
          <w:b/>
        </w:rPr>
        <w:t xml:space="preserve">IZDELAVA, DOBAVA IN MONTAŽA OPREME ZA OPERACIJSKI BLOK IN ENOTO ZA INTENZIVNO TERAPIJO </w:t>
      </w:r>
      <w:r w:rsidRPr="002F4974">
        <w:rPr>
          <w:b/>
          <w:bCs/>
        </w:rPr>
        <w:t>V SB PTUJ</w:t>
      </w:r>
    </w:p>
    <w:p w14:paraId="482B11DA" w14:textId="77777777" w:rsidR="00157BD8" w:rsidRPr="00157BD8" w:rsidRDefault="00157BD8" w:rsidP="00157BD8">
      <w:pPr>
        <w:spacing w:line="240" w:lineRule="auto"/>
        <w:ind w:left="431" w:hanging="431"/>
        <w:jc w:val="center"/>
      </w:pPr>
    </w:p>
    <w:p w14:paraId="3758A85F" w14:textId="77777777" w:rsidR="00157BD8" w:rsidRPr="00157BD8" w:rsidRDefault="00157BD8" w:rsidP="00157BD8">
      <w:pPr>
        <w:spacing w:line="240" w:lineRule="auto"/>
        <w:ind w:left="431" w:hanging="431"/>
        <w:jc w:val="center"/>
      </w:pPr>
    </w:p>
    <w:p w14:paraId="5F40059F" w14:textId="77777777" w:rsidR="00157BD8" w:rsidRPr="00157BD8" w:rsidRDefault="00157BD8" w:rsidP="00157BD8">
      <w:pPr>
        <w:spacing w:line="240" w:lineRule="auto"/>
        <w:ind w:left="431" w:hanging="431"/>
        <w:jc w:val="center"/>
      </w:pPr>
    </w:p>
    <w:p w14:paraId="36249F0C" w14:textId="77777777" w:rsidR="00157BD8" w:rsidRPr="00157BD8" w:rsidRDefault="00157BD8" w:rsidP="00157BD8">
      <w:pPr>
        <w:spacing w:line="240" w:lineRule="auto"/>
        <w:ind w:left="431" w:hanging="431"/>
        <w:jc w:val="center"/>
      </w:pPr>
    </w:p>
    <w:p w14:paraId="35F6539F" w14:textId="77777777" w:rsidR="00157BD8" w:rsidRPr="00157BD8" w:rsidRDefault="00157BD8" w:rsidP="00157BD8">
      <w:pPr>
        <w:spacing w:line="240" w:lineRule="auto"/>
        <w:ind w:left="431" w:hanging="431"/>
        <w:jc w:val="center"/>
      </w:pPr>
    </w:p>
    <w:p w14:paraId="45F2C072" w14:textId="77777777" w:rsidR="00157BD8" w:rsidRPr="00157BD8" w:rsidRDefault="00157BD8" w:rsidP="00157BD8">
      <w:pPr>
        <w:spacing w:line="240" w:lineRule="auto"/>
        <w:ind w:left="431" w:hanging="431"/>
        <w:jc w:val="center"/>
      </w:pPr>
    </w:p>
    <w:p w14:paraId="0CCDAC69" w14:textId="77777777" w:rsidR="00157BD8" w:rsidRPr="00157BD8" w:rsidRDefault="00157BD8" w:rsidP="00157BD8">
      <w:pPr>
        <w:spacing w:line="240" w:lineRule="auto"/>
        <w:ind w:left="431" w:hanging="431"/>
        <w:jc w:val="center"/>
      </w:pPr>
    </w:p>
    <w:p w14:paraId="495BE733" w14:textId="77777777" w:rsidR="00157BD8" w:rsidRPr="00157BD8" w:rsidRDefault="00157BD8" w:rsidP="00157BD8">
      <w:pPr>
        <w:spacing w:line="240" w:lineRule="auto"/>
        <w:ind w:left="431" w:hanging="431"/>
        <w:jc w:val="center"/>
      </w:pPr>
    </w:p>
    <w:p w14:paraId="65C16C10" w14:textId="77777777" w:rsidR="00157BD8" w:rsidRPr="00157BD8" w:rsidRDefault="00157BD8" w:rsidP="00157BD8">
      <w:pPr>
        <w:spacing w:line="240" w:lineRule="auto"/>
        <w:ind w:left="431" w:hanging="431"/>
        <w:jc w:val="center"/>
      </w:pPr>
    </w:p>
    <w:p w14:paraId="485B882A" w14:textId="77777777" w:rsidR="00157BD8" w:rsidRPr="00157BD8" w:rsidRDefault="00157BD8" w:rsidP="00157BD8">
      <w:pPr>
        <w:spacing w:line="240" w:lineRule="auto"/>
        <w:ind w:left="431" w:hanging="431"/>
        <w:jc w:val="center"/>
      </w:pPr>
    </w:p>
    <w:p w14:paraId="7A8391BD" w14:textId="77777777" w:rsidR="00157BD8" w:rsidRPr="00157BD8" w:rsidRDefault="00157BD8" w:rsidP="00157BD8">
      <w:pPr>
        <w:spacing w:line="240" w:lineRule="auto"/>
        <w:ind w:left="431" w:hanging="431"/>
        <w:jc w:val="center"/>
      </w:pPr>
    </w:p>
    <w:p w14:paraId="247B01BD" w14:textId="77777777" w:rsidR="00157BD8" w:rsidRPr="00157BD8" w:rsidRDefault="00157BD8" w:rsidP="00157BD8">
      <w:pPr>
        <w:spacing w:line="240" w:lineRule="auto"/>
        <w:ind w:left="431" w:hanging="431"/>
        <w:jc w:val="center"/>
      </w:pPr>
    </w:p>
    <w:p w14:paraId="1DFE6FBA" w14:textId="77777777" w:rsidR="00157BD8" w:rsidRPr="00157BD8" w:rsidRDefault="00157BD8" w:rsidP="00157BD8">
      <w:pPr>
        <w:spacing w:line="240" w:lineRule="auto"/>
        <w:ind w:left="431" w:hanging="431"/>
        <w:jc w:val="center"/>
      </w:pPr>
    </w:p>
    <w:p w14:paraId="4510F1A9" w14:textId="77777777" w:rsidR="00157BD8" w:rsidRPr="00157BD8" w:rsidRDefault="00157BD8" w:rsidP="00157BD8">
      <w:pPr>
        <w:spacing w:line="240" w:lineRule="auto"/>
        <w:ind w:left="431" w:hanging="431"/>
        <w:jc w:val="center"/>
      </w:pPr>
    </w:p>
    <w:p w14:paraId="3613B7FD" w14:textId="77777777" w:rsidR="00157BD8" w:rsidRPr="00157BD8" w:rsidRDefault="00157BD8" w:rsidP="00157BD8">
      <w:pPr>
        <w:spacing w:line="240" w:lineRule="auto"/>
        <w:ind w:left="431" w:hanging="431"/>
        <w:jc w:val="center"/>
      </w:pPr>
    </w:p>
    <w:p w14:paraId="156419E3" w14:textId="77777777" w:rsidR="002F4974" w:rsidRPr="002F4974" w:rsidRDefault="002F4974" w:rsidP="002F4974">
      <w:pPr>
        <w:spacing w:line="240" w:lineRule="auto"/>
        <w:ind w:left="431" w:hanging="431"/>
        <w:jc w:val="center"/>
      </w:pPr>
    </w:p>
    <w:p w14:paraId="3C41DB8D" w14:textId="77777777" w:rsidR="002F4974" w:rsidRPr="002F4974" w:rsidRDefault="002F4974" w:rsidP="002F4974">
      <w:pPr>
        <w:spacing w:line="240" w:lineRule="auto"/>
        <w:ind w:left="431" w:hanging="431"/>
        <w:jc w:val="center"/>
      </w:pPr>
      <w:r w:rsidRPr="002F4974">
        <w:t>Ljubljana, marec 2026</w:t>
      </w:r>
    </w:p>
    <w:p w14:paraId="45909201" w14:textId="77777777" w:rsidR="002F4974" w:rsidRDefault="002F4974" w:rsidP="002F4974">
      <w:pPr>
        <w:spacing w:line="240" w:lineRule="auto"/>
        <w:ind w:left="431" w:hanging="431"/>
        <w:jc w:val="center"/>
      </w:pPr>
    </w:p>
    <w:p w14:paraId="341D6A61" w14:textId="77777777" w:rsidR="005E6846" w:rsidRDefault="005E6846" w:rsidP="002F4974">
      <w:pPr>
        <w:spacing w:line="240" w:lineRule="auto"/>
        <w:ind w:left="431" w:hanging="431"/>
        <w:jc w:val="center"/>
      </w:pPr>
    </w:p>
    <w:p w14:paraId="11E35D35" w14:textId="77777777" w:rsidR="005E6846" w:rsidRDefault="005E6846" w:rsidP="002F4974">
      <w:pPr>
        <w:spacing w:line="240" w:lineRule="auto"/>
        <w:ind w:left="431" w:hanging="431"/>
        <w:jc w:val="center"/>
      </w:pPr>
    </w:p>
    <w:p w14:paraId="4F410D2B" w14:textId="77777777" w:rsidR="005E6846" w:rsidRDefault="005E6846" w:rsidP="002F4974">
      <w:pPr>
        <w:spacing w:line="240" w:lineRule="auto"/>
        <w:ind w:left="431" w:hanging="431"/>
        <w:jc w:val="center"/>
      </w:pPr>
    </w:p>
    <w:p w14:paraId="451F4FCF" w14:textId="77777777" w:rsidR="005E6846" w:rsidRDefault="005E6846" w:rsidP="002F4974">
      <w:pPr>
        <w:spacing w:line="240" w:lineRule="auto"/>
        <w:ind w:left="431" w:hanging="431"/>
        <w:jc w:val="center"/>
      </w:pPr>
    </w:p>
    <w:p w14:paraId="53C37B7D" w14:textId="77777777" w:rsidR="005E6846" w:rsidRDefault="005E6846" w:rsidP="002F4974">
      <w:pPr>
        <w:spacing w:line="240" w:lineRule="auto"/>
        <w:ind w:left="431" w:hanging="431"/>
        <w:jc w:val="center"/>
      </w:pPr>
    </w:p>
    <w:p w14:paraId="0433F7AE" w14:textId="77777777" w:rsidR="005E6846" w:rsidRDefault="005E6846" w:rsidP="002F4974">
      <w:pPr>
        <w:spacing w:line="240" w:lineRule="auto"/>
        <w:ind w:left="431" w:hanging="431"/>
        <w:jc w:val="center"/>
      </w:pPr>
    </w:p>
    <w:p w14:paraId="2D13CB40" w14:textId="77777777" w:rsidR="005E6846" w:rsidRDefault="005E6846" w:rsidP="002F4974">
      <w:pPr>
        <w:spacing w:line="240" w:lineRule="auto"/>
        <w:ind w:left="431" w:hanging="431"/>
        <w:jc w:val="center"/>
      </w:pPr>
    </w:p>
    <w:p w14:paraId="38C6694F" w14:textId="77777777" w:rsidR="005E6846" w:rsidRDefault="005E6846" w:rsidP="002F4974">
      <w:pPr>
        <w:spacing w:line="240" w:lineRule="auto"/>
        <w:ind w:left="431" w:hanging="431"/>
        <w:jc w:val="center"/>
      </w:pPr>
    </w:p>
    <w:p w14:paraId="04F6D041" w14:textId="77777777" w:rsidR="005E6846" w:rsidRDefault="005E6846" w:rsidP="002F4974">
      <w:pPr>
        <w:spacing w:line="240" w:lineRule="auto"/>
        <w:ind w:left="431" w:hanging="431"/>
        <w:jc w:val="center"/>
      </w:pPr>
    </w:p>
    <w:p w14:paraId="37AD8C88" w14:textId="77777777" w:rsidR="005E6846" w:rsidRDefault="005E6846" w:rsidP="002F4974">
      <w:pPr>
        <w:spacing w:line="240" w:lineRule="auto"/>
        <w:ind w:left="431" w:hanging="431"/>
        <w:jc w:val="center"/>
      </w:pPr>
    </w:p>
    <w:p w14:paraId="2DE61BF4" w14:textId="77777777" w:rsidR="005E6846" w:rsidRDefault="005E6846" w:rsidP="002F4974">
      <w:pPr>
        <w:spacing w:line="240" w:lineRule="auto"/>
        <w:ind w:left="431" w:hanging="431"/>
        <w:jc w:val="center"/>
      </w:pPr>
    </w:p>
    <w:p w14:paraId="5157B434" w14:textId="77777777" w:rsidR="005E6846" w:rsidRDefault="005E6846" w:rsidP="002F4974">
      <w:pPr>
        <w:spacing w:line="240" w:lineRule="auto"/>
        <w:ind w:left="431" w:hanging="431"/>
        <w:jc w:val="center"/>
      </w:pPr>
    </w:p>
    <w:p w14:paraId="65E28911" w14:textId="77777777" w:rsidR="005A7CC3" w:rsidRDefault="005A7CC3" w:rsidP="002F4974">
      <w:pPr>
        <w:spacing w:line="240" w:lineRule="auto"/>
        <w:ind w:left="431" w:hanging="431"/>
        <w:jc w:val="center"/>
      </w:pPr>
    </w:p>
    <w:p w14:paraId="4FE7A7AC" w14:textId="77777777" w:rsidR="005A7CC3" w:rsidRDefault="005A7CC3" w:rsidP="002F4974">
      <w:pPr>
        <w:spacing w:line="240" w:lineRule="auto"/>
        <w:ind w:left="431" w:hanging="431"/>
        <w:jc w:val="center"/>
      </w:pPr>
    </w:p>
    <w:p w14:paraId="787F88F1" w14:textId="77777777" w:rsidR="00413DB1" w:rsidRPr="002F4974" w:rsidRDefault="00413DB1" w:rsidP="002F4974">
      <w:pPr>
        <w:spacing w:line="240" w:lineRule="auto"/>
        <w:ind w:left="431" w:hanging="431"/>
        <w:jc w:val="center"/>
      </w:pPr>
    </w:p>
    <w:tbl>
      <w:tblPr>
        <w:tblpPr w:leftFromText="141" w:rightFromText="141" w:vertAnchor="text" w:horzAnchor="margin" w:tblpY="8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DE52C5" w:rsidRPr="00157BD8" w14:paraId="329DFB5A" w14:textId="77777777" w:rsidTr="00DE52C5">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44647AA" w14:textId="054A8F31" w:rsidR="00DE52C5" w:rsidRPr="00157BD8" w:rsidRDefault="002F4974" w:rsidP="00DE52C5">
            <w:pPr>
              <w:spacing w:line="240" w:lineRule="auto"/>
              <w:ind w:left="431" w:hanging="431"/>
              <w:jc w:val="left"/>
              <w:rPr>
                <w:b/>
                <w:lang w:eastAsia="ar-SA"/>
              </w:rPr>
            </w:pPr>
            <w:r w:rsidRPr="002F4974">
              <w:lastRenderedPageBreak/>
              <w:br w:type="page"/>
            </w:r>
            <w:r w:rsidR="00DE52C5" w:rsidRPr="00157BD8">
              <w:rPr>
                <w:b/>
                <w:lang w:eastAsia="ar-SA"/>
              </w:rPr>
              <w:t>Polni naziv ponudnika:</w:t>
            </w:r>
          </w:p>
        </w:tc>
        <w:tc>
          <w:tcPr>
            <w:tcW w:w="6142" w:type="dxa"/>
            <w:tcBorders>
              <w:top w:val="single" w:sz="4" w:space="0" w:color="auto"/>
              <w:left w:val="single" w:sz="4" w:space="0" w:color="auto"/>
              <w:bottom w:val="single" w:sz="4" w:space="0" w:color="auto"/>
              <w:right w:val="single" w:sz="4" w:space="0" w:color="auto"/>
            </w:tcBorders>
          </w:tcPr>
          <w:p w14:paraId="273836E0" w14:textId="77777777" w:rsidR="00DE52C5" w:rsidRPr="00157BD8" w:rsidRDefault="00DE52C5" w:rsidP="00DE52C5">
            <w:pPr>
              <w:spacing w:line="240" w:lineRule="auto"/>
              <w:ind w:left="431" w:hanging="431"/>
              <w:rPr>
                <w:b/>
                <w:lang w:eastAsia="ar-SA"/>
              </w:rPr>
            </w:pPr>
          </w:p>
        </w:tc>
      </w:tr>
      <w:tr w:rsidR="00DE52C5" w:rsidRPr="00157BD8" w14:paraId="14A56C2A" w14:textId="77777777" w:rsidTr="00DE52C5">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71C08C93" w14:textId="77777777" w:rsidR="00DE52C5" w:rsidRPr="00157BD8" w:rsidRDefault="00DE52C5" w:rsidP="00DE52C5">
            <w:pPr>
              <w:spacing w:line="240" w:lineRule="auto"/>
              <w:ind w:left="431" w:hanging="431"/>
              <w:jc w:val="left"/>
              <w:rPr>
                <w:b/>
                <w:lang w:eastAsia="ar-SA"/>
              </w:rPr>
            </w:pPr>
            <w:r w:rsidRPr="00157BD8">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02DDDE4A" w14:textId="77777777" w:rsidR="00DE52C5" w:rsidRPr="00157BD8" w:rsidRDefault="00DE52C5" w:rsidP="00DE52C5">
            <w:pPr>
              <w:spacing w:line="240" w:lineRule="auto"/>
              <w:ind w:left="431" w:hanging="431"/>
              <w:rPr>
                <w:b/>
                <w:lang w:eastAsia="ar-SA"/>
              </w:rPr>
            </w:pPr>
          </w:p>
        </w:tc>
      </w:tr>
      <w:tr w:rsidR="00DE52C5" w:rsidRPr="00157BD8" w14:paraId="33C53A57" w14:textId="77777777" w:rsidTr="00DE52C5">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9335257" w14:textId="77777777" w:rsidR="00DE52C5" w:rsidRPr="00157BD8" w:rsidRDefault="00DE52C5" w:rsidP="00DE52C5">
            <w:pPr>
              <w:spacing w:line="240" w:lineRule="auto"/>
              <w:ind w:left="431" w:hanging="431"/>
              <w:jc w:val="left"/>
              <w:rPr>
                <w:b/>
                <w:lang w:eastAsia="ar-SA"/>
              </w:rPr>
            </w:pPr>
            <w:r w:rsidRPr="00157BD8">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0EA9E3C" w14:textId="77777777" w:rsidR="00DE52C5" w:rsidRPr="00157BD8" w:rsidRDefault="00DE52C5" w:rsidP="00DE52C5">
            <w:pPr>
              <w:spacing w:line="240" w:lineRule="auto"/>
              <w:ind w:left="431" w:hanging="431"/>
              <w:rPr>
                <w:b/>
                <w:lang w:eastAsia="ar-SA"/>
              </w:rPr>
            </w:pPr>
          </w:p>
        </w:tc>
      </w:tr>
      <w:tr w:rsidR="00DE52C5" w:rsidRPr="00157BD8" w14:paraId="5169FEDC" w14:textId="77777777" w:rsidTr="00DE52C5">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305BED94" w14:textId="77777777" w:rsidR="00DE52C5" w:rsidRPr="00157BD8" w:rsidRDefault="00DE52C5" w:rsidP="00DE52C5">
            <w:pPr>
              <w:spacing w:line="240" w:lineRule="auto"/>
              <w:ind w:left="431" w:hanging="431"/>
              <w:jc w:val="left"/>
              <w:rPr>
                <w:b/>
                <w:lang w:eastAsia="ar-SA"/>
              </w:rPr>
            </w:pPr>
            <w:r w:rsidRPr="00157BD8">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51B615AA" w14:textId="77777777" w:rsidR="00DE52C5" w:rsidRPr="00157BD8" w:rsidRDefault="00DE52C5" w:rsidP="00DE52C5">
            <w:pPr>
              <w:spacing w:line="240" w:lineRule="auto"/>
              <w:ind w:left="431" w:hanging="431"/>
              <w:rPr>
                <w:b/>
                <w:lang w:eastAsia="ar-SA"/>
              </w:rPr>
            </w:pPr>
          </w:p>
        </w:tc>
      </w:tr>
      <w:tr w:rsidR="00DE52C5" w:rsidRPr="00157BD8" w14:paraId="63CE70B3" w14:textId="77777777" w:rsidTr="00DE52C5">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A633189" w14:textId="77777777" w:rsidR="00DE52C5" w:rsidRPr="00157BD8" w:rsidRDefault="00DE52C5" w:rsidP="00DE52C5">
            <w:pPr>
              <w:spacing w:line="240" w:lineRule="auto"/>
              <w:rPr>
                <w:b/>
                <w:lang w:eastAsia="ar-SA"/>
              </w:rPr>
            </w:pPr>
            <w:r w:rsidRPr="00157BD8">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A703905" w14:textId="77777777" w:rsidR="00DE52C5" w:rsidRPr="00157BD8" w:rsidRDefault="00DE52C5" w:rsidP="00DE52C5">
            <w:pPr>
              <w:spacing w:before="120" w:line="240" w:lineRule="auto"/>
              <w:ind w:left="431" w:hanging="431"/>
            </w:pPr>
            <w:r w:rsidRPr="00157BD8">
              <w:t>Št. računa ………………………………………………………</w:t>
            </w:r>
          </w:p>
          <w:p w14:paraId="3E48765E" w14:textId="77777777" w:rsidR="00DE52C5" w:rsidRPr="00157BD8" w:rsidRDefault="00DE52C5" w:rsidP="00DE52C5">
            <w:pPr>
              <w:spacing w:before="120" w:line="240" w:lineRule="auto"/>
              <w:ind w:left="431" w:hanging="431"/>
            </w:pPr>
            <w:r w:rsidRPr="00157BD8">
              <w:t>odprt pri ……………………………………………………………</w:t>
            </w:r>
          </w:p>
          <w:p w14:paraId="7CF1D03B" w14:textId="77777777" w:rsidR="00DE52C5" w:rsidRPr="00157BD8" w:rsidRDefault="00DE52C5" w:rsidP="00DE52C5">
            <w:pPr>
              <w:spacing w:line="240" w:lineRule="auto"/>
              <w:ind w:left="431" w:hanging="431"/>
              <w:rPr>
                <w:b/>
                <w:lang w:eastAsia="ar-SA"/>
              </w:rPr>
            </w:pPr>
            <w:r w:rsidRPr="00157BD8">
              <w:rPr>
                <w:i/>
              </w:rPr>
              <w:t xml:space="preserve">                      (navedba banke)</w:t>
            </w:r>
          </w:p>
        </w:tc>
      </w:tr>
      <w:tr w:rsidR="00DE52C5" w:rsidRPr="00157BD8" w14:paraId="671FB2E2" w14:textId="77777777" w:rsidTr="00DE52C5">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1C67A3E" w14:textId="18640DCA" w:rsidR="00DE52C5" w:rsidRPr="00157BD8" w:rsidRDefault="00DE52C5" w:rsidP="00DE52C5">
            <w:pPr>
              <w:spacing w:line="240" w:lineRule="auto"/>
              <w:rPr>
                <w:b/>
                <w:lang w:eastAsia="ar-SA"/>
              </w:rPr>
            </w:pPr>
            <w:r w:rsidRPr="00157BD8">
              <w:rPr>
                <w:b/>
                <w:lang w:eastAsia="ar-SA"/>
              </w:rPr>
              <w:t>Skrbnik pogodbe na strani dobavitelja (</w:t>
            </w:r>
            <w:r>
              <w:rPr>
                <w:b/>
                <w:lang w:eastAsia="ar-SA"/>
              </w:rPr>
              <w:t>23</w:t>
            </w:r>
            <w:r w:rsidRPr="00157BD8">
              <w:rPr>
                <w:b/>
                <w:lang w:eastAsia="ar-SA"/>
              </w:rPr>
              <w:t>. člen pogodbe):</w:t>
            </w:r>
          </w:p>
        </w:tc>
        <w:tc>
          <w:tcPr>
            <w:tcW w:w="6142" w:type="dxa"/>
            <w:tcBorders>
              <w:top w:val="single" w:sz="4" w:space="0" w:color="auto"/>
              <w:left w:val="single" w:sz="4" w:space="0" w:color="auto"/>
              <w:bottom w:val="single" w:sz="4" w:space="0" w:color="auto"/>
              <w:right w:val="single" w:sz="4" w:space="0" w:color="auto"/>
            </w:tcBorders>
          </w:tcPr>
          <w:p w14:paraId="364C4FA0" w14:textId="77777777" w:rsidR="00DE52C5" w:rsidRPr="00157BD8" w:rsidRDefault="00DE52C5" w:rsidP="00DE52C5">
            <w:pPr>
              <w:spacing w:before="120" w:line="240" w:lineRule="auto"/>
              <w:ind w:left="431" w:hanging="431"/>
            </w:pPr>
            <w:r w:rsidRPr="00157BD8">
              <w:t>………………………………………………………………………</w:t>
            </w:r>
          </w:p>
          <w:p w14:paraId="28978253" w14:textId="77777777" w:rsidR="00DE52C5" w:rsidRPr="00157BD8" w:rsidRDefault="00DE52C5" w:rsidP="00DE52C5">
            <w:pPr>
              <w:spacing w:before="120" w:line="240" w:lineRule="auto"/>
              <w:ind w:left="431" w:hanging="431"/>
            </w:pPr>
            <w:r w:rsidRPr="00157BD8">
              <w:t>………………………………………………………………………</w:t>
            </w:r>
          </w:p>
          <w:p w14:paraId="576F626C" w14:textId="77777777" w:rsidR="00DE52C5" w:rsidRPr="00157BD8" w:rsidRDefault="00DE52C5" w:rsidP="00DE52C5">
            <w:pPr>
              <w:spacing w:line="240" w:lineRule="auto"/>
              <w:ind w:left="431" w:hanging="431"/>
              <w:rPr>
                <w:b/>
                <w:lang w:eastAsia="ar-SA"/>
              </w:rPr>
            </w:pPr>
            <w:r w:rsidRPr="00157BD8">
              <w:rPr>
                <w:i/>
              </w:rPr>
              <w:t>(navedba imena in priimka, tel. št. in e-poštnega naslova)</w:t>
            </w:r>
          </w:p>
        </w:tc>
      </w:tr>
    </w:tbl>
    <w:p w14:paraId="2D86255A" w14:textId="55E40A91" w:rsidR="00157BD8" w:rsidRPr="00157BD8" w:rsidRDefault="00157BD8" w:rsidP="00DE52C5">
      <w:pPr>
        <w:spacing w:line="240" w:lineRule="auto"/>
        <w:ind w:left="431" w:hanging="431"/>
        <w:jc w:val="center"/>
      </w:pPr>
    </w:p>
    <w:p w14:paraId="0E298BC8" w14:textId="77777777" w:rsidR="00157BD8" w:rsidRPr="00157BD8" w:rsidRDefault="00157BD8" w:rsidP="00157BD8">
      <w:pPr>
        <w:spacing w:line="240" w:lineRule="auto"/>
        <w:ind w:left="431" w:hanging="431"/>
        <w:jc w:val="center"/>
        <w:rPr>
          <w:i/>
          <w:lang w:eastAsia="ar-SA"/>
        </w:rPr>
      </w:pPr>
      <w:r w:rsidRPr="00157BD8">
        <w:rPr>
          <w:i/>
          <w:lang w:eastAsia="ar-SA"/>
        </w:rPr>
        <w:t>(izpolniti v primeru samostojne ponudbe)</w:t>
      </w:r>
    </w:p>
    <w:p w14:paraId="6AE42E20" w14:textId="77777777" w:rsidR="00157BD8" w:rsidRPr="00157BD8" w:rsidRDefault="00157BD8" w:rsidP="00157BD8">
      <w:pPr>
        <w:spacing w:line="240" w:lineRule="auto"/>
        <w:ind w:left="431" w:hanging="431"/>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6196"/>
      </w:tblGrid>
      <w:tr w:rsidR="00157BD8" w:rsidRPr="00157BD8" w14:paraId="574CEB1D"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hideMark/>
          </w:tcPr>
          <w:p w14:paraId="4ECA83DA" w14:textId="77777777" w:rsidR="00157BD8" w:rsidRPr="00157BD8" w:rsidRDefault="00157BD8" w:rsidP="00157BD8">
            <w:pPr>
              <w:spacing w:line="240" w:lineRule="auto"/>
              <w:ind w:left="431" w:hanging="431"/>
              <w:jc w:val="left"/>
              <w:rPr>
                <w:b/>
                <w:lang w:eastAsia="ar-SA"/>
              </w:rPr>
            </w:pPr>
            <w:r w:rsidRPr="00157BD8">
              <w:rPr>
                <w:b/>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4A311058" w14:textId="77777777" w:rsidR="00157BD8" w:rsidRPr="00157BD8" w:rsidRDefault="00157BD8" w:rsidP="00157BD8">
            <w:pPr>
              <w:spacing w:line="240" w:lineRule="auto"/>
              <w:ind w:left="431" w:hanging="431"/>
              <w:rPr>
                <w:b/>
                <w:lang w:eastAsia="ar-SA"/>
              </w:rPr>
            </w:pPr>
          </w:p>
        </w:tc>
      </w:tr>
      <w:tr w:rsidR="00157BD8" w:rsidRPr="00157BD8" w14:paraId="0D6DFD08"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tcPr>
          <w:p w14:paraId="3CE4ADFF" w14:textId="77777777" w:rsidR="00157BD8" w:rsidRPr="00157BD8" w:rsidRDefault="00157BD8" w:rsidP="00157BD8">
            <w:pPr>
              <w:spacing w:line="240" w:lineRule="auto"/>
              <w:ind w:left="431" w:hanging="431"/>
              <w:jc w:val="left"/>
              <w:rPr>
                <w:b/>
                <w:lang w:eastAsia="ar-SA"/>
              </w:rPr>
            </w:pPr>
          </w:p>
          <w:p w14:paraId="2BF3F025" w14:textId="77777777" w:rsidR="00157BD8" w:rsidRPr="00157BD8" w:rsidRDefault="00157BD8" w:rsidP="00157BD8">
            <w:pPr>
              <w:spacing w:line="240" w:lineRule="auto"/>
              <w:ind w:left="431" w:hanging="431"/>
              <w:rPr>
                <w:lang w:eastAsia="ar-SA"/>
              </w:rPr>
            </w:pPr>
            <w:r w:rsidRPr="00157BD8">
              <w:rPr>
                <w:lang w:eastAsia="ar-SA"/>
              </w:rPr>
              <w:t>(navesti vse partnerje v skupni ponudbi)</w:t>
            </w:r>
          </w:p>
          <w:p w14:paraId="4850937B" w14:textId="77777777" w:rsidR="00157BD8" w:rsidRPr="00157BD8" w:rsidRDefault="00157BD8" w:rsidP="00157BD8">
            <w:pPr>
              <w:spacing w:line="240" w:lineRule="auto"/>
              <w:ind w:left="431" w:hanging="431"/>
              <w:jc w:val="left"/>
              <w:rPr>
                <w:b/>
                <w:lang w:eastAsia="ar-SA"/>
              </w:rPr>
            </w:pPr>
          </w:p>
        </w:tc>
        <w:tc>
          <w:tcPr>
            <w:tcW w:w="6196" w:type="dxa"/>
            <w:tcBorders>
              <w:top w:val="single" w:sz="4" w:space="0" w:color="auto"/>
              <w:left w:val="single" w:sz="4" w:space="0" w:color="auto"/>
              <w:bottom w:val="single" w:sz="4" w:space="0" w:color="auto"/>
              <w:right w:val="single" w:sz="4" w:space="0" w:color="auto"/>
            </w:tcBorders>
          </w:tcPr>
          <w:p w14:paraId="5636BFEE" w14:textId="77777777" w:rsidR="00157BD8" w:rsidRPr="00157BD8" w:rsidRDefault="00157BD8" w:rsidP="00157BD8">
            <w:pPr>
              <w:spacing w:line="240" w:lineRule="auto"/>
              <w:ind w:left="431" w:hanging="431"/>
              <w:rPr>
                <w:b/>
                <w:lang w:eastAsia="ar-SA"/>
              </w:rPr>
            </w:pPr>
          </w:p>
        </w:tc>
      </w:tr>
      <w:tr w:rsidR="00157BD8" w:rsidRPr="00157BD8" w14:paraId="72F0C2E7"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hideMark/>
          </w:tcPr>
          <w:p w14:paraId="4F90E124" w14:textId="77777777" w:rsidR="00157BD8" w:rsidRPr="00157BD8" w:rsidRDefault="00157BD8" w:rsidP="00157BD8">
            <w:pPr>
              <w:spacing w:line="240" w:lineRule="auto"/>
              <w:ind w:left="431" w:hanging="431"/>
              <w:rPr>
                <w:b/>
                <w:lang w:eastAsia="ar-SA"/>
              </w:rPr>
            </w:pPr>
            <w:r w:rsidRPr="00157BD8">
              <w:rPr>
                <w:b/>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0419F5A1" w14:textId="77777777" w:rsidR="00157BD8" w:rsidRPr="00157BD8" w:rsidRDefault="00157BD8" w:rsidP="00157BD8">
            <w:pPr>
              <w:spacing w:line="240" w:lineRule="auto"/>
              <w:ind w:left="431" w:hanging="431"/>
              <w:rPr>
                <w:b/>
                <w:lang w:eastAsia="ar-SA"/>
              </w:rPr>
            </w:pPr>
          </w:p>
        </w:tc>
      </w:tr>
      <w:tr w:rsidR="00157BD8" w:rsidRPr="00157BD8" w14:paraId="3C02BB6E"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hideMark/>
          </w:tcPr>
          <w:p w14:paraId="19721893" w14:textId="77777777" w:rsidR="00157BD8" w:rsidRPr="00157BD8" w:rsidRDefault="00157BD8" w:rsidP="00157BD8">
            <w:pPr>
              <w:spacing w:line="240" w:lineRule="auto"/>
              <w:ind w:left="431" w:hanging="431"/>
              <w:rPr>
                <w:b/>
                <w:lang w:eastAsia="ar-SA"/>
              </w:rPr>
            </w:pPr>
            <w:r w:rsidRPr="00157BD8">
              <w:rPr>
                <w:b/>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49256E3B" w14:textId="77777777" w:rsidR="00157BD8" w:rsidRPr="00157BD8" w:rsidRDefault="00157BD8" w:rsidP="00157BD8">
            <w:pPr>
              <w:spacing w:line="240" w:lineRule="auto"/>
              <w:ind w:left="431" w:hanging="431"/>
              <w:rPr>
                <w:b/>
                <w:lang w:eastAsia="ar-SA"/>
              </w:rPr>
            </w:pPr>
          </w:p>
        </w:tc>
      </w:tr>
      <w:tr w:rsidR="00157BD8" w:rsidRPr="00157BD8" w14:paraId="32CB7683"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tcPr>
          <w:p w14:paraId="4FDD3750" w14:textId="77777777" w:rsidR="00157BD8" w:rsidRPr="00157BD8" w:rsidRDefault="00157BD8" w:rsidP="00157BD8">
            <w:pPr>
              <w:spacing w:line="240" w:lineRule="auto"/>
              <w:ind w:left="431" w:hanging="431"/>
              <w:rPr>
                <w:b/>
                <w:lang w:eastAsia="ar-SA"/>
              </w:rPr>
            </w:pPr>
            <w:r w:rsidRPr="00157BD8">
              <w:rPr>
                <w:b/>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749FD56C" w14:textId="77777777" w:rsidR="00157BD8" w:rsidRPr="00157BD8" w:rsidRDefault="00157BD8" w:rsidP="00157BD8">
            <w:pPr>
              <w:spacing w:line="240" w:lineRule="auto"/>
              <w:ind w:left="431" w:hanging="431"/>
              <w:rPr>
                <w:b/>
                <w:lang w:eastAsia="ar-SA"/>
              </w:rPr>
            </w:pPr>
          </w:p>
        </w:tc>
      </w:tr>
      <w:tr w:rsidR="00157BD8" w:rsidRPr="00157BD8" w14:paraId="22709186"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tcPr>
          <w:p w14:paraId="428E572E" w14:textId="77777777" w:rsidR="00157BD8" w:rsidRPr="00157BD8" w:rsidRDefault="00157BD8" w:rsidP="00157BD8">
            <w:pPr>
              <w:spacing w:line="240" w:lineRule="auto"/>
              <w:ind w:left="431" w:hanging="431"/>
              <w:rPr>
                <w:b/>
                <w:lang w:eastAsia="ar-SA"/>
              </w:rPr>
            </w:pPr>
            <w:r w:rsidRPr="00157BD8">
              <w:rPr>
                <w:b/>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69B36683" w14:textId="77777777" w:rsidR="00157BD8" w:rsidRPr="00157BD8" w:rsidRDefault="00157BD8" w:rsidP="00157BD8">
            <w:pPr>
              <w:spacing w:line="240" w:lineRule="auto"/>
              <w:ind w:left="431" w:hanging="431"/>
              <w:rPr>
                <w:b/>
                <w:lang w:eastAsia="ar-SA"/>
              </w:rPr>
            </w:pPr>
          </w:p>
        </w:tc>
      </w:tr>
      <w:tr w:rsidR="00157BD8" w:rsidRPr="00157BD8" w14:paraId="699F02BB"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tcPr>
          <w:p w14:paraId="538B84AA" w14:textId="77777777" w:rsidR="00157BD8" w:rsidRPr="00157BD8" w:rsidRDefault="00157BD8" w:rsidP="00157BD8">
            <w:pPr>
              <w:spacing w:line="240" w:lineRule="auto"/>
              <w:ind w:left="431" w:hanging="431"/>
              <w:rPr>
                <w:b/>
                <w:lang w:eastAsia="ar-SA"/>
              </w:rPr>
            </w:pPr>
            <w:r w:rsidRPr="00157BD8">
              <w:rPr>
                <w:b/>
                <w:lang w:eastAsia="ar-SA"/>
              </w:rPr>
              <w:t>Številka transakcijskega</w:t>
            </w:r>
          </w:p>
          <w:p w14:paraId="2A6D566F" w14:textId="77777777" w:rsidR="00157BD8" w:rsidRPr="00157BD8" w:rsidRDefault="00157BD8" w:rsidP="00157BD8">
            <w:pPr>
              <w:spacing w:line="240" w:lineRule="auto"/>
              <w:ind w:left="431" w:hanging="431"/>
              <w:rPr>
                <w:b/>
                <w:lang w:eastAsia="ar-SA"/>
              </w:rPr>
            </w:pPr>
            <w:r w:rsidRPr="00157BD8">
              <w:rPr>
                <w:b/>
                <w:lang w:eastAsia="ar-SA"/>
              </w:rPr>
              <w:t xml:space="preserve">računa, na katerega bo </w:t>
            </w:r>
          </w:p>
          <w:p w14:paraId="3F99B0A6" w14:textId="77777777" w:rsidR="00157BD8" w:rsidRPr="00157BD8" w:rsidRDefault="00157BD8" w:rsidP="00157BD8">
            <w:pPr>
              <w:spacing w:line="240" w:lineRule="auto"/>
              <w:ind w:left="431" w:hanging="431"/>
              <w:rPr>
                <w:b/>
                <w:lang w:eastAsia="ar-SA"/>
              </w:rPr>
            </w:pPr>
            <w:r w:rsidRPr="00157BD8">
              <w:rPr>
                <w:b/>
                <w:lang w:eastAsia="ar-SA"/>
              </w:rPr>
              <w:t xml:space="preserve">naročnik plačeval </w:t>
            </w:r>
          </w:p>
          <w:p w14:paraId="061A9F5C" w14:textId="77777777" w:rsidR="00157BD8" w:rsidRPr="00157BD8" w:rsidRDefault="00157BD8" w:rsidP="00157BD8">
            <w:pPr>
              <w:spacing w:line="240" w:lineRule="auto"/>
              <w:ind w:left="431" w:hanging="431"/>
              <w:rPr>
                <w:b/>
                <w:lang w:eastAsia="ar-SA"/>
              </w:rPr>
            </w:pPr>
            <w:r w:rsidRPr="00157BD8">
              <w:rPr>
                <w:b/>
                <w:lang w:eastAsia="ar-SA"/>
              </w:rPr>
              <w:t>opravljeno</w:t>
            </w:r>
          </w:p>
          <w:p w14:paraId="466031BC" w14:textId="77777777" w:rsidR="00157BD8" w:rsidRPr="00157BD8" w:rsidRDefault="00157BD8" w:rsidP="00157BD8">
            <w:pPr>
              <w:spacing w:line="240" w:lineRule="auto"/>
              <w:ind w:left="431" w:hanging="431"/>
              <w:rPr>
                <w:b/>
                <w:lang w:eastAsia="ar-SA"/>
              </w:rPr>
            </w:pPr>
            <w:r w:rsidRPr="00157BD8">
              <w:rPr>
                <w:b/>
                <w:lang w:eastAsia="ar-SA"/>
              </w:rPr>
              <w:t>dobavo/storitev:</w:t>
            </w:r>
          </w:p>
        </w:tc>
        <w:tc>
          <w:tcPr>
            <w:tcW w:w="6196" w:type="dxa"/>
            <w:tcBorders>
              <w:top w:val="single" w:sz="4" w:space="0" w:color="auto"/>
              <w:left w:val="single" w:sz="4" w:space="0" w:color="auto"/>
              <w:bottom w:val="single" w:sz="4" w:space="0" w:color="auto"/>
              <w:right w:val="single" w:sz="4" w:space="0" w:color="auto"/>
            </w:tcBorders>
          </w:tcPr>
          <w:p w14:paraId="7360E4AB" w14:textId="77777777" w:rsidR="00157BD8" w:rsidRPr="00157BD8" w:rsidRDefault="00157BD8" w:rsidP="00157BD8">
            <w:pPr>
              <w:spacing w:before="120" w:line="240" w:lineRule="auto"/>
              <w:ind w:left="431" w:hanging="431"/>
            </w:pPr>
            <w:r w:rsidRPr="00157BD8">
              <w:t>Št. računa ………………………………………………………</w:t>
            </w:r>
          </w:p>
          <w:p w14:paraId="6731591F" w14:textId="77777777" w:rsidR="00157BD8" w:rsidRPr="00157BD8" w:rsidRDefault="00157BD8" w:rsidP="00157BD8">
            <w:pPr>
              <w:spacing w:before="120" w:line="240" w:lineRule="auto"/>
              <w:ind w:left="431" w:hanging="431"/>
            </w:pPr>
            <w:r w:rsidRPr="00157BD8">
              <w:t>odprt pri ……………………………………………………………</w:t>
            </w:r>
          </w:p>
          <w:p w14:paraId="6B34F4C4" w14:textId="77777777" w:rsidR="00157BD8" w:rsidRPr="00157BD8" w:rsidRDefault="00157BD8" w:rsidP="00157BD8">
            <w:pPr>
              <w:spacing w:line="240" w:lineRule="auto"/>
              <w:ind w:left="431" w:hanging="431"/>
              <w:rPr>
                <w:b/>
                <w:lang w:eastAsia="ar-SA"/>
              </w:rPr>
            </w:pPr>
          </w:p>
        </w:tc>
      </w:tr>
      <w:tr w:rsidR="00157BD8" w:rsidRPr="00157BD8" w14:paraId="44A50471"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tcPr>
          <w:p w14:paraId="14389FC5" w14:textId="77777777" w:rsidR="00157BD8" w:rsidRPr="00157BD8" w:rsidRDefault="00157BD8" w:rsidP="00157BD8">
            <w:pPr>
              <w:spacing w:line="240" w:lineRule="auto"/>
              <w:ind w:left="431" w:hanging="431"/>
              <w:rPr>
                <w:b/>
                <w:lang w:eastAsia="ar-SA"/>
              </w:rPr>
            </w:pPr>
            <w:r w:rsidRPr="00157BD8">
              <w:rPr>
                <w:b/>
                <w:lang w:eastAsia="ar-SA"/>
              </w:rPr>
              <w:t>Skrbnik pogodbe na strani</w:t>
            </w:r>
          </w:p>
          <w:p w14:paraId="5B560841" w14:textId="13FA3CFD" w:rsidR="00157BD8" w:rsidRPr="00157BD8" w:rsidRDefault="00157BD8" w:rsidP="00157BD8">
            <w:pPr>
              <w:spacing w:line="240" w:lineRule="auto"/>
              <w:ind w:left="431" w:hanging="431"/>
              <w:rPr>
                <w:b/>
                <w:lang w:eastAsia="ar-SA"/>
              </w:rPr>
            </w:pPr>
            <w:r w:rsidRPr="00157BD8">
              <w:rPr>
                <w:b/>
                <w:lang w:eastAsia="ar-SA"/>
              </w:rPr>
              <w:t>dobavitelja (</w:t>
            </w:r>
            <w:r w:rsidR="005E6846">
              <w:rPr>
                <w:b/>
                <w:lang w:eastAsia="ar-SA"/>
              </w:rPr>
              <w:t xml:space="preserve">23. </w:t>
            </w:r>
            <w:r w:rsidRPr="00157BD8">
              <w:rPr>
                <w:b/>
                <w:lang w:eastAsia="ar-SA"/>
              </w:rPr>
              <w:t xml:space="preserve"> člen </w:t>
            </w:r>
          </w:p>
          <w:p w14:paraId="0E878E97" w14:textId="22D2A4E2" w:rsidR="00157BD8" w:rsidRPr="00157BD8" w:rsidRDefault="00157BD8" w:rsidP="00157BD8">
            <w:pPr>
              <w:spacing w:line="240" w:lineRule="auto"/>
              <w:rPr>
                <w:b/>
                <w:lang w:eastAsia="ar-SA"/>
              </w:rPr>
            </w:pPr>
            <w:r w:rsidRPr="00157BD8">
              <w:rPr>
                <w:b/>
                <w:lang w:eastAsia="ar-SA"/>
              </w:rPr>
              <w:t>pogodbe za dobavo):</w:t>
            </w:r>
          </w:p>
        </w:tc>
        <w:tc>
          <w:tcPr>
            <w:tcW w:w="6196" w:type="dxa"/>
            <w:tcBorders>
              <w:top w:val="single" w:sz="4" w:space="0" w:color="auto"/>
              <w:left w:val="single" w:sz="4" w:space="0" w:color="auto"/>
              <w:bottom w:val="single" w:sz="4" w:space="0" w:color="auto"/>
              <w:right w:val="single" w:sz="4" w:space="0" w:color="auto"/>
            </w:tcBorders>
          </w:tcPr>
          <w:p w14:paraId="0175FCB1" w14:textId="77777777" w:rsidR="00157BD8" w:rsidRPr="00157BD8" w:rsidRDefault="00157BD8" w:rsidP="00157BD8">
            <w:pPr>
              <w:spacing w:before="120" w:line="240" w:lineRule="auto"/>
              <w:ind w:left="431" w:hanging="431"/>
            </w:pPr>
            <w:r w:rsidRPr="00157BD8">
              <w:t>………………………………………………………………………</w:t>
            </w:r>
          </w:p>
          <w:p w14:paraId="266BD0DE" w14:textId="77777777" w:rsidR="00157BD8" w:rsidRPr="00157BD8" w:rsidRDefault="00157BD8" w:rsidP="00157BD8">
            <w:pPr>
              <w:spacing w:before="120" w:line="240" w:lineRule="auto"/>
              <w:ind w:left="431" w:hanging="431"/>
            </w:pPr>
            <w:r w:rsidRPr="00157BD8">
              <w:t>………………………………………………………………………</w:t>
            </w:r>
          </w:p>
          <w:p w14:paraId="1138A1D4" w14:textId="77777777" w:rsidR="00157BD8" w:rsidRPr="00157BD8" w:rsidRDefault="00157BD8" w:rsidP="00157BD8">
            <w:pPr>
              <w:spacing w:line="240" w:lineRule="auto"/>
              <w:ind w:left="431" w:hanging="431"/>
              <w:rPr>
                <w:b/>
                <w:lang w:eastAsia="ar-SA"/>
              </w:rPr>
            </w:pPr>
            <w:r w:rsidRPr="00157BD8">
              <w:rPr>
                <w:i/>
              </w:rPr>
              <w:t>(navedba imena in priimka, tel. št. in e-poštnega naslova)</w:t>
            </w:r>
          </w:p>
        </w:tc>
      </w:tr>
      <w:tr w:rsidR="00157BD8" w:rsidRPr="00157BD8" w14:paraId="0C8BA11F"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hideMark/>
          </w:tcPr>
          <w:p w14:paraId="29990595" w14:textId="77777777" w:rsidR="00157BD8" w:rsidRPr="00157BD8" w:rsidRDefault="00157BD8" w:rsidP="00157BD8">
            <w:pPr>
              <w:spacing w:line="240" w:lineRule="auto"/>
              <w:ind w:left="431" w:hanging="431"/>
              <w:rPr>
                <w:b/>
                <w:lang w:eastAsia="ar-SA"/>
              </w:rPr>
            </w:pPr>
            <w:r w:rsidRPr="00157BD8">
              <w:rPr>
                <w:b/>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6E77FF57" w14:textId="77777777" w:rsidR="00157BD8" w:rsidRPr="00157BD8" w:rsidRDefault="00157BD8" w:rsidP="00157BD8">
            <w:pPr>
              <w:spacing w:line="240" w:lineRule="auto"/>
              <w:ind w:left="431" w:hanging="431"/>
              <w:rPr>
                <w:b/>
                <w:lang w:eastAsia="ar-SA"/>
              </w:rPr>
            </w:pPr>
          </w:p>
        </w:tc>
      </w:tr>
      <w:tr w:rsidR="00157BD8" w:rsidRPr="00157BD8" w14:paraId="424BDDE7" w14:textId="77777777" w:rsidTr="007D796F">
        <w:trPr>
          <w:trHeight w:val="417"/>
        </w:trPr>
        <w:tc>
          <w:tcPr>
            <w:tcW w:w="2759" w:type="dxa"/>
            <w:tcBorders>
              <w:top w:val="single" w:sz="4" w:space="0" w:color="auto"/>
              <w:left w:val="single" w:sz="4" w:space="0" w:color="auto"/>
              <w:bottom w:val="single" w:sz="4" w:space="0" w:color="auto"/>
              <w:right w:val="single" w:sz="4" w:space="0" w:color="auto"/>
            </w:tcBorders>
            <w:vAlign w:val="center"/>
            <w:hideMark/>
          </w:tcPr>
          <w:p w14:paraId="63B0E71E" w14:textId="77777777" w:rsidR="00157BD8" w:rsidRPr="00157BD8" w:rsidRDefault="00157BD8" w:rsidP="00157BD8">
            <w:pPr>
              <w:spacing w:line="240" w:lineRule="auto"/>
              <w:ind w:left="431" w:hanging="431"/>
              <w:rPr>
                <w:b/>
                <w:lang w:eastAsia="ar-SA"/>
              </w:rPr>
            </w:pPr>
            <w:r w:rsidRPr="00157BD8">
              <w:rPr>
                <w:b/>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149F6755" w14:textId="77777777" w:rsidR="00157BD8" w:rsidRPr="00157BD8" w:rsidRDefault="00157BD8" w:rsidP="00157BD8">
            <w:pPr>
              <w:spacing w:line="240" w:lineRule="auto"/>
              <w:ind w:left="431" w:hanging="431"/>
              <w:rPr>
                <w:b/>
                <w:lang w:eastAsia="ar-SA"/>
              </w:rPr>
            </w:pPr>
          </w:p>
        </w:tc>
      </w:tr>
    </w:tbl>
    <w:p w14:paraId="738CBF55" w14:textId="77777777" w:rsidR="00157BD8" w:rsidRPr="00157BD8" w:rsidRDefault="00157BD8" w:rsidP="00157BD8">
      <w:pPr>
        <w:spacing w:line="240" w:lineRule="auto"/>
        <w:ind w:left="431" w:hanging="431"/>
        <w:jc w:val="center"/>
        <w:rPr>
          <w:i/>
          <w:lang w:eastAsia="ar-SA"/>
        </w:rPr>
      </w:pPr>
      <w:r w:rsidRPr="00157BD8">
        <w:rPr>
          <w:i/>
          <w:lang w:eastAsia="ar-SA"/>
        </w:rPr>
        <w:t>(izpolniti v primeru skupne ponudbe, po potrebi dodati polja za vpis)</w:t>
      </w:r>
    </w:p>
    <w:p w14:paraId="7995069A" w14:textId="77777777" w:rsidR="00157BD8" w:rsidRPr="00157BD8" w:rsidRDefault="00157BD8" w:rsidP="00157BD8">
      <w:pPr>
        <w:spacing w:line="240" w:lineRule="auto"/>
        <w:ind w:left="431" w:hanging="431"/>
        <w:jc w:val="center"/>
        <w:rPr>
          <w:i/>
          <w:lang w:eastAsia="ar-SA"/>
        </w:rPr>
      </w:pPr>
    </w:p>
    <w:p w14:paraId="652B4358" w14:textId="77777777" w:rsidR="00157BD8" w:rsidRPr="00157BD8" w:rsidRDefault="00157BD8" w:rsidP="00157BD8">
      <w:pPr>
        <w:spacing w:line="240" w:lineRule="auto"/>
        <w:ind w:left="431" w:hanging="431"/>
        <w:jc w:val="center"/>
        <w:rPr>
          <w:i/>
          <w:lang w:eastAsia="ar-SA"/>
        </w:rPr>
      </w:pPr>
    </w:p>
    <w:p w14:paraId="47C37B7B" w14:textId="77777777" w:rsidR="00157BD8" w:rsidRDefault="00157BD8" w:rsidP="00157BD8">
      <w:pPr>
        <w:spacing w:line="240" w:lineRule="auto"/>
        <w:ind w:left="431" w:hanging="431"/>
        <w:jc w:val="center"/>
        <w:rPr>
          <w:i/>
          <w:lang w:eastAsia="ar-SA"/>
        </w:rPr>
      </w:pPr>
    </w:p>
    <w:p w14:paraId="73E32257" w14:textId="77777777" w:rsidR="007D796F" w:rsidRDefault="007D796F" w:rsidP="00157BD8">
      <w:pPr>
        <w:spacing w:line="240" w:lineRule="auto"/>
        <w:ind w:left="431" w:hanging="431"/>
        <w:jc w:val="center"/>
        <w:rPr>
          <w:i/>
          <w:lang w:eastAsia="ar-SA"/>
        </w:rPr>
      </w:pPr>
    </w:p>
    <w:p w14:paraId="022C6B0A" w14:textId="77777777" w:rsidR="00413DB1" w:rsidRDefault="00413DB1" w:rsidP="00157BD8">
      <w:pPr>
        <w:spacing w:line="240" w:lineRule="auto"/>
        <w:ind w:left="431" w:hanging="431"/>
        <w:jc w:val="center"/>
        <w:rPr>
          <w:i/>
          <w:lang w:eastAsia="ar-SA"/>
        </w:rPr>
      </w:pPr>
    </w:p>
    <w:p w14:paraId="5EEFB640" w14:textId="77777777" w:rsidR="00413DB1" w:rsidRDefault="00413DB1" w:rsidP="00157BD8">
      <w:pPr>
        <w:spacing w:line="240" w:lineRule="auto"/>
        <w:ind w:left="431" w:hanging="431"/>
        <w:jc w:val="center"/>
        <w:rPr>
          <w:i/>
          <w:lang w:eastAsia="ar-SA"/>
        </w:rPr>
      </w:pPr>
    </w:p>
    <w:p w14:paraId="17D89144" w14:textId="77777777" w:rsidR="00413DB1" w:rsidRDefault="00413DB1" w:rsidP="00157BD8">
      <w:pPr>
        <w:spacing w:line="240" w:lineRule="auto"/>
        <w:ind w:left="431" w:hanging="431"/>
        <w:jc w:val="center"/>
        <w:rPr>
          <w:i/>
          <w:lang w:eastAsia="ar-SA"/>
        </w:rPr>
      </w:pPr>
    </w:p>
    <w:p w14:paraId="26E57A42" w14:textId="77777777" w:rsidR="00413DB1" w:rsidRDefault="00413DB1" w:rsidP="00157BD8">
      <w:pPr>
        <w:spacing w:line="240" w:lineRule="auto"/>
        <w:ind w:left="431" w:hanging="431"/>
        <w:jc w:val="center"/>
        <w:rPr>
          <w:i/>
          <w:lang w:eastAsia="ar-SA"/>
        </w:rPr>
      </w:pPr>
    </w:p>
    <w:p w14:paraId="4CBEA1FA" w14:textId="77777777" w:rsidR="00413DB1" w:rsidRDefault="00413DB1" w:rsidP="00157BD8">
      <w:pPr>
        <w:spacing w:line="240" w:lineRule="auto"/>
        <w:ind w:left="431" w:hanging="431"/>
        <w:jc w:val="center"/>
        <w:rPr>
          <w:i/>
          <w:lang w:eastAsia="ar-SA"/>
        </w:rPr>
      </w:pPr>
    </w:p>
    <w:p w14:paraId="4869B660" w14:textId="77777777" w:rsidR="007D796F" w:rsidRDefault="007D796F" w:rsidP="00157BD8">
      <w:pPr>
        <w:spacing w:line="240" w:lineRule="auto"/>
        <w:ind w:left="431" w:hanging="431"/>
        <w:jc w:val="center"/>
        <w:rPr>
          <w:i/>
          <w:lang w:eastAsia="ar-SA"/>
        </w:rPr>
      </w:pPr>
    </w:p>
    <w:p w14:paraId="0C73EA9C" w14:textId="77777777" w:rsidR="007D796F" w:rsidRPr="00157BD8" w:rsidRDefault="007D796F" w:rsidP="0093367A">
      <w:pPr>
        <w:spacing w:line="240" w:lineRule="auto"/>
        <w:rPr>
          <w:i/>
          <w:lang w:eastAsia="ar-SA"/>
        </w:rPr>
      </w:pPr>
    </w:p>
    <w:p w14:paraId="755C5FD3" w14:textId="77777777" w:rsidR="00157BD8" w:rsidRPr="00157BD8" w:rsidRDefault="00157BD8" w:rsidP="00157BD8">
      <w:pPr>
        <w:spacing w:line="240" w:lineRule="auto"/>
        <w:ind w:left="431" w:hanging="431"/>
        <w:jc w:val="center"/>
        <w:rPr>
          <w:b/>
          <w:lang w:eastAsia="ar-SA"/>
        </w:rPr>
      </w:pPr>
      <w:r w:rsidRPr="00157BD8">
        <w:rPr>
          <w:b/>
          <w:lang w:eastAsia="ar-SA"/>
        </w:rPr>
        <w:lastRenderedPageBreak/>
        <w:t>OBRAZEC PONUDBE</w:t>
      </w:r>
    </w:p>
    <w:p w14:paraId="73D5200E" w14:textId="77777777" w:rsidR="00157BD8" w:rsidRPr="00157BD8" w:rsidRDefault="00157BD8" w:rsidP="00157BD8">
      <w:pPr>
        <w:spacing w:line="240" w:lineRule="auto"/>
        <w:ind w:left="431" w:hanging="431"/>
        <w:jc w:val="center"/>
        <w:rPr>
          <w:lang w:eastAsia="ar-SA"/>
        </w:rPr>
      </w:pPr>
    </w:p>
    <w:p w14:paraId="54F8C364" w14:textId="020284F7" w:rsidR="00157BD8" w:rsidRPr="00157BD8" w:rsidRDefault="00157BD8" w:rsidP="00DE52C5">
      <w:pPr>
        <w:spacing w:after="120" w:line="240" w:lineRule="auto"/>
        <w:ind w:left="431" w:hanging="431"/>
        <w:jc w:val="center"/>
        <w:rPr>
          <w:lang w:eastAsia="ar-SA"/>
        </w:rPr>
      </w:pPr>
      <w:r w:rsidRPr="00157BD8">
        <w:rPr>
          <w:lang w:eastAsia="ar-SA"/>
        </w:rPr>
        <w:t>številka ……….........................................…………z dne ……............................................…..………</w:t>
      </w:r>
    </w:p>
    <w:p w14:paraId="666CC1C5" w14:textId="77777777" w:rsidR="00157BD8" w:rsidRPr="00157BD8" w:rsidRDefault="00157BD8" w:rsidP="00157BD8">
      <w:pPr>
        <w:spacing w:line="240" w:lineRule="auto"/>
        <w:ind w:left="431" w:hanging="431"/>
        <w:jc w:val="center"/>
        <w:rPr>
          <w:lang w:eastAsia="ar-SA"/>
        </w:rPr>
      </w:pPr>
      <w:r w:rsidRPr="00157BD8">
        <w:rPr>
          <w:lang w:eastAsia="ar-SA"/>
        </w:rPr>
        <w:t>za</w:t>
      </w:r>
    </w:p>
    <w:p w14:paraId="755298BA" w14:textId="77777777" w:rsidR="00157BD8" w:rsidRPr="00157BD8" w:rsidRDefault="00157BD8" w:rsidP="00157BD8">
      <w:pPr>
        <w:spacing w:line="240" w:lineRule="auto"/>
        <w:ind w:left="431" w:hanging="431"/>
        <w:jc w:val="center"/>
        <w:rPr>
          <w:lang w:eastAsia="ar-SA"/>
        </w:rPr>
      </w:pPr>
    </w:p>
    <w:p w14:paraId="7CBA0291" w14:textId="3F36EAA0" w:rsidR="00157BD8" w:rsidRPr="00157BD8" w:rsidRDefault="002F4974" w:rsidP="00157BD8">
      <w:pPr>
        <w:spacing w:line="240" w:lineRule="auto"/>
        <w:ind w:left="431" w:hanging="431"/>
        <w:jc w:val="center"/>
        <w:rPr>
          <w:b/>
        </w:rPr>
      </w:pPr>
      <w:r w:rsidRPr="002F4974">
        <w:rPr>
          <w:b/>
        </w:rPr>
        <w:t xml:space="preserve">IZDELAVA, DOBAVA IN MONTAŽA OPREME ZA OPERACIJSKI BLOK IN ENOTO ZA INTENZIVNO TERAPIJO </w:t>
      </w:r>
      <w:r w:rsidRPr="002F4974">
        <w:rPr>
          <w:b/>
          <w:bCs/>
        </w:rPr>
        <w:t>V SB PTUJ</w:t>
      </w:r>
    </w:p>
    <w:p w14:paraId="07015D34" w14:textId="77777777" w:rsidR="00157BD8" w:rsidRPr="00157BD8" w:rsidRDefault="00157BD8" w:rsidP="00157BD8">
      <w:pPr>
        <w:spacing w:line="240" w:lineRule="auto"/>
        <w:ind w:left="431" w:hanging="431"/>
        <w:jc w:val="center"/>
        <w:rPr>
          <w:b/>
          <w:highlight w:val="yellow"/>
        </w:rPr>
      </w:pPr>
    </w:p>
    <w:p w14:paraId="5A61565A" w14:textId="77777777" w:rsidR="00157BD8" w:rsidRPr="00157BD8" w:rsidRDefault="00157BD8" w:rsidP="00157BD8">
      <w:pPr>
        <w:spacing w:line="240" w:lineRule="auto"/>
        <w:ind w:left="431" w:hanging="431"/>
        <w:jc w:val="center"/>
        <w:rPr>
          <w:b/>
        </w:rPr>
      </w:pPr>
      <w:r w:rsidRPr="00157BD8">
        <w:rPr>
          <w:b/>
        </w:rPr>
        <w:t>Sklop ___: ________________________________________</w:t>
      </w:r>
    </w:p>
    <w:p w14:paraId="633A98F4" w14:textId="77777777" w:rsidR="00157BD8" w:rsidRPr="00157BD8" w:rsidRDefault="00157BD8" w:rsidP="00157BD8">
      <w:pPr>
        <w:spacing w:line="240" w:lineRule="auto"/>
        <w:ind w:left="431" w:hanging="431"/>
        <w:jc w:val="center"/>
        <w:rPr>
          <w:b/>
          <w:i/>
        </w:rPr>
      </w:pPr>
      <w:r w:rsidRPr="00157BD8">
        <w:rPr>
          <w:b/>
          <w:i/>
        </w:rPr>
        <w:t>(vpisati številko sklopa in naziv sklopa)</w:t>
      </w:r>
    </w:p>
    <w:p w14:paraId="5A0AB5CF" w14:textId="77777777" w:rsidR="00157BD8" w:rsidRPr="00157BD8" w:rsidRDefault="00157BD8" w:rsidP="00157BD8">
      <w:pPr>
        <w:spacing w:line="240" w:lineRule="auto"/>
        <w:ind w:left="431" w:hanging="431"/>
        <w:jc w:val="center"/>
        <w:rPr>
          <w:b/>
          <w:highlight w:val="yellow"/>
        </w:rPr>
      </w:pPr>
    </w:p>
    <w:tbl>
      <w:tblPr>
        <w:tblStyle w:val="Tabelamrea"/>
        <w:tblpPr w:leftFromText="141" w:rightFromText="141" w:vertAnchor="text" w:horzAnchor="margin" w:tblpY="5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DE52C5" w:rsidRPr="00157BD8" w14:paraId="2D7E6EBB" w14:textId="77777777" w:rsidTr="00DE52C5">
        <w:trPr>
          <w:trHeight w:val="80"/>
        </w:trPr>
        <w:tc>
          <w:tcPr>
            <w:tcW w:w="1843" w:type="dxa"/>
            <w:hideMark/>
          </w:tcPr>
          <w:p w14:paraId="77D832B0" w14:textId="77777777" w:rsidR="00DE52C5" w:rsidRPr="00157BD8" w:rsidRDefault="00DE52C5" w:rsidP="00DE52C5">
            <w:pPr>
              <w:keepNext/>
              <w:spacing w:line="240" w:lineRule="auto"/>
              <w:ind w:left="431" w:hanging="431"/>
            </w:pPr>
            <w:r w:rsidRPr="00157BD8">
              <w:sym w:font="Symbol" w:char="F0F0"/>
            </w:r>
            <w:r w:rsidRPr="00157BD8">
              <w:t xml:space="preserve"> samostojno</w:t>
            </w:r>
          </w:p>
        </w:tc>
        <w:tc>
          <w:tcPr>
            <w:tcW w:w="2110" w:type="dxa"/>
            <w:hideMark/>
          </w:tcPr>
          <w:p w14:paraId="3C1D9036" w14:textId="77777777" w:rsidR="00DE52C5" w:rsidRPr="00157BD8" w:rsidRDefault="00DE52C5" w:rsidP="00DE52C5">
            <w:pPr>
              <w:keepNext/>
              <w:spacing w:line="240" w:lineRule="auto"/>
              <w:ind w:left="431" w:hanging="431"/>
            </w:pPr>
            <w:r w:rsidRPr="00157BD8">
              <w:sym w:font="Symbol" w:char="F0F0"/>
            </w:r>
            <w:r w:rsidRPr="00157BD8">
              <w:t xml:space="preserve"> skupna ponudba</w:t>
            </w:r>
          </w:p>
        </w:tc>
        <w:tc>
          <w:tcPr>
            <w:tcW w:w="2031" w:type="dxa"/>
            <w:hideMark/>
          </w:tcPr>
          <w:p w14:paraId="55322E46" w14:textId="77777777" w:rsidR="00DE52C5" w:rsidRPr="00157BD8" w:rsidRDefault="00DE52C5" w:rsidP="00DE52C5">
            <w:pPr>
              <w:keepNext/>
              <w:spacing w:line="240" w:lineRule="auto"/>
              <w:ind w:left="431" w:hanging="431"/>
            </w:pPr>
            <w:r w:rsidRPr="00157BD8">
              <w:sym w:font="Symbol" w:char="F0F0"/>
            </w:r>
            <w:r w:rsidRPr="00157BD8">
              <w:t xml:space="preserve"> s podizvajalci</w:t>
            </w:r>
          </w:p>
        </w:tc>
        <w:tc>
          <w:tcPr>
            <w:tcW w:w="3088" w:type="dxa"/>
            <w:hideMark/>
          </w:tcPr>
          <w:p w14:paraId="57094039" w14:textId="77777777" w:rsidR="00DE52C5" w:rsidRDefault="00DE52C5" w:rsidP="00DE52C5">
            <w:pPr>
              <w:keepNext/>
              <w:spacing w:line="240" w:lineRule="auto"/>
              <w:ind w:left="306" w:hanging="306"/>
              <w:rPr>
                <w:i/>
              </w:rPr>
            </w:pPr>
            <w:r w:rsidRPr="00157BD8">
              <w:sym w:font="Symbol" w:char="F0F0"/>
            </w:r>
            <w:r w:rsidRPr="00157BD8">
              <w:t xml:space="preserve"> </w:t>
            </w:r>
            <w:r w:rsidRPr="00DE52C5">
              <w:t xml:space="preserve">uporaba zmogljivosti drugih subjektov </w:t>
            </w:r>
            <w:r w:rsidRPr="00DE52C5">
              <w:rPr>
                <w:i/>
              </w:rPr>
              <w:t>(</w:t>
            </w:r>
            <w:r w:rsidRPr="0093367A">
              <w:rPr>
                <w:i/>
              </w:rPr>
              <w:t>velja le za sklop</w:t>
            </w:r>
            <w:r w:rsidR="0011586E">
              <w:rPr>
                <w:i/>
              </w:rPr>
              <w:t>a</w:t>
            </w:r>
            <w:r w:rsidRPr="0093367A">
              <w:rPr>
                <w:i/>
              </w:rPr>
              <w:t xml:space="preserve"> 3</w:t>
            </w:r>
            <w:r w:rsidR="0011586E">
              <w:rPr>
                <w:i/>
              </w:rPr>
              <w:t xml:space="preserve"> in</w:t>
            </w:r>
            <w:r w:rsidRPr="0093367A">
              <w:rPr>
                <w:i/>
              </w:rPr>
              <w:t xml:space="preserve"> 4</w:t>
            </w:r>
            <w:r w:rsidRPr="00DE52C5">
              <w:rPr>
                <w:i/>
              </w:rPr>
              <w:t>)</w:t>
            </w:r>
          </w:p>
          <w:p w14:paraId="0126184A" w14:textId="469C9A5F" w:rsidR="008A5F7F" w:rsidRPr="00157BD8" w:rsidRDefault="008A5F7F" w:rsidP="00DE52C5">
            <w:pPr>
              <w:keepNext/>
              <w:spacing w:line="240" w:lineRule="auto"/>
              <w:ind w:left="306" w:hanging="306"/>
            </w:pPr>
          </w:p>
        </w:tc>
      </w:tr>
    </w:tbl>
    <w:p w14:paraId="25DEA63E" w14:textId="00DB0429" w:rsidR="00157BD8" w:rsidRPr="00157BD8" w:rsidRDefault="00157BD8" w:rsidP="0093367A">
      <w:pPr>
        <w:keepNext/>
        <w:spacing w:line="240" w:lineRule="auto"/>
        <w:ind w:left="431" w:hanging="431"/>
        <w:rPr>
          <w:lang w:eastAsia="ar-SA"/>
        </w:rPr>
      </w:pPr>
      <w:r w:rsidRPr="00157BD8">
        <w:rPr>
          <w:b/>
        </w:rPr>
        <w:t>Ponudbo oddajamo (označi):</w:t>
      </w:r>
    </w:p>
    <w:p w14:paraId="7735539E" w14:textId="77777777" w:rsidR="00157BD8" w:rsidRPr="00157BD8" w:rsidRDefault="00157BD8" w:rsidP="00157BD8">
      <w:pPr>
        <w:keepNext/>
        <w:spacing w:line="240" w:lineRule="auto"/>
        <w:ind w:left="431" w:hanging="431"/>
        <w:jc w:val="center"/>
        <w:rPr>
          <w:lang w:eastAsia="ar-SA"/>
        </w:rPr>
      </w:pPr>
    </w:p>
    <w:p w14:paraId="53D5C564" w14:textId="77777777" w:rsidR="00157BD8" w:rsidRPr="00157BD8" w:rsidRDefault="00157BD8" w:rsidP="00375A10">
      <w:pPr>
        <w:numPr>
          <w:ilvl w:val="1"/>
          <w:numId w:val="29"/>
        </w:numPr>
        <w:spacing w:line="240" w:lineRule="auto"/>
        <w:ind w:left="426" w:hanging="426"/>
        <w:contextualSpacing/>
        <w:rPr>
          <w:lang w:eastAsia="ar-SA"/>
        </w:rPr>
      </w:pPr>
      <w:r w:rsidRPr="00157BD8">
        <w:rPr>
          <w:lang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B0263DF" w14:textId="77777777" w:rsidR="00157BD8" w:rsidRPr="00157BD8" w:rsidRDefault="00157BD8" w:rsidP="00157BD8">
      <w:pPr>
        <w:spacing w:line="240" w:lineRule="auto"/>
        <w:ind w:left="431" w:hanging="431"/>
        <w:rPr>
          <w:lang w:eastAsia="ar-SA"/>
        </w:rPr>
      </w:pPr>
    </w:p>
    <w:p w14:paraId="35BE33FC" w14:textId="77777777" w:rsidR="00157BD8" w:rsidRPr="00157BD8" w:rsidRDefault="00157BD8" w:rsidP="008A5F7F">
      <w:pPr>
        <w:tabs>
          <w:tab w:val="left" w:pos="1418"/>
          <w:tab w:val="right" w:leader="dot" w:pos="9072"/>
        </w:tabs>
        <w:spacing w:after="120" w:line="240" w:lineRule="auto"/>
        <w:ind w:hanging="5"/>
        <w:rPr>
          <w:lang w:eastAsia="ar-SA"/>
        </w:rPr>
      </w:pPr>
      <w:r w:rsidRPr="00157BD8">
        <w:rPr>
          <w:lang w:eastAsia="ar-SA"/>
        </w:rPr>
        <w:t xml:space="preserve">Ponudbena vrednost brez DDV: </w:t>
      </w:r>
      <w:r w:rsidRPr="00157BD8">
        <w:rPr>
          <w:lang w:eastAsia="ar-SA"/>
        </w:rPr>
        <w:tab/>
        <w:t>EUR</w:t>
      </w:r>
    </w:p>
    <w:p w14:paraId="5CDD1972" w14:textId="121335F1" w:rsidR="00157BD8" w:rsidRPr="00157BD8" w:rsidRDefault="00157BD8" w:rsidP="00157BD8">
      <w:pPr>
        <w:tabs>
          <w:tab w:val="left" w:pos="1418"/>
          <w:tab w:val="right" w:leader="dot" w:pos="9072"/>
        </w:tabs>
        <w:spacing w:after="120" w:line="240" w:lineRule="auto"/>
        <w:ind w:left="426" w:hanging="431"/>
        <w:rPr>
          <w:lang w:eastAsia="ar-SA"/>
        </w:rPr>
      </w:pPr>
      <w:r w:rsidRPr="00157BD8">
        <w:rPr>
          <w:lang w:eastAsia="ar-SA"/>
        </w:rPr>
        <w:t>Vrednost DDV (22 %): ……………………………………………………………………………………EUR</w:t>
      </w:r>
    </w:p>
    <w:p w14:paraId="29260E85" w14:textId="77777777" w:rsidR="00157BD8" w:rsidRPr="00157BD8" w:rsidRDefault="00157BD8" w:rsidP="00157BD8">
      <w:pPr>
        <w:tabs>
          <w:tab w:val="left" w:pos="1418"/>
          <w:tab w:val="right" w:leader="dot" w:pos="9072"/>
        </w:tabs>
        <w:spacing w:after="120" w:line="240" w:lineRule="auto"/>
        <w:ind w:left="426" w:hanging="431"/>
        <w:rPr>
          <w:b/>
          <w:lang w:eastAsia="ar-SA"/>
        </w:rPr>
      </w:pPr>
      <w:r w:rsidRPr="00157BD8">
        <w:rPr>
          <w:b/>
          <w:lang w:eastAsia="ar-SA"/>
        </w:rPr>
        <w:t>Ponudbena vrednost z DDV: ….</w:t>
      </w:r>
      <w:r w:rsidRPr="00157BD8">
        <w:rPr>
          <w:b/>
          <w:lang w:eastAsia="ar-SA"/>
        </w:rPr>
        <w:tab/>
        <w:t>EUR</w:t>
      </w:r>
    </w:p>
    <w:p w14:paraId="3407D192" w14:textId="77777777" w:rsidR="00157BD8" w:rsidRPr="00157BD8" w:rsidRDefault="00157BD8" w:rsidP="00157BD8">
      <w:pPr>
        <w:spacing w:line="240" w:lineRule="auto"/>
        <w:ind w:left="431" w:hanging="431"/>
        <w:rPr>
          <w:lang w:eastAsia="ar-SA"/>
        </w:rPr>
      </w:pPr>
    </w:p>
    <w:p w14:paraId="2AFF8BEE" w14:textId="6D3B3D9B" w:rsidR="00157BD8" w:rsidRPr="00157BD8" w:rsidRDefault="00157BD8" w:rsidP="00375A10">
      <w:pPr>
        <w:numPr>
          <w:ilvl w:val="1"/>
          <w:numId w:val="29"/>
        </w:numPr>
        <w:spacing w:line="240" w:lineRule="auto"/>
        <w:ind w:left="426" w:hanging="426"/>
        <w:contextualSpacing/>
        <w:rPr>
          <w:lang w:eastAsia="ar-SA"/>
        </w:rPr>
      </w:pPr>
      <w:r w:rsidRPr="00157BD8">
        <w:rPr>
          <w:lang w:eastAsia="ar-SA"/>
        </w:rPr>
        <w:t xml:space="preserve">Za izvedbo naročila skladno z zahtevo iz </w:t>
      </w:r>
      <w:proofErr w:type="spellStart"/>
      <w:r w:rsidRPr="00157BD8">
        <w:rPr>
          <w:lang w:eastAsia="ar-SA"/>
        </w:rPr>
        <w:t>podčlena</w:t>
      </w:r>
      <w:proofErr w:type="spellEnd"/>
      <w:r w:rsidRPr="00157BD8">
        <w:rPr>
          <w:lang w:eastAsia="ar-SA"/>
        </w:rPr>
        <w:t xml:space="preserve"> 3.2. (</w:t>
      </w:r>
      <w:r w:rsidR="0011586E">
        <w:rPr>
          <w:lang w:eastAsia="ar-SA"/>
        </w:rPr>
        <w:t>g</w:t>
      </w:r>
      <w:r w:rsidRPr="00157BD8">
        <w:rPr>
          <w:lang w:eastAsia="ar-SA"/>
        </w:rPr>
        <w:t>) Navodil ponudnikom imenujemo naslednji strokovni kader: ………………………………………………………………………………….</w:t>
      </w:r>
    </w:p>
    <w:p w14:paraId="28A804A7" w14:textId="2A50C577" w:rsidR="00157BD8" w:rsidRPr="00157BD8" w:rsidRDefault="00157BD8" w:rsidP="00157BD8">
      <w:pPr>
        <w:spacing w:line="240" w:lineRule="auto"/>
        <w:ind w:left="426"/>
        <w:contextualSpacing/>
        <w:rPr>
          <w:lang w:eastAsia="ar-SA"/>
        </w:rPr>
      </w:pPr>
      <w:r w:rsidRPr="00DE52C5">
        <w:rPr>
          <w:lang w:eastAsia="ar-SA"/>
        </w:rPr>
        <w:t xml:space="preserve">…………………………………………………………., za katerega prilagamo certifikat proizvajalca ponujene opreme o usposobljenosti. </w:t>
      </w:r>
      <w:r w:rsidRPr="00DE52C5">
        <w:rPr>
          <w:i/>
          <w:lang w:eastAsia="ar-SA"/>
        </w:rPr>
        <w:t>(</w:t>
      </w:r>
      <w:r w:rsidRPr="0093367A">
        <w:rPr>
          <w:i/>
          <w:lang w:eastAsia="ar-SA"/>
        </w:rPr>
        <w:t>velja le za sklop</w:t>
      </w:r>
      <w:r w:rsidR="0011586E">
        <w:rPr>
          <w:i/>
          <w:lang w:eastAsia="ar-SA"/>
        </w:rPr>
        <w:t>a</w:t>
      </w:r>
      <w:r w:rsidRPr="0093367A">
        <w:rPr>
          <w:i/>
          <w:lang w:eastAsia="ar-SA"/>
        </w:rPr>
        <w:t xml:space="preserve"> </w:t>
      </w:r>
      <w:r w:rsidR="007D796F" w:rsidRPr="0093367A">
        <w:rPr>
          <w:i/>
          <w:lang w:eastAsia="ar-SA"/>
        </w:rPr>
        <w:t>3</w:t>
      </w:r>
      <w:r w:rsidR="0011586E">
        <w:rPr>
          <w:i/>
          <w:lang w:eastAsia="ar-SA"/>
        </w:rPr>
        <w:t xml:space="preserve"> in</w:t>
      </w:r>
      <w:r w:rsidR="007D796F" w:rsidRPr="0093367A">
        <w:rPr>
          <w:i/>
          <w:lang w:eastAsia="ar-SA"/>
        </w:rPr>
        <w:t xml:space="preserve"> 4</w:t>
      </w:r>
      <w:r w:rsidRPr="00DE52C5">
        <w:rPr>
          <w:i/>
          <w:lang w:eastAsia="ar-SA"/>
        </w:rPr>
        <w:t>)</w:t>
      </w:r>
    </w:p>
    <w:p w14:paraId="50C73051" w14:textId="77777777" w:rsidR="00157BD8" w:rsidRPr="00157BD8" w:rsidRDefault="00157BD8" w:rsidP="00157BD8">
      <w:pPr>
        <w:spacing w:line="240" w:lineRule="auto"/>
        <w:ind w:left="431" w:hanging="431"/>
        <w:rPr>
          <w:lang w:eastAsia="ar-SA"/>
        </w:rPr>
      </w:pPr>
    </w:p>
    <w:p w14:paraId="04956F5E" w14:textId="77777777" w:rsidR="00157BD8" w:rsidRPr="00157BD8" w:rsidRDefault="00157BD8" w:rsidP="00375A10">
      <w:pPr>
        <w:numPr>
          <w:ilvl w:val="1"/>
          <w:numId w:val="29"/>
        </w:numPr>
        <w:spacing w:line="240" w:lineRule="auto"/>
        <w:ind w:left="426" w:hanging="426"/>
        <w:contextualSpacing/>
        <w:rPr>
          <w:lang w:eastAsia="ar-SA"/>
        </w:rPr>
      </w:pPr>
      <w:r w:rsidRPr="00157BD8">
        <w:rPr>
          <w:lang w:eastAsia="ar-SA"/>
        </w:rPr>
        <w:t>Zavezujemo se, da bomo v primeru izbora naše ponudbe, začeli izvajati dela takoj po uvedbi v delo in vsa dela izvedli v rokih, kot izhajajo iz vzorca pogodbe.</w:t>
      </w:r>
    </w:p>
    <w:p w14:paraId="73DE17C0" w14:textId="77777777" w:rsidR="00157BD8" w:rsidRPr="00157BD8" w:rsidRDefault="00157BD8" w:rsidP="00157BD8">
      <w:pPr>
        <w:spacing w:line="240" w:lineRule="auto"/>
        <w:ind w:left="431" w:hanging="431"/>
        <w:rPr>
          <w:lang w:eastAsia="ar-SA"/>
        </w:rPr>
      </w:pPr>
    </w:p>
    <w:p w14:paraId="2A422034" w14:textId="77777777" w:rsidR="00157BD8" w:rsidRPr="00157BD8" w:rsidRDefault="00157BD8" w:rsidP="00375A10">
      <w:pPr>
        <w:numPr>
          <w:ilvl w:val="1"/>
          <w:numId w:val="29"/>
        </w:numPr>
        <w:spacing w:line="240" w:lineRule="auto"/>
        <w:ind w:left="426" w:hanging="426"/>
        <w:contextualSpacing/>
        <w:rPr>
          <w:lang w:eastAsia="ar-SA"/>
        </w:rPr>
      </w:pPr>
      <w:r w:rsidRPr="00157BD8">
        <w:rPr>
          <w:lang w:eastAsia="ar-SA"/>
        </w:rPr>
        <w:t>Izjavljamo, da bo vsa izdelana, dobavljena in montirana oprema izpolnjevala vse zahteve, kot izhajajo iz dokumentacije v zvezi z oddajo javnega naročila.</w:t>
      </w:r>
    </w:p>
    <w:p w14:paraId="45DA43AE" w14:textId="77777777" w:rsidR="00157BD8" w:rsidRPr="00157BD8" w:rsidRDefault="00157BD8" w:rsidP="00157BD8">
      <w:pPr>
        <w:spacing w:line="240" w:lineRule="auto"/>
        <w:ind w:left="431" w:hanging="431"/>
        <w:rPr>
          <w:lang w:eastAsia="ar-SA"/>
        </w:rPr>
      </w:pPr>
    </w:p>
    <w:p w14:paraId="61634D6A" w14:textId="15B932D9" w:rsidR="00157BD8" w:rsidRPr="00413DB1" w:rsidRDefault="00157BD8" w:rsidP="00375A10">
      <w:pPr>
        <w:numPr>
          <w:ilvl w:val="1"/>
          <w:numId w:val="29"/>
        </w:numPr>
        <w:spacing w:line="240" w:lineRule="auto"/>
        <w:ind w:left="426" w:hanging="426"/>
        <w:contextualSpacing/>
        <w:rPr>
          <w:lang w:eastAsia="ar-SA"/>
        </w:rPr>
      </w:pPr>
      <w:r w:rsidRPr="00157BD8">
        <w:rPr>
          <w:lang w:eastAsia="ar-SA"/>
        </w:rPr>
        <w:t>Izjavljamo, da</w:t>
      </w:r>
      <w:r w:rsidRPr="00157BD8" w:rsidDel="00F77A70">
        <w:rPr>
          <w:lang w:eastAsia="ar-SA"/>
        </w:rPr>
        <w:t xml:space="preserve"> </w:t>
      </w:r>
      <w:r w:rsidRPr="00157BD8">
        <w:rPr>
          <w:lang w:eastAsia="ar-SA"/>
        </w:rPr>
        <w:t xml:space="preserve">se s to ponudbo zavezujemo do </w:t>
      </w:r>
      <w:r w:rsidRPr="00413DB1">
        <w:rPr>
          <w:lang w:eastAsia="ar-SA"/>
        </w:rPr>
        <w:t xml:space="preserve">dne </w:t>
      </w:r>
      <w:r w:rsidR="00B978AB" w:rsidRPr="00413DB1">
        <w:rPr>
          <w:lang w:eastAsia="ar-SA"/>
        </w:rPr>
        <w:t>31. 8.</w:t>
      </w:r>
      <w:r w:rsidRPr="00413DB1">
        <w:rPr>
          <w:lang w:eastAsia="ar-SA"/>
        </w:rPr>
        <w:t xml:space="preserve"> 2026. Ves ta čas je naša ponudba obvezujoča in je lahko izbrana kadar koli pred potekom tega obdobja.</w:t>
      </w:r>
    </w:p>
    <w:p w14:paraId="399DC83B" w14:textId="77777777" w:rsidR="00157BD8" w:rsidRPr="00157BD8" w:rsidRDefault="00157BD8" w:rsidP="00157BD8">
      <w:pPr>
        <w:spacing w:line="240" w:lineRule="auto"/>
        <w:ind w:left="431" w:hanging="431"/>
        <w:rPr>
          <w:lang w:eastAsia="ar-SA"/>
        </w:rPr>
      </w:pPr>
    </w:p>
    <w:p w14:paraId="75174869" w14:textId="77777777" w:rsidR="00157BD8" w:rsidRPr="00157BD8" w:rsidRDefault="00157BD8" w:rsidP="00375A10">
      <w:pPr>
        <w:numPr>
          <w:ilvl w:val="1"/>
          <w:numId w:val="29"/>
        </w:numPr>
        <w:spacing w:line="240" w:lineRule="auto"/>
        <w:ind w:left="426" w:hanging="426"/>
        <w:contextualSpacing/>
        <w:rPr>
          <w:lang w:eastAsia="ar-SA"/>
        </w:rPr>
      </w:pPr>
      <w:r w:rsidRPr="00157BD8">
        <w:rPr>
          <w:lang w:eastAsia="ar-SA"/>
        </w:rPr>
        <w:t xml:space="preserve">Soglašamo, da naročnik s tem javnim naročilom ni obvezan, da izbere ponudnika. V takem primeru ne bomo imeli nobenih odškodninskih zahtevkov do naročnika. </w:t>
      </w:r>
    </w:p>
    <w:p w14:paraId="1941E134" w14:textId="77777777" w:rsidR="00157BD8" w:rsidRPr="00157BD8" w:rsidRDefault="00157BD8" w:rsidP="00157BD8">
      <w:pPr>
        <w:spacing w:line="240" w:lineRule="auto"/>
        <w:ind w:left="431" w:hanging="431"/>
        <w:rPr>
          <w:lang w:eastAsia="ar-SA"/>
        </w:rPr>
      </w:pPr>
    </w:p>
    <w:p w14:paraId="54030C37" w14:textId="7CE075F0" w:rsidR="00157BD8" w:rsidRPr="00157BD8" w:rsidRDefault="00157BD8" w:rsidP="0093367A">
      <w:pPr>
        <w:numPr>
          <w:ilvl w:val="1"/>
          <w:numId w:val="29"/>
        </w:numPr>
        <w:spacing w:line="240" w:lineRule="auto"/>
        <w:ind w:left="426" w:hanging="426"/>
        <w:contextualSpacing/>
        <w:rPr>
          <w:lang w:eastAsia="ar-SA"/>
        </w:rPr>
      </w:pPr>
      <w:r w:rsidRPr="00157BD8">
        <w:rPr>
          <w:lang w:eastAsia="ar-SA"/>
        </w:rPr>
        <w:t>Izjavljamo, da smo v celoti preučili dokumentacijo v zvezi z oddajo javnega naročila in da se v celoti strinjamo z njeno vsebino in z vsemi določili in pogoji dokumentacije v zvezi z oddajo javnega naročila.</w:t>
      </w:r>
    </w:p>
    <w:p w14:paraId="355CD0F9" w14:textId="77777777" w:rsidR="00E11722" w:rsidRDefault="00E11722" w:rsidP="00157BD8">
      <w:pPr>
        <w:spacing w:line="240" w:lineRule="auto"/>
        <w:ind w:left="431" w:hanging="431"/>
        <w:rPr>
          <w:lang w:eastAsia="ar-SA"/>
        </w:rPr>
      </w:pPr>
    </w:p>
    <w:p w14:paraId="306F60E0" w14:textId="77777777" w:rsidR="00E11722" w:rsidRDefault="00E11722" w:rsidP="00157BD8">
      <w:pPr>
        <w:spacing w:line="240" w:lineRule="auto"/>
        <w:ind w:left="431" w:hanging="431"/>
        <w:rPr>
          <w:lang w:eastAsia="ar-SA"/>
        </w:rPr>
      </w:pPr>
    </w:p>
    <w:p w14:paraId="13F87AB7" w14:textId="6E9A4C56" w:rsidR="00157BD8" w:rsidRPr="00157BD8" w:rsidRDefault="00157BD8" w:rsidP="00157BD8">
      <w:pPr>
        <w:spacing w:line="240" w:lineRule="auto"/>
        <w:ind w:left="431" w:hanging="431"/>
        <w:rPr>
          <w:lang w:eastAsia="ar-SA"/>
        </w:rPr>
      </w:pPr>
      <w:r w:rsidRPr="00157BD8">
        <w:rPr>
          <w:lang w:eastAsia="ar-SA"/>
        </w:rPr>
        <w:t xml:space="preserve">Datirano dne ______________ </w:t>
      </w:r>
    </w:p>
    <w:p w14:paraId="3E888510" w14:textId="77777777" w:rsidR="00157BD8" w:rsidRPr="00157BD8" w:rsidRDefault="00157BD8" w:rsidP="00157BD8">
      <w:pPr>
        <w:spacing w:line="240" w:lineRule="auto"/>
        <w:ind w:left="431" w:hanging="431"/>
        <w:rPr>
          <w:lang w:eastAsia="ar-SA"/>
        </w:rPr>
      </w:pPr>
    </w:p>
    <w:p w14:paraId="166594B3" w14:textId="77777777" w:rsidR="00157BD8" w:rsidRPr="00157BD8" w:rsidRDefault="00157BD8" w:rsidP="00157BD8">
      <w:pPr>
        <w:tabs>
          <w:tab w:val="left" w:pos="1418"/>
          <w:tab w:val="right" w:leader="underscore" w:pos="9072"/>
        </w:tabs>
        <w:spacing w:line="240" w:lineRule="auto"/>
        <w:ind w:left="431" w:hanging="431"/>
        <w:rPr>
          <w:lang w:eastAsia="ar-SA"/>
        </w:rPr>
      </w:pPr>
      <w:r w:rsidRPr="00157BD8">
        <w:rPr>
          <w:lang w:eastAsia="ar-SA"/>
        </w:rPr>
        <w:t>Podpisnik (</w:t>
      </w:r>
      <w:r w:rsidRPr="00157BD8">
        <w:rPr>
          <w:i/>
          <w:lang w:eastAsia="ar-SA"/>
        </w:rPr>
        <w:t>ime in priimek</w:t>
      </w:r>
      <w:r w:rsidRPr="00157BD8">
        <w:rPr>
          <w:lang w:eastAsia="ar-SA"/>
        </w:rPr>
        <w:t>)</w:t>
      </w:r>
      <w:r w:rsidRPr="00157BD8">
        <w:rPr>
          <w:lang w:eastAsia="ar-SA"/>
        </w:rPr>
        <w:tab/>
      </w:r>
    </w:p>
    <w:p w14:paraId="5206615B" w14:textId="77777777" w:rsidR="00157BD8" w:rsidRPr="00157BD8" w:rsidRDefault="00157BD8" w:rsidP="00157BD8">
      <w:pPr>
        <w:spacing w:line="240" w:lineRule="auto"/>
        <w:ind w:left="431" w:hanging="431"/>
        <w:rPr>
          <w:lang w:eastAsia="ar-SA"/>
        </w:rPr>
      </w:pPr>
    </w:p>
    <w:p w14:paraId="59D1C117" w14:textId="77777777" w:rsidR="00157BD8" w:rsidRPr="00157BD8" w:rsidRDefault="00157BD8" w:rsidP="00157BD8">
      <w:pPr>
        <w:tabs>
          <w:tab w:val="left" w:pos="1418"/>
          <w:tab w:val="right" w:leader="underscore" w:pos="9072"/>
        </w:tabs>
        <w:spacing w:line="240" w:lineRule="auto"/>
        <w:ind w:left="431" w:hanging="431"/>
        <w:rPr>
          <w:lang w:eastAsia="ar-SA"/>
        </w:rPr>
      </w:pPr>
      <w:r w:rsidRPr="00157BD8">
        <w:rPr>
          <w:lang w:eastAsia="ar-SA"/>
        </w:rPr>
        <w:t xml:space="preserve">Podpis_____________________________________ v funkciji </w:t>
      </w:r>
      <w:r w:rsidRPr="00157BD8">
        <w:rPr>
          <w:lang w:eastAsia="ar-SA"/>
        </w:rPr>
        <w:tab/>
      </w:r>
    </w:p>
    <w:p w14:paraId="5EE971CF" w14:textId="77777777" w:rsidR="00157BD8" w:rsidRPr="00157BD8" w:rsidRDefault="00157BD8" w:rsidP="00157BD8">
      <w:pPr>
        <w:spacing w:line="240" w:lineRule="auto"/>
        <w:ind w:left="431" w:hanging="431"/>
        <w:rPr>
          <w:lang w:eastAsia="ar-SA"/>
        </w:rPr>
      </w:pPr>
    </w:p>
    <w:p w14:paraId="3CC005F7" w14:textId="77777777" w:rsidR="00157BD8" w:rsidRPr="00157BD8" w:rsidRDefault="00157BD8" w:rsidP="00157BD8">
      <w:pPr>
        <w:tabs>
          <w:tab w:val="left" w:pos="1418"/>
          <w:tab w:val="right" w:leader="underscore" w:pos="9072"/>
        </w:tabs>
        <w:spacing w:line="240" w:lineRule="auto"/>
        <w:ind w:left="431" w:hanging="431"/>
        <w:rPr>
          <w:lang w:eastAsia="ar-SA"/>
        </w:rPr>
      </w:pPr>
      <w:r w:rsidRPr="00157BD8">
        <w:rPr>
          <w:lang w:eastAsia="ar-SA"/>
        </w:rPr>
        <w:t>s polnim pooblastilom za podpis ponudb za in v imenu</w:t>
      </w:r>
      <w:r w:rsidRPr="00157BD8">
        <w:rPr>
          <w:lang w:eastAsia="ar-SA"/>
        </w:rPr>
        <w:tab/>
      </w:r>
    </w:p>
    <w:p w14:paraId="126960E6" w14:textId="77777777" w:rsidR="00157BD8" w:rsidRPr="00157BD8" w:rsidRDefault="00157BD8" w:rsidP="0093367A">
      <w:pPr>
        <w:spacing w:line="240" w:lineRule="auto"/>
      </w:pPr>
      <w:r w:rsidRPr="00157BD8">
        <w:rPr>
          <w:i/>
          <w:lang w:eastAsia="ar-SA"/>
        </w:rPr>
        <w:t>(napisano čitljivo z velikimi tiskanimi črkami)</w:t>
      </w:r>
    </w:p>
    <w:p w14:paraId="6FB70DF3" w14:textId="0BC4DA2C" w:rsidR="00157BD8" w:rsidRPr="00157BD8" w:rsidRDefault="00157BD8" w:rsidP="00157BD8">
      <w:pPr>
        <w:spacing w:after="200" w:line="240" w:lineRule="auto"/>
        <w:jc w:val="left"/>
        <w:rPr>
          <w:color w:val="000000" w:themeColor="text1"/>
        </w:rPr>
      </w:pPr>
    </w:p>
    <w:p w14:paraId="5C9F1E88" w14:textId="77777777" w:rsidR="00157BD8" w:rsidRPr="00157BD8" w:rsidRDefault="00157BD8" w:rsidP="00157BD8">
      <w:pPr>
        <w:spacing w:line="240" w:lineRule="auto"/>
        <w:ind w:left="431" w:hanging="431"/>
        <w:jc w:val="center"/>
      </w:pPr>
    </w:p>
    <w:p w14:paraId="5F633FF7" w14:textId="77777777" w:rsidR="00157BD8" w:rsidRPr="00157BD8" w:rsidRDefault="00157BD8" w:rsidP="00157BD8">
      <w:pPr>
        <w:spacing w:line="240" w:lineRule="auto"/>
        <w:ind w:left="431" w:hanging="431"/>
        <w:jc w:val="center"/>
      </w:pPr>
    </w:p>
    <w:p w14:paraId="7D99CA88" w14:textId="77777777" w:rsidR="00157BD8" w:rsidRPr="00157BD8" w:rsidRDefault="00157BD8" w:rsidP="00157BD8">
      <w:pPr>
        <w:spacing w:line="240" w:lineRule="auto"/>
        <w:ind w:left="431" w:hanging="431"/>
        <w:jc w:val="center"/>
      </w:pPr>
    </w:p>
    <w:p w14:paraId="0FFBC184" w14:textId="77777777" w:rsidR="00157BD8" w:rsidRPr="00157BD8" w:rsidRDefault="00157BD8" w:rsidP="00157BD8">
      <w:pPr>
        <w:spacing w:line="240" w:lineRule="auto"/>
        <w:ind w:left="431" w:hanging="431"/>
        <w:jc w:val="center"/>
      </w:pPr>
      <w:r w:rsidRPr="00157BD8">
        <w:t>POGLAVJE 4</w:t>
      </w:r>
    </w:p>
    <w:p w14:paraId="483B8D0A" w14:textId="77777777" w:rsidR="00157BD8" w:rsidRPr="00157BD8" w:rsidRDefault="00157BD8" w:rsidP="00157BD8">
      <w:pPr>
        <w:spacing w:line="240" w:lineRule="auto"/>
        <w:ind w:left="431" w:hanging="431"/>
        <w:jc w:val="center"/>
      </w:pPr>
    </w:p>
    <w:p w14:paraId="2F9E994B" w14:textId="77777777" w:rsidR="00157BD8" w:rsidRPr="00157BD8" w:rsidRDefault="00157BD8" w:rsidP="00157BD8">
      <w:pPr>
        <w:spacing w:line="240" w:lineRule="auto"/>
        <w:ind w:left="431" w:hanging="431"/>
        <w:jc w:val="center"/>
      </w:pPr>
    </w:p>
    <w:p w14:paraId="726B91DC" w14:textId="77777777" w:rsidR="00157BD8" w:rsidRPr="00157BD8" w:rsidRDefault="00157BD8" w:rsidP="00157BD8">
      <w:pPr>
        <w:spacing w:line="240" w:lineRule="auto"/>
        <w:ind w:left="431" w:hanging="431"/>
        <w:jc w:val="center"/>
      </w:pPr>
    </w:p>
    <w:p w14:paraId="23C786EE" w14:textId="77777777" w:rsidR="00157BD8" w:rsidRPr="00157BD8" w:rsidRDefault="00157BD8" w:rsidP="00157BD8">
      <w:pPr>
        <w:spacing w:line="240" w:lineRule="auto"/>
        <w:ind w:left="431" w:hanging="431"/>
        <w:jc w:val="center"/>
      </w:pPr>
    </w:p>
    <w:p w14:paraId="3890226A" w14:textId="77777777" w:rsidR="00157BD8" w:rsidRPr="00157BD8" w:rsidRDefault="00157BD8" w:rsidP="00157BD8">
      <w:pPr>
        <w:spacing w:line="240" w:lineRule="auto"/>
        <w:ind w:left="431" w:hanging="431"/>
        <w:jc w:val="center"/>
      </w:pPr>
    </w:p>
    <w:p w14:paraId="0C852111" w14:textId="77777777" w:rsidR="00157BD8" w:rsidRPr="00157BD8" w:rsidRDefault="00157BD8" w:rsidP="00157BD8">
      <w:pPr>
        <w:spacing w:line="240" w:lineRule="auto"/>
        <w:ind w:left="431" w:hanging="431"/>
        <w:jc w:val="center"/>
      </w:pPr>
    </w:p>
    <w:p w14:paraId="6A523382" w14:textId="77777777" w:rsidR="00157BD8" w:rsidRPr="00157BD8" w:rsidRDefault="00157BD8" w:rsidP="00157BD8">
      <w:pPr>
        <w:spacing w:line="240" w:lineRule="auto"/>
        <w:ind w:left="431" w:hanging="431"/>
        <w:jc w:val="center"/>
      </w:pPr>
    </w:p>
    <w:p w14:paraId="6E8EF41D" w14:textId="77777777" w:rsidR="00157BD8" w:rsidRPr="00157BD8" w:rsidRDefault="00157BD8" w:rsidP="00157BD8">
      <w:pPr>
        <w:spacing w:line="240" w:lineRule="auto"/>
        <w:ind w:left="431" w:hanging="431"/>
        <w:jc w:val="center"/>
      </w:pPr>
    </w:p>
    <w:p w14:paraId="7D380055" w14:textId="77777777" w:rsidR="00157BD8" w:rsidRPr="00157BD8" w:rsidRDefault="00157BD8" w:rsidP="00157BD8">
      <w:pPr>
        <w:spacing w:line="240" w:lineRule="auto"/>
        <w:ind w:left="431" w:hanging="431"/>
        <w:jc w:val="center"/>
        <w:rPr>
          <w:b/>
        </w:rPr>
      </w:pPr>
      <w:r w:rsidRPr="00157BD8">
        <w:rPr>
          <w:b/>
        </w:rPr>
        <w:t>VZORCI FINANČNIH ZAVAROVANJ</w:t>
      </w:r>
    </w:p>
    <w:p w14:paraId="6871AA32" w14:textId="77777777" w:rsidR="00157BD8" w:rsidRPr="00157BD8" w:rsidRDefault="00157BD8" w:rsidP="00157BD8">
      <w:pPr>
        <w:spacing w:line="240" w:lineRule="auto"/>
        <w:ind w:left="431" w:hanging="431"/>
        <w:jc w:val="center"/>
      </w:pPr>
    </w:p>
    <w:p w14:paraId="6B9B40F7" w14:textId="77777777" w:rsidR="00157BD8" w:rsidRPr="00157BD8" w:rsidRDefault="00157BD8" w:rsidP="00157BD8">
      <w:pPr>
        <w:spacing w:line="240" w:lineRule="auto"/>
        <w:ind w:left="431" w:hanging="431"/>
        <w:jc w:val="center"/>
      </w:pPr>
    </w:p>
    <w:p w14:paraId="3E1826C9" w14:textId="77777777" w:rsidR="00157BD8" w:rsidRPr="00157BD8" w:rsidRDefault="00157BD8" w:rsidP="00157BD8">
      <w:pPr>
        <w:spacing w:line="240" w:lineRule="auto"/>
        <w:ind w:left="431" w:hanging="431"/>
        <w:jc w:val="center"/>
      </w:pPr>
      <w:r w:rsidRPr="00157BD8">
        <w:t>za javno naročilo</w:t>
      </w:r>
    </w:p>
    <w:p w14:paraId="3F94CBF4" w14:textId="77777777" w:rsidR="00157BD8" w:rsidRPr="00157BD8" w:rsidRDefault="00157BD8" w:rsidP="00157BD8">
      <w:pPr>
        <w:spacing w:line="240" w:lineRule="auto"/>
        <w:ind w:left="431" w:hanging="431"/>
        <w:jc w:val="center"/>
      </w:pPr>
    </w:p>
    <w:p w14:paraId="4A612ECD" w14:textId="77777777" w:rsidR="00157BD8" w:rsidRPr="00157BD8" w:rsidRDefault="00157BD8" w:rsidP="00157BD8">
      <w:pPr>
        <w:spacing w:line="240" w:lineRule="auto"/>
        <w:ind w:left="431" w:hanging="431"/>
        <w:jc w:val="center"/>
      </w:pPr>
    </w:p>
    <w:p w14:paraId="0D4D3C2D" w14:textId="77777777" w:rsidR="00157BD8" w:rsidRPr="00157BD8" w:rsidRDefault="00157BD8" w:rsidP="00157BD8">
      <w:pPr>
        <w:spacing w:line="240" w:lineRule="auto"/>
        <w:ind w:left="431" w:hanging="431"/>
        <w:jc w:val="center"/>
      </w:pPr>
    </w:p>
    <w:p w14:paraId="670A4BAF" w14:textId="77777777" w:rsidR="00157BD8" w:rsidRPr="00157BD8" w:rsidRDefault="00157BD8" w:rsidP="00157BD8">
      <w:pPr>
        <w:spacing w:line="240" w:lineRule="auto"/>
        <w:ind w:left="431" w:hanging="431"/>
        <w:jc w:val="center"/>
      </w:pPr>
    </w:p>
    <w:p w14:paraId="11066167" w14:textId="07A13F96" w:rsidR="00157BD8" w:rsidRPr="00157BD8" w:rsidRDefault="002F4974" w:rsidP="00157BD8">
      <w:pPr>
        <w:spacing w:line="240" w:lineRule="auto"/>
        <w:ind w:left="431" w:hanging="431"/>
        <w:jc w:val="center"/>
        <w:rPr>
          <w:b/>
        </w:rPr>
      </w:pPr>
      <w:r w:rsidRPr="002F4974">
        <w:rPr>
          <w:b/>
        </w:rPr>
        <w:t xml:space="preserve">IZDELAVA, DOBAVA IN MONTAŽA OPREME ZA OPERACIJSKI BLOK IN ENOTO ZA INTENZIVNO TERAPIJO </w:t>
      </w:r>
      <w:r w:rsidRPr="002F4974">
        <w:rPr>
          <w:b/>
          <w:bCs/>
        </w:rPr>
        <w:t>V SB PTUJ</w:t>
      </w:r>
      <w:r w:rsidR="00157BD8" w:rsidRPr="00157BD8" w:rsidDel="00E87F0B">
        <w:rPr>
          <w:b/>
          <w:color w:val="92D050"/>
        </w:rPr>
        <w:t xml:space="preserve"> </w:t>
      </w:r>
    </w:p>
    <w:p w14:paraId="3CD36451" w14:textId="77777777" w:rsidR="00157BD8" w:rsidRPr="00157BD8" w:rsidRDefault="00157BD8" w:rsidP="00157BD8">
      <w:pPr>
        <w:spacing w:line="240" w:lineRule="auto"/>
        <w:ind w:left="431" w:hanging="431"/>
        <w:jc w:val="center"/>
      </w:pPr>
    </w:p>
    <w:p w14:paraId="14BC3E3C" w14:textId="77777777" w:rsidR="00157BD8" w:rsidRPr="00157BD8" w:rsidRDefault="00157BD8" w:rsidP="00157BD8">
      <w:pPr>
        <w:spacing w:line="240" w:lineRule="auto"/>
        <w:ind w:left="431" w:hanging="431"/>
        <w:jc w:val="center"/>
      </w:pPr>
    </w:p>
    <w:p w14:paraId="14AC503A" w14:textId="77777777" w:rsidR="00157BD8" w:rsidRPr="00157BD8" w:rsidRDefault="00157BD8" w:rsidP="00157BD8">
      <w:pPr>
        <w:spacing w:line="240" w:lineRule="auto"/>
        <w:ind w:left="431" w:hanging="431"/>
        <w:jc w:val="center"/>
      </w:pPr>
    </w:p>
    <w:p w14:paraId="318E7F0A" w14:textId="77777777" w:rsidR="00157BD8" w:rsidRPr="00157BD8" w:rsidRDefault="00157BD8" w:rsidP="00157BD8">
      <w:pPr>
        <w:spacing w:line="240" w:lineRule="auto"/>
        <w:ind w:left="431" w:hanging="431"/>
        <w:jc w:val="center"/>
      </w:pPr>
    </w:p>
    <w:p w14:paraId="42AC5E6D" w14:textId="77777777" w:rsidR="00157BD8" w:rsidRPr="00157BD8" w:rsidRDefault="00157BD8" w:rsidP="00157BD8">
      <w:pPr>
        <w:spacing w:line="240" w:lineRule="auto"/>
        <w:ind w:left="431" w:hanging="431"/>
        <w:jc w:val="center"/>
      </w:pPr>
    </w:p>
    <w:p w14:paraId="69AF537C" w14:textId="77777777" w:rsidR="00157BD8" w:rsidRPr="00157BD8" w:rsidRDefault="00157BD8" w:rsidP="00157BD8">
      <w:pPr>
        <w:spacing w:line="240" w:lineRule="auto"/>
        <w:ind w:left="431" w:hanging="431"/>
        <w:jc w:val="center"/>
      </w:pPr>
    </w:p>
    <w:p w14:paraId="0622BEBA" w14:textId="77777777" w:rsidR="00157BD8" w:rsidRPr="00157BD8" w:rsidRDefault="00157BD8" w:rsidP="00157BD8">
      <w:pPr>
        <w:spacing w:line="240" w:lineRule="auto"/>
        <w:ind w:left="431" w:hanging="431"/>
        <w:jc w:val="center"/>
      </w:pPr>
    </w:p>
    <w:p w14:paraId="7DFB90A7" w14:textId="77777777" w:rsidR="00157BD8" w:rsidRPr="00157BD8" w:rsidRDefault="00157BD8" w:rsidP="00157BD8">
      <w:pPr>
        <w:spacing w:line="240" w:lineRule="auto"/>
        <w:ind w:left="431" w:hanging="431"/>
        <w:jc w:val="center"/>
      </w:pPr>
    </w:p>
    <w:p w14:paraId="36E94184" w14:textId="77777777" w:rsidR="00157BD8" w:rsidRPr="00157BD8" w:rsidRDefault="00157BD8" w:rsidP="00157BD8">
      <w:pPr>
        <w:spacing w:line="240" w:lineRule="auto"/>
        <w:ind w:left="431" w:hanging="431"/>
        <w:jc w:val="center"/>
      </w:pPr>
    </w:p>
    <w:p w14:paraId="2D833FB1" w14:textId="77777777" w:rsidR="00157BD8" w:rsidRPr="00157BD8" w:rsidRDefault="00157BD8" w:rsidP="00157BD8">
      <w:pPr>
        <w:spacing w:line="240" w:lineRule="auto"/>
        <w:ind w:left="431" w:hanging="431"/>
        <w:jc w:val="center"/>
      </w:pPr>
    </w:p>
    <w:p w14:paraId="1F2F41DE" w14:textId="77777777" w:rsidR="00157BD8" w:rsidRPr="00157BD8" w:rsidRDefault="00157BD8" w:rsidP="00157BD8">
      <w:pPr>
        <w:spacing w:line="240" w:lineRule="auto"/>
        <w:ind w:left="431" w:hanging="431"/>
        <w:jc w:val="center"/>
      </w:pPr>
    </w:p>
    <w:p w14:paraId="72FEAFF2" w14:textId="77777777" w:rsidR="00157BD8" w:rsidRPr="00157BD8" w:rsidRDefault="00157BD8" w:rsidP="00157BD8">
      <w:pPr>
        <w:spacing w:line="240" w:lineRule="auto"/>
        <w:ind w:left="431" w:hanging="431"/>
        <w:jc w:val="center"/>
      </w:pPr>
    </w:p>
    <w:p w14:paraId="2FB0D000" w14:textId="77777777" w:rsidR="00157BD8" w:rsidRPr="00157BD8" w:rsidRDefault="00157BD8" w:rsidP="00157BD8">
      <w:pPr>
        <w:spacing w:line="240" w:lineRule="auto"/>
        <w:ind w:left="431" w:hanging="431"/>
        <w:jc w:val="center"/>
      </w:pPr>
    </w:p>
    <w:p w14:paraId="28763F0F" w14:textId="77777777" w:rsidR="002F4974" w:rsidRPr="002F4974" w:rsidRDefault="002F4974" w:rsidP="002F4974">
      <w:pPr>
        <w:spacing w:line="240" w:lineRule="auto"/>
        <w:ind w:left="431" w:hanging="431"/>
        <w:jc w:val="center"/>
      </w:pPr>
    </w:p>
    <w:p w14:paraId="5B5DE8E1" w14:textId="77777777" w:rsidR="002F4974" w:rsidRPr="002F4974" w:rsidRDefault="002F4974" w:rsidP="002F4974">
      <w:pPr>
        <w:spacing w:line="240" w:lineRule="auto"/>
        <w:ind w:left="431" w:hanging="431"/>
        <w:jc w:val="center"/>
      </w:pPr>
      <w:r w:rsidRPr="002F4974">
        <w:t>Ljubljana, marec 2026</w:t>
      </w:r>
    </w:p>
    <w:p w14:paraId="3CBBF60D" w14:textId="77777777" w:rsidR="002F4974" w:rsidRPr="002F4974" w:rsidRDefault="002F4974" w:rsidP="002F4974">
      <w:pPr>
        <w:spacing w:line="240" w:lineRule="auto"/>
        <w:ind w:left="431" w:hanging="431"/>
        <w:jc w:val="center"/>
      </w:pPr>
    </w:p>
    <w:p w14:paraId="2D2857DC" w14:textId="250BAB2A" w:rsidR="00157BD8" w:rsidRPr="00157BD8" w:rsidRDefault="00157BD8" w:rsidP="002F4974">
      <w:pPr>
        <w:spacing w:line="240" w:lineRule="auto"/>
      </w:pPr>
      <w:r w:rsidRPr="00157BD8">
        <w:br w:type="page"/>
      </w:r>
    </w:p>
    <w:p w14:paraId="7FBF4DD0" w14:textId="77777777" w:rsidR="00157BD8" w:rsidRPr="00157BD8" w:rsidRDefault="00157BD8" w:rsidP="00157BD8">
      <w:pPr>
        <w:keepNext/>
        <w:pBdr>
          <w:top w:val="single" w:sz="4" w:space="1" w:color="auto"/>
          <w:left w:val="single" w:sz="4" w:space="4" w:color="auto"/>
          <w:bottom w:val="single" w:sz="4" w:space="1" w:color="auto"/>
          <w:right w:val="single" w:sz="4" w:space="4" w:color="auto"/>
        </w:pBdr>
        <w:spacing w:line="240" w:lineRule="auto"/>
        <w:ind w:left="431" w:hanging="431"/>
        <w:jc w:val="center"/>
        <w:outlineLvl w:val="1"/>
        <w:rPr>
          <w:b/>
          <w:bCs/>
          <w:iCs/>
        </w:rPr>
      </w:pPr>
      <w:r w:rsidRPr="00157BD8">
        <w:rPr>
          <w:b/>
          <w:bCs/>
          <w:iCs/>
        </w:rPr>
        <w:lastRenderedPageBreak/>
        <w:t>VZOREC GARANCIJE ZA RESNOST PONUDBE PO EPGP-758</w:t>
      </w:r>
    </w:p>
    <w:p w14:paraId="69191BEC" w14:textId="77777777" w:rsidR="00157BD8" w:rsidRPr="00157BD8" w:rsidRDefault="00157BD8" w:rsidP="00157BD8">
      <w:pPr>
        <w:spacing w:line="240" w:lineRule="auto"/>
        <w:ind w:left="431" w:hanging="431"/>
      </w:pPr>
    </w:p>
    <w:p w14:paraId="03511437"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rPr>
      </w:pPr>
      <w:r w:rsidRPr="00157BD8">
        <w:rPr>
          <w:i/>
        </w:rPr>
        <w:t>Glava s podatki o garantu (zavarovalnici/banki)</w:t>
      </w:r>
    </w:p>
    <w:p w14:paraId="58812F89"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rPr>
      </w:pPr>
    </w:p>
    <w:p w14:paraId="6F098564"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r w:rsidRPr="00157BD8">
        <w:t xml:space="preserve">Za:    </w:t>
      </w:r>
      <w:r w:rsidRPr="00157BD8">
        <w:fldChar w:fldCharType="begin">
          <w:ffData>
            <w:name w:val="Besedilo2"/>
            <w:enabled/>
            <w:calcOnExit w:val="0"/>
            <w:textInput/>
          </w:ffData>
        </w:fldChar>
      </w:r>
      <w:r w:rsidRPr="00157BD8">
        <w:instrText xml:space="preserve"> FORMTEXT </w:instrText>
      </w:r>
      <w:r w:rsidRPr="00157BD8">
        <w:fldChar w:fldCharType="separate"/>
      </w:r>
      <w:r w:rsidRPr="00157BD8">
        <w:rPr>
          <w:noProof/>
        </w:rPr>
        <w:t> </w:t>
      </w:r>
      <w:r w:rsidRPr="00157BD8">
        <w:rPr>
          <w:noProof/>
        </w:rPr>
        <w:t> </w:t>
      </w:r>
      <w:r w:rsidRPr="00157BD8">
        <w:rPr>
          <w:noProof/>
        </w:rPr>
        <w:t> </w:t>
      </w:r>
      <w:r w:rsidRPr="00157BD8">
        <w:rPr>
          <w:noProof/>
        </w:rPr>
        <w:t> </w:t>
      </w:r>
      <w:r w:rsidRPr="00157BD8">
        <w:rPr>
          <w:noProof/>
        </w:rPr>
        <w:t> </w:t>
      </w:r>
      <w:r w:rsidRPr="00157BD8">
        <w:fldChar w:fldCharType="end"/>
      </w:r>
      <w:r w:rsidRPr="00157BD8">
        <w:t xml:space="preserve">  </w:t>
      </w:r>
      <w:r w:rsidRPr="00157BD8">
        <w:rPr>
          <w:i/>
        </w:rPr>
        <w:t>(vpiše se upravičenca, tj. naročnika postopka javnega naročanja)</w:t>
      </w:r>
    </w:p>
    <w:p w14:paraId="5B4F5060"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rPr>
      </w:pPr>
      <w:r w:rsidRPr="00157BD8">
        <w:t xml:space="preserve">Datum: </w:t>
      </w:r>
      <w:r w:rsidRPr="00157BD8">
        <w:fldChar w:fldCharType="begin">
          <w:ffData>
            <w:name w:val="Besedilo2"/>
            <w:enabled/>
            <w:calcOnExit w:val="0"/>
            <w:textInput/>
          </w:ffData>
        </w:fldChar>
      </w:r>
      <w:r w:rsidRPr="00157BD8">
        <w:instrText xml:space="preserve"> FORMTEXT </w:instrText>
      </w:r>
      <w:r w:rsidRPr="00157BD8">
        <w:fldChar w:fldCharType="separate"/>
      </w:r>
      <w:r w:rsidRPr="00157BD8">
        <w:rPr>
          <w:noProof/>
        </w:rPr>
        <w:t> </w:t>
      </w:r>
      <w:r w:rsidRPr="00157BD8">
        <w:rPr>
          <w:noProof/>
        </w:rPr>
        <w:t> </w:t>
      </w:r>
      <w:r w:rsidRPr="00157BD8">
        <w:rPr>
          <w:noProof/>
        </w:rPr>
        <w:t> </w:t>
      </w:r>
      <w:r w:rsidRPr="00157BD8">
        <w:rPr>
          <w:noProof/>
        </w:rPr>
        <w:t> </w:t>
      </w:r>
      <w:r w:rsidRPr="00157BD8">
        <w:rPr>
          <w:noProof/>
        </w:rPr>
        <w:t> </w:t>
      </w:r>
      <w:r w:rsidRPr="00157BD8">
        <w:fldChar w:fldCharType="end"/>
      </w:r>
      <w:r w:rsidRPr="00157BD8">
        <w:t xml:space="preserve"> </w:t>
      </w:r>
      <w:r w:rsidRPr="00157BD8">
        <w:rPr>
          <w:i/>
        </w:rPr>
        <w:t>(vpiše se datum izdaje)</w:t>
      </w:r>
    </w:p>
    <w:p w14:paraId="0CCB673E"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72446C5E"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r w:rsidRPr="00157BD8">
        <w:rPr>
          <w:b/>
        </w:rPr>
        <w:t>VRSTA GARANCIJE:</w:t>
      </w:r>
      <w:r w:rsidRPr="00157BD8">
        <w:t xml:space="preserve"> Garancija za resnost ponudbe</w:t>
      </w:r>
    </w:p>
    <w:p w14:paraId="45FE50DA"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48709B07"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r w:rsidRPr="00157BD8">
        <w:rPr>
          <w:b/>
        </w:rPr>
        <w:t xml:space="preserve">ŠTEVILKA GARANCIJE: </w:t>
      </w:r>
      <w:r w:rsidRPr="00157BD8">
        <w:fldChar w:fldCharType="begin">
          <w:ffData>
            <w:name w:val="Besedilo2"/>
            <w:enabled/>
            <w:calcOnExit w:val="0"/>
            <w:textInput/>
          </w:ffData>
        </w:fldChar>
      </w:r>
      <w:r w:rsidRPr="00157BD8">
        <w:instrText xml:space="preserve"> FORMTEXT </w:instrText>
      </w:r>
      <w:r w:rsidRPr="00157BD8">
        <w:fldChar w:fldCharType="separate"/>
      </w:r>
      <w:r w:rsidRPr="00157BD8">
        <w:rPr>
          <w:noProof/>
        </w:rPr>
        <w:t> </w:t>
      </w:r>
      <w:r w:rsidRPr="00157BD8">
        <w:rPr>
          <w:noProof/>
        </w:rPr>
        <w:t> </w:t>
      </w:r>
      <w:r w:rsidRPr="00157BD8">
        <w:rPr>
          <w:noProof/>
        </w:rPr>
        <w:t> </w:t>
      </w:r>
      <w:r w:rsidRPr="00157BD8">
        <w:rPr>
          <w:noProof/>
        </w:rPr>
        <w:t> </w:t>
      </w:r>
      <w:r w:rsidRPr="00157BD8">
        <w:rPr>
          <w:noProof/>
        </w:rPr>
        <w:t> </w:t>
      </w:r>
      <w:r w:rsidRPr="00157BD8">
        <w:fldChar w:fldCharType="end"/>
      </w:r>
      <w:r w:rsidRPr="00157BD8">
        <w:t xml:space="preserve"> </w:t>
      </w:r>
      <w:r w:rsidRPr="00157BD8">
        <w:rPr>
          <w:i/>
        </w:rPr>
        <w:t>(vpiše se številka garancije)</w:t>
      </w:r>
    </w:p>
    <w:p w14:paraId="22F84199"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28F94D32"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r w:rsidRPr="00157BD8">
        <w:rPr>
          <w:b/>
        </w:rPr>
        <w:t>GARANT:</w:t>
      </w:r>
      <w:r w:rsidRPr="00157BD8">
        <w:t xml:space="preserve"> </w:t>
      </w:r>
      <w:r w:rsidRPr="00157BD8">
        <w:fldChar w:fldCharType="begin">
          <w:ffData>
            <w:name w:val="Besedilo2"/>
            <w:enabled/>
            <w:calcOnExit w:val="0"/>
            <w:textInput/>
          </w:ffData>
        </w:fldChar>
      </w:r>
      <w:r w:rsidRPr="00157BD8">
        <w:instrText xml:space="preserve"> FORMTEXT </w:instrText>
      </w:r>
      <w:r w:rsidRPr="00157BD8">
        <w:fldChar w:fldCharType="separate"/>
      </w:r>
      <w:r w:rsidRPr="00157BD8">
        <w:rPr>
          <w:noProof/>
        </w:rPr>
        <w:t> </w:t>
      </w:r>
      <w:r w:rsidRPr="00157BD8">
        <w:rPr>
          <w:noProof/>
        </w:rPr>
        <w:t> </w:t>
      </w:r>
      <w:r w:rsidRPr="00157BD8">
        <w:rPr>
          <w:noProof/>
        </w:rPr>
        <w:t> </w:t>
      </w:r>
      <w:r w:rsidRPr="00157BD8">
        <w:rPr>
          <w:noProof/>
        </w:rPr>
        <w:t> </w:t>
      </w:r>
      <w:r w:rsidRPr="00157BD8">
        <w:rPr>
          <w:noProof/>
        </w:rPr>
        <w:t> </w:t>
      </w:r>
      <w:r w:rsidRPr="00157BD8">
        <w:fldChar w:fldCharType="end"/>
      </w:r>
      <w:r w:rsidRPr="00157BD8">
        <w:t xml:space="preserve"> </w:t>
      </w:r>
      <w:r w:rsidRPr="00157BD8">
        <w:rPr>
          <w:i/>
        </w:rPr>
        <w:t>(vpiše se ime in naslov zavarovalnice/banke v kraju izdaje)</w:t>
      </w:r>
    </w:p>
    <w:p w14:paraId="7F133CFE"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2017E791" w14:textId="77777777" w:rsidR="00157BD8" w:rsidRPr="00157BD8" w:rsidRDefault="00157BD8" w:rsidP="00157BD8">
      <w:pPr>
        <w:spacing w:line="240" w:lineRule="auto"/>
        <w:rPr>
          <w:color w:val="000000" w:themeColor="text1"/>
        </w:rPr>
      </w:pPr>
      <w:r w:rsidRPr="00157BD8">
        <w:rPr>
          <w:b/>
          <w:color w:val="000000" w:themeColor="text1"/>
        </w:rPr>
        <w:t>NAROČNIK GARANCIJE:</w:t>
      </w:r>
      <w:r w:rsidRPr="00157BD8">
        <w:rPr>
          <w:color w:val="000000" w:themeColor="text1"/>
        </w:rPr>
        <w:t xml:space="preserv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(vpiše se ime in naslov naročnika garancije, tj. kandidata oziroma ponudnika v postopku javnega naročanja)</w:t>
      </w:r>
    </w:p>
    <w:p w14:paraId="501B72ED"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4814D25A" w14:textId="77777777" w:rsidR="00157BD8" w:rsidRPr="00157BD8" w:rsidRDefault="00157BD8" w:rsidP="00157BD8">
      <w:pPr>
        <w:spacing w:line="240" w:lineRule="auto"/>
        <w:rPr>
          <w:color w:val="000000" w:themeColor="text1"/>
        </w:rPr>
      </w:pPr>
      <w:r w:rsidRPr="00157BD8">
        <w:rPr>
          <w:b/>
          <w:color w:val="000000" w:themeColor="text1"/>
        </w:rPr>
        <w:t xml:space="preserve">UPRAVIČENEC: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(vpiše se ime in naslov upravičenca, tj. v postopku javnega naročanja naročnik postopka javnega naročanja)</w:t>
      </w:r>
    </w:p>
    <w:p w14:paraId="61D6A1E2"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020D371E" w14:textId="77777777" w:rsidR="00157BD8" w:rsidRPr="00157BD8" w:rsidRDefault="00157BD8" w:rsidP="00157BD8">
      <w:pPr>
        <w:spacing w:line="240" w:lineRule="auto"/>
        <w:rPr>
          <w:b/>
          <w:color w:val="FF0000"/>
        </w:rPr>
      </w:pPr>
      <w:r w:rsidRPr="00157BD8">
        <w:rPr>
          <w:b/>
          <w:color w:val="000000" w:themeColor="text1"/>
        </w:rPr>
        <w:t xml:space="preserve">OSNOVNI POSEL: </w:t>
      </w:r>
      <w:r w:rsidRPr="00157BD8">
        <w:rPr>
          <w:color w:val="000000" w:themeColor="text1"/>
        </w:rPr>
        <w:t xml:space="preserve">obveznost naročnika garancije iz njegove ponudbe, predložene v postopku javnega naročanja št. JNXXXX/XX (interna oznaka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z dne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katerega predmet je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(vpiše se naziv javnega naročila)</w:t>
      </w:r>
    </w:p>
    <w:p w14:paraId="50082F79"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651209ED" w14:textId="77777777" w:rsidR="00157BD8" w:rsidRPr="00157BD8" w:rsidRDefault="00157BD8" w:rsidP="00157BD8">
      <w:pPr>
        <w:spacing w:line="240" w:lineRule="auto"/>
        <w:rPr>
          <w:color w:val="000000" w:themeColor="text1"/>
        </w:rPr>
      </w:pPr>
      <w:r w:rsidRPr="00157BD8">
        <w:rPr>
          <w:b/>
          <w:color w:val="000000" w:themeColor="text1"/>
        </w:rPr>
        <w:t xml:space="preserve">ZNESEK IN VALUTA GARANCIJE: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(vpiše se najvišji znesek s številko in besedo in valuto)</w:t>
      </w:r>
    </w:p>
    <w:p w14:paraId="0013B932"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0FB45C74" w14:textId="77777777" w:rsidR="00157BD8" w:rsidRPr="00157BD8" w:rsidRDefault="00157BD8" w:rsidP="00157BD8">
      <w:pPr>
        <w:spacing w:line="240" w:lineRule="auto"/>
        <w:rPr>
          <w:color w:val="000000" w:themeColor="text1"/>
        </w:rPr>
      </w:pPr>
      <w:r w:rsidRPr="00157BD8">
        <w:rPr>
          <w:b/>
          <w:color w:val="000000" w:themeColor="text1"/>
        </w:rPr>
        <w:t xml:space="preserve">LISTINE, KI JIH JE POLEG IZJAVE TREBA PRILOŽITI ZAHTEVI ZA PLAČILO IN SE IZRECNO ZAHTEVAJO V SPODNJEM BESEDILU: </w:t>
      </w:r>
      <w:r w:rsidRPr="00157BD8">
        <w:rPr>
          <w:color w:val="000000" w:themeColor="text1"/>
        </w:rPr>
        <w:t xml:space="preserve">nobena </w:t>
      </w:r>
    </w:p>
    <w:p w14:paraId="154B84D8"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0D34042B" w14:textId="77777777" w:rsidR="00157BD8" w:rsidRPr="00157BD8" w:rsidRDefault="00157BD8" w:rsidP="00157BD8">
      <w:pPr>
        <w:spacing w:line="240" w:lineRule="auto"/>
      </w:pPr>
      <w:r w:rsidRPr="00157BD8">
        <w:rPr>
          <w:b/>
          <w:color w:val="000000" w:themeColor="text1"/>
        </w:rPr>
        <w:t xml:space="preserve">JEZIK V ZAHTEVANIH LISTINAH: </w:t>
      </w:r>
      <w:r w:rsidRPr="00157BD8">
        <w:rPr>
          <w:color w:val="000000" w:themeColor="text1"/>
        </w:rPr>
        <w:t>slovenski</w:t>
      </w:r>
    </w:p>
    <w:p w14:paraId="1F90A1A9"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0A968EFB" w14:textId="77777777" w:rsidR="00157BD8" w:rsidRPr="00157BD8" w:rsidRDefault="00157BD8" w:rsidP="00157BD8">
      <w:pPr>
        <w:spacing w:line="240" w:lineRule="auto"/>
        <w:rPr>
          <w:b/>
          <w:color w:val="000000" w:themeColor="text1"/>
        </w:rPr>
      </w:pPr>
      <w:r w:rsidRPr="00157BD8">
        <w:rPr>
          <w:b/>
          <w:color w:val="000000" w:themeColor="text1"/>
        </w:rPr>
        <w:t xml:space="preserve">OBLIKA PREDLOŽITVE: </w:t>
      </w:r>
      <w:r w:rsidRPr="00157BD8">
        <w:rPr>
          <w:color w:val="000000" w:themeColor="text1"/>
        </w:rPr>
        <w:t xml:space="preserve">v papirni obliki s priporočeno pošto ali katerokoli obliko hitre pošte ali osebno ali v elektronski obliki z </w:t>
      </w:r>
      <w:proofErr w:type="spellStart"/>
      <w:r w:rsidRPr="00157BD8">
        <w:rPr>
          <w:color w:val="000000" w:themeColor="text1"/>
        </w:rPr>
        <w:t>avtentificiranim</w:t>
      </w:r>
      <w:proofErr w:type="spellEnd"/>
      <w:r w:rsidRPr="00157BD8">
        <w:rPr>
          <w:color w:val="000000" w:themeColor="text1"/>
        </w:rPr>
        <w:t xml:space="preserve"> SWIFT sporočilom po SWIFT sistemu na naslov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(Navede se SWIFT naslova garanta. Če garant nima aktivnega SWIFT naslova, navede SWIFT naslov banke, ki jo je predhodno pooblastil za sprejem </w:t>
      </w:r>
      <w:proofErr w:type="spellStart"/>
      <w:r w:rsidRPr="00157BD8">
        <w:rPr>
          <w:color w:val="000000" w:themeColor="text1"/>
        </w:rPr>
        <w:t>avtentificiranega</w:t>
      </w:r>
      <w:proofErr w:type="spellEnd"/>
      <w:r w:rsidRPr="00157BD8">
        <w:rPr>
          <w:color w:val="000000" w:themeColor="text1"/>
        </w:rPr>
        <w:t xml:space="preserve"> sporočila.)</w:t>
      </w:r>
    </w:p>
    <w:p w14:paraId="4CF7F87E"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6004D449" w14:textId="77777777" w:rsidR="00157BD8" w:rsidRPr="00157BD8" w:rsidRDefault="00157BD8" w:rsidP="00157BD8">
      <w:pPr>
        <w:spacing w:line="240" w:lineRule="auto"/>
        <w:rPr>
          <w:color w:val="000000" w:themeColor="text1"/>
        </w:rPr>
      </w:pPr>
      <w:r w:rsidRPr="00157BD8">
        <w:rPr>
          <w:b/>
          <w:color w:val="000000" w:themeColor="text1"/>
        </w:rPr>
        <w:t xml:space="preserve">KRAJ PREDLOŽITVE: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450DE8B"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1D765529" w14:textId="77777777" w:rsidR="00157BD8" w:rsidRPr="00157BD8" w:rsidRDefault="00157BD8" w:rsidP="00157BD8">
      <w:pPr>
        <w:spacing w:line="240" w:lineRule="auto"/>
      </w:pPr>
      <w:r w:rsidRPr="00157BD8">
        <w:rPr>
          <w:color w:val="000000" w:themeColor="text1"/>
        </w:rPr>
        <w:t>Ne glede na naslov podružnice, ki jo je vpisal garant, se predložitev papirnih listin lahko opravi v katerikoli podružnici garanta na območju Republike Slovenije.</w:t>
      </w:r>
      <w:r w:rsidRPr="00157BD8" w:rsidDel="00D4087F">
        <w:rPr>
          <w:color w:val="000000" w:themeColor="text1"/>
        </w:rPr>
        <w:t xml:space="preserve"> </w:t>
      </w:r>
    </w:p>
    <w:p w14:paraId="5FADD77D" w14:textId="77777777" w:rsidR="00157BD8" w:rsidRPr="00157BD8" w:rsidRDefault="00157BD8" w:rsidP="00157BD8">
      <w:pPr>
        <w:spacing w:line="240" w:lineRule="auto"/>
        <w:rPr>
          <w:b/>
          <w:color w:val="000000" w:themeColor="text1"/>
        </w:rPr>
      </w:pPr>
    </w:p>
    <w:p w14:paraId="2B30CF32" w14:textId="77777777" w:rsidR="00157BD8" w:rsidRPr="00157BD8" w:rsidRDefault="00157BD8" w:rsidP="00157BD8">
      <w:pPr>
        <w:spacing w:line="240" w:lineRule="auto"/>
        <w:rPr>
          <w:color w:val="000000" w:themeColor="text1"/>
        </w:rPr>
      </w:pPr>
      <w:r w:rsidRPr="00157BD8">
        <w:rPr>
          <w:b/>
          <w:color w:val="000000" w:themeColor="text1"/>
        </w:rPr>
        <w:t>DATUM IZTEKA VELJAVNOSTI:</w:t>
      </w:r>
      <w:r w:rsidRPr="00157BD8">
        <w:rPr>
          <w:color w:val="000000" w:themeColor="text1"/>
        </w:rPr>
        <w:t xml:space="preserv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DD. MM. LL (vpiše se datum, ki je naveden kot datum veljavnosti garancije v dokumentaciji v zvezi z oddajo javnega naročila) </w:t>
      </w:r>
    </w:p>
    <w:p w14:paraId="0A898384"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588703F7" w14:textId="77777777" w:rsidR="00157BD8" w:rsidRPr="00157BD8" w:rsidRDefault="00157BD8" w:rsidP="00157BD8">
      <w:pPr>
        <w:spacing w:line="240" w:lineRule="auto"/>
        <w:rPr>
          <w:b/>
          <w:color w:val="000000" w:themeColor="text1"/>
        </w:rPr>
      </w:pPr>
      <w:r w:rsidRPr="00157BD8">
        <w:rPr>
          <w:b/>
          <w:color w:val="000000" w:themeColor="text1"/>
        </w:rPr>
        <w:t xml:space="preserve">STRANKA, KI JE DOLŽNA PLAČATI STROŠKE: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(vpiše se ime naročnika garancije, tj. kandidata oziroma ponudnika v postopku javnega naročanja)</w:t>
      </w:r>
    </w:p>
    <w:p w14:paraId="4EB01098" w14:textId="77777777" w:rsidR="00157BD8" w:rsidRPr="00157BD8" w:rsidRDefault="00157BD8" w:rsidP="00157BD8">
      <w:pPr>
        <w:spacing w:line="240" w:lineRule="auto"/>
        <w:ind w:left="431" w:hanging="431"/>
      </w:pPr>
    </w:p>
    <w:p w14:paraId="53796658" w14:textId="77777777" w:rsidR="00157BD8" w:rsidRPr="00157BD8" w:rsidRDefault="00157BD8" w:rsidP="00157BD8">
      <w:pPr>
        <w:spacing w:line="240" w:lineRule="auto"/>
        <w:rPr>
          <w:color w:val="000000" w:themeColor="text1"/>
        </w:rPr>
      </w:pPr>
      <w:r w:rsidRPr="00157BD8">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358109D" w14:textId="77777777" w:rsidR="00157BD8" w:rsidRPr="00157BD8" w:rsidRDefault="00157BD8" w:rsidP="00157BD8">
      <w:pPr>
        <w:spacing w:line="240" w:lineRule="auto"/>
        <w:ind w:left="431" w:hanging="431"/>
      </w:pPr>
    </w:p>
    <w:p w14:paraId="14823E4A" w14:textId="77777777" w:rsidR="00157BD8" w:rsidRPr="00157BD8" w:rsidRDefault="00157BD8" w:rsidP="00157BD8">
      <w:pPr>
        <w:spacing w:line="240" w:lineRule="auto"/>
        <w:rPr>
          <w:color w:val="000000" w:themeColor="text1"/>
        </w:rPr>
      </w:pPr>
      <w:r w:rsidRPr="00157BD8">
        <w:rPr>
          <w:color w:val="000000" w:themeColor="text1"/>
        </w:rPr>
        <w:lastRenderedPageBreak/>
        <w:t xml:space="preserve">Garancija se lahko unovči iz naslednjih razlogov, ki morajo biti navedeni v izjavi upravičenca oziroma zahtevi za plačilo: </w:t>
      </w:r>
    </w:p>
    <w:p w14:paraId="639C5C0C" w14:textId="77777777" w:rsidR="00157BD8" w:rsidRPr="00157BD8" w:rsidRDefault="00157BD8" w:rsidP="00375A10">
      <w:pPr>
        <w:numPr>
          <w:ilvl w:val="0"/>
          <w:numId w:val="32"/>
        </w:numPr>
        <w:spacing w:line="240" w:lineRule="auto"/>
        <w:contextualSpacing/>
        <w:rPr>
          <w:color w:val="000000" w:themeColor="text1"/>
        </w:rPr>
      </w:pPr>
      <w:r w:rsidRPr="00157BD8">
        <w:rPr>
          <w:color w:val="000000" w:themeColor="text1"/>
        </w:rPr>
        <w:t>naročnik garancije je umaknil ponudbo med njeno veljavnostjo, navedeno v ponudbi; ali</w:t>
      </w:r>
    </w:p>
    <w:p w14:paraId="008416EC" w14:textId="77777777" w:rsidR="00157BD8" w:rsidRPr="00157BD8" w:rsidRDefault="00157BD8" w:rsidP="00375A10">
      <w:pPr>
        <w:numPr>
          <w:ilvl w:val="0"/>
          <w:numId w:val="32"/>
        </w:numPr>
        <w:spacing w:line="240" w:lineRule="auto"/>
        <w:contextualSpacing/>
        <w:rPr>
          <w:color w:val="000000" w:themeColor="text1"/>
        </w:rPr>
      </w:pPr>
      <w:bookmarkStart w:id="50" w:name="_Hlk220654008"/>
      <w:r w:rsidRPr="00157BD8">
        <w:rPr>
          <w:color w:val="000000" w:themeColor="text1"/>
        </w:rPr>
        <w:t>izbrani naročnik garancije ni vrnil podpisane pogodbe v osmih dneh od prejema pogodbe; ali</w:t>
      </w:r>
    </w:p>
    <w:bookmarkEnd w:id="50"/>
    <w:p w14:paraId="6670180D" w14:textId="77777777" w:rsidR="00157BD8" w:rsidRPr="00157BD8" w:rsidRDefault="00157BD8" w:rsidP="00375A10">
      <w:pPr>
        <w:numPr>
          <w:ilvl w:val="0"/>
          <w:numId w:val="32"/>
        </w:numPr>
        <w:spacing w:line="240" w:lineRule="auto"/>
        <w:contextualSpacing/>
        <w:rPr>
          <w:color w:val="000000" w:themeColor="text1"/>
        </w:rPr>
      </w:pPr>
      <w:r w:rsidRPr="00157BD8">
        <w:rPr>
          <w:color w:val="000000" w:themeColor="text1"/>
        </w:rPr>
        <w:t>izbrani naročnik garancije ni predložil finančnega zavarovanja za dobro izvedbo pogodbenih obveznosti v predpisanem roku in zahtevani višini.</w:t>
      </w:r>
    </w:p>
    <w:p w14:paraId="75578D07" w14:textId="77777777" w:rsidR="00157BD8" w:rsidRPr="00157BD8" w:rsidRDefault="00157BD8" w:rsidP="00157BD8">
      <w:pPr>
        <w:spacing w:line="240" w:lineRule="auto"/>
        <w:ind w:left="431" w:hanging="431"/>
      </w:pPr>
    </w:p>
    <w:p w14:paraId="3ACA36D6" w14:textId="77777777" w:rsidR="00157BD8" w:rsidRPr="00157BD8" w:rsidRDefault="00157BD8" w:rsidP="00157BD8">
      <w:pPr>
        <w:spacing w:line="240" w:lineRule="auto"/>
        <w:rPr>
          <w:color w:val="000000" w:themeColor="text1"/>
        </w:rPr>
      </w:pPr>
      <w:r w:rsidRPr="00157BD8">
        <w:rPr>
          <w:color w:val="000000" w:themeColor="text1"/>
        </w:rPr>
        <w:t>Katerokoli zahtevo za plačilo po tej garanciji moramo prejeti na datum izteka veljavnosti garancije ali pred njim v zgoraj navedenem kraju predložitve.</w:t>
      </w:r>
    </w:p>
    <w:p w14:paraId="7AA67BCB" w14:textId="77777777" w:rsidR="00157BD8" w:rsidRPr="00157BD8" w:rsidRDefault="00157BD8" w:rsidP="00157BD8">
      <w:pPr>
        <w:spacing w:line="240" w:lineRule="auto"/>
        <w:rPr>
          <w:color w:val="000000" w:themeColor="text1"/>
        </w:rPr>
      </w:pPr>
    </w:p>
    <w:p w14:paraId="5FE80298" w14:textId="77777777" w:rsidR="00157BD8" w:rsidRPr="00157BD8" w:rsidRDefault="00157BD8" w:rsidP="00157BD8">
      <w:pPr>
        <w:spacing w:line="240" w:lineRule="auto"/>
        <w:rPr>
          <w:color w:val="000000" w:themeColor="text1"/>
        </w:rPr>
      </w:pPr>
      <w:r w:rsidRPr="00157BD8">
        <w:rPr>
          <w:color w:val="000000" w:themeColor="text1"/>
        </w:rPr>
        <w:t>Morebitne spore v zvezi s to garancijo rešuje stvarno pristojno sodišče v Ljubljani po slovenskem pravu.</w:t>
      </w:r>
    </w:p>
    <w:p w14:paraId="62B87821"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59E56DF1" w14:textId="77777777" w:rsidR="00157BD8" w:rsidRPr="00157BD8" w:rsidRDefault="00157BD8" w:rsidP="00157BD8">
      <w:pPr>
        <w:spacing w:line="240" w:lineRule="auto"/>
        <w:rPr>
          <w:color w:val="000000" w:themeColor="text1"/>
        </w:rPr>
      </w:pPr>
      <w:r w:rsidRPr="00157BD8">
        <w:rPr>
          <w:color w:val="000000" w:themeColor="text1"/>
        </w:rPr>
        <w:t>Za to garancijo veljajo Enotna Pravila za Garancije na Poziv (EPGP) revizija iz leta 2010, izdana pri MTZ pod št. 758.</w:t>
      </w:r>
    </w:p>
    <w:p w14:paraId="51B79C3A"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pPr>
    </w:p>
    <w:p w14:paraId="0BF14992"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jc w:val="center"/>
      </w:pPr>
      <w:r w:rsidRPr="00157BD8">
        <w:tab/>
      </w:r>
      <w:r w:rsidRPr="00157BD8">
        <w:tab/>
      </w:r>
      <w:r w:rsidRPr="00157BD8">
        <w:tab/>
      </w:r>
      <w:r w:rsidRPr="00157BD8">
        <w:tab/>
      </w:r>
      <w:r w:rsidRPr="00157BD8">
        <w:tab/>
      </w:r>
      <w:r w:rsidRPr="00157BD8">
        <w:tab/>
      </w:r>
      <w:r w:rsidRPr="00157BD8">
        <w:tab/>
      </w:r>
      <w:r w:rsidRPr="00157BD8">
        <w:tab/>
      </w:r>
      <w:r w:rsidRPr="00157BD8">
        <w:tab/>
        <w:t xml:space="preserve">   </w:t>
      </w:r>
      <w:r w:rsidRPr="00157BD8">
        <w:tab/>
        <w:t>garant</w:t>
      </w:r>
      <w:r w:rsidRPr="00157BD8">
        <w:tab/>
      </w:r>
      <w:r w:rsidRPr="00157BD8">
        <w:tab/>
      </w:r>
    </w:p>
    <w:p w14:paraId="42A01A1D" w14:textId="77777777" w:rsidR="00157BD8" w:rsidRPr="00157BD8" w:rsidRDefault="00157BD8" w:rsidP="00157BD8">
      <w:pPr>
        <w:spacing w:after="200" w:line="240" w:lineRule="auto"/>
        <w:ind w:left="431" w:hanging="431"/>
        <w:jc w:val="left"/>
      </w:pPr>
      <w:r w:rsidRPr="00157BD8">
        <w:tab/>
      </w:r>
      <w:r w:rsidRPr="00157BD8">
        <w:tab/>
      </w:r>
      <w:r w:rsidRPr="00157BD8">
        <w:tab/>
      </w:r>
      <w:r w:rsidRPr="00157BD8">
        <w:tab/>
      </w:r>
      <w:r w:rsidRPr="00157BD8">
        <w:tab/>
      </w:r>
      <w:r w:rsidRPr="00157BD8">
        <w:tab/>
      </w:r>
      <w:r w:rsidRPr="00157BD8">
        <w:tab/>
      </w:r>
      <w:r w:rsidRPr="00157BD8">
        <w:tab/>
      </w:r>
      <w:r w:rsidRPr="00157BD8">
        <w:tab/>
      </w:r>
      <w:r w:rsidRPr="00157BD8">
        <w:tab/>
        <w:t xml:space="preserve">    (žig in podpis)</w:t>
      </w:r>
      <w:r w:rsidRPr="00157BD8">
        <w:rPr>
          <w:lang w:eastAsia="ar-SA"/>
        </w:rPr>
        <w:br w:type="page"/>
      </w:r>
    </w:p>
    <w:p w14:paraId="1316AD98" w14:textId="77777777" w:rsidR="00157BD8" w:rsidRPr="00157BD8" w:rsidRDefault="00157BD8" w:rsidP="00157BD8">
      <w:pPr>
        <w:keepNext/>
        <w:pBdr>
          <w:top w:val="single" w:sz="4" w:space="1" w:color="auto"/>
          <w:left w:val="single" w:sz="4" w:space="4" w:color="auto"/>
          <w:bottom w:val="single" w:sz="4" w:space="1" w:color="auto"/>
          <w:right w:val="single" w:sz="4" w:space="4" w:color="auto"/>
        </w:pBdr>
        <w:spacing w:line="240" w:lineRule="auto"/>
        <w:ind w:left="431" w:hanging="431"/>
        <w:jc w:val="center"/>
        <w:outlineLvl w:val="1"/>
        <w:rPr>
          <w:b/>
          <w:bCs/>
          <w:iCs/>
        </w:rPr>
      </w:pPr>
      <w:bookmarkStart w:id="51" w:name="_Toc125107285"/>
      <w:r w:rsidRPr="00157BD8">
        <w:rPr>
          <w:b/>
          <w:bCs/>
          <w:iCs/>
        </w:rPr>
        <w:lastRenderedPageBreak/>
        <w:t>VZOREC GARANCIJE ZA DOBRO IZVEDBO POGODBENIH OBVEZNOSTI PO EPGP-758</w:t>
      </w:r>
      <w:bookmarkEnd w:id="51"/>
    </w:p>
    <w:p w14:paraId="680E58A3" w14:textId="77777777" w:rsidR="00157BD8" w:rsidRPr="00157BD8" w:rsidRDefault="00157BD8" w:rsidP="00157BD8">
      <w:pPr>
        <w:spacing w:line="240" w:lineRule="auto"/>
        <w:ind w:left="431" w:hanging="431"/>
      </w:pPr>
    </w:p>
    <w:p w14:paraId="096B5CCE"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highlight w:val="yellow"/>
          <w:lang w:eastAsia="en-US"/>
        </w:rPr>
      </w:pPr>
      <w:r w:rsidRPr="00157BD8">
        <w:rPr>
          <w:i/>
          <w:lang w:eastAsia="en-US"/>
        </w:rPr>
        <w:t>Glava s podatki o garantu (zavarovalnici/banki)</w:t>
      </w:r>
    </w:p>
    <w:p w14:paraId="76D3FA6A"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lang w:eastAsia="en-US"/>
        </w:rPr>
      </w:pPr>
    </w:p>
    <w:p w14:paraId="3D3A9B76"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lang w:eastAsia="en-US"/>
        </w:rPr>
        <w:t xml:space="preserve">Za: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lang w:eastAsia="en-US"/>
        </w:rPr>
        <w:fldChar w:fldCharType="end"/>
      </w:r>
      <w:r w:rsidRPr="00157BD8">
        <w:rPr>
          <w:lang w:eastAsia="en-US"/>
        </w:rPr>
        <w:t xml:space="preserve"> </w:t>
      </w:r>
      <w:r w:rsidRPr="00157BD8">
        <w:rPr>
          <w:i/>
          <w:lang w:eastAsia="en-US"/>
        </w:rPr>
        <w:t>(vpiše se upravičenca, tj. naročnika postopka javnega naročila)</w:t>
      </w:r>
    </w:p>
    <w:p w14:paraId="0C6AC786"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lang w:eastAsia="en-US"/>
        </w:rPr>
      </w:pPr>
      <w:r w:rsidRPr="00157BD8">
        <w:rPr>
          <w:lang w:eastAsia="en-US"/>
        </w:rPr>
        <w:t xml:space="preserve">Datum: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lang w:eastAsia="en-US"/>
        </w:rPr>
        <w:fldChar w:fldCharType="end"/>
      </w:r>
      <w:r w:rsidRPr="00157BD8">
        <w:rPr>
          <w:lang w:eastAsia="en-US"/>
        </w:rPr>
        <w:t xml:space="preserve"> </w:t>
      </w:r>
      <w:r w:rsidRPr="00157BD8">
        <w:rPr>
          <w:i/>
          <w:lang w:eastAsia="en-US"/>
        </w:rPr>
        <w:t>(vpiše se datum izdaje)</w:t>
      </w:r>
    </w:p>
    <w:p w14:paraId="7775285B"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649A329A" w14:textId="77777777" w:rsidR="00157BD8" w:rsidRPr="00157BD8" w:rsidRDefault="00157BD8" w:rsidP="00157BD8">
      <w:pPr>
        <w:spacing w:line="240" w:lineRule="auto"/>
        <w:rPr>
          <w:color w:val="000000" w:themeColor="text1"/>
        </w:rPr>
      </w:pPr>
      <w:r w:rsidRPr="00157BD8">
        <w:rPr>
          <w:b/>
          <w:color w:val="000000" w:themeColor="text1"/>
        </w:rPr>
        <w:t>VRSTA GARANCIJE:</w:t>
      </w:r>
      <w:r w:rsidRPr="00157BD8">
        <w:rPr>
          <w:color w:val="000000" w:themeColor="text1"/>
        </w:rPr>
        <w:t xml:space="preserve"> garancija za dobro izvedbo posla </w:t>
      </w:r>
    </w:p>
    <w:p w14:paraId="0A942E6B"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71C564A2"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b/>
          <w:lang w:eastAsia="en-US"/>
        </w:rPr>
        <w:t xml:space="preserve">ŠTEVILKA GARANCIJE: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lang w:eastAsia="en-US"/>
        </w:rPr>
        <w:fldChar w:fldCharType="end"/>
      </w:r>
      <w:r w:rsidRPr="00157BD8">
        <w:rPr>
          <w:lang w:eastAsia="en-US"/>
        </w:rPr>
        <w:t xml:space="preserve"> </w:t>
      </w:r>
      <w:r w:rsidRPr="00157BD8">
        <w:rPr>
          <w:i/>
          <w:lang w:eastAsia="en-US"/>
        </w:rPr>
        <w:t>(vpiše se številka finančnega zavarovanja)</w:t>
      </w:r>
    </w:p>
    <w:p w14:paraId="3CB289AC"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285857D7"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b/>
          <w:lang w:eastAsia="en-US"/>
        </w:rPr>
        <w:t>GARANT:</w:t>
      </w:r>
      <w:r w:rsidRPr="00157BD8">
        <w:rPr>
          <w:lang w:eastAsia="en-US"/>
        </w:rPr>
        <w:t xml:space="preserve">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lang w:eastAsia="en-US"/>
        </w:rPr>
        <w:fldChar w:fldCharType="end"/>
      </w:r>
      <w:r w:rsidRPr="00157BD8">
        <w:rPr>
          <w:lang w:eastAsia="en-US"/>
        </w:rPr>
        <w:t xml:space="preserve"> </w:t>
      </w:r>
      <w:r w:rsidRPr="00157BD8">
        <w:rPr>
          <w:i/>
          <w:lang w:eastAsia="en-US"/>
        </w:rPr>
        <w:t>(vpiše se ime in naslov zavarovalnice/banke v kraju izdaje)</w:t>
      </w:r>
    </w:p>
    <w:p w14:paraId="602E8A1A"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7474EDB8" w14:textId="77777777" w:rsidR="00157BD8" w:rsidRPr="00157BD8" w:rsidRDefault="00157BD8" w:rsidP="00157BD8">
      <w:pPr>
        <w:spacing w:line="240" w:lineRule="auto"/>
        <w:rPr>
          <w:b/>
          <w:color w:val="000000" w:themeColor="text1"/>
        </w:rPr>
      </w:pPr>
      <w:r w:rsidRPr="00157BD8">
        <w:rPr>
          <w:b/>
          <w:color w:val="000000" w:themeColor="text1"/>
        </w:rPr>
        <w:t xml:space="preserve">NAROČNIK GARANCIJE: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(vpiše se ime in naslov naročnika garancije, tj. v postopku javnega naročanja izbranega ponudnika)</w:t>
      </w:r>
    </w:p>
    <w:p w14:paraId="44D0A9B9"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140BFE0B" w14:textId="77777777" w:rsidR="00157BD8" w:rsidRPr="00157BD8" w:rsidRDefault="00157BD8" w:rsidP="00157BD8">
      <w:pPr>
        <w:spacing w:line="240" w:lineRule="auto"/>
        <w:rPr>
          <w:b/>
          <w:color w:val="000000" w:themeColor="text1"/>
        </w:rPr>
      </w:pPr>
      <w:r w:rsidRPr="00157BD8">
        <w:rPr>
          <w:b/>
          <w:color w:val="000000" w:themeColor="text1"/>
        </w:rPr>
        <w:t xml:space="preserve">UPRAVIČENEC: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(vpiše se ime in naslov upravičenca, tj. v postopku javnega naročanja naročnik postopka javnega naročanja oz. uporabnik v pogodbi za vzdrževanje)</w:t>
      </w:r>
    </w:p>
    <w:p w14:paraId="2B1DABB0"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2C50418D" w14:textId="77777777" w:rsidR="00157BD8" w:rsidRPr="00157BD8" w:rsidRDefault="00157BD8" w:rsidP="00157BD8">
      <w:pPr>
        <w:spacing w:line="240" w:lineRule="auto"/>
        <w:rPr>
          <w:i/>
          <w:lang w:eastAsia="en-US"/>
        </w:rPr>
      </w:pPr>
      <w:r w:rsidRPr="00157BD8">
        <w:rPr>
          <w:b/>
          <w:color w:val="000000" w:themeColor="text1"/>
        </w:rPr>
        <w:t xml:space="preserve">OSNOVNI POSEL: </w:t>
      </w:r>
      <w:r w:rsidRPr="00157BD8">
        <w:rPr>
          <w:color w:val="000000" w:themeColor="text1"/>
        </w:rPr>
        <w:t xml:space="preserve">pogodba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št.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z dne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(vpiše se pogodbo o izvedbi javnega naročila)</w:t>
      </w:r>
    </w:p>
    <w:p w14:paraId="1DEF840F"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i/>
          <w:lang w:eastAsia="en-US"/>
        </w:rPr>
        <w:t xml:space="preserve"> </w:t>
      </w:r>
    </w:p>
    <w:p w14:paraId="08A9F205"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b/>
          <w:lang w:eastAsia="en-US"/>
        </w:rPr>
        <w:t xml:space="preserve">ZNESEK  IN VALUTA GARANCIJE: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noProof/>
          <w:lang w:eastAsia="en-US"/>
        </w:rPr>
        <w:t> </w:t>
      </w:r>
      <w:r w:rsidRPr="00157BD8">
        <w:rPr>
          <w:lang w:eastAsia="en-US"/>
        </w:rPr>
        <w:fldChar w:fldCharType="end"/>
      </w:r>
      <w:r w:rsidRPr="00157BD8">
        <w:rPr>
          <w:lang w:eastAsia="en-US"/>
        </w:rPr>
        <w:t xml:space="preserve"> </w:t>
      </w:r>
      <w:r w:rsidRPr="00157BD8">
        <w:rPr>
          <w:i/>
          <w:lang w:eastAsia="en-US"/>
        </w:rPr>
        <w:t>(vpiše se najvišji znesek s številko in besedo in valuto)</w:t>
      </w:r>
    </w:p>
    <w:p w14:paraId="7AB650A0"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3F400DC6" w14:textId="77777777" w:rsidR="00157BD8" w:rsidRPr="00157BD8" w:rsidRDefault="00157BD8" w:rsidP="00157BD8">
      <w:pPr>
        <w:spacing w:line="240" w:lineRule="auto"/>
        <w:rPr>
          <w:b/>
          <w:color w:val="000000" w:themeColor="text1"/>
        </w:rPr>
      </w:pPr>
      <w:r w:rsidRPr="00157BD8">
        <w:rPr>
          <w:b/>
          <w:color w:val="000000" w:themeColor="text1"/>
        </w:rPr>
        <w:t xml:space="preserve">LISTINE, KI JIH JE POLEG IZJAVE TREBA PRILOŽITI ZAHTEVI ZA PLAČILO IN SE IZRECNO ZAHTEVAJO V SPODNJEM BESEDILU: </w:t>
      </w:r>
      <w:r w:rsidRPr="00157BD8">
        <w:rPr>
          <w:color w:val="000000" w:themeColor="text1"/>
        </w:rPr>
        <w:t>nobena</w:t>
      </w:r>
    </w:p>
    <w:p w14:paraId="175D4451"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701293AA" w14:textId="77777777" w:rsidR="00157BD8" w:rsidRPr="00157BD8" w:rsidRDefault="00157BD8" w:rsidP="00157BD8">
      <w:pPr>
        <w:spacing w:line="240" w:lineRule="auto"/>
        <w:rPr>
          <w:b/>
          <w:color w:val="000000" w:themeColor="text1"/>
        </w:rPr>
      </w:pPr>
      <w:r w:rsidRPr="00157BD8">
        <w:rPr>
          <w:b/>
          <w:color w:val="000000" w:themeColor="text1"/>
        </w:rPr>
        <w:t>JEZIK V ZAHTEVANIH LISTINAH:</w:t>
      </w:r>
      <w:r w:rsidRPr="00157BD8">
        <w:rPr>
          <w:color w:val="000000" w:themeColor="text1"/>
        </w:rPr>
        <w:t xml:space="preserve"> slovenski</w:t>
      </w:r>
    </w:p>
    <w:p w14:paraId="13B7E276"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10778C88" w14:textId="77777777" w:rsidR="00157BD8" w:rsidRPr="00157BD8" w:rsidRDefault="00157BD8" w:rsidP="00157BD8">
      <w:pPr>
        <w:spacing w:line="240" w:lineRule="auto"/>
        <w:rPr>
          <w:b/>
          <w:color w:val="000000" w:themeColor="text1"/>
        </w:rPr>
      </w:pPr>
      <w:r w:rsidRPr="00157BD8">
        <w:rPr>
          <w:b/>
          <w:color w:val="000000" w:themeColor="text1"/>
        </w:rPr>
        <w:t xml:space="preserve">OBLIKA PREDLOŽITVE: </w:t>
      </w:r>
      <w:r w:rsidRPr="00157BD8">
        <w:rPr>
          <w:color w:val="000000" w:themeColor="text1"/>
        </w:rPr>
        <w:t xml:space="preserve">v papirni obliki s priporočeno pošto ali katerokoli obliko hitre pošte ali osebno ali v elektronski obliki po SWIFT sistemu na naslov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(Navede se SWIFT naslova garanta. Če garant nima aktivnega SWIFT naslova, navede SWIFT naslov banke, ki jo je predhodno pooblastil za sprejem </w:t>
      </w:r>
      <w:proofErr w:type="spellStart"/>
      <w:r w:rsidRPr="00157BD8">
        <w:rPr>
          <w:color w:val="000000" w:themeColor="text1"/>
        </w:rPr>
        <w:t>avtentificiranega</w:t>
      </w:r>
      <w:proofErr w:type="spellEnd"/>
      <w:r w:rsidRPr="00157BD8">
        <w:rPr>
          <w:color w:val="000000" w:themeColor="text1"/>
        </w:rPr>
        <w:t xml:space="preserve"> sporočila.)</w:t>
      </w:r>
    </w:p>
    <w:p w14:paraId="5556F1B5"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03837E5B" w14:textId="77777777" w:rsidR="00157BD8" w:rsidRPr="00157BD8" w:rsidRDefault="00157BD8" w:rsidP="00157BD8">
      <w:pPr>
        <w:spacing w:line="240" w:lineRule="auto"/>
        <w:rPr>
          <w:b/>
          <w:color w:val="000000" w:themeColor="text1"/>
        </w:rPr>
      </w:pPr>
      <w:r w:rsidRPr="00157BD8">
        <w:rPr>
          <w:b/>
          <w:color w:val="000000" w:themeColor="text1"/>
        </w:rPr>
        <w:t xml:space="preserve">KRAJ PREDLOŽITVE: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693151D"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339DF23F" w14:textId="77777777" w:rsidR="00157BD8" w:rsidRPr="00157BD8" w:rsidRDefault="00157BD8" w:rsidP="00157BD8">
      <w:pPr>
        <w:spacing w:line="240" w:lineRule="auto"/>
        <w:rPr>
          <w:color w:val="000000" w:themeColor="text1"/>
        </w:rPr>
      </w:pPr>
      <w:r w:rsidRPr="00157BD8">
        <w:rPr>
          <w:color w:val="000000" w:themeColor="text1"/>
        </w:rPr>
        <w:t>Ne glede na naslov podružnice, ki jo je vpisal garant, se predložitev papirnih listin lahko opravi v katerikoli podružnici garanta na območju Republike Slovenije.</w:t>
      </w:r>
      <w:r w:rsidRPr="00157BD8" w:rsidDel="00D4087F">
        <w:rPr>
          <w:color w:val="000000" w:themeColor="text1"/>
        </w:rPr>
        <w:t xml:space="preserve"> </w:t>
      </w:r>
    </w:p>
    <w:p w14:paraId="4D632644"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lang w:eastAsia="en-US"/>
        </w:rPr>
        <w:t xml:space="preserve">  </w:t>
      </w:r>
    </w:p>
    <w:p w14:paraId="6FBFCE33"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b/>
          <w:lang w:eastAsia="en-US"/>
        </w:rPr>
        <w:t xml:space="preserve">DATUM IZTEKA VELJAVNOSTI: </w:t>
      </w:r>
      <w:r w:rsidRPr="00157BD8">
        <w:fldChar w:fldCharType="begin">
          <w:ffData>
            <w:name w:val="Besedilo2"/>
            <w:enabled/>
            <w:calcOnExit w:val="0"/>
            <w:textInput/>
          </w:ffData>
        </w:fldChar>
      </w:r>
      <w:r w:rsidRPr="00157BD8">
        <w:instrText xml:space="preserve"> FORMTEXT </w:instrText>
      </w:r>
      <w:r w:rsidRPr="00157BD8">
        <w:fldChar w:fldCharType="separate"/>
      </w:r>
      <w:r w:rsidRPr="00157BD8">
        <w:t> </w:t>
      </w:r>
      <w:r w:rsidRPr="00157BD8">
        <w:t> </w:t>
      </w:r>
      <w:r w:rsidRPr="00157BD8">
        <w:t> </w:t>
      </w:r>
      <w:r w:rsidRPr="00157BD8">
        <w:t> </w:t>
      </w:r>
      <w:r w:rsidRPr="00157BD8">
        <w:t> </w:t>
      </w:r>
      <w:r w:rsidRPr="00157BD8">
        <w:fldChar w:fldCharType="end"/>
      </w:r>
      <w:r w:rsidRPr="00157BD8">
        <w:t xml:space="preserve"> DD. MM. LL</w:t>
      </w:r>
      <w:r w:rsidRPr="00157BD8">
        <w:rPr>
          <w:lang w:eastAsia="en-US"/>
        </w:rPr>
        <w:t xml:space="preserve"> </w:t>
      </w:r>
      <w:r w:rsidRPr="00157BD8">
        <w:rPr>
          <w:i/>
          <w:lang w:eastAsia="en-US"/>
        </w:rPr>
        <w:t>(vpiše se datum zapadlosti zavarovanja)</w:t>
      </w:r>
    </w:p>
    <w:p w14:paraId="2C567004"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0B141C1A" w14:textId="77777777" w:rsidR="00157BD8" w:rsidRPr="00157BD8" w:rsidRDefault="00157BD8" w:rsidP="00157BD8">
      <w:pPr>
        <w:spacing w:line="240" w:lineRule="auto"/>
        <w:rPr>
          <w:b/>
          <w:color w:val="000000" w:themeColor="text1"/>
        </w:rPr>
      </w:pPr>
      <w:r w:rsidRPr="00157BD8">
        <w:rPr>
          <w:b/>
          <w:color w:val="000000" w:themeColor="text1"/>
        </w:rPr>
        <w:t xml:space="preserve">STRANKA, KI JE DOLŽNA PLAČATI STROŠKE: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color w:val="000000" w:themeColor="text1"/>
        </w:rPr>
        <w:t xml:space="preserve"> (vpiše se ime naročnika garancije, tj. v postopku javnega naročanja izbranega ponudnika)</w:t>
      </w:r>
    </w:p>
    <w:p w14:paraId="1D86D256"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b/>
          <w:lang w:eastAsia="en-US"/>
        </w:rPr>
      </w:pPr>
    </w:p>
    <w:p w14:paraId="583FEC41" w14:textId="77777777" w:rsidR="00157BD8" w:rsidRPr="00157BD8" w:rsidRDefault="00157BD8" w:rsidP="00157BD8">
      <w:pPr>
        <w:spacing w:line="240" w:lineRule="auto"/>
        <w:rPr>
          <w:color w:val="000000" w:themeColor="text1"/>
        </w:rPr>
      </w:pPr>
      <w:r w:rsidRPr="00157BD8">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757709A" w14:textId="77777777" w:rsidR="00157BD8" w:rsidRPr="00157BD8" w:rsidRDefault="00157BD8" w:rsidP="00157BD8">
      <w:pPr>
        <w:spacing w:line="240" w:lineRule="auto"/>
        <w:ind w:left="431" w:hanging="431"/>
        <w:rPr>
          <w:lang w:eastAsia="en-US"/>
        </w:rPr>
      </w:pPr>
    </w:p>
    <w:p w14:paraId="60878881" w14:textId="77777777" w:rsidR="00157BD8" w:rsidRPr="00157BD8" w:rsidRDefault="00157BD8" w:rsidP="00157BD8">
      <w:pPr>
        <w:spacing w:line="240" w:lineRule="auto"/>
        <w:rPr>
          <w:color w:val="000000" w:themeColor="text1"/>
        </w:rPr>
      </w:pPr>
      <w:r w:rsidRPr="00157BD8">
        <w:rPr>
          <w:color w:val="000000" w:themeColor="text1"/>
        </w:rPr>
        <w:t>Katerokoli zahtevo za plačilo po tem zavarovanju moramo prejeti na datum izteka veljavnosti zavarovanja ali pred njim v zgoraj navedenem kraju predložitve.</w:t>
      </w:r>
    </w:p>
    <w:p w14:paraId="4A8C9E6B" w14:textId="77777777" w:rsidR="00157BD8" w:rsidRPr="00157BD8" w:rsidRDefault="00157BD8" w:rsidP="00157BD8">
      <w:pPr>
        <w:spacing w:line="240" w:lineRule="auto"/>
        <w:ind w:left="431" w:hanging="431"/>
        <w:rPr>
          <w:lang w:eastAsia="en-US"/>
        </w:rPr>
      </w:pPr>
    </w:p>
    <w:p w14:paraId="0FA65BBF" w14:textId="77777777" w:rsidR="00157BD8" w:rsidRPr="00157BD8" w:rsidRDefault="00157BD8" w:rsidP="00157BD8">
      <w:pPr>
        <w:spacing w:line="240" w:lineRule="auto"/>
        <w:rPr>
          <w:color w:val="000000" w:themeColor="text1"/>
        </w:rPr>
      </w:pPr>
      <w:r w:rsidRPr="00157BD8">
        <w:rPr>
          <w:color w:val="000000" w:themeColor="text1"/>
        </w:rPr>
        <w:t>Morebitne spore v zvezi s tem zavarovanjem rešuje stvarno pristojno sodišče v Ljubljani po slovenskem pravu.</w:t>
      </w:r>
    </w:p>
    <w:p w14:paraId="7C1A5EF0" w14:textId="77777777" w:rsidR="00157BD8" w:rsidRPr="00157BD8" w:rsidRDefault="00157BD8" w:rsidP="00157BD8">
      <w:pPr>
        <w:spacing w:line="240" w:lineRule="auto"/>
        <w:ind w:left="431" w:hanging="431"/>
        <w:rPr>
          <w:lang w:eastAsia="en-US"/>
        </w:rPr>
      </w:pPr>
    </w:p>
    <w:p w14:paraId="1AB91201" w14:textId="77777777" w:rsidR="00157BD8" w:rsidRPr="00157BD8" w:rsidRDefault="00157BD8" w:rsidP="00157BD8">
      <w:pPr>
        <w:spacing w:line="240" w:lineRule="auto"/>
        <w:rPr>
          <w:color w:val="000000" w:themeColor="text1"/>
        </w:rPr>
      </w:pPr>
      <w:r w:rsidRPr="00157BD8">
        <w:rPr>
          <w:color w:val="000000" w:themeColor="text1"/>
        </w:rPr>
        <w:t>Za to zavarovanje veljajo Enotna pravila za garancije na poziv (EPGP) revizija iz leta 2010, izdana pri MTZ pod št. 758.</w:t>
      </w:r>
      <w:r w:rsidRPr="00157BD8">
        <w:rPr>
          <w:color w:val="000000" w:themeColor="text1"/>
        </w:rPr>
        <w:tab/>
      </w:r>
    </w:p>
    <w:p w14:paraId="48F46ABB" w14:textId="77777777" w:rsidR="00157BD8" w:rsidRPr="00157BD8" w:rsidRDefault="00157BD8" w:rsidP="00157BD8">
      <w:pPr>
        <w:spacing w:line="240" w:lineRule="auto"/>
        <w:ind w:left="431" w:hanging="431"/>
        <w:rPr>
          <w:lang w:eastAsia="en-US"/>
        </w:rPr>
      </w:pPr>
    </w:p>
    <w:p w14:paraId="63AF74E1" w14:textId="77777777" w:rsidR="00157BD8" w:rsidRPr="00157BD8" w:rsidRDefault="00157BD8" w:rsidP="00157BD8">
      <w:pPr>
        <w:spacing w:line="240" w:lineRule="auto"/>
        <w:ind w:left="431" w:hanging="431"/>
        <w:rPr>
          <w:lang w:eastAsia="en-US"/>
        </w:rPr>
      </w:pPr>
    </w:p>
    <w:p w14:paraId="5D23B99F"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jc w:val="center"/>
      </w:pP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t xml:space="preserve">     </w:t>
      </w:r>
      <w:r w:rsidRPr="00157BD8">
        <w:rPr>
          <w:lang w:eastAsia="en-US"/>
        </w:rPr>
        <w:tab/>
      </w:r>
      <w:r w:rsidRPr="00157BD8">
        <w:rPr>
          <w:lang w:eastAsia="en-US"/>
        </w:rPr>
        <w:tab/>
      </w:r>
      <w:r w:rsidRPr="00157BD8">
        <w:rPr>
          <w:lang w:eastAsia="en-US"/>
        </w:rPr>
        <w:tab/>
      </w:r>
      <w:r w:rsidRPr="00157BD8">
        <w:t>garant</w:t>
      </w:r>
      <w:r w:rsidRPr="00157BD8">
        <w:tab/>
      </w:r>
      <w:r w:rsidRPr="00157BD8">
        <w:tab/>
      </w:r>
    </w:p>
    <w:p w14:paraId="3E94F974" w14:textId="77777777" w:rsidR="00157BD8" w:rsidRPr="00157BD8" w:rsidRDefault="00157BD8" w:rsidP="00157BD8">
      <w:pPr>
        <w:spacing w:line="240" w:lineRule="auto"/>
        <w:ind w:left="431" w:hanging="431"/>
        <w:rPr>
          <w:lang w:eastAsia="en-US"/>
        </w:rPr>
      </w:pPr>
      <w:r w:rsidRPr="00157BD8">
        <w:tab/>
      </w:r>
      <w:r w:rsidRPr="00157BD8">
        <w:tab/>
      </w:r>
      <w:r w:rsidRPr="00157BD8">
        <w:tab/>
      </w:r>
      <w:r w:rsidRPr="00157BD8">
        <w:tab/>
      </w:r>
      <w:r w:rsidRPr="00157BD8">
        <w:tab/>
      </w:r>
      <w:r w:rsidRPr="00157BD8">
        <w:tab/>
      </w:r>
      <w:r w:rsidRPr="00157BD8">
        <w:tab/>
      </w:r>
      <w:r w:rsidRPr="00157BD8">
        <w:tab/>
      </w:r>
      <w:r w:rsidRPr="00157BD8">
        <w:tab/>
      </w:r>
      <w:r w:rsidRPr="00157BD8">
        <w:tab/>
        <w:t xml:space="preserve">    (žig in podpis)</w:t>
      </w:r>
    </w:p>
    <w:p w14:paraId="7432B82B" w14:textId="77777777" w:rsidR="00157BD8" w:rsidRPr="00157BD8" w:rsidRDefault="00157BD8" w:rsidP="00157BD8">
      <w:pPr>
        <w:keepLines/>
        <w:widowControl w:val="0"/>
        <w:tabs>
          <w:tab w:val="left" w:pos="2155"/>
        </w:tabs>
        <w:adjustRightInd w:val="0"/>
        <w:spacing w:line="240" w:lineRule="auto"/>
        <w:ind w:left="431" w:hanging="431"/>
        <w:textAlignment w:val="baseline"/>
        <w:rPr>
          <w:kern w:val="16"/>
          <w:u w:val="single"/>
          <w:lang w:val="pl-PL"/>
        </w:rPr>
      </w:pPr>
    </w:p>
    <w:p w14:paraId="58D05270" w14:textId="77777777" w:rsidR="00157BD8" w:rsidRPr="00157BD8" w:rsidRDefault="00157BD8" w:rsidP="00157BD8">
      <w:pPr>
        <w:tabs>
          <w:tab w:val="left" w:pos="817"/>
        </w:tabs>
        <w:spacing w:line="240" w:lineRule="auto"/>
        <w:ind w:left="431" w:hanging="431"/>
      </w:pPr>
    </w:p>
    <w:p w14:paraId="4AF7869A" w14:textId="77777777" w:rsidR="00157BD8" w:rsidRPr="00157BD8" w:rsidRDefault="00157BD8" w:rsidP="00157BD8">
      <w:pPr>
        <w:spacing w:line="240" w:lineRule="auto"/>
        <w:ind w:left="431" w:hanging="431"/>
        <w:jc w:val="right"/>
      </w:pPr>
    </w:p>
    <w:p w14:paraId="14F39BB6" w14:textId="77777777" w:rsidR="00157BD8" w:rsidRPr="00157BD8" w:rsidRDefault="00157BD8" w:rsidP="00157BD8">
      <w:pPr>
        <w:spacing w:line="240" w:lineRule="auto"/>
        <w:ind w:left="431" w:hanging="431"/>
        <w:jc w:val="right"/>
      </w:pPr>
    </w:p>
    <w:p w14:paraId="60A95FD2" w14:textId="77777777" w:rsidR="00157BD8" w:rsidRPr="00157BD8" w:rsidRDefault="00157BD8" w:rsidP="00157BD8">
      <w:pPr>
        <w:spacing w:after="200" w:line="276" w:lineRule="auto"/>
        <w:jc w:val="left"/>
      </w:pPr>
      <w:bookmarkStart w:id="52" w:name="_Toc125107286"/>
      <w:r w:rsidRPr="00157BD8">
        <w:br w:type="page"/>
      </w:r>
    </w:p>
    <w:p w14:paraId="755734ED" w14:textId="77777777" w:rsidR="00157BD8" w:rsidRPr="00157BD8" w:rsidRDefault="00157BD8" w:rsidP="00157BD8">
      <w:pPr>
        <w:keepNext/>
        <w:pBdr>
          <w:top w:val="single" w:sz="4" w:space="1" w:color="auto"/>
          <w:left w:val="single" w:sz="4" w:space="4" w:color="auto"/>
          <w:bottom w:val="single" w:sz="4" w:space="1" w:color="auto"/>
          <w:right w:val="single" w:sz="4" w:space="4" w:color="auto"/>
        </w:pBdr>
        <w:spacing w:before="240" w:after="60" w:line="240" w:lineRule="auto"/>
        <w:ind w:left="431" w:hanging="431"/>
        <w:jc w:val="center"/>
        <w:outlineLvl w:val="1"/>
        <w:rPr>
          <w:b/>
          <w:bCs/>
          <w:iCs/>
        </w:rPr>
      </w:pPr>
      <w:r w:rsidRPr="00157BD8">
        <w:rPr>
          <w:b/>
          <w:bCs/>
          <w:iCs/>
        </w:rPr>
        <w:lastRenderedPageBreak/>
        <w:t>VZOREC GARANCIJE ZA ODPRAVO NAPAK V GARANCIJSKEM ROKU PO EPGP-758</w:t>
      </w:r>
      <w:bookmarkEnd w:id="52"/>
    </w:p>
    <w:p w14:paraId="2D965618"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lang w:eastAsia="en-US"/>
        </w:rPr>
      </w:pPr>
    </w:p>
    <w:p w14:paraId="7B71A311"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i/>
          <w:lang w:eastAsia="en-US"/>
        </w:rPr>
      </w:pPr>
      <w:r w:rsidRPr="00157BD8">
        <w:rPr>
          <w:i/>
          <w:lang w:eastAsia="en-US"/>
        </w:rPr>
        <w:t xml:space="preserve">Glava s podatki o garantu (zavarovalnici/banki) </w:t>
      </w:r>
    </w:p>
    <w:p w14:paraId="5189C6E6"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2DA04BFC"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r w:rsidRPr="00157BD8">
        <w:rPr>
          <w:lang w:eastAsia="en-US"/>
        </w:rPr>
        <w:t xml:space="preserve">Za: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fldChar w:fldCharType="end"/>
      </w:r>
      <w:r w:rsidRPr="00157BD8">
        <w:rPr>
          <w:lang w:eastAsia="en-US"/>
        </w:rPr>
        <w:t xml:space="preserve"> (vpiše se upravičenca, tj. naročnika postopka javnega naročila)</w:t>
      </w:r>
    </w:p>
    <w:p w14:paraId="798FC1A2" w14:textId="77777777" w:rsidR="00157BD8" w:rsidRPr="00157BD8" w:rsidRDefault="00157BD8" w:rsidP="00157BD8">
      <w:pPr>
        <w:keepNext/>
        <w:spacing w:line="240" w:lineRule="auto"/>
        <w:ind w:left="431" w:hanging="431"/>
        <w:rPr>
          <w:i/>
          <w:lang w:eastAsia="en-US"/>
        </w:rPr>
      </w:pPr>
      <w:r w:rsidRPr="00157BD8">
        <w:rPr>
          <w:lang w:eastAsia="en-US"/>
        </w:rPr>
        <w:t xml:space="preserve">Datum: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fldChar w:fldCharType="end"/>
      </w:r>
      <w:r w:rsidRPr="00157BD8">
        <w:rPr>
          <w:lang w:eastAsia="en-US"/>
        </w:rPr>
        <w:t xml:space="preserve"> </w:t>
      </w:r>
      <w:r w:rsidRPr="00157BD8">
        <w:rPr>
          <w:i/>
          <w:lang w:eastAsia="en-US"/>
        </w:rPr>
        <w:t>(vpiše se datum izdaje)</w:t>
      </w:r>
    </w:p>
    <w:p w14:paraId="1B0461CF" w14:textId="77777777" w:rsidR="00157BD8" w:rsidRPr="00157BD8" w:rsidRDefault="00157BD8" w:rsidP="00157BD8">
      <w:pPr>
        <w:keepNext/>
        <w:spacing w:line="240" w:lineRule="auto"/>
        <w:ind w:left="431" w:hanging="431"/>
        <w:rPr>
          <w:i/>
          <w:lang w:eastAsia="en-US"/>
        </w:rPr>
      </w:pPr>
    </w:p>
    <w:p w14:paraId="122902B7" w14:textId="77777777" w:rsidR="00157BD8" w:rsidRPr="00157BD8" w:rsidRDefault="00157BD8" w:rsidP="00157BD8">
      <w:pPr>
        <w:keepNext/>
        <w:spacing w:line="240" w:lineRule="auto"/>
        <w:ind w:left="431" w:hanging="431"/>
        <w:rPr>
          <w:i/>
          <w:lang w:eastAsia="en-US"/>
        </w:rPr>
      </w:pPr>
      <w:r w:rsidRPr="00157BD8">
        <w:rPr>
          <w:b/>
          <w:lang w:eastAsia="en-US"/>
        </w:rPr>
        <w:t>VRSTA GARANCIJE:</w:t>
      </w:r>
      <w:r w:rsidRPr="00157BD8">
        <w:rPr>
          <w:lang w:eastAsia="en-US"/>
        </w:rPr>
        <w:t xml:space="preserve"> Garancija za odpravo napak v garancijskem roku</w:t>
      </w:r>
    </w:p>
    <w:p w14:paraId="4A59E904" w14:textId="77777777" w:rsidR="00157BD8" w:rsidRPr="00157BD8" w:rsidRDefault="00157BD8" w:rsidP="00157BD8">
      <w:pPr>
        <w:keepNext/>
        <w:spacing w:line="240" w:lineRule="auto"/>
        <w:ind w:left="431" w:hanging="431"/>
        <w:rPr>
          <w:b/>
          <w:lang w:eastAsia="en-US"/>
        </w:rPr>
      </w:pPr>
    </w:p>
    <w:p w14:paraId="764D23AE" w14:textId="77777777" w:rsidR="00157BD8" w:rsidRPr="00157BD8" w:rsidRDefault="00157BD8" w:rsidP="00157BD8">
      <w:pPr>
        <w:keepNext/>
        <w:spacing w:line="240" w:lineRule="auto"/>
        <w:ind w:left="431" w:hanging="431"/>
        <w:rPr>
          <w:lang w:eastAsia="en-US"/>
        </w:rPr>
      </w:pPr>
      <w:r w:rsidRPr="00157BD8">
        <w:rPr>
          <w:b/>
          <w:lang w:eastAsia="en-US"/>
        </w:rPr>
        <w:t xml:space="preserve">ŠTEVILKA GARANCIJE: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fldChar w:fldCharType="end"/>
      </w:r>
      <w:r w:rsidRPr="00157BD8">
        <w:rPr>
          <w:lang w:eastAsia="en-US"/>
        </w:rPr>
        <w:t xml:space="preserve"> </w:t>
      </w:r>
      <w:r w:rsidRPr="00157BD8">
        <w:rPr>
          <w:i/>
          <w:lang w:eastAsia="en-US"/>
        </w:rPr>
        <w:t>(vpiše se številka garancije)</w:t>
      </w:r>
    </w:p>
    <w:p w14:paraId="085EB344" w14:textId="77777777" w:rsidR="00157BD8" w:rsidRPr="00157BD8" w:rsidRDefault="00157BD8" w:rsidP="00157BD8">
      <w:pPr>
        <w:keepNext/>
        <w:spacing w:line="240" w:lineRule="auto"/>
        <w:ind w:left="431" w:hanging="431"/>
        <w:rPr>
          <w:lang w:eastAsia="en-US"/>
        </w:rPr>
      </w:pPr>
    </w:p>
    <w:p w14:paraId="340FDE4B" w14:textId="77777777" w:rsidR="00157BD8" w:rsidRPr="00157BD8" w:rsidRDefault="00157BD8" w:rsidP="00157BD8">
      <w:pPr>
        <w:keepNext/>
        <w:spacing w:line="240" w:lineRule="auto"/>
        <w:ind w:left="431" w:hanging="431"/>
        <w:rPr>
          <w:i/>
          <w:lang w:eastAsia="en-US"/>
        </w:rPr>
      </w:pPr>
      <w:r w:rsidRPr="00157BD8">
        <w:rPr>
          <w:b/>
          <w:lang w:eastAsia="en-US"/>
        </w:rPr>
        <w:t>GARANT:</w:t>
      </w:r>
      <w:r w:rsidRPr="00157BD8">
        <w:rPr>
          <w:lang w:eastAsia="en-US"/>
        </w:rPr>
        <w:t xml:space="preserve">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fldChar w:fldCharType="end"/>
      </w:r>
      <w:r w:rsidRPr="00157BD8">
        <w:rPr>
          <w:lang w:eastAsia="en-US"/>
        </w:rPr>
        <w:t xml:space="preserve"> </w:t>
      </w:r>
      <w:r w:rsidRPr="00157BD8">
        <w:rPr>
          <w:i/>
          <w:lang w:eastAsia="en-US"/>
        </w:rPr>
        <w:t>(vpiše se ime in naslov zavarovalnice/banke v kraju izdaje)</w:t>
      </w:r>
    </w:p>
    <w:p w14:paraId="5FCFABA0" w14:textId="77777777" w:rsidR="00157BD8" w:rsidRPr="00157BD8" w:rsidRDefault="00157BD8" w:rsidP="00157BD8">
      <w:pPr>
        <w:keepNext/>
        <w:spacing w:line="240" w:lineRule="auto"/>
        <w:ind w:left="431" w:hanging="431"/>
        <w:rPr>
          <w:lang w:eastAsia="en-US"/>
        </w:rPr>
      </w:pPr>
    </w:p>
    <w:p w14:paraId="3CF804CC" w14:textId="77777777" w:rsidR="00157BD8" w:rsidRPr="00157BD8" w:rsidRDefault="00157BD8" w:rsidP="00157BD8">
      <w:pPr>
        <w:spacing w:line="240" w:lineRule="auto"/>
        <w:rPr>
          <w:color w:val="000000" w:themeColor="text1"/>
        </w:rPr>
      </w:pPr>
      <w:r w:rsidRPr="00157BD8">
        <w:rPr>
          <w:b/>
          <w:color w:val="000000" w:themeColor="text1"/>
        </w:rPr>
        <w:t>NAROČNIK GARANCIJE:</w:t>
      </w:r>
      <w:r w:rsidRPr="00157BD8">
        <w:rPr>
          <w:color w:val="000000" w:themeColor="text1"/>
        </w:rPr>
        <w:t xml:space="preserv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(vpiše se ime in naslov naročnika garancije, tj. v postopku javnega naročanja izbranega ponudnika)</w:t>
      </w:r>
    </w:p>
    <w:p w14:paraId="11DCE0A0" w14:textId="77777777" w:rsidR="00157BD8" w:rsidRPr="00157BD8" w:rsidRDefault="00157BD8" w:rsidP="00157BD8">
      <w:pPr>
        <w:keepNext/>
        <w:spacing w:line="240" w:lineRule="auto"/>
        <w:ind w:left="431" w:hanging="431"/>
        <w:rPr>
          <w:lang w:eastAsia="en-US"/>
        </w:rPr>
      </w:pPr>
    </w:p>
    <w:p w14:paraId="61A21DC9" w14:textId="77777777" w:rsidR="00157BD8" w:rsidRPr="00157BD8" w:rsidRDefault="00157BD8" w:rsidP="00157BD8">
      <w:pPr>
        <w:spacing w:line="240" w:lineRule="auto"/>
        <w:rPr>
          <w:b/>
          <w:color w:val="000000" w:themeColor="text1"/>
        </w:rPr>
      </w:pPr>
      <w:r w:rsidRPr="00157BD8">
        <w:rPr>
          <w:b/>
          <w:color w:val="000000" w:themeColor="text1"/>
        </w:rPr>
        <w:t xml:space="preserve">UPRAVIČENEC: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(vpiše se ime in naslov upravičenca, tj. v postopku javnega naročanja uporabnik)</w:t>
      </w:r>
    </w:p>
    <w:p w14:paraId="235D82AF" w14:textId="77777777" w:rsidR="00157BD8" w:rsidRPr="00157BD8" w:rsidRDefault="00157BD8" w:rsidP="00157BD8">
      <w:pPr>
        <w:keepNext/>
        <w:spacing w:line="240" w:lineRule="auto"/>
        <w:ind w:left="431" w:hanging="431"/>
        <w:rPr>
          <w:lang w:eastAsia="en-US"/>
        </w:rPr>
      </w:pPr>
    </w:p>
    <w:p w14:paraId="556B452C" w14:textId="77777777" w:rsidR="00157BD8" w:rsidRPr="00157BD8" w:rsidRDefault="00157BD8" w:rsidP="00157BD8">
      <w:pPr>
        <w:spacing w:line="240" w:lineRule="auto"/>
        <w:rPr>
          <w:b/>
          <w:color w:val="000000" w:themeColor="text1"/>
        </w:rPr>
      </w:pPr>
      <w:r w:rsidRPr="00157BD8">
        <w:rPr>
          <w:b/>
          <w:color w:val="000000" w:themeColor="text1"/>
        </w:rPr>
        <w:t xml:space="preserve">OSNOVNI POSEL: </w:t>
      </w:r>
      <w:r w:rsidRPr="00157BD8">
        <w:rPr>
          <w:color w:val="000000" w:themeColor="text1"/>
        </w:rPr>
        <w:t xml:space="preserve">obveznost naročnika zavarovanja za odpravo napak v garancijskem roku, ki izhaja iz pogodbe št.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z dne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(vpiše se pogodbo o izvedbi javnega naročila), katere predmet je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(vpiše se predmet javnega naročila).</w:t>
      </w:r>
    </w:p>
    <w:p w14:paraId="0F497B69" w14:textId="77777777" w:rsidR="00157BD8" w:rsidRPr="00157BD8" w:rsidRDefault="00157BD8" w:rsidP="00157BD8">
      <w:pPr>
        <w:keepNext/>
        <w:spacing w:line="240" w:lineRule="auto"/>
        <w:ind w:left="431" w:hanging="431"/>
        <w:rPr>
          <w:lang w:eastAsia="en-US"/>
        </w:rPr>
      </w:pPr>
    </w:p>
    <w:p w14:paraId="11101721" w14:textId="77777777" w:rsidR="00157BD8" w:rsidRPr="00157BD8" w:rsidRDefault="00157BD8" w:rsidP="00157BD8">
      <w:pPr>
        <w:keepNext/>
        <w:spacing w:line="240" w:lineRule="auto"/>
        <w:ind w:left="431" w:hanging="431"/>
        <w:rPr>
          <w:lang w:eastAsia="en-US"/>
        </w:rPr>
      </w:pPr>
      <w:r w:rsidRPr="00157BD8">
        <w:rPr>
          <w:b/>
          <w:lang w:eastAsia="en-US"/>
        </w:rPr>
        <w:t xml:space="preserve">ZNESEK IN VALUTA GARANCIJE: </w:t>
      </w:r>
      <w:r w:rsidRPr="00157BD8">
        <w:rPr>
          <w:lang w:eastAsia="en-US"/>
        </w:rPr>
        <w:fldChar w:fldCharType="begin">
          <w:ffData>
            <w:name w:val="Besedilo2"/>
            <w:enabled/>
            <w:calcOnExit w:val="0"/>
            <w:textInput/>
          </w:ffData>
        </w:fldChar>
      </w:r>
      <w:r w:rsidRPr="00157BD8">
        <w:rPr>
          <w:lang w:eastAsia="en-US"/>
        </w:rPr>
        <w:instrText xml:space="preserve"> FORMTEXT </w:instrText>
      </w:r>
      <w:r w:rsidRPr="00157BD8">
        <w:rPr>
          <w:lang w:eastAsia="en-US"/>
        </w:rPr>
      </w:r>
      <w:r w:rsidRPr="00157BD8">
        <w:rPr>
          <w:lang w:eastAsia="en-US"/>
        </w:rPr>
        <w:fldChar w:fldCharType="separate"/>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t> </w:t>
      </w:r>
      <w:r w:rsidRPr="00157BD8">
        <w:rPr>
          <w:lang w:eastAsia="en-US"/>
        </w:rPr>
        <w:fldChar w:fldCharType="end"/>
      </w:r>
      <w:r w:rsidRPr="00157BD8">
        <w:rPr>
          <w:lang w:eastAsia="en-US"/>
        </w:rPr>
        <w:t xml:space="preserve"> </w:t>
      </w:r>
      <w:r w:rsidRPr="00157BD8">
        <w:rPr>
          <w:i/>
          <w:lang w:eastAsia="en-US"/>
        </w:rPr>
        <w:t>(vpiše se najvišji znesek s številko in besedo in valuto)</w:t>
      </w:r>
    </w:p>
    <w:p w14:paraId="3154185E" w14:textId="77777777" w:rsidR="00157BD8" w:rsidRPr="00157BD8" w:rsidRDefault="00157BD8" w:rsidP="00157BD8">
      <w:pPr>
        <w:keepNext/>
        <w:spacing w:line="240" w:lineRule="auto"/>
        <w:ind w:left="431" w:hanging="431"/>
        <w:rPr>
          <w:lang w:eastAsia="en-US"/>
        </w:rPr>
      </w:pPr>
    </w:p>
    <w:p w14:paraId="02379DA7" w14:textId="77777777" w:rsidR="00157BD8" w:rsidRPr="00157BD8" w:rsidRDefault="00157BD8" w:rsidP="00157BD8">
      <w:pPr>
        <w:spacing w:line="240" w:lineRule="auto"/>
        <w:rPr>
          <w:b/>
          <w:color w:val="000000" w:themeColor="text1"/>
        </w:rPr>
      </w:pPr>
      <w:r w:rsidRPr="00157BD8">
        <w:rPr>
          <w:b/>
          <w:color w:val="000000" w:themeColor="text1"/>
        </w:rPr>
        <w:t xml:space="preserve">LISTINE, KI JIH JE POLEG IZJAVE TREBA PRILOŽITI ZAHTEVI ZA PLAČILO IN SE IZRECNO ZAHTEVAJO V SPODNJEM BESEDILU: </w:t>
      </w:r>
      <w:r w:rsidRPr="00157BD8">
        <w:rPr>
          <w:color w:val="000000" w:themeColor="text1"/>
        </w:rPr>
        <w:t>nobena</w:t>
      </w:r>
    </w:p>
    <w:p w14:paraId="2AA7B86E" w14:textId="77777777" w:rsidR="00157BD8" w:rsidRPr="00157BD8" w:rsidRDefault="00157BD8" w:rsidP="00157BD8">
      <w:pPr>
        <w:keepNext/>
        <w:spacing w:line="240" w:lineRule="auto"/>
        <w:ind w:left="431" w:hanging="431"/>
        <w:rPr>
          <w:lang w:eastAsia="en-US"/>
        </w:rPr>
      </w:pPr>
    </w:p>
    <w:p w14:paraId="7F5B269B" w14:textId="77777777" w:rsidR="00157BD8" w:rsidRPr="00157BD8" w:rsidRDefault="00157BD8" w:rsidP="00157BD8">
      <w:pPr>
        <w:keepNext/>
        <w:spacing w:line="240" w:lineRule="auto"/>
        <w:ind w:left="431" w:hanging="431"/>
        <w:rPr>
          <w:lang w:eastAsia="en-US"/>
        </w:rPr>
      </w:pPr>
      <w:r w:rsidRPr="00157BD8">
        <w:rPr>
          <w:b/>
          <w:lang w:eastAsia="en-US"/>
        </w:rPr>
        <w:t>JEZIK V ZAHTEVANIH LISTINAH:</w:t>
      </w:r>
      <w:r w:rsidRPr="00157BD8">
        <w:rPr>
          <w:lang w:eastAsia="en-US"/>
        </w:rPr>
        <w:t xml:space="preserve"> slovenski</w:t>
      </w:r>
    </w:p>
    <w:p w14:paraId="66E50690" w14:textId="77777777" w:rsidR="00157BD8" w:rsidRPr="00157BD8" w:rsidRDefault="00157BD8" w:rsidP="00157BD8">
      <w:pPr>
        <w:keepNext/>
        <w:spacing w:line="240" w:lineRule="auto"/>
        <w:ind w:left="431" w:hanging="431"/>
        <w:rPr>
          <w:lang w:eastAsia="en-US"/>
        </w:rPr>
      </w:pPr>
    </w:p>
    <w:p w14:paraId="7B399EB2" w14:textId="77777777" w:rsidR="00157BD8" w:rsidRPr="00157BD8" w:rsidRDefault="00157BD8" w:rsidP="00157BD8">
      <w:pPr>
        <w:spacing w:line="240" w:lineRule="auto"/>
        <w:rPr>
          <w:b/>
          <w:color w:val="000000" w:themeColor="text1"/>
        </w:rPr>
      </w:pPr>
      <w:r w:rsidRPr="00157BD8">
        <w:rPr>
          <w:b/>
          <w:color w:val="000000" w:themeColor="text1"/>
        </w:rPr>
        <w:t xml:space="preserve">OBLIKA PREDLOŽITVE: </w:t>
      </w:r>
      <w:r w:rsidRPr="00157BD8">
        <w:rPr>
          <w:color w:val="000000" w:themeColor="text1"/>
        </w:rPr>
        <w:t xml:space="preserve">v papirni obliki s priporočeno pošto ali katerokoli obliko hitre pošte ali osebno ali v elektronski obliki po SWIFT sistemu na naslov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(navede se SWIFT naslova garanta. Če garant nima aktivnega SWIFT naslova, navede SWIFT naslov banke, ki jo je predhodno pooblastil za sprejem </w:t>
      </w:r>
      <w:proofErr w:type="spellStart"/>
      <w:r w:rsidRPr="00157BD8">
        <w:rPr>
          <w:color w:val="000000" w:themeColor="text1"/>
        </w:rPr>
        <w:t>avtentificiranega</w:t>
      </w:r>
      <w:proofErr w:type="spellEnd"/>
      <w:r w:rsidRPr="00157BD8">
        <w:rPr>
          <w:color w:val="000000" w:themeColor="text1"/>
        </w:rPr>
        <w:t xml:space="preserve"> sporočila.)</w:t>
      </w:r>
    </w:p>
    <w:p w14:paraId="6C8A1171" w14:textId="77777777" w:rsidR="00157BD8" w:rsidRPr="00157BD8" w:rsidRDefault="00157BD8" w:rsidP="00157BD8">
      <w:pPr>
        <w:keepNext/>
        <w:spacing w:line="240" w:lineRule="auto"/>
        <w:ind w:left="431" w:hanging="431"/>
        <w:rPr>
          <w:lang w:eastAsia="en-US"/>
        </w:rPr>
      </w:pPr>
    </w:p>
    <w:p w14:paraId="07CC02C8" w14:textId="77777777" w:rsidR="00157BD8" w:rsidRPr="00157BD8" w:rsidRDefault="00157BD8" w:rsidP="00157BD8">
      <w:pPr>
        <w:spacing w:line="240" w:lineRule="auto"/>
        <w:rPr>
          <w:b/>
          <w:color w:val="000000" w:themeColor="text1"/>
        </w:rPr>
      </w:pPr>
      <w:r w:rsidRPr="00157BD8">
        <w:rPr>
          <w:b/>
          <w:color w:val="000000" w:themeColor="text1"/>
        </w:rPr>
        <w:t xml:space="preserve">KRAJ PREDLOŽITVE: </w:t>
      </w:r>
      <w:r w:rsidRPr="00157BD8">
        <w:rPr>
          <w:b/>
          <w:color w:val="000000" w:themeColor="text1"/>
        </w:rPr>
        <w:fldChar w:fldCharType="begin">
          <w:ffData>
            <w:name w:val="Besedilo2"/>
            <w:enabled/>
            <w:calcOnExit w:val="0"/>
            <w:textInput/>
          </w:ffData>
        </w:fldChar>
      </w:r>
      <w:r w:rsidRPr="00157BD8">
        <w:rPr>
          <w:b/>
          <w:color w:val="000000" w:themeColor="text1"/>
        </w:rPr>
        <w:instrText xml:space="preserve"> FORMTEXT </w:instrText>
      </w:r>
      <w:r w:rsidRPr="00157BD8">
        <w:rPr>
          <w:b/>
          <w:color w:val="000000" w:themeColor="text1"/>
        </w:rPr>
      </w:r>
      <w:r w:rsidRPr="00157BD8">
        <w:rPr>
          <w:b/>
          <w:color w:val="000000" w:themeColor="text1"/>
        </w:rPr>
        <w:fldChar w:fldCharType="separate"/>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t> </w:t>
      </w:r>
      <w:r w:rsidRPr="00157BD8">
        <w:rPr>
          <w:b/>
          <w:color w:val="000000" w:themeColor="text1"/>
        </w:rPr>
        <w:fldChar w:fldCharType="end"/>
      </w:r>
      <w:r w:rsidRPr="00157BD8">
        <w:rPr>
          <w:b/>
          <w:color w:val="000000" w:themeColor="text1"/>
        </w:rPr>
        <w:t xml:space="preserve"> </w:t>
      </w:r>
      <w:r w:rsidRPr="00157BD8">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8936755"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09EFF5F5" w14:textId="77777777" w:rsidR="00157BD8" w:rsidRPr="00157BD8" w:rsidRDefault="00157BD8" w:rsidP="00157BD8">
      <w:pPr>
        <w:spacing w:line="240" w:lineRule="auto"/>
        <w:rPr>
          <w:color w:val="000000" w:themeColor="text1"/>
        </w:rPr>
      </w:pPr>
      <w:r w:rsidRPr="00157BD8">
        <w:rPr>
          <w:color w:val="000000" w:themeColor="text1"/>
        </w:rPr>
        <w:t>Ne glede na naslov podružnice, ki jo je vpisal garant, se predložitev papirnih listin lahko opravi v katerikoli podružnici garanta na območju Republike Slovenije.</w:t>
      </w:r>
      <w:r w:rsidRPr="00157BD8" w:rsidDel="00D4087F">
        <w:rPr>
          <w:color w:val="000000" w:themeColor="text1"/>
        </w:rPr>
        <w:t xml:space="preserve"> </w:t>
      </w:r>
    </w:p>
    <w:p w14:paraId="55BB75D2" w14:textId="77777777" w:rsidR="00157BD8" w:rsidRPr="00157BD8" w:rsidRDefault="00157BD8" w:rsidP="00157BD8">
      <w:pPr>
        <w:keepNext/>
        <w:spacing w:line="240" w:lineRule="auto"/>
        <w:ind w:left="431" w:hanging="431"/>
        <w:rPr>
          <w:lang w:eastAsia="en-US"/>
        </w:rPr>
      </w:pPr>
    </w:p>
    <w:p w14:paraId="13A3CD83" w14:textId="77777777" w:rsidR="00157BD8" w:rsidRPr="00157BD8" w:rsidRDefault="00157BD8" w:rsidP="00157BD8">
      <w:pPr>
        <w:keepNext/>
        <w:spacing w:line="240" w:lineRule="auto"/>
        <w:ind w:left="431" w:hanging="431"/>
        <w:rPr>
          <w:lang w:eastAsia="en-US"/>
        </w:rPr>
      </w:pPr>
      <w:r w:rsidRPr="00157BD8">
        <w:rPr>
          <w:b/>
          <w:lang w:eastAsia="en-US"/>
        </w:rPr>
        <w:t xml:space="preserve">DATUM IZTEKA VELJAVNOSTI: </w:t>
      </w:r>
      <w:r w:rsidRPr="00157BD8">
        <w:rPr>
          <w:rFonts w:ascii="Tahoma" w:hAnsi="Tahoma" w:cs="Tahoma"/>
          <w:sz w:val="22"/>
        </w:rPr>
        <w:fldChar w:fldCharType="begin">
          <w:ffData>
            <w:name w:val="Besedilo2"/>
            <w:enabled/>
            <w:calcOnExit w:val="0"/>
            <w:textInput/>
          </w:ffData>
        </w:fldChar>
      </w:r>
      <w:r w:rsidRPr="00157BD8">
        <w:rPr>
          <w:rFonts w:ascii="Tahoma" w:hAnsi="Tahoma" w:cs="Tahoma"/>
          <w:sz w:val="22"/>
        </w:rPr>
        <w:instrText xml:space="preserve"> FORMTEXT </w:instrText>
      </w:r>
      <w:r w:rsidRPr="00157BD8">
        <w:rPr>
          <w:rFonts w:ascii="Tahoma" w:hAnsi="Tahoma" w:cs="Tahoma"/>
          <w:sz w:val="22"/>
        </w:rPr>
      </w:r>
      <w:r w:rsidRPr="00157BD8">
        <w:rPr>
          <w:rFonts w:ascii="Tahoma" w:hAnsi="Tahoma" w:cs="Tahoma"/>
          <w:sz w:val="22"/>
        </w:rPr>
        <w:fldChar w:fldCharType="separate"/>
      </w:r>
      <w:r w:rsidRPr="00157BD8">
        <w:rPr>
          <w:rFonts w:ascii="Tahoma" w:hAnsi="Tahoma" w:cs="Tahoma"/>
          <w:sz w:val="22"/>
        </w:rPr>
        <w:t> </w:t>
      </w:r>
      <w:r w:rsidRPr="00157BD8">
        <w:rPr>
          <w:rFonts w:ascii="Tahoma" w:hAnsi="Tahoma" w:cs="Tahoma"/>
          <w:sz w:val="22"/>
        </w:rPr>
        <w:t> </w:t>
      </w:r>
      <w:r w:rsidRPr="00157BD8">
        <w:rPr>
          <w:rFonts w:ascii="Tahoma" w:hAnsi="Tahoma" w:cs="Tahoma"/>
          <w:sz w:val="22"/>
        </w:rPr>
        <w:t> </w:t>
      </w:r>
      <w:r w:rsidRPr="00157BD8">
        <w:rPr>
          <w:rFonts w:ascii="Tahoma" w:hAnsi="Tahoma" w:cs="Tahoma"/>
          <w:sz w:val="22"/>
        </w:rPr>
        <w:t> </w:t>
      </w:r>
      <w:r w:rsidRPr="00157BD8">
        <w:rPr>
          <w:rFonts w:ascii="Tahoma" w:hAnsi="Tahoma" w:cs="Tahoma"/>
          <w:sz w:val="22"/>
        </w:rPr>
        <w:t> </w:t>
      </w:r>
      <w:r w:rsidRPr="00157BD8">
        <w:rPr>
          <w:rFonts w:ascii="Tahoma" w:hAnsi="Tahoma" w:cs="Tahoma"/>
          <w:sz w:val="22"/>
        </w:rPr>
        <w:fldChar w:fldCharType="end"/>
      </w:r>
      <w:r w:rsidRPr="00157BD8">
        <w:rPr>
          <w:rFonts w:ascii="Tahoma" w:hAnsi="Tahoma" w:cs="Tahoma"/>
          <w:sz w:val="22"/>
        </w:rPr>
        <w:t xml:space="preserve"> </w:t>
      </w:r>
      <w:r w:rsidRPr="00157BD8">
        <w:t>DD. MM. LL</w:t>
      </w:r>
      <w:r w:rsidRPr="00157BD8">
        <w:rPr>
          <w:lang w:eastAsia="en-US"/>
        </w:rPr>
        <w:t xml:space="preserve"> </w:t>
      </w:r>
      <w:r w:rsidRPr="00157BD8">
        <w:rPr>
          <w:i/>
          <w:lang w:eastAsia="en-US"/>
        </w:rPr>
        <w:t>(vpiše se datum zapadlosti garancije)</w:t>
      </w:r>
    </w:p>
    <w:p w14:paraId="0E0FD45D" w14:textId="77777777" w:rsidR="00157BD8" w:rsidRPr="00157BD8" w:rsidRDefault="00157BD8" w:rsidP="00157BD8">
      <w:pPr>
        <w:keepNext/>
        <w:spacing w:line="240" w:lineRule="auto"/>
        <w:ind w:left="431" w:hanging="431"/>
        <w:rPr>
          <w:lang w:eastAsia="en-US"/>
        </w:rPr>
      </w:pPr>
    </w:p>
    <w:p w14:paraId="1052A8FD" w14:textId="77777777" w:rsidR="00157BD8" w:rsidRPr="00157BD8" w:rsidRDefault="00157BD8" w:rsidP="00157BD8">
      <w:pPr>
        <w:spacing w:line="240" w:lineRule="auto"/>
        <w:rPr>
          <w:color w:val="000000" w:themeColor="text1"/>
        </w:rPr>
      </w:pPr>
      <w:r w:rsidRPr="00157BD8">
        <w:rPr>
          <w:b/>
          <w:color w:val="000000" w:themeColor="text1"/>
        </w:rPr>
        <w:t xml:space="preserve">STRANKA, KI JE DOLŽNA PLAČATI STROŠKE: </w:t>
      </w:r>
      <w:r w:rsidRPr="00157BD8">
        <w:rPr>
          <w:color w:val="000000" w:themeColor="text1"/>
        </w:rPr>
        <w:fldChar w:fldCharType="begin">
          <w:ffData>
            <w:name w:val="Besedilo2"/>
            <w:enabled/>
            <w:calcOnExit w:val="0"/>
            <w:textInput/>
          </w:ffData>
        </w:fldChar>
      </w:r>
      <w:r w:rsidRPr="00157BD8">
        <w:rPr>
          <w:color w:val="000000" w:themeColor="text1"/>
        </w:rPr>
        <w:instrText xml:space="preserve"> FORMTEXT </w:instrText>
      </w:r>
      <w:r w:rsidRPr="00157BD8">
        <w:rPr>
          <w:color w:val="000000" w:themeColor="text1"/>
        </w:rPr>
      </w:r>
      <w:r w:rsidRPr="00157BD8">
        <w:rPr>
          <w:color w:val="000000" w:themeColor="text1"/>
        </w:rPr>
        <w:fldChar w:fldCharType="separate"/>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t> </w:t>
      </w:r>
      <w:r w:rsidRPr="00157BD8">
        <w:rPr>
          <w:color w:val="000000" w:themeColor="text1"/>
        </w:rPr>
        <w:fldChar w:fldCharType="end"/>
      </w:r>
      <w:r w:rsidRPr="00157BD8">
        <w:rPr>
          <w:color w:val="000000" w:themeColor="text1"/>
        </w:rPr>
        <w:t xml:space="preserve"> (vpiše se ime naročnika zavarovanja, tj. v postopku javnega naročanja izbranega ponudnika)</w:t>
      </w:r>
    </w:p>
    <w:p w14:paraId="4E29A409" w14:textId="77777777" w:rsidR="00157BD8" w:rsidRPr="00157BD8" w:rsidRDefault="00157BD8" w:rsidP="00157B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2E86DAF7" w14:textId="77777777" w:rsidR="00157BD8" w:rsidRPr="00157BD8" w:rsidRDefault="00157BD8" w:rsidP="00157BD8">
      <w:pPr>
        <w:spacing w:line="240" w:lineRule="auto"/>
        <w:rPr>
          <w:color w:val="000000" w:themeColor="text1"/>
        </w:rPr>
      </w:pPr>
      <w:r w:rsidRPr="00157BD8">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068B0C94" w14:textId="77777777" w:rsidR="00157BD8" w:rsidRPr="00157BD8" w:rsidRDefault="00157BD8" w:rsidP="00157BD8">
      <w:pPr>
        <w:spacing w:line="240" w:lineRule="auto"/>
        <w:ind w:left="431" w:hanging="431"/>
        <w:rPr>
          <w:lang w:eastAsia="en-US"/>
        </w:rPr>
      </w:pPr>
    </w:p>
    <w:p w14:paraId="1F6E2AE3" w14:textId="77777777" w:rsidR="00157BD8" w:rsidRPr="00157BD8" w:rsidRDefault="00157BD8" w:rsidP="00157BD8">
      <w:pPr>
        <w:spacing w:line="240" w:lineRule="auto"/>
        <w:rPr>
          <w:color w:val="000000" w:themeColor="text1"/>
        </w:rPr>
      </w:pPr>
      <w:r w:rsidRPr="00157BD8">
        <w:rPr>
          <w:color w:val="000000" w:themeColor="text1"/>
        </w:rPr>
        <w:t>Katerokoli zahtevo za plačilo po tem zavarovanju moramo prejeti na datum izteka veljavnosti zavarovanja ali pred njim v zgoraj navedenem kraju predložitve.</w:t>
      </w:r>
    </w:p>
    <w:p w14:paraId="607004E1" w14:textId="77777777" w:rsidR="00157BD8" w:rsidRPr="00157BD8" w:rsidRDefault="00157BD8" w:rsidP="00157BD8">
      <w:pPr>
        <w:spacing w:line="240" w:lineRule="auto"/>
        <w:ind w:left="431" w:hanging="431"/>
        <w:rPr>
          <w:lang w:eastAsia="en-US"/>
        </w:rPr>
      </w:pPr>
    </w:p>
    <w:p w14:paraId="44781157" w14:textId="77777777" w:rsidR="00157BD8" w:rsidRPr="00157BD8" w:rsidRDefault="00157BD8" w:rsidP="00157BD8">
      <w:pPr>
        <w:spacing w:line="240" w:lineRule="auto"/>
        <w:rPr>
          <w:color w:val="000000" w:themeColor="text1"/>
        </w:rPr>
      </w:pPr>
      <w:r w:rsidRPr="00157BD8">
        <w:rPr>
          <w:color w:val="000000" w:themeColor="text1"/>
        </w:rPr>
        <w:t>Morebitne spore v zvezi s tem zavarovanjem rešuje stvarno pristojno sodišče v Ljubljani po slovenskem pravu.</w:t>
      </w:r>
    </w:p>
    <w:p w14:paraId="4D3E1C22" w14:textId="77777777" w:rsidR="00157BD8" w:rsidRPr="00157BD8" w:rsidRDefault="00157BD8" w:rsidP="00157BD8">
      <w:pPr>
        <w:spacing w:line="240" w:lineRule="auto"/>
        <w:ind w:left="431" w:hanging="431"/>
        <w:rPr>
          <w:lang w:eastAsia="en-US"/>
        </w:rPr>
      </w:pPr>
    </w:p>
    <w:p w14:paraId="62CA22E9" w14:textId="77777777" w:rsidR="00157BD8" w:rsidRPr="00157BD8" w:rsidRDefault="00157BD8" w:rsidP="00157BD8">
      <w:pPr>
        <w:spacing w:line="240" w:lineRule="auto"/>
        <w:rPr>
          <w:color w:val="000000" w:themeColor="text1"/>
        </w:rPr>
      </w:pPr>
      <w:r w:rsidRPr="00157BD8">
        <w:rPr>
          <w:color w:val="000000" w:themeColor="text1"/>
        </w:rPr>
        <w:t>Za to zavarovanje veljajo Enotna pravila za garancije na poziv (EPGP) revizija iz leta 2010, izdana pri MTZ pod št. 758.</w:t>
      </w:r>
      <w:r w:rsidRPr="00157BD8">
        <w:rPr>
          <w:color w:val="000000" w:themeColor="text1"/>
        </w:rPr>
        <w:tab/>
      </w:r>
    </w:p>
    <w:p w14:paraId="7FAA2752" w14:textId="77777777" w:rsidR="00157BD8" w:rsidRPr="00157BD8" w:rsidRDefault="00157BD8" w:rsidP="00157BD8">
      <w:pPr>
        <w:spacing w:line="240" w:lineRule="auto"/>
        <w:ind w:left="431" w:hanging="431"/>
        <w:rPr>
          <w:lang w:eastAsia="en-US"/>
        </w:rPr>
      </w:pPr>
    </w:p>
    <w:p w14:paraId="3DB37D75" w14:textId="77777777" w:rsidR="00157BD8" w:rsidRPr="00157BD8" w:rsidRDefault="00157BD8" w:rsidP="00157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31" w:hanging="431"/>
        <w:rPr>
          <w:lang w:eastAsia="en-US"/>
        </w:rPr>
      </w:pPr>
    </w:p>
    <w:p w14:paraId="29E0D755" w14:textId="77777777" w:rsidR="00157BD8" w:rsidRPr="00157BD8" w:rsidRDefault="00157BD8" w:rsidP="00157BD8">
      <w:pPr>
        <w:spacing w:line="240" w:lineRule="auto"/>
        <w:rPr>
          <w:lang w:eastAsia="en-US"/>
        </w:rPr>
      </w:pP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t xml:space="preserve">  </w:t>
      </w:r>
      <w:r w:rsidRPr="00157BD8">
        <w:rPr>
          <w:lang w:eastAsia="en-US"/>
        </w:rPr>
        <w:tab/>
      </w:r>
      <w:r w:rsidRPr="00157BD8">
        <w:rPr>
          <w:lang w:eastAsia="en-US"/>
        </w:rPr>
        <w:tab/>
        <w:t xml:space="preserve"> garant</w:t>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t xml:space="preserve"> </w:t>
      </w:r>
      <w:r w:rsidRPr="00157BD8">
        <w:rPr>
          <w:lang w:eastAsia="en-US"/>
        </w:rPr>
        <w:tab/>
      </w:r>
      <w:r w:rsidRPr="00157BD8">
        <w:rPr>
          <w:lang w:eastAsia="en-US"/>
        </w:rPr>
        <w:tab/>
      </w:r>
      <w:r w:rsidRPr="00157BD8">
        <w:rPr>
          <w:lang w:eastAsia="en-US"/>
        </w:rPr>
        <w:tab/>
        <w:t>(žig in podpis)</w:t>
      </w:r>
    </w:p>
    <w:p w14:paraId="31B1ABF3" w14:textId="77777777" w:rsidR="00157BD8" w:rsidRPr="00157BD8" w:rsidRDefault="00157BD8" w:rsidP="00157BD8">
      <w:pPr>
        <w:spacing w:line="240" w:lineRule="auto"/>
        <w:ind w:left="431" w:hanging="431"/>
        <w:rPr>
          <w:lang w:eastAsia="en-US"/>
        </w:rPr>
      </w:pP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r w:rsidRPr="00157BD8">
        <w:rPr>
          <w:lang w:eastAsia="en-US"/>
        </w:rPr>
        <w:tab/>
      </w:r>
    </w:p>
    <w:p w14:paraId="081E5B7A" w14:textId="77777777" w:rsidR="00157BD8" w:rsidRPr="00157BD8" w:rsidRDefault="00157BD8" w:rsidP="00157BD8">
      <w:pPr>
        <w:spacing w:line="240" w:lineRule="auto"/>
        <w:ind w:left="431" w:hanging="431"/>
      </w:pPr>
    </w:p>
    <w:p w14:paraId="0FA814C4" w14:textId="77777777" w:rsidR="00157BD8" w:rsidRPr="00157BD8" w:rsidRDefault="00157BD8" w:rsidP="00157BD8">
      <w:pPr>
        <w:spacing w:line="320" w:lineRule="atLeast"/>
        <w:ind w:left="431" w:hanging="431"/>
        <w:jc w:val="center"/>
      </w:pPr>
    </w:p>
    <w:p w14:paraId="3E315495" w14:textId="77777777" w:rsidR="00157BD8" w:rsidRPr="00157BD8" w:rsidRDefault="00157BD8" w:rsidP="00157BD8">
      <w:pPr>
        <w:spacing w:after="200" w:line="240" w:lineRule="auto"/>
        <w:jc w:val="left"/>
        <w:rPr>
          <w:color w:val="000000" w:themeColor="text1"/>
        </w:rPr>
      </w:pPr>
    </w:p>
    <w:p w14:paraId="0586A682" w14:textId="77777777" w:rsidR="00157BD8" w:rsidRPr="00157BD8" w:rsidRDefault="00157BD8" w:rsidP="00157BD8">
      <w:pPr>
        <w:spacing w:after="200" w:line="276" w:lineRule="auto"/>
        <w:jc w:val="left"/>
        <w:rPr>
          <w:lang w:eastAsia="ar-SA"/>
        </w:rPr>
      </w:pPr>
      <w:r w:rsidRPr="00157BD8">
        <w:rPr>
          <w:lang w:eastAsia="ar-SA"/>
        </w:rPr>
        <w:br w:type="page"/>
      </w:r>
    </w:p>
    <w:p w14:paraId="19AE7C8E" w14:textId="77777777" w:rsidR="00157BD8" w:rsidRPr="00157BD8" w:rsidRDefault="00157BD8" w:rsidP="00157BD8">
      <w:pPr>
        <w:spacing w:line="240" w:lineRule="auto"/>
        <w:jc w:val="center"/>
        <w:rPr>
          <w:lang w:eastAsia="ar-SA"/>
        </w:rPr>
      </w:pPr>
    </w:p>
    <w:p w14:paraId="55ED1752" w14:textId="77777777" w:rsidR="00157BD8" w:rsidRPr="00157BD8" w:rsidRDefault="00157BD8" w:rsidP="00157BD8">
      <w:pPr>
        <w:spacing w:line="240" w:lineRule="auto"/>
        <w:jc w:val="center"/>
        <w:rPr>
          <w:lang w:eastAsia="ar-SA"/>
        </w:rPr>
      </w:pPr>
    </w:p>
    <w:p w14:paraId="03A4866D" w14:textId="77777777" w:rsidR="00157BD8" w:rsidRPr="00157BD8" w:rsidRDefault="00157BD8" w:rsidP="00157BD8">
      <w:pPr>
        <w:spacing w:line="240" w:lineRule="auto"/>
        <w:jc w:val="center"/>
        <w:rPr>
          <w:lang w:eastAsia="ar-SA"/>
        </w:rPr>
      </w:pPr>
    </w:p>
    <w:p w14:paraId="59C5AAB5" w14:textId="77777777" w:rsidR="00157BD8" w:rsidRPr="00157BD8" w:rsidRDefault="00157BD8" w:rsidP="00157BD8">
      <w:pPr>
        <w:spacing w:line="240" w:lineRule="auto"/>
        <w:jc w:val="center"/>
        <w:rPr>
          <w:lang w:eastAsia="ar-SA"/>
        </w:rPr>
      </w:pPr>
      <w:r w:rsidRPr="00157BD8">
        <w:rPr>
          <w:lang w:eastAsia="ar-SA"/>
        </w:rPr>
        <w:t>POGLAVJE 5</w:t>
      </w:r>
    </w:p>
    <w:p w14:paraId="0F32DAEB" w14:textId="77777777" w:rsidR="00157BD8" w:rsidRPr="00157BD8" w:rsidRDefault="00157BD8" w:rsidP="00157BD8">
      <w:pPr>
        <w:spacing w:line="240" w:lineRule="auto"/>
        <w:jc w:val="center"/>
        <w:rPr>
          <w:b/>
          <w:lang w:eastAsia="ar-SA"/>
        </w:rPr>
      </w:pPr>
    </w:p>
    <w:p w14:paraId="2D0511D5" w14:textId="77777777" w:rsidR="00157BD8" w:rsidRPr="00157BD8" w:rsidRDefault="00157BD8" w:rsidP="00157BD8">
      <w:pPr>
        <w:spacing w:line="240" w:lineRule="auto"/>
        <w:rPr>
          <w:lang w:eastAsia="ar-SA"/>
        </w:rPr>
      </w:pPr>
    </w:p>
    <w:p w14:paraId="3689F584" w14:textId="77777777" w:rsidR="00157BD8" w:rsidRPr="00157BD8" w:rsidRDefault="00157BD8" w:rsidP="00157BD8">
      <w:pPr>
        <w:spacing w:line="240" w:lineRule="auto"/>
        <w:jc w:val="center"/>
        <w:rPr>
          <w:lang w:eastAsia="ar-SA"/>
        </w:rPr>
      </w:pPr>
    </w:p>
    <w:p w14:paraId="659C9A53" w14:textId="77777777" w:rsidR="00157BD8" w:rsidRPr="00157BD8" w:rsidRDefault="00157BD8" w:rsidP="00157BD8">
      <w:pPr>
        <w:spacing w:line="240" w:lineRule="auto"/>
        <w:jc w:val="center"/>
        <w:rPr>
          <w:lang w:eastAsia="ar-SA"/>
        </w:rPr>
      </w:pPr>
    </w:p>
    <w:p w14:paraId="43D94608" w14:textId="77777777" w:rsidR="00157BD8" w:rsidRPr="00157BD8" w:rsidRDefault="00157BD8" w:rsidP="00157BD8">
      <w:pPr>
        <w:spacing w:line="240" w:lineRule="auto"/>
        <w:jc w:val="center"/>
        <w:rPr>
          <w:lang w:eastAsia="ar-SA"/>
        </w:rPr>
      </w:pPr>
    </w:p>
    <w:p w14:paraId="01607F9F" w14:textId="77777777" w:rsidR="00157BD8" w:rsidRPr="00157BD8" w:rsidRDefault="00157BD8" w:rsidP="00157BD8">
      <w:pPr>
        <w:spacing w:line="240" w:lineRule="auto"/>
        <w:jc w:val="center"/>
        <w:rPr>
          <w:lang w:eastAsia="ar-SA"/>
        </w:rPr>
      </w:pPr>
    </w:p>
    <w:p w14:paraId="6E0C9AA6" w14:textId="77777777" w:rsidR="00157BD8" w:rsidRPr="00157BD8" w:rsidRDefault="00157BD8" w:rsidP="00157BD8">
      <w:pPr>
        <w:spacing w:line="240" w:lineRule="auto"/>
        <w:jc w:val="center"/>
        <w:rPr>
          <w:lang w:eastAsia="ar-SA"/>
        </w:rPr>
      </w:pPr>
    </w:p>
    <w:p w14:paraId="7495D2BB" w14:textId="77777777" w:rsidR="00157BD8" w:rsidRPr="00157BD8" w:rsidRDefault="00157BD8" w:rsidP="00157BD8">
      <w:pPr>
        <w:spacing w:line="240" w:lineRule="auto"/>
        <w:jc w:val="center"/>
        <w:rPr>
          <w:b/>
          <w:lang w:eastAsia="ar-SA"/>
        </w:rPr>
      </w:pPr>
      <w:r w:rsidRPr="00157BD8">
        <w:rPr>
          <w:b/>
          <w:lang w:eastAsia="ar-SA"/>
        </w:rPr>
        <w:t>SPOSOBNOST</w:t>
      </w:r>
    </w:p>
    <w:p w14:paraId="32C2420D" w14:textId="77777777" w:rsidR="00157BD8" w:rsidRPr="00157BD8" w:rsidRDefault="00157BD8" w:rsidP="00157BD8">
      <w:pPr>
        <w:spacing w:line="240" w:lineRule="auto"/>
        <w:jc w:val="center"/>
        <w:rPr>
          <w:lang w:eastAsia="ar-SA"/>
        </w:rPr>
      </w:pPr>
    </w:p>
    <w:p w14:paraId="616CB8C6" w14:textId="77777777" w:rsidR="00157BD8" w:rsidRPr="00157BD8" w:rsidRDefault="00157BD8" w:rsidP="00157BD8">
      <w:pPr>
        <w:spacing w:line="240" w:lineRule="auto"/>
        <w:jc w:val="center"/>
        <w:rPr>
          <w:lang w:eastAsia="ar-SA"/>
        </w:rPr>
      </w:pPr>
    </w:p>
    <w:p w14:paraId="22F96BC8" w14:textId="77777777" w:rsidR="00157BD8" w:rsidRPr="00157BD8" w:rsidRDefault="00157BD8" w:rsidP="00157BD8">
      <w:pPr>
        <w:spacing w:line="240" w:lineRule="auto"/>
        <w:jc w:val="center"/>
        <w:rPr>
          <w:lang w:eastAsia="ar-SA"/>
        </w:rPr>
      </w:pPr>
      <w:r w:rsidRPr="00157BD8">
        <w:rPr>
          <w:lang w:eastAsia="ar-SA"/>
        </w:rPr>
        <w:t>za javno naročilo</w:t>
      </w:r>
    </w:p>
    <w:p w14:paraId="55A8A80E" w14:textId="77777777" w:rsidR="00157BD8" w:rsidRPr="00157BD8" w:rsidRDefault="00157BD8" w:rsidP="00157BD8">
      <w:pPr>
        <w:spacing w:line="240" w:lineRule="auto"/>
        <w:jc w:val="center"/>
        <w:rPr>
          <w:lang w:eastAsia="ar-SA"/>
        </w:rPr>
      </w:pPr>
    </w:p>
    <w:p w14:paraId="4243F71B" w14:textId="77777777" w:rsidR="00157BD8" w:rsidRPr="00157BD8" w:rsidRDefault="00157BD8" w:rsidP="00157BD8">
      <w:pPr>
        <w:spacing w:line="240" w:lineRule="auto"/>
        <w:jc w:val="center"/>
        <w:rPr>
          <w:lang w:eastAsia="ar-SA"/>
        </w:rPr>
      </w:pPr>
    </w:p>
    <w:p w14:paraId="446B8E5D" w14:textId="64528813" w:rsidR="00157BD8" w:rsidRPr="00157BD8" w:rsidRDefault="00153F5A" w:rsidP="00157BD8">
      <w:pPr>
        <w:spacing w:line="240" w:lineRule="auto"/>
        <w:jc w:val="center"/>
        <w:rPr>
          <w:lang w:eastAsia="ar-SA"/>
        </w:rPr>
      </w:pPr>
      <w:r w:rsidRPr="00153F5A">
        <w:rPr>
          <w:b/>
        </w:rPr>
        <w:t xml:space="preserve">IZDELAVA, DOBAVA IN MONTAŽA OPREME ZA OPERACIJSKI BLOK IN ENOTO ZA INTENZIVNO TERAPIJO </w:t>
      </w:r>
      <w:r w:rsidRPr="00153F5A">
        <w:rPr>
          <w:b/>
          <w:bCs/>
        </w:rPr>
        <w:t>V SB PTUJ</w:t>
      </w:r>
    </w:p>
    <w:p w14:paraId="6D417188" w14:textId="77777777" w:rsidR="00157BD8" w:rsidRPr="00157BD8" w:rsidRDefault="00157BD8" w:rsidP="00157BD8">
      <w:pPr>
        <w:spacing w:line="240" w:lineRule="auto"/>
        <w:jc w:val="center"/>
        <w:rPr>
          <w:lang w:eastAsia="ar-SA"/>
        </w:rPr>
      </w:pPr>
    </w:p>
    <w:p w14:paraId="02AD4FE4" w14:textId="77777777" w:rsidR="00157BD8" w:rsidRPr="00157BD8" w:rsidRDefault="00157BD8" w:rsidP="00157BD8">
      <w:pPr>
        <w:spacing w:line="240" w:lineRule="auto"/>
        <w:jc w:val="center"/>
        <w:rPr>
          <w:lang w:eastAsia="ar-SA"/>
        </w:rPr>
      </w:pPr>
    </w:p>
    <w:p w14:paraId="4DDE9D71" w14:textId="77777777" w:rsidR="00157BD8" w:rsidRPr="00157BD8" w:rsidRDefault="00157BD8" w:rsidP="00157BD8">
      <w:pPr>
        <w:spacing w:line="240" w:lineRule="auto"/>
        <w:jc w:val="center"/>
        <w:rPr>
          <w:lang w:eastAsia="ar-SA"/>
        </w:rPr>
      </w:pPr>
    </w:p>
    <w:p w14:paraId="704ADA0F" w14:textId="77777777" w:rsidR="00157BD8" w:rsidRPr="00157BD8" w:rsidRDefault="00157BD8" w:rsidP="00157BD8">
      <w:pPr>
        <w:spacing w:line="240" w:lineRule="auto"/>
        <w:jc w:val="center"/>
        <w:rPr>
          <w:lang w:eastAsia="ar-SA"/>
        </w:rPr>
      </w:pPr>
    </w:p>
    <w:p w14:paraId="029C5269" w14:textId="77777777" w:rsidR="00157BD8" w:rsidRPr="00157BD8" w:rsidRDefault="00157BD8" w:rsidP="00157BD8">
      <w:pPr>
        <w:spacing w:line="240" w:lineRule="auto"/>
        <w:jc w:val="center"/>
        <w:rPr>
          <w:lang w:eastAsia="ar-SA"/>
        </w:rPr>
      </w:pPr>
    </w:p>
    <w:p w14:paraId="42123B6B" w14:textId="77777777" w:rsidR="00157BD8" w:rsidRPr="00157BD8" w:rsidRDefault="00157BD8" w:rsidP="00157BD8">
      <w:pPr>
        <w:spacing w:line="240" w:lineRule="auto"/>
        <w:jc w:val="center"/>
        <w:rPr>
          <w:lang w:eastAsia="ar-SA"/>
        </w:rPr>
      </w:pPr>
    </w:p>
    <w:p w14:paraId="507E5755" w14:textId="77777777" w:rsidR="00157BD8" w:rsidRPr="00157BD8" w:rsidRDefault="00157BD8" w:rsidP="00157BD8">
      <w:pPr>
        <w:spacing w:line="240" w:lineRule="auto"/>
        <w:jc w:val="center"/>
        <w:rPr>
          <w:lang w:eastAsia="ar-SA"/>
        </w:rPr>
      </w:pPr>
    </w:p>
    <w:p w14:paraId="19E93218" w14:textId="77777777" w:rsidR="00157BD8" w:rsidRPr="00157BD8" w:rsidRDefault="00157BD8" w:rsidP="00157BD8">
      <w:pPr>
        <w:spacing w:line="240" w:lineRule="auto"/>
        <w:jc w:val="center"/>
        <w:rPr>
          <w:lang w:eastAsia="ar-SA"/>
        </w:rPr>
      </w:pPr>
    </w:p>
    <w:p w14:paraId="15444F7D" w14:textId="77777777" w:rsidR="00153F5A" w:rsidRPr="00153F5A" w:rsidRDefault="00153F5A" w:rsidP="00153F5A">
      <w:pPr>
        <w:spacing w:line="240" w:lineRule="auto"/>
        <w:jc w:val="center"/>
        <w:rPr>
          <w:lang w:eastAsia="ar-SA"/>
        </w:rPr>
      </w:pPr>
    </w:p>
    <w:p w14:paraId="78AA1B10" w14:textId="77777777" w:rsidR="00153F5A" w:rsidRPr="00153F5A" w:rsidRDefault="00153F5A" w:rsidP="00153F5A">
      <w:pPr>
        <w:spacing w:line="240" w:lineRule="auto"/>
        <w:jc w:val="center"/>
        <w:rPr>
          <w:lang w:eastAsia="ar-SA"/>
        </w:rPr>
      </w:pPr>
      <w:r w:rsidRPr="00153F5A">
        <w:rPr>
          <w:lang w:eastAsia="ar-SA"/>
        </w:rPr>
        <w:t>Ljubljana, marec 2026</w:t>
      </w:r>
    </w:p>
    <w:p w14:paraId="30DD3EE8" w14:textId="77777777" w:rsidR="00153F5A" w:rsidRPr="00153F5A" w:rsidRDefault="00153F5A" w:rsidP="00153F5A">
      <w:pPr>
        <w:spacing w:line="240" w:lineRule="auto"/>
        <w:jc w:val="center"/>
        <w:rPr>
          <w:lang w:eastAsia="ar-SA"/>
        </w:rPr>
      </w:pPr>
    </w:p>
    <w:p w14:paraId="07D16AE2" w14:textId="7496C1FA" w:rsidR="00157BD8" w:rsidRPr="00157BD8" w:rsidRDefault="00153F5A" w:rsidP="00153F5A">
      <w:pPr>
        <w:spacing w:line="240" w:lineRule="auto"/>
        <w:jc w:val="center"/>
        <w:rPr>
          <w:lang w:eastAsia="ar-SA"/>
        </w:rPr>
      </w:pPr>
      <w:r w:rsidRPr="00153F5A">
        <w:rPr>
          <w:lang w:eastAsia="ar-SA"/>
        </w:rPr>
        <w:br w:type="page"/>
      </w:r>
    </w:p>
    <w:p w14:paraId="07FE23FE" w14:textId="77777777" w:rsidR="00157BD8" w:rsidRPr="00157BD8" w:rsidRDefault="00157BD8" w:rsidP="00157BD8">
      <w:pPr>
        <w:spacing w:line="240" w:lineRule="auto"/>
        <w:jc w:val="center"/>
        <w:rPr>
          <w:lang w:eastAsia="ar-SA"/>
        </w:rPr>
        <w:sectPr w:rsidR="00157BD8" w:rsidRPr="00157BD8" w:rsidSect="00157BD8">
          <w:headerReference w:type="default" r:id="rId22"/>
          <w:footerReference w:type="default" r:id="rId23"/>
          <w:headerReference w:type="first" r:id="rId24"/>
          <w:pgSz w:w="11906" w:h="16838"/>
          <w:pgMar w:top="1417" w:right="1416" w:bottom="1417" w:left="1417" w:header="708" w:footer="708" w:gutter="0"/>
          <w:cols w:space="708"/>
          <w:docGrid w:linePitch="360"/>
        </w:sectPr>
      </w:pPr>
    </w:p>
    <w:p w14:paraId="3BB76A1E" w14:textId="77777777" w:rsidR="00157BD8" w:rsidRPr="00157BD8" w:rsidRDefault="00157BD8" w:rsidP="00157BD8">
      <w:pPr>
        <w:spacing w:line="240" w:lineRule="auto"/>
        <w:jc w:val="right"/>
        <w:rPr>
          <w:b/>
          <w:lang w:eastAsia="ar-SA"/>
        </w:rPr>
      </w:pPr>
      <w:r w:rsidRPr="00157BD8">
        <w:rPr>
          <w:b/>
          <w:lang w:eastAsia="ar-SA"/>
        </w:rPr>
        <w:lastRenderedPageBreak/>
        <w:t>IZJAVA 3.1 (f)</w:t>
      </w:r>
    </w:p>
    <w:p w14:paraId="066EC623" w14:textId="77777777" w:rsidR="00157BD8" w:rsidRPr="00157BD8" w:rsidRDefault="00157BD8" w:rsidP="00157BD8">
      <w:pPr>
        <w:spacing w:line="240" w:lineRule="auto"/>
        <w:ind w:left="431" w:hanging="431"/>
      </w:pPr>
    </w:p>
    <w:p w14:paraId="62B3D9E5" w14:textId="77777777" w:rsidR="00157BD8" w:rsidRPr="00157BD8" w:rsidRDefault="00157BD8" w:rsidP="00157BD8">
      <w:pPr>
        <w:spacing w:line="240" w:lineRule="auto"/>
        <w:ind w:left="431" w:hanging="431"/>
      </w:pPr>
    </w:p>
    <w:p w14:paraId="28BB1456" w14:textId="77777777" w:rsidR="00157BD8" w:rsidRPr="00157BD8" w:rsidRDefault="00157BD8" w:rsidP="00157BD8">
      <w:pPr>
        <w:spacing w:line="240" w:lineRule="auto"/>
        <w:ind w:left="431" w:hanging="431"/>
      </w:pPr>
    </w:p>
    <w:p w14:paraId="2C080188" w14:textId="77777777" w:rsidR="00157BD8" w:rsidRPr="00157BD8" w:rsidRDefault="00157BD8" w:rsidP="00157BD8">
      <w:pPr>
        <w:spacing w:line="240" w:lineRule="auto"/>
        <w:ind w:left="431" w:hanging="431"/>
      </w:pPr>
    </w:p>
    <w:p w14:paraId="4A2F9386" w14:textId="77777777" w:rsidR="00157BD8" w:rsidRPr="00157BD8" w:rsidRDefault="00157BD8" w:rsidP="00157BD8">
      <w:pPr>
        <w:tabs>
          <w:tab w:val="left" w:pos="2002"/>
        </w:tabs>
        <w:spacing w:after="100" w:afterAutospacing="1" w:line="240" w:lineRule="auto"/>
        <w:ind w:left="431" w:hanging="431"/>
      </w:pPr>
      <w:r w:rsidRPr="00157BD8">
        <w:t>Gospodarski subjekt:</w:t>
      </w:r>
      <w:r w:rsidRPr="00157BD8">
        <w:tab/>
      </w:r>
      <w:r w:rsidRPr="00157BD8">
        <w:tab/>
        <w:t>.....................................................</w:t>
      </w:r>
    </w:p>
    <w:p w14:paraId="1E3B62B5" w14:textId="5CB4EBB2" w:rsidR="00157BD8" w:rsidRPr="00157BD8" w:rsidRDefault="00157BD8" w:rsidP="00157BD8">
      <w:pPr>
        <w:tabs>
          <w:tab w:val="left" w:pos="2002"/>
        </w:tabs>
        <w:spacing w:after="100" w:afterAutospacing="1" w:line="240" w:lineRule="auto"/>
        <w:ind w:left="431" w:hanging="431"/>
      </w:pPr>
      <w:r w:rsidRPr="00157BD8">
        <w:tab/>
      </w:r>
      <w:r w:rsidRPr="00157BD8">
        <w:tab/>
      </w:r>
      <w:r w:rsidRPr="00157BD8">
        <w:tab/>
      </w:r>
      <w:r w:rsidR="00740FD4">
        <w:tab/>
      </w:r>
      <w:r w:rsidRPr="00157BD8">
        <w:t>.....................................................</w:t>
      </w:r>
    </w:p>
    <w:p w14:paraId="67468A3A" w14:textId="0B2A1DAE" w:rsidR="00157BD8" w:rsidRPr="00157BD8" w:rsidRDefault="00157BD8" w:rsidP="00157BD8">
      <w:pPr>
        <w:tabs>
          <w:tab w:val="left" w:pos="2002"/>
        </w:tabs>
        <w:spacing w:after="100" w:afterAutospacing="1" w:line="240" w:lineRule="auto"/>
        <w:ind w:left="431" w:hanging="431"/>
      </w:pPr>
      <w:r w:rsidRPr="00157BD8">
        <w:tab/>
      </w:r>
      <w:r w:rsidRPr="00157BD8">
        <w:tab/>
      </w:r>
      <w:r w:rsidR="00740FD4">
        <w:tab/>
      </w:r>
      <w:r w:rsidRPr="00157BD8">
        <w:tab/>
        <w:t>.....................................................</w:t>
      </w:r>
    </w:p>
    <w:p w14:paraId="1831B00F" w14:textId="77777777" w:rsidR="00157BD8" w:rsidRPr="00157BD8" w:rsidRDefault="00157BD8" w:rsidP="00157BD8">
      <w:pPr>
        <w:spacing w:line="240" w:lineRule="auto"/>
        <w:rPr>
          <w:b/>
        </w:rPr>
      </w:pPr>
    </w:p>
    <w:p w14:paraId="453BF2E2" w14:textId="77777777" w:rsidR="00157BD8" w:rsidRPr="00157BD8" w:rsidRDefault="00157BD8" w:rsidP="00157BD8">
      <w:pPr>
        <w:spacing w:line="240" w:lineRule="auto"/>
        <w:ind w:left="431" w:hanging="431"/>
        <w:rPr>
          <w:b/>
        </w:rPr>
      </w:pPr>
    </w:p>
    <w:p w14:paraId="27E1B43A" w14:textId="77777777" w:rsidR="00157BD8" w:rsidRPr="00157BD8" w:rsidRDefault="00157BD8" w:rsidP="00157BD8">
      <w:pPr>
        <w:spacing w:after="120" w:line="240" w:lineRule="auto"/>
        <w:ind w:left="431" w:hanging="431"/>
        <w:jc w:val="center"/>
        <w:rPr>
          <w:b/>
        </w:rPr>
      </w:pPr>
      <w:r w:rsidRPr="00157BD8">
        <w:rPr>
          <w:b/>
        </w:rPr>
        <w:t xml:space="preserve">I Z J A V A </w:t>
      </w:r>
    </w:p>
    <w:p w14:paraId="18CBCCAB" w14:textId="77777777" w:rsidR="00157BD8" w:rsidRPr="00157BD8" w:rsidRDefault="00157BD8" w:rsidP="00157BD8">
      <w:pPr>
        <w:spacing w:after="120" w:line="240" w:lineRule="auto"/>
        <w:ind w:left="431" w:hanging="431"/>
        <w:rPr>
          <w:color w:val="000000"/>
        </w:rPr>
      </w:pPr>
    </w:p>
    <w:p w14:paraId="5D778D6B" w14:textId="77777777" w:rsidR="00157BD8" w:rsidRPr="00157BD8" w:rsidRDefault="00157BD8" w:rsidP="00157BD8">
      <w:pPr>
        <w:spacing w:after="120" w:line="240" w:lineRule="auto"/>
        <w:rPr>
          <w:color w:val="000000"/>
        </w:rPr>
      </w:pPr>
      <w:r w:rsidRPr="00157BD8">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E791EC8" w14:textId="77777777" w:rsidR="00157BD8" w:rsidRPr="00157BD8" w:rsidRDefault="00157BD8" w:rsidP="00157BD8">
      <w:pPr>
        <w:spacing w:line="240" w:lineRule="auto"/>
        <w:ind w:left="431" w:hanging="431"/>
        <w:rPr>
          <w:b/>
        </w:rPr>
      </w:pPr>
    </w:p>
    <w:p w14:paraId="179EC17D" w14:textId="77777777" w:rsidR="00157BD8" w:rsidRPr="00157BD8" w:rsidRDefault="00157BD8" w:rsidP="00375A10">
      <w:pPr>
        <w:numPr>
          <w:ilvl w:val="0"/>
          <w:numId w:val="7"/>
        </w:numPr>
        <w:tabs>
          <w:tab w:val="left" w:pos="709"/>
        </w:tabs>
        <w:spacing w:after="120" w:line="240" w:lineRule="auto"/>
        <w:ind w:left="709" w:hanging="349"/>
      </w:pPr>
      <w:r w:rsidRPr="00157BD8">
        <w:t>ruski državljan ali fizična ali pravna oseba, subjekt ali organ s sedežem v Rusiji;</w:t>
      </w:r>
    </w:p>
    <w:p w14:paraId="4071A24A" w14:textId="77777777" w:rsidR="00157BD8" w:rsidRPr="00157BD8" w:rsidRDefault="00157BD8" w:rsidP="00375A10">
      <w:pPr>
        <w:numPr>
          <w:ilvl w:val="0"/>
          <w:numId w:val="7"/>
        </w:numPr>
        <w:tabs>
          <w:tab w:val="left" w:pos="709"/>
        </w:tabs>
        <w:spacing w:after="120" w:line="240" w:lineRule="auto"/>
        <w:ind w:left="709" w:hanging="349"/>
      </w:pPr>
      <w:r w:rsidRPr="00157BD8">
        <w:t>pravna oseba, subjekt ali organ, katerega več kot 50-odstotni delež je v neposredni ali posredni lasti subjekta iz točke (a) tega odstavka, ali</w:t>
      </w:r>
    </w:p>
    <w:p w14:paraId="626BCE77" w14:textId="77777777" w:rsidR="00157BD8" w:rsidRPr="00157BD8" w:rsidRDefault="00157BD8" w:rsidP="00375A10">
      <w:pPr>
        <w:numPr>
          <w:ilvl w:val="0"/>
          <w:numId w:val="7"/>
        </w:numPr>
        <w:tabs>
          <w:tab w:val="left" w:pos="709"/>
        </w:tabs>
        <w:spacing w:after="120" w:line="240" w:lineRule="auto"/>
        <w:ind w:left="709" w:hanging="349"/>
      </w:pPr>
      <w:r w:rsidRPr="00157BD8">
        <w:t>fizična ali pravna oseba, subjekt ali organ, ki deluje v imenu ali po navodilih subjekta iz točke (a) ali (b) tega odstavka.</w:t>
      </w:r>
    </w:p>
    <w:p w14:paraId="5CDCA669" w14:textId="77777777" w:rsidR="00157BD8" w:rsidRPr="00157BD8" w:rsidRDefault="00157BD8" w:rsidP="00157BD8">
      <w:pPr>
        <w:spacing w:line="240" w:lineRule="auto"/>
        <w:ind w:left="431" w:hanging="431"/>
      </w:pPr>
    </w:p>
    <w:p w14:paraId="17E8FBAA" w14:textId="77777777" w:rsidR="00157BD8" w:rsidRPr="00157BD8" w:rsidRDefault="00157BD8" w:rsidP="00157BD8">
      <w:pPr>
        <w:spacing w:line="240" w:lineRule="auto"/>
        <w:ind w:left="431" w:hanging="431"/>
      </w:pPr>
    </w:p>
    <w:p w14:paraId="600B635A" w14:textId="77777777" w:rsidR="00157BD8" w:rsidRPr="00157BD8" w:rsidRDefault="00157BD8" w:rsidP="00157BD8">
      <w:pPr>
        <w:spacing w:line="240" w:lineRule="auto"/>
        <w:ind w:left="431" w:hanging="431"/>
      </w:pPr>
      <w:r w:rsidRPr="00157BD8">
        <w:t>V ________________, dne___________           GOSPODARSKI SUBJEKT (podpis) _______________</w:t>
      </w:r>
    </w:p>
    <w:p w14:paraId="2FEF4F2F" w14:textId="77777777" w:rsidR="00157BD8" w:rsidRPr="00157BD8" w:rsidRDefault="00157BD8" w:rsidP="00157BD8">
      <w:pPr>
        <w:spacing w:line="240" w:lineRule="auto"/>
        <w:ind w:left="431" w:hanging="431"/>
      </w:pPr>
    </w:p>
    <w:p w14:paraId="0ABD8F9A" w14:textId="77777777" w:rsidR="00157BD8" w:rsidRPr="00157BD8" w:rsidRDefault="00157BD8" w:rsidP="00157BD8">
      <w:pPr>
        <w:spacing w:line="240" w:lineRule="auto"/>
        <w:ind w:left="431" w:hanging="431"/>
      </w:pPr>
    </w:p>
    <w:p w14:paraId="253AAC09" w14:textId="77777777" w:rsidR="00157BD8" w:rsidRPr="00157BD8" w:rsidRDefault="00157BD8" w:rsidP="00157BD8">
      <w:pPr>
        <w:spacing w:line="240" w:lineRule="auto"/>
        <w:ind w:left="431" w:hanging="431"/>
      </w:pPr>
    </w:p>
    <w:p w14:paraId="56E6ABBC" w14:textId="77777777" w:rsidR="00157BD8" w:rsidRPr="00157BD8" w:rsidRDefault="00157BD8" w:rsidP="00157BD8">
      <w:pPr>
        <w:spacing w:after="200" w:line="240" w:lineRule="auto"/>
        <w:jc w:val="left"/>
      </w:pPr>
      <w:r w:rsidRPr="00157BD8">
        <w:br w:type="page"/>
      </w:r>
    </w:p>
    <w:p w14:paraId="27927393" w14:textId="77777777" w:rsidR="00157BD8" w:rsidRPr="00157BD8" w:rsidRDefault="00157BD8" w:rsidP="00157BD8">
      <w:pPr>
        <w:spacing w:line="240" w:lineRule="auto"/>
        <w:jc w:val="right"/>
        <w:rPr>
          <w:b/>
          <w:lang w:eastAsia="ar-SA"/>
        </w:rPr>
      </w:pPr>
    </w:p>
    <w:p w14:paraId="386892AA" w14:textId="77777777" w:rsidR="00157BD8" w:rsidRPr="00157BD8" w:rsidRDefault="00157BD8" w:rsidP="00157BD8">
      <w:pPr>
        <w:spacing w:line="240" w:lineRule="auto"/>
        <w:jc w:val="right"/>
        <w:rPr>
          <w:b/>
          <w:lang w:eastAsia="ar-SA"/>
        </w:rPr>
      </w:pPr>
      <w:r w:rsidRPr="00157BD8">
        <w:rPr>
          <w:b/>
          <w:lang w:eastAsia="ar-SA"/>
        </w:rPr>
        <w:t>IZJAVA 3.2 (b)</w:t>
      </w:r>
    </w:p>
    <w:p w14:paraId="1ECF4972" w14:textId="77777777" w:rsidR="00157BD8" w:rsidRPr="00157BD8" w:rsidRDefault="00157BD8" w:rsidP="00157BD8">
      <w:pPr>
        <w:spacing w:line="240" w:lineRule="auto"/>
        <w:ind w:left="431" w:hanging="431"/>
      </w:pPr>
    </w:p>
    <w:p w14:paraId="11414B0C" w14:textId="77777777" w:rsidR="00157BD8" w:rsidRPr="00157BD8" w:rsidRDefault="00157BD8" w:rsidP="00157BD8">
      <w:pPr>
        <w:spacing w:line="240" w:lineRule="auto"/>
        <w:ind w:left="431" w:hanging="431"/>
      </w:pPr>
    </w:p>
    <w:p w14:paraId="10E8BA6B" w14:textId="77777777" w:rsidR="00157BD8" w:rsidRPr="00157BD8" w:rsidRDefault="00157BD8" w:rsidP="00157BD8">
      <w:pPr>
        <w:spacing w:line="240" w:lineRule="auto"/>
        <w:ind w:left="431" w:hanging="431"/>
      </w:pPr>
    </w:p>
    <w:p w14:paraId="4B44510B" w14:textId="77777777" w:rsidR="00157BD8" w:rsidRPr="00157BD8" w:rsidRDefault="00157BD8" w:rsidP="00157BD8">
      <w:pPr>
        <w:tabs>
          <w:tab w:val="left" w:pos="2002"/>
        </w:tabs>
        <w:spacing w:after="100" w:afterAutospacing="1" w:line="240" w:lineRule="auto"/>
        <w:ind w:left="431" w:hanging="431"/>
      </w:pPr>
      <w:r w:rsidRPr="00157BD8">
        <w:t>Ponudnik:</w:t>
      </w:r>
      <w:r w:rsidRPr="00157BD8">
        <w:tab/>
      </w:r>
      <w:r w:rsidRPr="00157BD8">
        <w:tab/>
        <w:t>.....................................................</w:t>
      </w:r>
    </w:p>
    <w:p w14:paraId="16E5F95A" w14:textId="77777777" w:rsidR="00157BD8" w:rsidRPr="00157BD8" w:rsidRDefault="00157BD8" w:rsidP="00157BD8">
      <w:pPr>
        <w:tabs>
          <w:tab w:val="left" w:pos="2002"/>
        </w:tabs>
        <w:spacing w:after="100" w:afterAutospacing="1" w:line="240" w:lineRule="auto"/>
        <w:ind w:left="431" w:hanging="431"/>
      </w:pPr>
      <w:r w:rsidRPr="00157BD8">
        <w:tab/>
      </w:r>
      <w:r w:rsidRPr="00157BD8">
        <w:tab/>
      </w:r>
      <w:r w:rsidRPr="00157BD8">
        <w:tab/>
        <w:t>.....................................................</w:t>
      </w:r>
    </w:p>
    <w:p w14:paraId="0F9BA9D2" w14:textId="77777777" w:rsidR="00157BD8" w:rsidRPr="00157BD8" w:rsidRDefault="00157BD8" w:rsidP="00157BD8">
      <w:pPr>
        <w:tabs>
          <w:tab w:val="left" w:pos="2002"/>
        </w:tabs>
        <w:spacing w:after="100" w:afterAutospacing="1" w:line="240" w:lineRule="auto"/>
        <w:ind w:left="431" w:hanging="431"/>
      </w:pPr>
      <w:r w:rsidRPr="00157BD8">
        <w:tab/>
      </w:r>
      <w:r w:rsidRPr="00157BD8">
        <w:tab/>
      </w:r>
      <w:r w:rsidRPr="00157BD8">
        <w:tab/>
        <w:t>.....................................................</w:t>
      </w:r>
    </w:p>
    <w:p w14:paraId="61CE92A3" w14:textId="77777777" w:rsidR="00157BD8" w:rsidRPr="00157BD8" w:rsidRDefault="00157BD8" w:rsidP="00157BD8">
      <w:pPr>
        <w:spacing w:after="100" w:afterAutospacing="1" w:line="240" w:lineRule="auto"/>
        <w:ind w:left="431" w:hanging="431"/>
        <w:rPr>
          <w:b/>
        </w:rPr>
      </w:pPr>
    </w:p>
    <w:p w14:paraId="4CDC5DA4" w14:textId="77777777" w:rsidR="00157BD8" w:rsidRPr="00157BD8" w:rsidRDefault="00157BD8" w:rsidP="00157BD8">
      <w:pPr>
        <w:spacing w:line="240" w:lineRule="auto"/>
        <w:ind w:left="431" w:hanging="431"/>
        <w:rPr>
          <w:b/>
        </w:rPr>
      </w:pPr>
    </w:p>
    <w:p w14:paraId="3D014208" w14:textId="77777777" w:rsidR="00157BD8" w:rsidRPr="00157BD8" w:rsidRDefault="00157BD8" w:rsidP="00157BD8">
      <w:pPr>
        <w:spacing w:after="120" w:line="240" w:lineRule="auto"/>
        <w:ind w:left="431" w:hanging="431"/>
        <w:jc w:val="center"/>
        <w:rPr>
          <w:b/>
        </w:rPr>
      </w:pPr>
      <w:r w:rsidRPr="00157BD8">
        <w:rPr>
          <w:b/>
        </w:rPr>
        <w:t xml:space="preserve">I Z J A V A </w:t>
      </w:r>
    </w:p>
    <w:p w14:paraId="744F047F" w14:textId="77777777" w:rsidR="00157BD8" w:rsidRPr="00157BD8" w:rsidRDefault="00157BD8" w:rsidP="00157BD8">
      <w:pPr>
        <w:spacing w:after="120" w:line="240" w:lineRule="auto"/>
        <w:ind w:left="431" w:hanging="431"/>
        <w:rPr>
          <w:color w:val="000000"/>
        </w:rPr>
      </w:pPr>
    </w:p>
    <w:p w14:paraId="166C62F1" w14:textId="77777777" w:rsidR="00157BD8" w:rsidRPr="00157BD8" w:rsidRDefault="00157BD8" w:rsidP="00157BD8">
      <w:pPr>
        <w:spacing w:after="120" w:line="240" w:lineRule="auto"/>
      </w:pPr>
      <w:r w:rsidRPr="00157BD8">
        <w:rPr>
          <w:color w:val="000000"/>
        </w:rPr>
        <w:t xml:space="preserve">Pod materialno in kazensko odgovornostjo izjavljamo, da v zadnjih šestih mesecih pred rokom za oddajo ponudbe na podlagi predmetnega javnega naročila nismo imeli blokiranih transakcijskih računov. </w:t>
      </w:r>
    </w:p>
    <w:p w14:paraId="571C731E" w14:textId="77777777" w:rsidR="00157BD8" w:rsidRPr="00157BD8" w:rsidRDefault="00157BD8" w:rsidP="00157BD8">
      <w:pPr>
        <w:spacing w:line="240" w:lineRule="auto"/>
        <w:ind w:left="431" w:hanging="431"/>
      </w:pPr>
    </w:p>
    <w:p w14:paraId="79792F3F" w14:textId="77777777" w:rsidR="00157BD8" w:rsidRPr="00157BD8" w:rsidRDefault="00157BD8" w:rsidP="00157BD8">
      <w:pPr>
        <w:spacing w:line="240" w:lineRule="auto"/>
        <w:ind w:left="431" w:hanging="431"/>
      </w:pPr>
    </w:p>
    <w:p w14:paraId="39166C90" w14:textId="77777777" w:rsidR="00157BD8" w:rsidRPr="00157BD8" w:rsidRDefault="00157BD8" w:rsidP="00157BD8">
      <w:pPr>
        <w:spacing w:line="240" w:lineRule="auto"/>
        <w:ind w:left="431" w:hanging="431"/>
      </w:pPr>
    </w:p>
    <w:p w14:paraId="2C4FA0B6" w14:textId="77777777" w:rsidR="00157BD8" w:rsidRPr="00157BD8" w:rsidRDefault="00157BD8" w:rsidP="00157BD8">
      <w:pPr>
        <w:spacing w:line="240" w:lineRule="auto"/>
        <w:ind w:left="431" w:hanging="431"/>
      </w:pPr>
    </w:p>
    <w:p w14:paraId="05D53C24" w14:textId="77777777" w:rsidR="00157BD8" w:rsidRPr="00157BD8" w:rsidRDefault="00157BD8" w:rsidP="00157BD8">
      <w:pPr>
        <w:spacing w:line="240" w:lineRule="auto"/>
        <w:ind w:left="431" w:hanging="431"/>
      </w:pPr>
    </w:p>
    <w:p w14:paraId="6070D245" w14:textId="77777777" w:rsidR="00157BD8" w:rsidRPr="00157BD8" w:rsidRDefault="00157BD8" w:rsidP="00157BD8">
      <w:pPr>
        <w:spacing w:line="240" w:lineRule="auto"/>
        <w:ind w:left="431" w:hanging="431"/>
      </w:pPr>
    </w:p>
    <w:p w14:paraId="633F8CD0" w14:textId="77777777" w:rsidR="00157BD8" w:rsidRPr="00157BD8" w:rsidRDefault="00157BD8" w:rsidP="00157BD8">
      <w:pPr>
        <w:spacing w:line="240" w:lineRule="auto"/>
        <w:ind w:left="431" w:hanging="431"/>
      </w:pPr>
      <w:r w:rsidRPr="00157BD8">
        <w:t>V ________________, dne___________           PONUDNIK (podpis) _______________</w:t>
      </w:r>
    </w:p>
    <w:p w14:paraId="1809E90C" w14:textId="77777777" w:rsidR="00157BD8" w:rsidRPr="00157BD8" w:rsidRDefault="00157BD8" w:rsidP="00157BD8">
      <w:pPr>
        <w:spacing w:line="240" w:lineRule="auto"/>
        <w:ind w:left="431" w:hanging="431"/>
      </w:pPr>
    </w:p>
    <w:p w14:paraId="4F3E30E6" w14:textId="77777777" w:rsidR="00157BD8" w:rsidRPr="00157BD8" w:rsidRDefault="00157BD8" w:rsidP="00157BD8">
      <w:pPr>
        <w:spacing w:line="240" w:lineRule="auto"/>
        <w:ind w:left="431" w:hanging="431"/>
        <w:rPr>
          <w:lang w:eastAsia="ar-SA"/>
        </w:rPr>
      </w:pPr>
    </w:p>
    <w:p w14:paraId="1FE6C298" w14:textId="77777777" w:rsidR="00157BD8" w:rsidRPr="00157BD8" w:rsidRDefault="00157BD8" w:rsidP="00157BD8">
      <w:pPr>
        <w:spacing w:line="240" w:lineRule="auto"/>
        <w:ind w:left="431" w:hanging="431"/>
        <w:rPr>
          <w:lang w:eastAsia="ar-SA"/>
        </w:rPr>
      </w:pPr>
    </w:p>
    <w:p w14:paraId="72C40F4B" w14:textId="77777777" w:rsidR="00157BD8" w:rsidRPr="00157BD8" w:rsidRDefault="00157BD8" w:rsidP="00157BD8">
      <w:pPr>
        <w:spacing w:line="240" w:lineRule="auto"/>
        <w:ind w:left="431" w:hanging="431"/>
        <w:rPr>
          <w:lang w:eastAsia="ar-SA"/>
        </w:rPr>
      </w:pPr>
    </w:p>
    <w:p w14:paraId="668B946C" w14:textId="77777777" w:rsidR="00157BD8" w:rsidRPr="00157BD8" w:rsidRDefault="00157BD8" w:rsidP="00157BD8">
      <w:pPr>
        <w:spacing w:line="240" w:lineRule="auto"/>
        <w:ind w:left="431" w:hanging="431"/>
        <w:rPr>
          <w:lang w:eastAsia="ar-SA"/>
        </w:rPr>
      </w:pPr>
    </w:p>
    <w:p w14:paraId="13C9EDE5" w14:textId="77777777" w:rsidR="00157BD8" w:rsidRPr="00157BD8" w:rsidRDefault="00157BD8" w:rsidP="00157BD8">
      <w:pPr>
        <w:spacing w:line="240" w:lineRule="auto"/>
        <w:ind w:left="431" w:hanging="431"/>
        <w:rPr>
          <w:lang w:eastAsia="ar-SA"/>
        </w:rPr>
      </w:pPr>
    </w:p>
    <w:p w14:paraId="44B82AEE" w14:textId="77777777" w:rsidR="00157BD8" w:rsidRPr="00157BD8" w:rsidRDefault="00157BD8" w:rsidP="00157BD8">
      <w:pPr>
        <w:spacing w:line="240" w:lineRule="auto"/>
        <w:ind w:left="431" w:hanging="431"/>
        <w:rPr>
          <w:lang w:eastAsia="ar-SA"/>
        </w:rPr>
      </w:pPr>
    </w:p>
    <w:p w14:paraId="6853C3E6" w14:textId="77777777" w:rsidR="00157BD8" w:rsidRPr="00157BD8" w:rsidRDefault="00157BD8" w:rsidP="00157BD8">
      <w:pPr>
        <w:spacing w:line="240" w:lineRule="auto"/>
        <w:ind w:left="431" w:hanging="431"/>
        <w:rPr>
          <w:lang w:eastAsia="ar-SA"/>
        </w:rPr>
      </w:pPr>
    </w:p>
    <w:p w14:paraId="708F4DC8" w14:textId="77777777" w:rsidR="00157BD8" w:rsidRPr="00157BD8" w:rsidRDefault="00157BD8" w:rsidP="00157BD8">
      <w:pPr>
        <w:spacing w:line="240" w:lineRule="auto"/>
        <w:ind w:left="431" w:hanging="431"/>
      </w:pPr>
    </w:p>
    <w:p w14:paraId="44A7DBD4" w14:textId="77777777" w:rsidR="00157BD8" w:rsidRPr="00157BD8" w:rsidRDefault="00157BD8" w:rsidP="00157BD8">
      <w:pPr>
        <w:spacing w:line="240" w:lineRule="auto"/>
        <w:rPr>
          <w:lang w:eastAsia="ar-SA"/>
        </w:rPr>
      </w:pPr>
    </w:p>
    <w:p w14:paraId="76A93CB0" w14:textId="77777777" w:rsidR="00157BD8" w:rsidRPr="00157BD8" w:rsidRDefault="00157BD8" w:rsidP="00157BD8">
      <w:pPr>
        <w:spacing w:line="240" w:lineRule="auto"/>
        <w:rPr>
          <w:lang w:eastAsia="ar-SA"/>
        </w:rPr>
        <w:sectPr w:rsidR="00157BD8" w:rsidRPr="00157BD8" w:rsidSect="00157BD8">
          <w:footerReference w:type="default" r:id="rId25"/>
          <w:pgSz w:w="11906" w:h="16838"/>
          <w:pgMar w:top="1417" w:right="1416" w:bottom="1417" w:left="1417" w:header="708" w:footer="708" w:gutter="0"/>
          <w:cols w:space="708"/>
          <w:docGrid w:linePitch="360"/>
        </w:sectPr>
      </w:pPr>
    </w:p>
    <w:p w14:paraId="558A229F" w14:textId="0F8E34D6" w:rsidR="00157BD8" w:rsidRPr="00157BD8" w:rsidRDefault="00157BD8" w:rsidP="00157BD8">
      <w:pPr>
        <w:pBdr>
          <w:top w:val="single" w:sz="4" w:space="1" w:color="auto"/>
          <w:bottom w:val="single" w:sz="4" w:space="1" w:color="auto"/>
        </w:pBdr>
        <w:tabs>
          <w:tab w:val="right" w:pos="9072"/>
        </w:tabs>
        <w:spacing w:line="240" w:lineRule="auto"/>
        <w:rPr>
          <w:b/>
          <w:lang w:eastAsia="ar-SA"/>
        </w:rPr>
      </w:pPr>
      <w:r w:rsidRPr="00157BD8">
        <w:rPr>
          <w:b/>
          <w:lang w:eastAsia="ar-SA"/>
        </w:rPr>
        <w:lastRenderedPageBreak/>
        <w:t xml:space="preserve">SEZNAM NAJPOMEMBNEJŠIH OPRAVLJENIH REFERENČNIH DEL </w:t>
      </w:r>
      <w:r w:rsidRPr="00157BD8">
        <w:rPr>
          <w:b/>
          <w:lang w:eastAsia="ar-SA"/>
        </w:rPr>
        <w:tab/>
        <w:t>obrazec 3.2 (</w:t>
      </w:r>
      <w:r w:rsidR="0070763D">
        <w:rPr>
          <w:b/>
          <w:lang w:eastAsia="ar-SA"/>
        </w:rPr>
        <w:t>c</w:t>
      </w:r>
      <w:r w:rsidRPr="00157BD8">
        <w:rPr>
          <w:b/>
          <w:lang w:eastAsia="ar-SA"/>
        </w:rPr>
        <w:t>)</w:t>
      </w:r>
    </w:p>
    <w:tbl>
      <w:tblPr>
        <w:tblpPr w:leftFromText="141" w:rightFromText="141" w:vertAnchor="text" w:horzAnchor="margin" w:tblpY="433"/>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DE52C5" w:rsidRPr="00157BD8" w14:paraId="11CDEBAC" w14:textId="77777777" w:rsidTr="00DE52C5">
        <w:trPr>
          <w:cantSplit/>
          <w:trHeight w:val="1134"/>
        </w:trPr>
        <w:tc>
          <w:tcPr>
            <w:tcW w:w="2439" w:type="dxa"/>
            <w:vAlign w:val="center"/>
          </w:tcPr>
          <w:p w14:paraId="6AA4CD9A" w14:textId="77777777" w:rsidR="00DE52C5" w:rsidRPr="00157BD8" w:rsidRDefault="00DE52C5" w:rsidP="00DE52C5">
            <w:pPr>
              <w:spacing w:line="240" w:lineRule="auto"/>
              <w:jc w:val="center"/>
              <w:rPr>
                <w:lang w:eastAsia="ar-SA"/>
              </w:rPr>
            </w:pPr>
            <w:r w:rsidRPr="00157BD8">
              <w:rPr>
                <w:lang w:eastAsia="ar-SA"/>
              </w:rPr>
              <w:t>Naziv naročnika</w:t>
            </w:r>
            <w:r w:rsidRPr="00157BD8">
              <w:rPr>
                <w:vertAlign w:val="superscript"/>
                <w:lang w:eastAsia="ar-SA"/>
              </w:rPr>
              <w:footnoteReference w:id="1"/>
            </w:r>
          </w:p>
        </w:tc>
        <w:tc>
          <w:tcPr>
            <w:tcW w:w="1984" w:type="dxa"/>
            <w:vAlign w:val="center"/>
          </w:tcPr>
          <w:p w14:paraId="4F7071B9" w14:textId="77777777" w:rsidR="00DE52C5" w:rsidRPr="00157BD8" w:rsidRDefault="00DE52C5" w:rsidP="00DE52C5">
            <w:pPr>
              <w:spacing w:line="240" w:lineRule="auto"/>
              <w:jc w:val="center"/>
              <w:rPr>
                <w:lang w:eastAsia="ar-SA"/>
              </w:rPr>
            </w:pPr>
            <w:r w:rsidRPr="00157BD8">
              <w:rPr>
                <w:lang w:eastAsia="ar-SA"/>
              </w:rPr>
              <w:t>Dela izvedel kot samostojni izvajalec/ partner/ podizvajalec</w:t>
            </w:r>
          </w:p>
          <w:p w14:paraId="27C7ABD0" w14:textId="77777777" w:rsidR="00DE52C5" w:rsidRPr="00157BD8" w:rsidRDefault="00DE52C5" w:rsidP="00DE52C5">
            <w:pPr>
              <w:spacing w:line="240" w:lineRule="auto"/>
              <w:jc w:val="center"/>
              <w:rPr>
                <w:i/>
                <w:lang w:eastAsia="ar-SA"/>
              </w:rPr>
            </w:pPr>
            <w:r w:rsidRPr="00157BD8">
              <w:rPr>
                <w:i/>
                <w:lang w:eastAsia="ar-SA"/>
              </w:rPr>
              <w:t>(ustrezno navesti)</w:t>
            </w:r>
          </w:p>
        </w:tc>
        <w:tc>
          <w:tcPr>
            <w:tcW w:w="2552" w:type="dxa"/>
            <w:vAlign w:val="center"/>
          </w:tcPr>
          <w:p w14:paraId="321709BA" w14:textId="77777777" w:rsidR="00DE52C5" w:rsidRPr="00157BD8" w:rsidRDefault="00DE52C5" w:rsidP="00DE52C5">
            <w:pPr>
              <w:spacing w:line="240" w:lineRule="auto"/>
              <w:jc w:val="center"/>
              <w:rPr>
                <w:lang w:eastAsia="ar-SA"/>
              </w:rPr>
            </w:pPr>
            <w:r w:rsidRPr="00157BD8">
              <w:rPr>
                <w:lang w:eastAsia="ar-SA"/>
              </w:rPr>
              <w:t xml:space="preserve">Vrsta del (z navedbo izvedenih aktivnosti in opisom v skladu z zahtevami iz </w:t>
            </w:r>
            <w:proofErr w:type="spellStart"/>
            <w:r w:rsidRPr="00157BD8">
              <w:rPr>
                <w:lang w:eastAsia="ar-SA"/>
              </w:rPr>
              <w:t>podčlena</w:t>
            </w:r>
            <w:proofErr w:type="spellEnd"/>
            <w:r w:rsidRPr="00157BD8">
              <w:rPr>
                <w:lang w:eastAsia="ar-SA"/>
              </w:rPr>
              <w:t xml:space="preserve"> 3.2. (</w:t>
            </w:r>
            <w:r>
              <w:rPr>
                <w:lang w:eastAsia="ar-SA"/>
              </w:rPr>
              <w:t>c</w:t>
            </w:r>
            <w:r w:rsidRPr="00157BD8">
              <w:rPr>
                <w:lang w:eastAsia="ar-SA"/>
              </w:rPr>
              <w:t>) Navodil ponudnikom ter navedbo vrste objekta</w:t>
            </w:r>
          </w:p>
        </w:tc>
        <w:tc>
          <w:tcPr>
            <w:tcW w:w="1984" w:type="dxa"/>
            <w:vAlign w:val="center"/>
          </w:tcPr>
          <w:p w14:paraId="38DD0321" w14:textId="77777777" w:rsidR="00DE52C5" w:rsidRPr="00157BD8" w:rsidRDefault="00DE52C5" w:rsidP="00DE52C5">
            <w:pPr>
              <w:spacing w:line="240" w:lineRule="auto"/>
              <w:jc w:val="center"/>
              <w:rPr>
                <w:lang w:eastAsia="ar-SA"/>
              </w:rPr>
            </w:pPr>
            <w:r w:rsidRPr="00157BD8">
              <w:rPr>
                <w:lang w:eastAsia="ar-SA"/>
              </w:rPr>
              <w:t>Datum dokončanja del (datum potrdila, ki izkazuje datum sprejema referenčnega dela)</w:t>
            </w:r>
          </w:p>
        </w:tc>
      </w:tr>
      <w:tr w:rsidR="00DE52C5" w:rsidRPr="00157BD8" w14:paraId="3BEE7F65" w14:textId="77777777" w:rsidTr="00DE52C5">
        <w:tc>
          <w:tcPr>
            <w:tcW w:w="2439" w:type="dxa"/>
          </w:tcPr>
          <w:p w14:paraId="23D6E16E" w14:textId="77777777" w:rsidR="00DE52C5" w:rsidRPr="00157BD8" w:rsidRDefault="00DE52C5" w:rsidP="00DE52C5">
            <w:pPr>
              <w:spacing w:line="240" w:lineRule="auto"/>
              <w:rPr>
                <w:lang w:eastAsia="ar-SA"/>
              </w:rPr>
            </w:pPr>
          </w:p>
          <w:p w14:paraId="0592F86E" w14:textId="77777777" w:rsidR="00DE52C5" w:rsidRPr="00157BD8" w:rsidRDefault="00DE52C5" w:rsidP="00DE52C5">
            <w:pPr>
              <w:spacing w:line="240" w:lineRule="auto"/>
              <w:rPr>
                <w:lang w:eastAsia="ar-SA"/>
              </w:rPr>
            </w:pPr>
          </w:p>
          <w:p w14:paraId="725141AA" w14:textId="77777777" w:rsidR="00DE52C5" w:rsidRPr="00157BD8" w:rsidRDefault="00DE52C5" w:rsidP="00DE52C5">
            <w:pPr>
              <w:spacing w:line="240" w:lineRule="auto"/>
              <w:rPr>
                <w:lang w:eastAsia="ar-SA"/>
              </w:rPr>
            </w:pPr>
          </w:p>
          <w:p w14:paraId="32510F52" w14:textId="77777777" w:rsidR="00DE52C5" w:rsidRPr="00157BD8" w:rsidRDefault="00DE52C5" w:rsidP="00DE52C5">
            <w:pPr>
              <w:spacing w:line="240" w:lineRule="auto"/>
              <w:rPr>
                <w:lang w:eastAsia="ar-SA"/>
              </w:rPr>
            </w:pPr>
          </w:p>
          <w:p w14:paraId="6AC57A4E" w14:textId="77777777" w:rsidR="00DE52C5" w:rsidRPr="00157BD8" w:rsidRDefault="00DE52C5" w:rsidP="00DE52C5">
            <w:pPr>
              <w:spacing w:line="240" w:lineRule="auto"/>
              <w:rPr>
                <w:lang w:eastAsia="ar-SA"/>
              </w:rPr>
            </w:pPr>
          </w:p>
          <w:p w14:paraId="34F1E10C" w14:textId="77777777" w:rsidR="00DE52C5" w:rsidRPr="00157BD8" w:rsidRDefault="00DE52C5" w:rsidP="00DE52C5">
            <w:pPr>
              <w:spacing w:line="240" w:lineRule="auto"/>
              <w:rPr>
                <w:lang w:eastAsia="ar-SA"/>
              </w:rPr>
            </w:pPr>
          </w:p>
          <w:p w14:paraId="3E53539D" w14:textId="77777777" w:rsidR="00DE52C5" w:rsidRPr="00157BD8" w:rsidRDefault="00DE52C5" w:rsidP="00DE52C5">
            <w:pPr>
              <w:spacing w:line="240" w:lineRule="auto"/>
              <w:rPr>
                <w:lang w:eastAsia="ar-SA"/>
              </w:rPr>
            </w:pPr>
          </w:p>
          <w:p w14:paraId="1DBB881A" w14:textId="77777777" w:rsidR="00DE52C5" w:rsidRPr="00157BD8" w:rsidRDefault="00DE52C5" w:rsidP="00DE52C5">
            <w:pPr>
              <w:spacing w:line="240" w:lineRule="auto"/>
              <w:rPr>
                <w:lang w:eastAsia="ar-SA"/>
              </w:rPr>
            </w:pPr>
          </w:p>
          <w:p w14:paraId="3E610DA9" w14:textId="77777777" w:rsidR="00DE52C5" w:rsidRPr="00157BD8" w:rsidRDefault="00DE52C5" w:rsidP="00DE52C5">
            <w:pPr>
              <w:spacing w:line="240" w:lineRule="auto"/>
              <w:rPr>
                <w:lang w:eastAsia="ar-SA"/>
              </w:rPr>
            </w:pPr>
          </w:p>
          <w:p w14:paraId="2C55D96C" w14:textId="77777777" w:rsidR="00DE52C5" w:rsidRPr="00157BD8" w:rsidRDefault="00DE52C5" w:rsidP="00DE52C5">
            <w:pPr>
              <w:spacing w:line="240" w:lineRule="auto"/>
              <w:rPr>
                <w:lang w:eastAsia="ar-SA"/>
              </w:rPr>
            </w:pPr>
          </w:p>
          <w:p w14:paraId="7482D395" w14:textId="77777777" w:rsidR="00DE52C5" w:rsidRPr="00157BD8" w:rsidRDefault="00DE52C5" w:rsidP="00DE52C5">
            <w:pPr>
              <w:spacing w:line="240" w:lineRule="auto"/>
              <w:rPr>
                <w:lang w:eastAsia="ar-SA"/>
              </w:rPr>
            </w:pPr>
          </w:p>
          <w:p w14:paraId="59FBE2AE" w14:textId="77777777" w:rsidR="00DE52C5" w:rsidRPr="00157BD8" w:rsidRDefault="00DE52C5" w:rsidP="00DE52C5">
            <w:pPr>
              <w:spacing w:line="240" w:lineRule="auto"/>
              <w:rPr>
                <w:lang w:eastAsia="ar-SA"/>
              </w:rPr>
            </w:pPr>
          </w:p>
          <w:p w14:paraId="2F340840" w14:textId="77777777" w:rsidR="00DE52C5" w:rsidRPr="00157BD8" w:rsidRDefault="00DE52C5" w:rsidP="00DE52C5">
            <w:pPr>
              <w:spacing w:line="240" w:lineRule="auto"/>
              <w:rPr>
                <w:lang w:eastAsia="ar-SA"/>
              </w:rPr>
            </w:pPr>
          </w:p>
          <w:p w14:paraId="7A2D4D52" w14:textId="77777777" w:rsidR="00DE52C5" w:rsidRPr="00157BD8" w:rsidRDefault="00DE52C5" w:rsidP="00DE52C5">
            <w:pPr>
              <w:spacing w:line="240" w:lineRule="auto"/>
              <w:rPr>
                <w:lang w:eastAsia="ar-SA"/>
              </w:rPr>
            </w:pPr>
          </w:p>
          <w:p w14:paraId="36FC4D55" w14:textId="77777777" w:rsidR="00DE52C5" w:rsidRPr="00157BD8" w:rsidRDefault="00DE52C5" w:rsidP="00DE52C5">
            <w:pPr>
              <w:spacing w:line="240" w:lineRule="auto"/>
              <w:rPr>
                <w:lang w:eastAsia="ar-SA"/>
              </w:rPr>
            </w:pPr>
          </w:p>
          <w:p w14:paraId="082F8A2D" w14:textId="77777777" w:rsidR="00DE52C5" w:rsidRPr="00157BD8" w:rsidRDefault="00DE52C5" w:rsidP="00DE52C5">
            <w:pPr>
              <w:spacing w:line="240" w:lineRule="auto"/>
              <w:rPr>
                <w:lang w:eastAsia="ar-SA"/>
              </w:rPr>
            </w:pPr>
          </w:p>
          <w:p w14:paraId="22D4A116" w14:textId="77777777" w:rsidR="00DE52C5" w:rsidRPr="00157BD8" w:rsidRDefault="00DE52C5" w:rsidP="00DE52C5">
            <w:pPr>
              <w:spacing w:line="240" w:lineRule="auto"/>
              <w:rPr>
                <w:lang w:eastAsia="ar-SA"/>
              </w:rPr>
            </w:pPr>
          </w:p>
          <w:p w14:paraId="5234A06F" w14:textId="77777777" w:rsidR="00DE52C5" w:rsidRPr="00157BD8" w:rsidRDefault="00DE52C5" w:rsidP="00DE52C5">
            <w:pPr>
              <w:spacing w:line="240" w:lineRule="auto"/>
              <w:rPr>
                <w:lang w:eastAsia="ar-SA"/>
              </w:rPr>
            </w:pPr>
          </w:p>
          <w:p w14:paraId="47FB9B30" w14:textId="77777777" w:rsidR="00DE52C5" w:rsidRPr="00157BD8" w:rsidRDefault="00DE52C5" w:rsidP="00DE52C5">
            <w:pPr>
              <w:spacing w:line="240" w:lineRule="auto"/>
              <w:rPr>
                <w:lang w:eastAsia="ar-SA"/>
              </w:rPr>
            </w:pPr>
          </w:p>
          <w:p w14:paraId="1A7D6A9D" w14:textId="77777777" w:rsidR="00DE52C5" w:rsidRPr="00157BD8" w:rsidRDefault="00DE52C5" w:rsidP="00DE52C5">
            <w:pPr>
              <w:spacing w:line="240" w:lineRule="auto"/>
              <w:rPr>
                <w:lang w:eastAsia="ar-SA"/>
              </w:rPr>
            </w:pPr>
          </w:p>
          <w:p w14:paraId="586FCB45" w14:textId="77777777" w:rsidR="00DE52C5" w:rsidRPr="00157BD8" w:rsidRDefault="00DE52C5" w:rsidP="00DE52C5">
            <w:pPr>
              <w:spacing w:line="240" w:lineRule="auto"/>
              <w:rPr>
                <w:lang w:eastAsia="ar-SA"/>
              </w:rPr>
            </w:pPr>
          </w:p>
          <w:p w14:paraId="53D605C9" w14:textId="77777777" w:rsidR="00DE52C5" w:rsidRPr="00157BD8" w:rsidRDefault="00DE52C5" w:rsidP="00DE52C5">
            <w:pPr>
              <w:spacing w:line="240" w:lineRule="auto"/>
              <w:rPr>
                <w:lang w:eastAsia="ar-SA"/>
              </w:rPr>
            </w:pPr>
          </w:p>
          <w:p w14:paraId="54A8C330" w14:textId="77777777" w:rsidR="00DE52C5" w:rsidRPr="00157BD8" w:rsidRDefault="00DE52C5" w:rsidP="00DE52C5">
            <w:pPr>
              <w:spacing w:line="240" w:lineRule="auto"/>
              <w:rPr>
                <w:lang w:eastAsia="ar-SA"/>
              </w:rPr>
            </w:pPr>
          </w:p>
          <w:p w14:paraId="6954FA1A" w14:textId="77777777" w:rsidR="00DE52C5" w:rsidRPr="00157BD8" w:rsidRDefault="00DE52C5" w:rsidP="00DE52C5">
            <w:pPr>
              <w:spacing w:line="240" w:lineRule="auto"/>
              <w:rPr>
                <w:lang w:eastAsia="ar-SA"/>
              </w:rPr>
            </w:pPr>
          </w:p>
          <w:p w14:paraId="7C0BA656" w14:textId="77777777" w:rsidR="00DE52C5" w:rsidRPr="00157BD8" w:rsidRDefault="00DE52C5" w:rsidP="00DE52C5">
            <w:pPr>
              <w:spacing w:line="240" w:lineRule="auto"/>
              <w:rPr>
                <w:lang w:eastAsia="ar-SA"/>
              </w:rPr>
            </w:pPr>
          </w:p>
          <w:p w14:paraId="65F92AD9" w14:textId="77777777" w:rsidR="00DE52C5" w:rsidRPr="00157BD8" w:rsidRDefault="00DE52C5" w:rsidP="00DE52C5">
            <w:pPr>
              <w:spacing w:line="240" w:lineRule="auto"/>
              <w:rPr>
                <w:lang w:eastAsia="ar-SA"/>
              </w:rPr>
            </w:pPr>
          </w:p>
          <w:p w14:paraId="22EDBF8B" w14:textId="77777777" w:rsidR="00DE52C5" w:rsidRPr="00157BD8" w:rsidRDefault="00DE52C5" w:rsidP="00DE52C5">
            <w:pPr>
              <w:spacing w:line="240" w:lineRule="auto"/>
              <w:rPr>
                <w:lang w:eastAsia="ar-SA"/>
              </w:rPr>
            </w:pPr>
          </w:p>
          <w:p w14:paraId="15DA02E0" w14:textId="77777777" w:rsidR="00DE52C5" w:rsidRPr="00157BD8" w:rsidRDefault="00DE52C5" w:rsidP="00DE52C5">
            <w:pPr>
              <w:spacing w:line="240" w:lineRule="auto"/>
              <w:rPr>
                <w:lang w:eastAsia="ar-SA"/>
              </w:rPr>
            </w:pPr>
          </w:p>
          <w:p w14:paraId="67AD1ADF" w14:textId="77777777" w:rsidR="00DE52C5" w:rsidRPr="00157BD8" w:rsidRDefault="00DE52C5" w:rsidP="00DE52C5">
            <w:pPr>
              <w:spacing w:line="240" w:lineRule="auto"/>
              <w:rPr>
                <w:lang w:eastAsia="ar-SA"/>
              </w:rPr>
            </w:pPr>
          </w:p>
          <w:p w14:paraId="76ECD27F" w14:textId="77777777" w:rsidR="00DE52C5" w:rsidRPr="00157BD8" w:rsidRDefault="00DE52C5" w:rsidP="00DE52C5">
            <w:pPr>
              <w:spacing w:line="240" w:lineRule="auto"/>
              <w:rPr>
                <w:lang w:eastAsia="ar-SA"/>
              </w:rPr>
            </w:pPr>
          </w:p>
          <w:p w14:paraId="76544B25" w14:textId="77777777" w:rsidR="00DE52C5" w:rsidRPr="00157BD8" w:rsidRDefault="00DE52C5" w:rsidP="00DE52C5">
            <w:pPr>
              <w:spacing w:line="240" w:lineRule="auto"/>
              <w:rPr>
                <w:lang w:eastAsia="ar-SA"/>
              </w:rPr>
            </w:pPr>
          </w:p>
        </w:tc>
        <w:tc>
          <w:tcPr>
            <w:tcW w:w="1984" w:type="dxa"/>
          </w:tcPr>
          <w:p w14:paraId="1AD3B1C5" w14:textId="77777777" w:rsidR="00DE52C5" w:rsidRPr="00157BD8" w:rsidRDefault="00DE52C5" w:rsidP="00DE52C5">
            <w:pPr>
              <w:spacing w:line="240" w:lineRule="auto"/>
              <w:rPr>
                <w:lang w:eastAsia="ar-SA"/>
              </w:rPr>
            </w:pPr>
          </w:p>
        </w:tc>
        <w:tc>
          <w:tcPr>
            <w:tcW w:w="2552" w:type="dxa"/>
          </w:tcPr>
          <w:p w14:paraId="465798A0" w14:textId="77777777" w:rsidR="00DE52C5" w:rsidRPr="00157BD8" w:rsidRDefault="00DE52C5" w:rsidP="00DE52C5">
            <w:pPr>
              <w:spacing w:line="240" w:lineRule="auto"/>
              <w:rPr>
                <w:lang w:eastAsia="ar-SA"/>
              </w:rPr>
            </w:pPr>
          </w:p>
        </w:tc>
        <w:tc>
          <w:tcPr>
            <w:tcW w:w="1984" w:type="dxa"/>
          </w:tcPr>
          <w:p w14:paraId="29870599" w14:textId="77777777" w:rsidR="00DE52C5" w:rsidRPr="00157BD8" w:rsidRDefault="00DE52C5" w:rsidP="00DE52C5">
            <w:pPr>
              <w:spacing w:line="240" w:lineRule="auto"/>
              <w:rPr>
                <w:lang w:eastAsia="ar-SA"/>
              </w:rPr>
            </w:pPr>
          </w:p>
        </w:tc>
      </w:tr>
    </w:tbl>
    <w:p w14:paraId="2F5F232D" w14:textId="77777777" w:rsidR="00157BD8" w:rsidRPr="00157BD8" w:rsidRDefault="00157BD8" w:rsidP="00157BD8">
      <w:pPr>
        <w:spacing w:line="240" w:lineRule="auto"/>
        <w:rPr>
          <w:lang w:eastAsia="ar-SA"/>
        </w:rPr>
      </w:pPr>
    </w:p>
    <w:p w14:paraId="36E4A91A" w14:textId="77777777" w:rsidR="00157BD8" w:rsidRPr="00157BD8" w:rsidRDefault="00157BD8" w:rsidP="00157BD8">
      <w:pPr>
        <w:spacing w:line="240" w:lineRule="auto"/>
        <w:rPr>
          <w:lang w:eastAsia="ar-SA"/>
        </w:rPr>
      </w:pPr>
    </w:p>
    <w:p w14:paraId="7D382B53" w14:textId="77777777" w:rsidR="00157BD8" w:rsidRPr="00157BD8" w:rsidRDefault="00157BD8" w:rsidP="00157BD8">
      <w:pPr>
        <w:spacing w:line="240" w:lineRule="auto"/>
        <w:rPr>
          <w:lang w:eastAsia="ar-SA"/>
        </w:rPr>
      </w:pPr>
    </w:p>
    <w:p w14:paraId="6EE30A08" w14:textId="77777777" w:rsidR="00157BD8" w:rsidRPr="00157BD8" w:rsidRDefault="00157BD8" w:rsidP="00157BD8">
      <w:pPr>
        <w:spacing w:line="240" w:lineRule="auto"/>
        <w:ind w:left="431" w:hanging="431"/>
      </w:pPr>
      <w:r w:rsidRPr="00157BD8">
        <w:t>V ________________, dne___________           PONUDNIK (podpis) _______________</w:t>
      </w:r>
    </w:p>
    <w:p w14:paraId="2ECF6C2A" w14:textId="77777777" w:rsidR="00157BD8" w:rsidRPr="00157BD8" w:rsidRDefault="00157BD8" w:rsidP="00157BD8">
      <w:pPr>
        <w:spacing w:line="240" w:lineRule="auto"/>
        <w:rPr>
          <w:lang w:eastAsia="ar-SA"/>
        </w:rPr>
        <w:sectPr w:rsidR="00157BD8" w:rsidRPr="00157BD8" w:rsidSect="00157BD8">
          <w:footerReference w:type="default" r:id="rId26"/>
          <w:pgSz w:w="11906" w:h="16838"/>
          <w:pgMar w:top="1417" w:right="1416" w:bottom="1417" w:left="1417" w:header="708" w:footer="708" w:gutter="0"/>
          <w:cols w:space="708"/>
          <w:docGrid w:linePitch="360"/>
        </w:sectPr>
      </w:pPr>
    </w:p>
    <w:p w14:paraId="1E1C1292" w14:textId="77777777" w:rsidR="00157BD8" w:rsidRDefault="00157BD8" w:rsidP="00157BD8">
      <w:pPr>
        <w:spacing w:after="200" w:line="240" w:lineRule="auto"/>
        <w:jc w:val="left"/>
        <w:rPr>
          <w:lang w:eastAsia="ar-SA"/>
        </w:rPr>
      </w:pPr>
    </w:p>
    <w:p w14:paraId="54B38335" w14:textId="77777777" w:rsidR="00201CF7" w:rsidRDefault="00201CF7" w:rsidP="00157BD8">
      <w:pPr>
        <w:spacing w:after="200" w:line="240" w:lineRule="auto"/>
        <w:jc w:val="left"/>
        <w:rPr>
          <w:lang w:eastAsia="ar-SA"/>
        </w:rPr>
      </w:pPr>
    </w:p>
    <w:p w14:paraId="3EA1C219" w14:textId="77777777" w:rsidR="00201CF7" w:rsidRPr="00157BD8" w:rsidRDefault="00201CF7" w:rsidP="00157BD8">
      <w:pPr>
        <w:spacing w:after="200" w:line="240" w:lineRule="auto"/>
        <w:jc w:val="left"/>
        <w:rPr>
          <w:lang w:eastAsia="ar-SA"/>
        </w:rPr>
        <w:sectPr w:rsidR="00201CF7" w:rsidRPr="00157BD8" w:rsidSect="00157BD8">
          <w:pgSz w:w="11906" w:h="16838"/>
          <w:pgMar w:top="1417" w:right="1416" w:bottom="1417" w:left="1417" w:header="708" w:footer="708" w:gutter="0"/>
          <w:cols w:space="708"/>
          <w:docGrid w:linePitch="360"/>
        </w:sectPr>
      </w:pPr>
    </w:p>
    <w:p w14:paraId="5EA00489" w14:textId="77777777" w:rsidR="00157BD8" w:rsidRPr="00157BD8" w:rsidRDefault="00157BD8" w:rsidP="00157BD8">
      <w:pPr>
        <w:spacing w:line="240" w:lineRule="auto"/>
        <w:jc w:val="right"/>
        <w:rPr>
          <w:b/>
          <w:lang w:eastAsia="ar-SA"/>
        </w:rPr>
      </w:pPr>
      <w:r w:rsidRPr="00157BD8">
        <w:rPr>
          <w:b/>
          <w:lang w:eastAsia="ar-SA"/>
        </w:rPr>
        <w:t>Priloga št. 1</w:t>
      </w:r>
    </w:p>
    <w:p w14:paraId="54C0392A" w14:textId="094DA372" w:rsidR="00157BD8" w:rsidRPr="00201CF7" w:rsidRDefault="00157BD8" w:rsidP="00201CF7">
      <w:pPr>
        <w:spacing w:after="240" w:line="240" w:lineRule="auto"/>
        <w:jc w:val="center"/>
        <w:rPr>
          <w:b/>
          <w:lang w:eastAsia="ar-SA"/>
        </w:rPr>
      </w:pPr>
      <w:r w:rsidRPr="00157BD8">
        <w:rPr>
          <w:b/>
          <w:lang w:eastAsia="ar-SA"/>
        </w:rPr>
        <w:t>POTRDILO O REFERENČNEM DELU</w:t>
      </w:r>
    </w:p>
    <w:p w14:paraId="6D5DD347" w14:textId="77777777" w:rsidR="00157BD8" w:rsidRPr="00157BD8" w:rsidRDefault="00157BD8" w:rsidP="00157BD8">
      <w:pPr>
        <w:tabs>
          <w:tab w:val="right" w:leader="dot" w:pos="9072"/>
        </w:tabs>
        <w:spacing w:after="120" w:line="276" w:lineRule="auto"/>
        <w:ind w:left="431" w:hanging="431"/>
      </w:pPr>
      <w:r w:rsidRPr="00157BD8">
        <w:t>Naziv in naslov naročnika</w:t>
      </w:r>
      <w:r w:rsidRPr="00157BD8">
        <w:rPr>
          <w:vertAlign w:val="superscript"/>
        </w:rPr>
        <w:footnoteReference w:id="2"/>
      </w:r>
      <w:r w:rsidRPr="00157BD8">
        <w:t xml:space="preserve">: </w:t>
      </w:r>
      <w:r w:rsidRPr="00157BD8">
        <w:tab/>
      </w:r>
    </w:p>
    <w:p w14:paraId="437F2E86" w14:textId="77777777" w:rsidR="00157BD8" w:rsidRPr="00157BD8" w:rsidRDefault="00157BD8" w:rsidP="00157BD8">
      <w:pPr>
        <w:tabs>
          <w:tab w:val="right" w:leader="dot" w:pos="9072"/>
        </w:tabs>
        <w:spacing w:after="120" w:line="276" w:lineRule="auto"/>
      </w:pPr>
      <w:r w:rsidRPr="00157BD8">
        <w:tab/>
      </w:r>
    </w:p>
    <w:p w14:paraId="01289B88" w14:textId="77777777" w:rsidR="00157BD8" w:rsidRPr="00157BD8" w:rsidRDefault="00157BD8" w:rsidP="00157BD8">
      <w:pPr>
        <w:tabs>
          <w:tab w:val="right" w:leader="dot" w:pos="9072"/>
        </w:tabs>
        <w:spacing w:after="120" w:line="276" w:lineRule="auto"/>
        <w:ind w:left="431" w:hanging="431"/>
      </w:pPr>
      <w:r w:rsidRPr="00157BD8">
        <w:t>Kontaktna oseba pri naročniku (ime, priimek, delovno mesto):</w:t>
      </w:r>
      <w:r w:rsidRPr="00157BD8">
        <w:tab/>
        <w:t>,</w:t>
      </w:r>
    </w:p>
    <w:p w14:paraId="0DE36383" w14:textId="77777777" w:rsidR="00157BD8" w:rsidRPr="00157BD8" w:rsidRDefault="00157BD8" w:rsidP="00157BD8">
      <w:pPr>
        <w:tabs>
          <w:tab w:val="right" w:leader="dot" w:pos="9072"/>
        </w:tabs>
        <w:spacing w:after="120" w:line="276" w:lineRule="auto"/>
      </w:pPr>
      <w:r w:rsidRPr="00157BD8">
        <w:tab/>
      </w:r>
    </w:p>
    <w:p w14:paraId="676D476B" w14:textId="77777777" w:rsidR="00157BD8" w:rsidRPr="00157BD8" w:rsidRDefault="00157BD8" w:rsidP="00157BD8">
      <w:pPr>
        <w:tabs>
          <w:tab w:val="right" w:leader="dot" w:pos="3960"/>
          <w:tab w:val="right" w:leader="dot" w:pos="9072"/>
        </w:tabs>
        <w:spacing w:after="120" w:line="276" w:lineRule="auto"/>
        <w:ind w:left="431" w:hanging="431"/>
      </w:pPr>
      <w:r w:rsidRPr="00157BD8">
        <w:t>tel.:</w:t>
      </w:r>
      <w:r w:rsidRPr="00157BD8">
        <w:tab/>
        <w:t>…………………………………………………., e-naslov:</w:t>
      </w:r>
      <w:r w:rsidRPr="00157BD8">
        <w:tab/>
      </w:r>
    </w:p>
    <w:p w14:paraId="6659CD5E" w14:textId="77777777" w:rsidR="00157BD8" w:rsidRPr="00157BD8" w:rsidRDefault="00157BD8" w:rsidP="00157BD8">
      <w:pPr>
        <w:tabs>
          <w:tab w:val="right" w:leader="dot" w:pos="9072"/>
        </w:tabs>
        <w:spacing w:after="120" w:line="276" w:lineRule="auto"/>
        <w:ind w:left="431" w:hanging="431"/>
      </w:pPr>
      <w:r w:rsidRPr="00157BD8">
        <w:t xml:space="preserve">Naziv izvajalca: </w:t>
      </w:r>
      <w:r w:rsidRPr="00157BD8">
        <w:tab/>
      </w:r>
    </w:p>
    <w:p w14:paraId="1E286A1D" w14:textId="77777777" w:rsidR="00157BD8" w:rsidRPr="00157BD8" w:rsidRDefault="00157BD8" w:rsidP="00157BD8">
      <w:pPr>
        <w:tabs>
          <w:tab w:val="right" w:leader="dot" w:pos="9072"/>
        </w:tabs>
        <w:spacing w:after="120" w:line="276" w:lineRule="auto"/>
        <w:ind w:left="431" w:hanging="431"/>
      </w:pPr>
      <w:r w:rsidRPr="00157BD8">
        <w:t xml:space="preserve">Predmet pogodbe: </w:t>
      </w:r>
      <w:r w:rsidRPr="00157BD8">
        <w:tab/>
      </w:r>
    </w:p>
    <w:p w14:paraId="0F7BA1A5" w14:textId="77777777" w:rsidR="00157BD8" w:rsidRPr="00157BD8" w:rsidRDefault="00157BD8" w:rsidP="00157BD8">
      <w:pPr>
        <w:tabs>
          <w:tab w:val="right" w:leader="dot" w:pos="9072"/>
        </w:tabs>
        <w:spacing w:after="240" w:line="276" w:lineRule="auto"/>
        <w:jc w:val="left"/>
      </w:pPr>
      <w:r w:rsidRPr="00157BD8">
        <w:t xml:space="preserve">Številka pogodbenega dokumenta pri naročniku in datum sklenitve (vključno z morebitnimi aneksi): </w:t>
      </w:r>
    </w:p>
    <w:p w14:paraId="14F4F8E2" w14:textId="77777777" w:rsidR="00157BD8" w:rsidRPr="00157BD8" w:rsidRDefault="00157BD8" w:rsidP="00157BD8">
      <w:pPr>
        <w:tabs>
          <w:tab w:val="right" w:leader="dot" w:pos="9072"/>
        </w:tabs>
        <w:spacing w:after="240" w:line="276" w:lineRule="auto"/>
        <w:jc w:val="left"/>
      </w:pPr>
      <w:r w:rsidRPr="00157BD8">
        <w:t>………………………..</w:t>
      </w:r>
      <w:r w:rsidRPr="00157BD8">
        <w:tab/>
      </w:r>
    </w:p>
    <w:p w14:paraId="14FCA396" w14:textId="77777777" w:rsidR="00157BD8" w:rsidRPr="00157BD8" w:rsidRDefault="00157BD8" w:rsidP="00157BD8">
      <w:pPr>
        <w:tabs>
          <w:tab w:val="right" w:leader="dot" w:pos="8460"/>
        </w:tabs>
        <w:spacing w:after="120" w:line="276" w:lineRule="auto"/>
        <w:jc w:val="left"/>
      </w:pPr>
      <w:r w:rsidRPr="00157BD8">
        <w:t xml:space="preserve">Gospodarski subjekt, ki se mu izdaja referenca: ……………………………………………………………… </w:t>
      </w:r>
    </w:p>
    <w:p w14:paraId="3B1C6EC9" w14:textId="48E4DCD7" w:rsidR="00157BD8" w:rsidRPr="00157BD8" w:rsidRDefault="00157BD8" w:rsidP="00157BD8">
      <w:pPr>
        <w:tabs>
          <w:tab w:val="right" w:leader="dot" w:pos="8460"/>
        </w:tabs>
        <w:spacing w:after="120" w:line="276" w:lineRule="auto"/>
        <w:jc w:val="left"/>
      </w:pPr>
      <w:r w:rsidRPr="00157BD8">
        <w:t>…………………………………………………….………….…………………………………………………….. je opravlja</w:t>
      </w:r>
      <w:r w:rsidR="0070763D">
        <w:t>l</w:t>
      </w:r>
      <w:r w:rsidRPr="00157BD8">
        <w:t xml:space="preserve"> referenčna dela kot samostojni izvajalec / kot partner v skupini izvajalcev / kot podizvajalec </w:t>
      </w:r>
      <w:r w:rsidRPr="00157BD8">
        <w:rPr>
          <w:i/>
        </w:rPr>
        <w:t>(ustrezno obkrožiti)</w:t>
      </w:r>
      <w:r w:rsidRPr="00157BD8">
        <w:t>.</w:t>
      </w:r>
    </w:p>
    <w:p w14:paraId="4CD2DED3" w14:textId="77777777" w:rsidR="00157BD8" w:rsidRPr="00157BD8" w:rsidRDefault="00157BD8" w:rsidP="00157BD8">
      <w:pPr>
        <w:tabs>
          <w:tab w:val="right" w:leader="dot" w:pos="9072"/>
        </w:tabs>
        <w:spacing w:after="120" w:line="276" w:lineRule="auto"/>
        <w:rPr>
          <w:lang w:eastAsia="ar-SA"/>
        </w:rPr>
      </w:pPr>
      <w:r w:rsidRPr="00157BD8">
        <w:rPr>
          <w:lang w:eastAsia="ar-SA"/>
        </w:rPr>
        <w:t xml:space="preserve">Z navedenim potrdilom naročnik potrjuje, da je zgoraj navedeni gospodarski subjekt pri naročniku v okviru pogodbenih del izvedel </w:t>
      </w:r>
      <w:r w:rsidRPr="00157BD8">
        <w:rPr>
          <w:color w:val="000000" w:themeColor="text1"/>
          <w:lang w:eastAsia="ar-SA"/>
        </w:rPr>
        <w:t>dobavo in montažo opreme v objektu ………………………………………………………………………………………………………</w:t>
      </w:r>
      <w:r w:rsidRPr="00157BD8">
        <w:rPr>
          <w:lang w:eastAsia="ar-SA"/>
        </w:rPr>
        <w:t xml:space="preserve"> </w:t>
      </w:r>
      <w:r w:rsidRPr="00157BD8">
        <w:rPr>
          <w:i/>
          <w:lang w:eastAsia="ar-SA"/>
        </w:rPr>
        <w:t xml:space="preserve">(navesti naziv objekta), CC-SI ……………………. </w:t>
      </w:r>
      <w:r w:rsidRPr="00157BD8">
        <w:rPr>
          <w:lang w:eastAsia="ar-SA"/>
        </w:rPr>
        <w:t>v vrednosti ……………………………… EUR brez DDV.</w:t>
      </w:r>
    </w:p>
    <w:p w14:paraId="50BB1B45" w14:textId="77777777" w:rsidR="00157BD8" w:rsidRPr="00157BD8" w:rsidRDefault="00157BD8" w:rsidP="00157BD8">
      <w:pPr>
        <w:tabs>
          <w:tab w:val="right" w:leader="dot" w:pos="9072"/>
        </w:tabs>
        <w:spacing w:after="120" w:line="276" w:lineRule="auto"/>
        <w:rPr>
          <w:i/>
          <w:lang w:eastAsia="ar-SA"/>
        </w:rPr>
      </w:pPr>
      <w:r w:rsidRPr="00157BD8">
        <w:rPr>
          <w:lang w:eastAsia="ar-SA"/>
        </w:rPr>
        <w:t xml:space="preserve">Dela so bila zaključena </w:t>
      </w:r>
      <w:r w:rsidRPr="00157BD8">
        <w:rPr>
          <w:i/>
          <w:lang w:eastAsia="ar-SA"/>
        </w:rPr>
        <w:t>(potrdila, ki izkazuje datum sprejema referenčnega dela (dobave in montaže) s strani naročnika):</w:t>
      </w:r>
    </w:p>
    <w:p w14:paraId="3511FF02" w14:textId="77777777" w:rsidR="00157BD8" w:rsidRPr="00157BD8" w:rsidRDefault="00157BD8" w:rsidP="00157BD8">
      <w:pPr>
        <w:tabs>
          <w:tab w:val="right" w:leader="dot" w:pos="9072"/>
        </w:tabs>
        <w:spacing w:after="240" w:line="276" w:lineRule="auto"/>
        <w:rPr>
          <w:lang w:eastAsia="ar-SA"/>
        </w:rPr>
      </w:pPr>
      <w:r w:rsidRPr="00157BD8">
        <w:rPr>
          <w:lang w:eastAsia="ar-SA"/>
        </w:rPr>
        <w:tab/>
      </w:r>
    </w:p>
    <w:p w14:paraId="0E70BA82" w14:textId="77777777" w:rsidR="00157BD8" w:rsidRPr="00157BD8" w:rsidRDefault="00157BD8" w:rsidP="00157BD8">
      <w:pPr>
        <w:spacing w:line="276" w:lineRule="auto"/>
        <w:rPr>
          <w:lang w:eastAsia="ar-SA"/>
        </w:rPr>
      </w:pPr>
      <w:r w:rsidRPr="00157BD8">
        <w:rPr>
          <w:lang w:eastAsia="ar-SA"/>
        </w:rPr>
        <w:t>Izvajalec je dela po pogodbi opravil pravilno in pravočasno.</w:t>
      </w:r>
    </w:p>
    <w:p w14:paraId="15AFCB58" w14:textId="77777777" w:rsidR="00157BD8" w:rsidRPr="00157BD8" w:rsidRDefault="00157BD8" w:rsidP="00157BD8">
      <w:pPr>
        <w:spacing w:line="276" w:lineRule="auto"/>
        <w:rPr>
          <w:lang w:eastAsia="ar-SA"/>
        </w:rPr>
      </w:pPr>
    </w:p>
    <w:p w14:paraId="1418B8B4" w14:textId="77777777" w:rsidR="00157BD8" w:rsidRPr="00157BD8" w:rsidRDefault="00157BD8" w:rsidP="00157BD8">
      <w:pPr>
        <w:spacing w:line="276" w:lineRule="auto"/>
        <w:rPr>
          <w:lang w:eastAsia="ar-SA"/>
        </w:rPr>
      </w:pPr>
      <w:r w:rsidRPr="00157BD8">
        <w:rPr>
          <w:lang w:eastAsia="ar-SA"/>
        </w:rPr>
        <w:t>Datum izdaje potrdila …………………………………………</w:t>
      </w:r>
    </w:p>
    <w:p w14:paraId="13727AAE" w14:textId="77777777" w:rsidR="00157BD8" w:rsidRPr="00157BD8" w:rsidRDefault="00157BD8" w:rsidP="00157BD8">
      <w:pPr>
        <w:spacing w:line="240" w:lineRule="auto"/>
        <w:rPr>
          <w:lang w:eastAsia="ar-SA"/>
        </w:rPr>
      </w:pPr>
    </w:p>
    <w:p w14:paraId="29D91BE9" w14:textId="77777777" w:rsidR="00157BD8" w:rsidRPr="00157BD8" w:rsidRDefault="00157BD8" w:rsidP="00157BD8">
      <w:pPr>
        <w:spacing w:line="240" w:lineRule="auto"/>
        <w:rPr>
          <w:lang w:eastAsia="ar-SA"/>
        </w:rPr>
      </w:pPr>
      <w:r w:rsidRPr="00157BD8">
        <w:rPr>
          <w:lang w:eastAsia="ar-SA"/>
        </w:rPr>
        <w:t xml:space="preserve">                     </w:t>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 xml:space="preserve"> za naročnika</w:t>
      </w:r>
      <w:r w:rsidRPr="00157BD8">
        <w:rPr>
          <w:vertAlign w:val="superscript"/>
          <w:lang w:eastAsia="ar-SA"/>
        </w:rPr>
        <w:footnoteReference w:id="3"/>
      </w:r>
      <w:r w:rsidRPr="00157BD8">
        <w:rPr>
          <w:lang w:eastAsia="ar-SA"/>
        </w:rPr>
        <w:t>:</w:t>
      </w:r>
    </w:p>
    <w:p w14:paraId="0910840D" w14:textId="77777777" w:rsidR="00157BD8" w:rsidRPr="00157BD8" w:rsidRDefault="00157BD8" w:rsidP="00157BD8">
      <w:pPr>
        <w:spacing w:line="240" w:lineRule="auto"/>
        <w:rPr>
          <w:lang w:eastAsia="ar-SA"/>
        </w:rPr>
      </w:pPr>
    </w:p>
    <w:p w14:paraId="59A6A85C" w14:textId="77777777" w:rsidR="00157BD8" w:rsidRPr="00157BD8" w:rsidRDefault="00157BD8" w:rsidP="00157BD8">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__________________________</w:t>
      </w:r>
    </w:p>
    <w:p w14:paraId="6995AFC1" w14:textId="77777777" w:rsidR="00157BD8" w:rsidRPr="00157BD8" w:rsidRDefault="00157BD8" w:rsidP="00157BD8">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(ime in priimek)</w:t>
      </w:r>
    </w:p>
    <w:p w14:paraId="2A464CEC" w14:textId="1BDCCACE" w:rsidR="00157BD8" w:rsidRPr="00157BD8" w:rsidRDefault="00DE52C5" w:rsidP="00DE52C5">
      <w:pPr>
        <w:spacing w:line="240" w:lineRule="auto"/>
        <w:jc w:val="right"/>
        <w:rPr>
          <w:lang w:eastAsia="ar-SA"/>
        </w:rPr>
      </w:pPr>
      <w:r>
        <w:rPr>
          <w:lang w:eastAsia="ar-SA"/>
        </w:rPr>
        <w:t>________________</w:t>
      </w:r>
      <w:r w:rsidR="00157BD8" w:rsidRPr="00157BD8">
        <w:rPr>
          <w:lang w:eastAsia="ar-SA"/>
        </w:rPr>
        <w:t>________________</w:t>
      </w:r>
    </w:p>
    <w:p w14:paraId="5E71228F" w14:textId="7D0EC4DE" w:rsidR="0070763D" w:rsidRDefault="00157BD8" w:rsidP="0093367A">
      <w:pPr>
        <w:spacing w:line="240" w:lineRule="auto"/>
        <w:rPr>
          <w:lang w:eastAsia="ar-SA"/>
        </w:rPr>
      </w:pPr>
      <w:r w:rsidRPr="00157BD8">
        <w:rPr>
          <w:lang w:eastAsia="ar-SA"/>
        </w:rPr>
        <w:t xml:space="preserve">              </w:t>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 xml:space="preserve">     (podpis)</w:t>
      </w:r>
      <w:r w:rsidRPr="00157BD8">
        <w:rPr>
          <w:lang w:eastAsia="ar-SA"/>
        </w:rPr>
        <w:tab/>
      </w:r>
    </w:p>
    <w:p w14:paraId="4C2712E0" w14:textId="77777777" w:rsidR="00201CF7" w:rsidRDefault="00201CF7" w:rsidP="0093367A">
      <w:pPr>
        <w:spacing w:line="240" w:lineRule="auto"/>
        <w:rPr>
          <w:lang w:eastAsia="ar-SA"/>
        </w:rPr>
      </w:pPr>
    </w:p>
    <w:p w14:paraId="6FE7CF5B" w14:textId="77777777" w:rsidR="00201CF7" w:rsidRDefault="00201CF7" w:rsidP="0093367A">
      <w:pPr>
        <w:spacing w:line="240" w:lineRule="auto"/>
        <w:rPr>
          <w:lang w:eastAsia="ar-SA"/>
        </w:rPr>
      </w:pPr>
    </w:p>
    <w:p w14:paraId="594C1FC7" w14:textId="77777777" w:rsidR="00201CF7" w:rsidRDefault="00201CF7" w:rsidP="0093367A">
      <w:pPr>
        <w:spacing w:line="240" w:lineRule="auto"/>
        <w:rPr>
          <w:lang w:eastAsia="ar-SA"/>
        </w:rPr>
      </w:pPr>
    </w:p>
    <w:p w14:paraId="7B6A7B4C" w14:textId="5213771D" w:rsidR="0070763D" w:rsidRPr="00157BD8" w:rsidRDefault="0070763D" w:rsidP="0070763D">
      <w:pPr>
        <w:pBdr>
          <w:top w:val="single" w:sz="4" w:space="1" w:color="auto"/>
          <w:bottom w:val="single" w:sz="4" w:space="1" w:color="auto"/>
        </w:pBdr>
        <w:tabs>
          <w:tab w:val="right" w:pos="9072"/>
        </w:tabs>
        <w:spacing w:line="240" w:lineRule="auto"/>
        <w:rPr>
          <w:b/>
          <w:lang w:eastAsia="ar-SA"/>
        </w:rPr>
      </w:pPr>
      <w:r w:rsidRPr="00157BD8">
        <w:rPr>
          <w:b/>
          <w:lang w:eastAsia="ar-SA"/>
        </w:rPr>
        <w:lastRenderedPageBreak/>
        <w:t xml:space="preserve">SEZNAM NAJPOMEMBNEJŠIH OPRAVLJENIH REFERENČNIH DEL </w:t>
      </w:r>
      <w:r w:rsidRPr="00157BD8">
        <w:rPr>
          <w:b/>
          <w:lang w:eastAsia="ar-SA"/>
        </w:rPr>
        <w:tab/>
        <w:t>obrazec 3.2 (</w:t>
      </w:r>
      <w:r>
        <w:rPr>
          <w:b/>
          <w:lang w:eastAsia="ar-SA"/>
        </w:rPr>
        <w:t>d</w:t>
      </w:r>
      <w:r w:rsidRPr="00157BD8">
        <w:rPr>
          <w:b/>
          <w:lang w:eastAsia="ar-SA"/>
        </w:rPr>
        <w:t>)</w:t>
      </w:r>
    </w:p>
    <w:tbl>
      <w:tblPr>
        <w:tblpPr w:leftFromText="141" w:rightFromText="141" w:vertAnchor="text" w:horzAnchor="margin" w:tblpY="445"/>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DE52C5" w:rsidRPr="00157BD8" w14:paraId="6DF41F33" w14:textId="77777777" w:rsidTr="00DE52C5">
        <w:trPr>
          <w:cantSplit/>
          <w:trHeight w:val="1134"/>
        </w:trPr>
        <w:tc>
          <w:tcPr>
            <w:tcW w:w="2439" w:type="dxa"/>
            <w:vAlign w:val="center"/>
          </w:tcPr>
          <w:p w14:paraId="1C3A7457" w14:textId="77777777" w:rsidR="00DE52C5" w:rsidRPr="00157BD8" w:rsidRDefault="00DE52C5" w:rsidP="00DE52C5">
            <w:pPr>
              <w:spacing w:line="240" w:lineRule="auto"/>
              <w:jc w:val="center"/>
              <w:rPr>
                <w:lang w:eastAsia="ar-SA"/>
              </w:rPr>
            </w:pPr>
            <w:r w:rsidRPr="00157BD8">
              <w:rPr>
                <w:lang w:eastAsia="ar-SA"/>
              </w:rPr>
              <w:t>Naziv naročnika</w:t>
            </w:r>
            <w:r w:rsidRPr="00157BD8">
              <w:rPr>
                <w:vertAlign w:val="superscript"/>
                <w:lang w:eastAsia="ar-SA"/>
              </w:rPr>
              <w:footnoteReference w:id="4"/>
            </w:r>
          </w:p>
        </w:tc>
        <w:tc>
          <w:tcPr>
            <w:tcW w:w="1984" w:type="dxa"/>
            <w:vAlign w:val="center"/>
          </w:tcPr>
          <w:p w14:paraId="098DF1CB" w14:textId="77777777" w:rsidR="00DE52C5" w:rsidRPr="00157BD8" w:rsidRDefault="00DE52C5" w:rsidP="00DE52C5">
            <w:pPr>
              <w:spacing w:line="240" w:lineRule="auto"/>
              <w:jc w:val="center"/>
              <w:rPr>
                <w:lang w:eastAsia="ar-SA"/>
              </w:rPr>
            </w:pPr>
            <w:r w:rsidRPr="00157BD8">
              <w:rPr>
                <w:lang w:eastAsia="ar-SA"/>
              </w:rPr>
              <w:t>Dela izvedel kot samostojni izvajalec/ partner/ podizvajalec</w:t>
            </w:r>
          </w:p>
          <w:p w14:paraId="2581B777" w14:textId="77777777" w:rsidR="00DE52C5" w:rsidRPr="00157BD8" w:rsidRDefault="00DE52C5" w:rsidP="00DE52C5">
            <w:pPr>
              <w:spacing w:line="240" w:lineRule="auto"/>
              <w:jc w:val="center"/>
              <w:rPr>
                <w:i/>
                <w:lang w:eastAsia="ar-SA"/>
              </w:rPr>
            </w:pPr>
            <w:r w:rsidRPr="00157BD8">
              <w:rPr>
                <w:i/>
                <w:lang w:eastAsia="ar-SA"/>
              </w:rPr>
              <w:t>(ustrezno navesti)</w:t>
            </w:r>
          </w:p>
        </w:tc>
        <w:tc>
          <w:tcPr>
            <w:tcW w:w="2552" w:type="dxa"/>
            <w:vAlign w:val="center"/>
          </w:tcPr>
          <w:p w14:paraId="7C6804FA" w14:textId="77777777" w:rsidR="00DE52C5" w:rsidRPr="00157BD8" w:rsidRDefault="00DE52C5" w:rsidP="00DE52C5">
            <w:pPr>
              <w:spacing w:line="240" w:lineRule="auto"/>
              <w:jc w:val="center"/>
              <w:rPr>
                <w:lang w:eastAsia="ar-SA"/>
              </w:rPr>
            </w:pPr>
            <w:r w:rsidRPr="00157BD8">
              <w:rPr>
                <w:lang w:eastAsia="ar-SA"/>
              </w:rPr>
              <w:t xml:space="preserve">Vrsta del (z navedbo izvedenih aktivnosti in opisom v skladu z zahtevami iz </w:t>
            </w:r>
            <w:proofErr w:type="spellStart"/>
            <w:r w:rsidRPr="00157BD8">
              <w:rPr>
                <w:lang w:eastAsia="ar-SA"/>
              </w:rPr>
              <w:t>podčlena</w:t>
            </w:r>
            <w:proofErr w:type="spellEnd"/>
            <w:r w:rsidRPr="00157BD8">
              <w:rPr>
                <w:lang w:eastAsia="ar-SA"/>
              </w:rPr>
              <w:t xml:space="preserve"> 3.2. (</w:t>
            </w:r>
            <w:r>
              <w:rPr>
                <w:lang w:eastAsia="ar-SA"/>
              </w:rPr>
              <w:t>d</w:t>
            </w:r>
            <w:r w:rsidRPr="00157BD8">
              <w:rPr>
                <w:lang w:eastAsia="ar-SA"/>
              </w:rPr>
              <w:t>) Navodil ponudnikom ter navedbo vrste objekta</w:t>
            </w:r>
          </w:p>
        </w:tc>
        <w:tc>
          <w:tcPr>
            <w:tcW w:w="1984" w:type="dxa"/>
            <w:vAlign w:val="center"/>
          </w:tcPr>
          <w:p w14:paraId="3D93E63A" w14:textId="77777777" w:rsidR="00DE52C5" w:rsidRPr="00157BD8" w:rsidRDefault="00DE52C5" w:rsidP="00DE52C5">
            <w:pPr>
              <w:spacing w:line="240" w:lineRule="auto"/>
              <w:jc w:val="center"/>
              <w:rPr>
                <w:lang w:eastAsia="ar-SA"/>
              </w:rPr>
            </w:pPr>
            <w:r w:rsidRPr="00157BD8">
              <w:rPr>
                <w:lang w:eastAsia="ar-SA"/>
              </w:rPr>
              <w:t>Datum dokončanja del (datum potrdila, ki izkazuje datum sprejema referenčnega dela)</w:t>
            </w:r>
          </w:p>
        </w:tc>
      </w:tr>
      <w:tr w:rsidR="00DE52C5" w:rsidRPr="00157BD8" w14:paraId="5096038D" w14:textId="77777777" w:rsidTr="00DE52C5">
        <w:tc>
          <w:tcPr>
            <w:tcW w:w="2439" w:type="dxa"/>
          </w:tcPr>
          <w:p w14:paraId="495DE974" w14:textId="77777777" w:rsidR="00DE52C5" w:rsidRPr="00157BD8" w:rsidRDefault="00DE52C5" w:rsidP="00DE52C5">
            <w:pPr>
              <w:spacing w:line="240" w:lineRule="auto"/>
              <w:rPr>
                <w:lang w:eastAsia="ar-SA"/>
              </w:rPr>
            </w:pPr>
          </w:p>
          <w:p w14:paraId="32D1DFC8" w14:textId="77777777" w:rsidR="00DE52C5" w:rsidRPr="00157BD8" w:rsidRDefault="00DE52C5" w:rsidP="00DE52C5">
            <w:pPr>
              <w:spacing w:line="240" w:lineRule="auto"/>
              <w:rPr>
                <w:lang w:eastAsia="ar-SA"/>
              </w:rPr>
            </w:pPr>
          </w:p>
          <w:p w14:paraId="3882D0ED" w14:textId="77777777" w:rsidR="00DE52C5" w:rsidRPr="00157BD8" w:rsidRDefault="00DE52C5" w:rsidP="00DE52C5">
            <w:pPr>
              <w:spacing w:line="240" w:lineRule="auto"/>
              <w:rPr>
                <w:lang w:eastAsia="ar-SA"/>
              </w:rPr>
            </w:pPr>
          </w:p>
          <w:p w14:paraId="0D95E2B3" w14:textId="77777777" w:rsidR="00DE52C5" w:rsidRPr="00157BD8" w:rsidRDefault="00DE52C5" w:rsidP="00DE52C5">
            <w:pPr>
              <w:spacing w:line="240" w:lineRule="auto"/>
              <w:rPr>
                <w:lang w:eastAsia="ar-SA"/>
              </w:rPr>
            </w:pPr>
          </w:p>
          <w:p w14:paraId="4A26B542" w14:textId="77777777" w:rsidR="00DE52C5" w:rsidRPr="00157BD8" w:rsidRDefault="00DE52C5" w:rsidP="00DE52C5">
            <w:pPr>
              <w:spacing w:line="240" w:lineRule="auto"/>
              <w:rPr>
                <w:lang w:eastAsia="ar-SA"/>
              </w:rPr>
            </w:pPr>
          </w:p>
          <w:p w14:paraId="4A0482B6" w14:textId="77777777" w:rsidR="00DE52C5" w:rsidRPr="00157BD8" w:rsidRDefault="00DE52C5" w:rsidP="00DE52C5">
            <w:pPr>
              <w:spacing w:line="240" w:lineRule="auto"/>
              <w:rPr>
                <w:lang w:eastAsia="ar-SA"/>
              </w:rPr>
            </w:pPr>
          </w:p>
          <w:p w14:paraId="2A1762E0" w14:textId="77777777" w:rsidR="00DE52C5" w:rsidRPr="00157BD8" w:rsidRDefault="00DE52C5" w:rsidP="00DE52C5">
            <w:pPr>
              <w:spacing w:line="240" w:lineRule="auto"/>
              <w:rPr>
                <w:lang w:eastAsia="ar-SA"/>
              </w:rPr>
            </w:pPr>
          </w:p>
          <w:p w14:paraId="5E38EE49" w14:textId="77777777" w:rsidR="00DE52C5" w:rsidRPr="00157BD8" w:rsidRDefault="00DE52C5" w:rsidP="00DE52C5">
            <w:pPr>
              <w:spacing w:line="240" w:lineRule="auto"/>
              <w:rPr>
                <w:lang w:eastAsia="ar-SA"/>
              </w:rPr>
            </w:pPr>
          </w:p>
          <w:p w14:paraId="491A483A" w14:textId="77777777" w:rsidR="00DE52C5" w:rsidRPr="00157BD8" w:rsidRDefault="00DE52C5" w:rsidP="00DE52C5">
            <w:pPr>
              <w:spacing w:line="240" w:lineRule="auto"/>
              <w:rPr>
                <w:lang w:eastAsia="ar-SA"/>
              </w:rPr>
            </w:pPr>
          </w:p>
          <w:p w14:paraId="1051AD85" w14:textId="77777777" w:rsidR="00DE52C5" w:rsidRPr="00157BD8" w:rsidRDefault="00DE52C5" w:rsidP="00DE52C5">
            <w:pPr>
              <w:spacing w:line="240" w:lineRule="auto"/>
              <w:rPr>
                <w:lang w:eastAsia="ar-SA"/>
              </w:rPr>
            </w:pPr>
          </w:p>
          <w:p w14:paraId="287A6FA1" w14:textId="77777777" w:rsidR="00DE52C5" w:rsidRPr="00157BD8" w:rsidRDefault="00DE52C5" w:rsidP="00DE52C5">
            <w:pPr>
              <w:spacing w:line="240" w:lineRule="auto"/>
              <w:rPr>
                <w:lang w:eastAsia="ar-SA"/>
              </w:rPr>
            </w:pPr>
          </w:p>
          <w:p w14:paraId="7C1942AF" w14:textId="77777777" w:rsidR="00DE52C5" w:rsidRPr="00157BD8" w:rsidRDefault="00DE52C5" w:rsidP="00DE52C5">
            <w:pPr>
              <w:spacing w:line="240" w:lineRule="auto"/>
              <w:rPr>
                <w:lang w:eastAsia="ar-SA"/>
              </w:rPr>
            </w:pPr>
          </w:p>
          <w:p w14:paraId="7020338D" w14:textId="77777777" w:rsidR="00DE52C5" w:rsidRPr="00157BD8" w:rsidRDefault="00DE52C5" w:rsidP="00DE52C5">
            <w:pPr>
              <w:spacing w:line="240" w:lineRule="auto"/>
              <w:rPr>
                <w:lang w:eastAsia="ar-SA"/>
              </w:rPr>
            </w:pPr>
          </w:p>
          <w:p w14:paraId="1E668B5B" w14:textId="77777777" w:rsidR="00DE52C5" w:rsidRPr="00157BD8" w:rsidRDefault="00DE52C5" w:rsidP="00DE52C5">
            <w:pPr>
              <w:spacing w:line="240" w:lineRule="auto"/>
              <w:rPr>
                <w:lang w:eastAsia="ar-SA"/>
              </w:rPr>
            </w:pPr>
          </w:p>
          <w:p w14:paraId="5EFCE185" w14:textId="77777777" w:rsidR="00DE52C5" w:rsidRPr="00157BD8" w:rsidRDefault="00DE52C5" w:rsidP="00DE52C5">
            <w:pPr>
              <w:spacing w:line="240" w:lineRule="auto"/>
              <w:rPr>
                <w:lang w:eastAsia="ar-SA"/>
              </w:rPr>
            </w:pPr>
          </w:p>
          <w:p w14:paraId="2664A5C0" w14:textId="77777777" w:rsidR="00DE52C5" w:rsidRPr="00157BD8" w:rsidRDefault="00DE52C5" w:rsidP="00DE52C5">
            <w:pPr>
              <w:spacing w:line="240" w:lineRule="auto"/>
              <w:rPr>
                <w:lang w:eastAsia="ar-SA"/>
              </w:rPr>
            </w:pPr>
          </w:p>
          <w:p w14:paraId="7E3788F1" w14:textId="77777777" w:rsidR="00DE52C5" w:rsidRPr="00157BD8" w:rsidRDefault="00DE52C5" w:rsidP="00DE52C5">
            <w:pPr>
              <w:spacing w:line="240" w:lineRule="auto"/>
              <w:rPr>
                <w:lang w:eastAsia="ar-SA"/>
              </w:rPr>
            </w:pPr>
          </w:p>
          <w:p w14:paraId="338D8FB8" w14:textId="77777777" w:rsidR="00DE52C5" w:rsidRPr="00157BD8" w:rsidRDefault="00DE52C5" w:rsidP="00DE52C5">
            <w:pPr>
              <w:spacing w:line="240" w:lineRule="auto"/>
              <w:rPr>
                <w:lang w:eastAsia="ar-SA"/>
              </w:rPr>
            </w:pPr>
          </w:p>
          <w:p w14:paraId="58CF5D95" w14:textId="77777777" w:rsidR="00DE52C5" w:rsidRPr="00157BD8" w:rsidRDefault="00DE52C5" w:rsidP="00DE52C5">
            <w:pPr>
              <w:spacing w:line="240" w:lineRule="auto"/>
              <w:rPr>
                <w:lang w:eastAsia="ar-SA"/>
              </w:rPr>
            </w:pPr>
          </w:p>
          <w:p w14:paraId="264611DE" w14:textId="77777777" w:rsidR="00DE52C5" w:rsidRPr="00157BD8" w:rsidRDefault="00DE52C5" w:rsidP="00DE52C5">
            <w:pPr>
              <w:spacing w:line="240" w:lineRule="auto"/>
              <w:rPr>
                <w:lang w:eastAsia="ar-SA"/>
              </w:rPr>
            </w:pPr>
          </w:p>
          <w:p w14:paraId="69284B56" w14:textId="77777777" w:rsidR="00DE52C5" w:rsidRPr="00157BD8" w:rsidRDefault="00DE52C5" w:rsidP="00DE52C5">
            <w:pPr>
              <w:spacing w:line="240" w:lineRule="auto"/>
              <w:rPr>
                <w:lang w:eastAsia="ar-SA"/>
              </w:rPr>
            </w:pPr>
          </w:p>
          <w:p w14:paraId="49DF0C57" w14:textId="77777777" w:rsidR="00DE52C5" w:rsidRPr="00157BD8" w:rsidRDefault="00DE52C5" w:rsidP="00DE52C5">
            <w:pPr>
              <w:spacing w:line="240" w:lineRule="auto"/>
              <w:rPr>
                <w:lang w:eastAsia="ar-SA"/>
              </w:rPr>
            </w:pPr>
          </w:p>
          <w:p w14:paraId="0CE9473E" w14:textId="77777777" w:rsidR="00DE52C5" w:rsidRPr="00157BD8" w:rsidRDefault="00DE52C5" w:rsidP="00DE52C5">
            <w:pPr>
              <w:spacing w:line="240" w:lineRule="auto"/>
              <w:rPr>
                <w:lang w:eastAsia="ar-SA"/>
              </w:rPr>
            </w:pPr>
          </w:p>
          <w:p w14:paraId="6C5EBCA2" w14:textId="77777777" w:rsidR="00DE52C5" w:rsidRPr="00157BD8" w:rsidRDefault="00DE52C5" w:rsidP="00DE52C5">
            <w:pPr>
              <w:spacing w:line="240" w:lineRule="auto"/>
              <w:rPr>
                <w:lang w:eastAsia="ar-SA"/>
              </w:rPr>
            </w:pPr>
          </w:p>
          <w:p w14:paraId="09778C04" w14:textId="77777777" w:rsidR="00DE52C5" w:rsidRPr="00157BD8" w:rsidRDefault="00DE52C5" w:rsidP="00DE52C5">
            <w:pPr>
              <w:spacing w:line="240" w:lineRule="auto"/>
              <w:rPr>
                <w:lang w:eastAsia="ar-SA"/>
              </w:rPr>
            </w:pPr>
          </w:p>
          <w:p w14:paraId="4A431DFD" w14:textId="77777777" w:rsidR="00DE52C5" w:rsidRPr="00157BD8" w:rsidRDefault="00DE52C5" w:rsidP="00DE52C5">
            <w:pPr>
              <w:spacing w:line="240" w:lineRule="auto"/>
              <w:rPr>
                <w:lang w:eastAsia="ar-SA"/>
              </w:rPr>
            </w:pPr>
          </w:p>
          <w:p w14:paraId="0BE25705" w14:textId="77777777" w:rsidR="00DE52C5" w:rsidRPr="00157BD8" w:rsidRDefault="00DE52C5" w:rsidP="00DE52C5">
            <w:pPr>
              <w:spacing w:line="240" w:lineRule="auto"/>
              <w:rPr>
                <w:lang w:eastAsia="ar-SA"/>
              </w:rPr>
            </w:pPr>
          </w:p>
          <w:p w14:paraId="053101B5" w14:textId="77777777" w:rsidR="00DE52C5" w:rsidRPr="00157BD8" w:rsidRDefault="00DE52C5" w:rsidP="00DE52C5">
            <w:pPr>
              <w:spacing w:line="240" w:lineRule="auto"/>
              <w:rPr>
                <w:lang w:eastAsia="ar-SA"/>
              </w:rPr>
            </w:pPr>
          </w:p>
          <w:p w14:paraId="441B3AA5" w14:textId="77777777" w:rsidR="00DE52C5" w:rsidRPr="00157BD8" w:rsidRDefault="00DE52C5" w:rsidP="00DE52C5">
            <w:pPr>
              <w:spacing w:line="240" w:lineRule="auto"/>
              <w:rPr>
                <w:lang w:eastAsia="ar-SA"/>
              </w:rPr>
            </w:pPr>
          </w:p>
          <w:p w14:paraId="63A5A721" w14:textId="77777777" w:rsidR="00DE52C5" w:rsidRPr="00157BD8" w:rsidRDefault="00DE52C5" w:rsidP="00DE52C5">
            <w:pPr>
              <w:spacing w:line="240" w:lineRule="auto"/>
              <w:rPr>
                <w:lang w:eastAsia="ar-SA"/>
              </w:rPr>
            </w:pPr>
          </w:p>
          <w:p w14:paraId="65097900" w14:textId="77777777" w:rsidR="00DE52C5" w:rsidRPr="00157BD8" w:rsidRDefault="00DE52C5" w:rsidP="00DE52C5">
            <w:pPr>
              <w:spacing w:line="240" w:lineRule="auto"/>
              <w:rPr>
                <w:lang w:eastAsia="ar-SA"/>
              </w:rPr>
            </w:pPr>
          </w:p>
        </w:tc>
        <w:tc>
          <w:tcPr>
            <w:tcW w:w="1984" w:type="dxa"/>
          </w:tcPr>
          <w:p w14:paraId="3773D0F0" w14:textId="77777777" w:rsidR="00DE52C5" w:rsidRPr="00157BD8" w:rsidRDefault="00DE52C5" w:rsidP="00DE52C5">
            <w:pPr>
              <w:spacing w:line="240" w:lineRule="auto"/>
              <w:rPr>
                <w:lang w:eastAsia="ar-SA"/>
              </w:rPr>
            </w:pPr>
          </w:p>
        </w:tc>
        <w:tc>
          <w:tcPr>
            <w:tcW w:w="2552" w:type="dxa"/>
          </w:tcPr>
          <w:p w14:paraId="71235C27" w14:textId="77777777" w:rsidR="00DE52C5" w:rsidRPr="00157BD8" w:rsidRDefault="00DE52C5" w:rsidP="00DE52C5">
            <w:pPr>
              <w:spacing w:line="240" w:lineRule="auto"/>
              <w:rPr>
                <w:lang w:eastAsia="ar-SA"/>
              </w:rPr>
            </w:pPr>
          </w:p>
        </w:tc>
        <w:tc>
          <w:tcPr>
            <w:tcW w:w="1984" w:type="dxa"/>
          </w:tcPr>
          <w:p w14:paraId="7493439E" w14:textId="77777777" w:rsidR="00DE52C5" w:rsidRPr="00157BD8" w:rsidRDefault="00DE52C5" w:rsidP="00DE52C5">
            <w:pPr>
              <w:spacing w:line="240" w:lineRule="auto"/>
              <w:rPr>
                <w:lang w:eastAsia="ar-SA"/>
              </w:rPr>
            </w:pPr>
          </w:p>
        </w:tc>
      </w:tr>
    </w:tbl>
    <w:p w14:paraId="3F091F8D" w14:textId="77777777" w:rsidR="0070763D" w:rsidRPr="00157BD8" w:rsidRDefault="0070763D" w:rsidP="0070763D">
      <w:pPr>
        <w:spacing w:line="240" w:lineRule="auto"/>
        <w:rPr>
          <w:lang w:eastAsia="ar-SA"/>
        </w:rPr>
      </w:pPr>
    </w:p>
    <w:p w14:paraId="15948C0F" w14:textId="77777777" w:rsidR="0070763D" w:rsidRPr="00157BD8" w:rsidRDefault="0070763D" w:rsidP="0070763D">
      <w:pPr>
        <w:spacing w:line="240" w:lineRule="auto"/>
        <w:rPr>
          <w:lang w:eastAsia="ar-SA"/>
        </w:rPr>
      </w:pPr>
    </w:p>
    <w:p w14:paraId="7ECDDA76" w14:textId="77777777" w:rsidR="0070763D" w:rsidRPr="00157BD8" w:rsidRDefault="0070763D" w:rsidP="0070763D">
      <w:pPr>
        <w:spacing w:line="240" w:lineRule="auto"/>
        <w:rPr>
          <w:lang w:eastAsia="ar-SA"/>
        </w:rPr>
      </w:pPr>
    </w:p>
    <w:p w14:paraId="3A42E639" w14:textId="77777777" w:rsidR="0070763D" w:rsidRPr="00157BD8" w:rsidRDefault="0070763D" w:rsidP="0070763D">
      <w:pPr>
        <w:spacing w:line="240" w:lineRule="auto"/>
        <w:ind w:left="431" w:hanging="431"/>
      </w:pPr>
      <w:r w:rsidRPr="00157BD8">
        <w:t>V ________________, dne___________           PONUDNIK (podpis) _______________</w:t>
      </w:r>
    </w:p>
    <w:p w14:paraId="3386E06A" w14:textId="77777777" w:rsidR="0070763D" w:rsidRPr="00157BD8" w:rsidRDefault="0070763D" w:rsidP="0070763D">
      <w:pPr>
        <w:spacing w:line="240" w:lineRule="auto"/>
        <w:rPr>
          <w:lang w:eastAsia="ar-SA"/>
        </w:rPr>
      </w:pPr>
    </w:p>
    <w:p w14:paraId="682F857D" w14:textId="77777777" w:rsidR="0070763D" w:rsidRDefault="0070763D">
      <w:pPr>
        <w:spacing w:line="240" w:lineRule="auto"/>
        <w:jc w:val="left"/>
        <w:rPr>
          <w:lang w:eastAsia="ar-SA"/>
        </w:rPr>
      </w:pPr>
      <w:r>
        <w:rPr>
          <w:lang w:eastAsia="ar-SA"/>
        </w:rPr>
        <w:br w:type="page"/>
      </w:r>
    </w:p>
    <w:p w14:paraId="6302A19D" w14:textId="77777777" w:rsidR="0070763D" w:rsidRPr="00157BD8" w:rsidRDefault="0070763D" w:rsidP="0070763D">
      <w:pPr>
        <w:spacing w:line="240" w:lineRule="auto"/>
        <w:rPr>
          <w:lang w:eastAsia="ar-SA"/>
        </w:rPr>
      </w:pPr>
    </w:p>
    <w:p w14:paraId="76FEF912" w14:textId="77777777" w:rsidR="0070763D" w:rsidRPr="00157BD8" w:rsidRDefault="0070763D" w:rsidP="0070763D">
      <w:pPr>
        <w:spacing w:line="240" w:lineRule="auto"/>
        <w:rPr>
          <w:lang w:eastAsia="ar-SA"/>
        </w:rPr>
      </w:pPr>
    </w:p>
    <w:p w14:paraId="2EA61D1A" w14:textId="77777777" w:rsidR="0070763D" w:rsidRPr="00157BD8" w:rsidRDefault="0070763D" w:rsidP="0070763D">
      <w:pPr>
        <w:spacing w:after="200" w:line="240" w:lineRule="auto"/>
        <w:jc w:val="left"/>
        <w:rPr>
          <w:lang w:eastAsia="ar-SA"/>
        </w:rPr>
        <w:sectPr w:rsidR="0070763D" w:rsidRPr="00157BD8" w:rsidSect="0070763D">
          <w:type w:val="continuous"/>
          <w:pgSz w:w="11906" w:h="16838"/>
          <w:pgMar w:top="1417" w:right="1416" w:bottom="1417" w:left="1417" w:header="708" w:footer="708" w:gutter="0"/>
          <w:cols w:space="708"/>
          <w:docGrid w:linePitch="360"/>
        </w:sectPr>
      </w:pPr>
    </w:p>
    <w:p w14:paraId="35B74823" w14:textId="273B82FF" w:rsidR="0070763D" w:rsidRPr="00157BD8" w:rsidRDefault="0070763D" w:rsidP="0070763D">
      <w:pPr>
        <w:spacing w:line="240" w:lineRule="auto"/>
        <w:jc w:val="right"/>
        <w:rPr>
          <w:b/>
          <w:lang w:eastAsia="ar-SA"/>
        </w:rPr>
      </w:pPr>
      <w:r w:rsidRPr="00157BD8">
        <w:rPr>
          <w:b/>
          <w:lang w:eastAsia="ar-SA"/>
        </w:rPr>
        <w:t xml:space="preserve">Priloga št. </w:t>
      </w:r>
      <w:r>
        <w:rPr>
          <w:b/>
          <w:lang w:eastAsia="ar-SA"/>
        </w:rPr>
        <w:t>2</w:t>
      </w:r>
    </w:p>
    <w:p w14:paraId="53572A73" w14:textId="77777777" w:rsidR="0070763D" w:rsidRPr="00157BD8" w:rsidRDefault="0070763D" w:rsidP="0070763D">
      <w:pPr>
        <w:spacing w:after="240" w:line="240" w:lineRule="auto"/>
        <w:jc w:val="center"/>
        <w:rPr>
          <w:b/>
          <w:lang w:eastAsia="ar-SA"/>
        </w:rPr>
      </w:pPr>
      <w:r w:rsidRPr="00157BD8">
        <w:rPr>
          <w:b/>
          <w:lang w:eastAsia="ar-SA"/>
        </w:rPr>
        <w:t>POTRDILO O REFERENČNEM DELU</w:t>
      </w:r>
    </w:p>
    <w:p w14:paraId="52045F68" w14:textId="77777777" w:rsidR="0070763D" w:rsidRPr="00157BD8" w:rsidRDefault="0070763D" w:rsidP="0070763D">
      <w:pPr>
        <w:tabs>
          <w:tab w:val="right" w:leader="dot" w:pos="9072"/>
        </w:tabs>
        <w:spacing w:after="120" w:line="276" w:lineRule="auto"/>
        <w:ind w:left="431" w:hanging="431"/>
      </w:pPr>
    </w:p>
    <w:p w14:paraId="0CCD0CA0" w14:textId="77777777" w:rsidR="0070763D" w:rsidRPr="00157BD8" w:rsidRDefault="0070763D" w:rsidP="0070763D">
      <w:pPr>
        <w:tabs>
          <w:tab w:val="right" w:leader="dot" w:pos="9072"/>
        </w:tabs>
        <w:spacing w:after="120" w:line="276" w:lineRule="auto"/>
        <w:ind w:left="431" w:hanging="431"/>
      </w:pPr>
      <w:r w:rsidRPr="00157BD8">
        <w:t>Naziv in naslov naročnika</w:t>
      </w:r>
      <w:r w:rsidRPr="00157BD8">
        <w:rPr>
          <w:vertAlign w:val="superscript"/>
        </w:rPr>
        <w:footnoteReference w:id="5"/>
      </w:r>
      <w:r w:rsidRPr="00157BD8">
        <w:t xml:space="preserve">: </w:t>
      </w:r>
      <w:r w:rsidRPr="00157BD8">
        <w:tab/>
      </w:r>
    </w:p>
    <w:p w14:paraId="316A028F" w14:textId="77777777" w:rsidR="0070763D" w:rsidRPr="00157BD8" w:rsidRDefault="0070763D" w:rsidP="0070763D">
      <w:pPr>
        <w:tabs>
          <w:tab w:val="right" w:leader="dot" w:pos="9072"/>
        </w:tabs>
        <w:spacing w:after="120" w:line="276" w:lineRule="auto"/>
      </w:pPr>
      <w:r w:rsidRPr="00157BD8">
        <w:tab/>
      </w:r>
    </w:p>
    <w:p w14:paraId="4AF0F6C6" w14:textId="77777777" w:rsidR="0070763D" w:rsidRPr="00157BD8" w:rsidRDefault="0070763D" w:rsidP="0070763D">
      <w:pPr>
        <w:tabs>
          <w:tab w:val="right" w:leader="dot" w:pos="9072"/>
        </w:tabs>
        <w:spacing w:after="120" w:line="276" w:lineRule="auto"/>
        <w:ind w:left="431" w:hanging="431"/>
      </w:pPr>
      <w:r w:rsidRPr="00157BD8">
        <w:t>Kontaktna oseba pri naročniku (ime, priimek, delovno mesto):</w:t>
      </w:r>
      <w:r w:rsidRPr="00157BD8">
        <w:tab/>
        <w:t>,</w:t>
      </w:r>
    </w:p>
    <w:p w14:paraId="1937E711" w14:textId="77777777" w:rsidR="0070763D" w:rsidRPr="00157BD8" w:rsidRDefault="0070763D" w:rsidP="0070763D">
      <w:pPr>
        <w:tabs>
          <w:tab w:val="right" w:leader="dot" w:pos="9072"/>
        </w:tabs>
        <w:spacing w:after="120" w:line="276" w:lineRule="auto"/>
      </w:pPr>
      <w:r w:rsidRPr="00157BD8">
        <w:tab/>
      </w:r>
    </w:p>
    <w:p w14:paraId="10A8488D" w14:textId="77777777" w:rsidR="0070763D" w:rsidRPr="00157BD8" w:rsidRDefault="0070763D" w:rsidP="0070763D">
      <w:pPr>
        <w:tabs>
          <w:tab w:val="right" w:leader="dot" w:pos="3960"/>
          <w:tab w:val="right" w:leader="dot" w:pos="9072"/>
        </w:tabs>
        <w:spacing w:after="120" w:line="276" w:lineRule="auto"/>
        <w:ind w:left="431" w:hanging="431"/>
      </w:pPr>
      <w:r w:rsidRPr="00157BD8">
        <w:t>tel.:</w:t>
      </w:r>
      <w:r w:rsidRPr="00157BD8">
        <w:tab/>
        <w:t>…………………………………………………., e-naslov:</w:t>
      </w:r>
      <w:r w:rsidRPr="00157BD8">
        <w:tab/>
      </w:r>
    </w:p>
    <w:p w14:paraId="22F406BE" w14:textId="77777777" w:rsidR="0070763D" w:rsidRPr="00157BD8" w:rsidRDefault="0070763D" w:rsidP="0070763D">
      <w:pPr>
        <w:tabs>
          <w:tab w:val="right" w:leader="dot" w:pos="9072"/>
        </w:tabs>
        <w:spacing w:after="120" w:line="276" w:lineRule="auto"/>
        <w:ind w:left="431" w:hanging="431"/>
      </w:pPr>
      <w:r w:rsidRPr="00157BD8">
        <w:t xml:space="preserve">Naziv izvajalca: </w:t>
      </w:r>
      <w:r w:rsidRPr="00157BD8">
        <w:tab/>
      </w:r>
    </w:p>
    <w:p w14:paraId="06B35F60" w14:textId="77777777" w:rsidR="0070763D" w:rsidRPr="00157BD8" w:rsidRDefault="0070763D" w:rsidP="0070763D">
      <w:pPr>
        <w:tabs>
          <w:tab w:val="right" w:leader="dot" w:pos="9072"/>
        </w:tabs>
        <w:spacing w:after="120" w:line="276" w:lineRule="auto"/>
        <w:ind w:left="431" w:hanging="431"/>
      </w:pPr>
      <w:r w:rsidRPr="00157BD8">
        <w:t xml:space="preserve">Predmet pogodbe: </w:t>
      </w:r>
      <w:r w:rsidRPr="00157BD8">
        <w:tab/>
      </w:r>
    </w:p>
    <w:p w14:paraId="2A5E89C4" w14:textId="77777777" w:rsidR="0070763D" w:rsidRPr="00157BD8" w:rsidRDefault="0070763D" w:rsidP="0070763D">
      <w:pPr>
        <w:tabs>
          <w:tab w:val="right" w:leader="dot" w:pos="9072"/>
        </w:tabs>
        <w:spacing w:after="240" w:line="276" w:lineRule="auto"/>
        <w:jc w:val="left"/>
      </w:pPr>
      <w:r w:rsidRPr="00157BD8">
        <w:t xml:space="preserve">Številka pogodbenega dokumenta pri naročniku in datum sklenitve (vključno z morebitnimi aneksi): </w:t>
      </w:r>
    </w:p>
    <w:p w14:paraId="07D7FE45" w14:textId="77777777" w:rsidR="0070763D" w:rsidRPr="00157BD8" w:rsidRDefault="0070763D" w:rsidP="0070763D">
      <w:pPr>
        <w:tabs>
          <w:tab w:val="right" w:leader="dot" w:pos="9072"/>
        </w:tabs>
        <w:spacing w:after="240" w:line="276" w:lineRule="auto"/>
        <w:jc w:val="left"/>
      </w:pPr>
      <w:r w:rsidRPr="00157BD8">
        <w:t>………………………..</w:t>
      </w:r>
      <w:r w:rsidRPr="00157BD8">
        <w:tab/>
      </w:r>
    </w:p>
    <w:p w14:paraId="04425D49" w14:textId="77777777" w:rsidR="0070763D" w:rsidRPr="00157BD8" w:rsidRDefault="0070763D" w:rsidP="0070763D">
      <w:pPr>
        <w:tabs>
          <w:tab w:val="right" w:leader="dot" w:pos="8460"/>
        </w:tabs>
        <w:spacing w:after="120" w:line="276" w:lineRule="auto"/>
        <w:jc w:val="left"/>
      </w:pPr>
      <w:r w:rsidRPr="00157BD8">
        <w:t xml:space="preserve">Gospodarski subjekt, ki se mu izdaja referenca: ……………………………………………………………… </w:t>
      </w:r>
    </w:p>
    <w:p w14:paraId="01016030" w14:textId="311D3772" w:rsidR="0070763D" w:rsidRPr="00157BD8" w:rsidRDefault="0070763D" w:rsidP="0070763D">
      <w:pPr>
        <w:tabs>
          <w:tab w:val="right" w:leader="dot" w:pos="8460"/>
        </w:tabs>
        <w:spacing w:after="120" w:line="276" w:lineRule="auto"/>
        <w:jc w:val="left"/>
      </w:pPr>
      <w:r w:rsidRPr="00157BD8">
        <w:t>…………………………………………………….………….…………………………………………………….. je opravlja</w:t>
      </w:r>
      <w:r>
        <w:t>l</w:t>
      </w:r>
      <w:r w:rsidRPr="00157BD8">
        <w:t xml:space="preserve"> referenčna dela kot samostojni izvajalec / kot partner v skupini izvajalcev / kot podizvajalec </w:t>
      </w:r>
      <w:r w:rsidRPr="00157BD8">
        <w:rPr>
          <w:i/>
        </w:rPr>
        <w:t>(ustrezno obkrožiti)</w:t>
      </w:r>
      <w:r w:rsidRPr="00157BD8">
        <w:t>.</w:t>
      </w:r>
    </w:p>
    <w:p w14:paraId="2CD3BA6D" w14:textId="398E9434" w:rsidR="0070763D" w:rsidRPr="00157BD8" w:rsidRDefault="0070763D" w:rsidP="0070763D">
      <w:pPr>
        <w:tabs>
          <w:tab w:val="right" w:leader="dot" w:pos="9072"/>
        </w:tabs>
        <w:spacing w:after="120" w:line="276" w:lineRule="auto"/>
        <w:rPr>
          <w:lang w:eastAsia="ar-SA"/>
        </w:rPr>
      </w:pPr>
      <w:r w:rsidRPr="00157BD8">
        <w:rPr>
          <w:lang w:eastAsia="ar-SA"/>
        </w:rPr>
        <w:t xml:space="preserve">Z navedenim potrdilom naročnik potrjuje, da je zgoraj navedeni gospodarski subjekt pri naročniku v okviru pogodbenih del izvedel </w:t>
      </w:r>
      <w:r w:rsidRPr="00157BD8">
        <w:rPr>
          <w:color w:val="000000" w:themeColor="text1"/>
          <w:lang w:eastAsia="ar-SA"/>
        </w:rPr>
        <w:t xml:space="preserve">dobavo in montažo </w:t>
      </w:r>
      <w:r w:rsidRPr="0070763D">
        <w:rPr>
          <w:color w:val="000000" w:themeColor="text1"/>
          <w:lang w:eastAsia="ar-SA"/>
        </w:rPr>
        <w:t>medicins</w:t>
      </w:r>
      <w:r>
        <w:rPr>
          <w:color w:val="000000" w:themeColor="text1"/>
          <w:lang w:eastAsia="ar-SA"/>
        </w:rPr>
        <w:t>ke</w:t>
      </w:r>
      <w:r w:rsidRPr="0070763D">
        <w:rPr>
          <w:color w:val="000000" w:themeColor="text1"/>
          <w:lang w:eastAsia="ar-SA"/>
        </w:rPr>
        <w:t xml:space="preserve"> </w:t>
      </w:r>
      <w:r>
        <w:rPr>
          <w:color w:val="000000" w:themeColor="text1"/>
          <w:lang w:eastAsia="ar-SA"/>
        </w:rPr>
        <w:t>opreme</w:t>
      </w:r>
      <w:r w:rsidRPr="00157BD8">
        <w:rPr>
          <w:color w:val="000000" w:themeColor="text1"/>
          <w:lang w:eastAsia="ar-SA"/>
        </w:rPr>
        <w:t xml:space="preserve"> </w:t>
      </w:r>
      <w:r w:rsidRPr="00157BD8">
        <w:rPr>
          <w:lang w:eastAsia="ar-SA"/>
        </w:rPr>
        <w:t>v vrednosti ……………………………… EUR brez DDV.</w:t>
      </w:r>
    </w:p>
    <w:p w14:paraId="51A3A8C9" w14:textId="77777777" w:rsidR="0070763D" w:rsidRPr="00157BD8" w:rsidRDefault="0070763D" w:rsidP="0070763D">
      <w:pPr>
        <w:tabs>
          <w:tab w:val="right" w:leader="dot" w:pos="9072"/>
        </w:tabs>
        <w:spacing w:after="120" w:line="276" w:lineRule="auto"/>
        <w:rPr>
          <w:i/>
          <w:lang w:eastAsia="ar-SA"/>
        </w:rPr>
      </w:pPr>
      <w:r w:rsidRPr="00157BD8">
        <w:rPr>
          <w:lang w:eastAsia="ar-SA"/>
        </w:rPr>
        <w:t xml:space="preserve">Dela so bila zaključena </w:t>
      </w:r>
      <w:r w:rsidRPr="00157BD8">
        <w:rPr>
          <w:i/>
          <w:lang w:eastAsia="ar-SA"/>
        </w:rPr>
        <w:t>(potrdila, ki izkazuje datum sprejema referenčnega dela (dobave in montaže) s strani naročnika):</w:t>
      </w:r>
    </w:p>
    <w:p w14:paraId="0E8F0D6A" w14:textId="77777777" w:rsidR="0070763D" w:rsidRPr="00157BD8" w:rsidRDefault="0070763D" w:rsidP="0070763D">
      <w:pPr>
        <w:tabs>
          <w:tab w:val="right" w:leader="dot" w:pos="9072"/>
        </w:tabs>
        <w:spacing w:after="240" w:line="276" w:lineRule="auto"/>
        <w:rPr>
          <w:lang w:eastAsia="ar-SA"/>
        </w:rPr>
      </w:pPr>
      <w:r w:rsidRPr="00157BD8">
        <w:rPr>
          <w:lang w:eastAsia="ar-SA"/>
        </w:rPr>
        <w:tab/>
      </w:r>
    </w:p>
    <w:p w14:paraId="210243F9" w14:textId="77777777" w:rsidR="0070763D" w:rsidRPr="00157BD8" w:rsidRDefault="0070763D" w:rsidP="0070763D">
      <w:pPr>
        <w:spacing w:line="276" w:lineRule="auto"/>
        <w:rPr>
          <w:lang w:eastAsia="ar-SA"/>
        </w:rPr>
      </w:pPr>
      <w:r w:rsidRPr="00157BD8">
        <w:rPr>
          <w:lang w:eastAsia="ar-SA"/>
        </w:rPr>
        <w:t>Izvajalec je dela po pogodbi opravil pravilno in pravočasno.</w:t>
      </w:r>
    </w:p>
    <w:p w14:paraId="6EF65E3A" w14:textId="77777777" w:rsidR="0070763D" w:rsidRPr="00157BD8" w:rsidRDefault="0070763D" w:rsidP="0070763D">
      <w:pPr>
        <w:spacing w:line="276" w:lineRule="auto"/>
        <w:rPr>
          <w:lang w:eastAsia="ar-SA"/>
        </w:rPr>
      </w:pPr>
    </w:p>
    <w:p w14:paraId="7C89CECD" w14:textId="77777777" w:rsidR="0070763D" w:rsidRPr="00157BD8" w:rsidRDefault="0070763D" w:rsidP="0070763D">
      <w:pPr>
        <w:spacing w:line="276" w:lineRule="auto"/>
        <w:rPr>
          <w:lang w:eastAsia="ar-SA"/>
        </w:rPr>
      </w:pPr>
      <w:r w:rsidRPr="00157BD8">
        <w:rPr>
          <w:lang w:eastAsia="ar-SA"/>
        </w:rPr>
        <w:t>Datum izdaje potrdila …………………………………………</w:t>
      </w:r>
    </w:p>
    <w:p w14:paraId="4DCF98DD" w14:textId="77777777" w:rsidR="0070763D" w:rsidRPr="00157BD8" w:rsidRDefault="0070763D" w:rsidP="0070763D">
      <w:pPr>
        <w:spacing w:line="240" w:lineRule="auto"/>
        <w:rPr>
          <w:lang w:eastAsia="ar-SA"/>
        </w:rPr>
      </w:pPr>
    </w:p>
    <w:p w14:paraId="30284302" w14:textId="77777777" w:rsidR="0070763D" w:rsidRPr="00157BD8" w:rsidRDefault="0070763D" w:rsidP="0070763D">
      <w:pPr>
        <w:spacing w:line="240" w:lineRule="auto"/>
        <w:rPr>
          <w:lang w:eastAsia="ar-SA"/>
        </w:rPr>
      </w:pPr>
      <w:r w:rsidRPr="00157BD8">
        <w:rPr>
          <w:lang w:eastAsia="ar-SA"/>
        </w:rPr>
        <w:t xml:space="preserve">                     </w:t>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 xml:space="preserve"> za naročnika</w:t>
      </w:r>
      <w:r w:rsidRPr="00157BD8">
        <w:rPr>
          <w:vertAlign w:val="superscript"/>
          <w:lang w:eastAsia="ar-SA"/>
        </w:rPr>
        <w:footnoteReference w:id="6"/>
      </w:r>
      <w:r w:rsidRPr="00157BD8">
        <w:rPr>
          <w:lang w:eastAsia="ar-SA"/>
        </w:rPr>
        <w:t>:</w:t>
      </w:r>
    </w:p>
    <w:p w14:paraId="139F6CB6" w14:textId="77777777" w:rsidR="0070763D" w:rsidRPr="00157BD8" w:rsidRDefault="0070763D" w:rsidP="0070763D">
      <w:pPr>
        <w:spacing w:line="240" w:lineRule="auto"/>
        <w:rPr>
          <w:lang w:eastAsia="ar-SA"/>
        </w:rPr>
      </w:pPr>
    </w:p>
    <w:p w14:paraId="661A3272" w14:textId="77777777" w:rsidR="0070763D" w:rsidRPr="00157BD8" w:rsidRDefault="0070763D" w:rsidP="0070763D">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__________________________</w:t>
      </w:r>
    </w:p>
    <w:p w14:paraId="160E1F53" w14:textId="77777777" w:rsidR="0070763D" w:rsidRPr="00157BD8" w:rsidRDefault="0070763D" w:rsidP="0070763D">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(ime in priimek)</w:t>
      </w:r>
    </w:p>
    <w:p w14:paraId="36D479D0" w14:textId="77777777" w:rsidR="0070763D" w:rsidRPr="00157BD8" w:rsidRDefault="0070763D" w:rsidP="0070763D">
      <w:pPr>
        <w:spacing w:line="240" w:lineRule="auto"/>
        <w:rPr>
          <w:lang w:eastAsia="ar-SA"/>
        </w:rPr>
      </w:pPr>
    </w:p>
    <w:p w14:paraId="1051DF0E" w14:textId="77777777" w:rsidR="0070763D" w:rsidRPr="00157BD8" w:rsidRDefault="0070763D" w:rsidP="0070763D">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__________________________</w:t>
      </w:r>
    </w:p>
    <w:p w14:paraId="7987BF5C" w14:textId="087491CC" w:rsidR="00401776" w:rsidRDefault="0070763D" w:rsidP="00401776">
      <w:pPr>
        <w:spacing w:after="200" w:line="240" w:lineRule="auto"/>
        <w:jc w:val="left"/>
        <w:rPr>
          <w:lang w:eastAsia="ar-SA"/>
        </w:rPr>
      </w:pPr>
      <w:r w:rsidRPr="00157BD8">
        <w:rPr>
          <w:lang w:eastAsia="ar-SA"/>
        </w:rPr>
        <w:t xml:space="preserve">       </w:t>
      </w:r>
    </w:p>
    <w:p w14:paraId="7C83B99D" w14:textId="77777777" w:rsidR="005726AC" w:rsidRDefault="005726AC" w:rsidP="00401776">
      <w:pPr>
        <w:spacing w:after="200" w:line="240" w:lineRule="auto"/>
        <w:jc w:val="left"/>
        <w:rPr>
          <w:lang w:eastAsia="ar-SA"/>
        </w:rPr>
      </w:pPr>
    </w:p>
    <w:p w14:paraId="67C51FBC" w14:textId="42B326CA" w:rsidR="00401776" w:rsidRPr="00157BD8" w:rsidRDefault="00401776" w:rsidP="00401776">
      <w:pPr>
        <w:pBdr>
          <w:top w:val="single" w:sz="4" w:space="1" w:color="auto"/>
          <w:bottom w:val="single" w:sz="4" w:space="1" w:color="auto"/>
        </w:pBdr>
        <w:tabs>
          <w:tab w:val="right" w:pos="9072"/>
        </w:tabs>
        <w:spacing w:line="240" w:lineRule="auto"/>
        <w:rPr>
          <w:b/>
          <w:lang w:eastAsia="ar-SA"/>
        </w:rPr>
      </w:pPr>
      <w:r w:rsidRPr="00157BD8">
        <w:rPr>
          <w:b/>
          <w:lang w:eastAsia="ar-SA"/>
        </w:rPr>
        <w:t xml:space="preserve">SEZNAM NAJPOMEMBNEJŠIH OPRAVLJENIH REFERENČNIH DEL </w:t>
      </w:r>
      <w:r w:rsidRPr="00157BD8">
        <w:rPr>
          <w:b/>
          <w:lang w:eastAsia="ar-SA"/>
        </w:rPr>
        <w:tab/>
        <w:t>obrazec 3.2 (</w:t>
      </w:r>
      <w:r>
        <w:rPr>
          <w:b/>
          <w:lang w:eastAsia="ar-SA"/>
        </w:rPr>
        <w:t>e</w:t>
      </w:r>
      <w:r w:rsidRPr="00157BD8">
        <w:rPr>
          <w:b/>
          <w:lang w:eastAsia="ar-SA"/>
        </w:rPr>
        <w:t>)</w:t>
      </w:r>
    </w:p>
    <w:tbl>
      <w:tblPr>
        <w:tblpPr w:leftFromText="141" w:rightFromText="141" w:vertAnchor="text" w:horzAnchor="margin" w:tblpY="303"/>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DE52C5" w:rsidRPr="00157BD8" w14:paraId="16A84A89" w14:textId="77777777" w:rsidTr="00DE52C5">
        <w:trPr>
          <w:cantSplit/>
          <w:trHeight w:val="1134"/>
        </w:trPr>
        <w:tc>
          <w:tcPr>
            <w:tcW w:w="2439" w:type="dxa"/>
            <w:vAlign w:val="center"/>
          </w:tcPr>
          <w:p w14:paraId="1E10DEA3" w14:textId="77777777" w:rsidR="00DE52C5" w:rsidRPr="00157BD8" w:rsidRDefault="00DE52C5" w:rsidP="00DE52C5">
            <w:pPr>
              <w:spacing w:line="240" w:lineRule="auto"/>
              <w:jc w:val="center"/>
              <w:rPr>
                <w:lang w:eastAsia="ar-SA"/>
              </w:rPr>
            </w:pPr>
            <w:r w:rsidRPr="00157BD8">
              <w:rPr>
                <w:lang w:eastAsia="ar-SA"/>
              </w:rPr>
              <w:lastRenderedPageBreak/>
              <w:t>Naziv naročnika</w:t>
            </w:r>
            <w:r w:rsidRPr="00157BD8">
              <w:rPr>
                <w:vertAlign w:val="superscript"/>
                <w:lang w:eastAsia="ar-SA"/>
              </w:rPr>
              <w:footnoteReference w:id="7"/>
            </w:r>
          </w:p>
        </w:tc>
        <w:tc>
          <w:tcPr>
            <w:tcW w:w="1984" w:type="dxa"/>
            <w:vAlign w:val="center"/>
          </w:tcPr>
          <w:p w14:paraId="0839C8CB" w14:textId="77777777" w:rsidR="00DE52C5" w:rsidRPr="00157BD8" w:rsidRDefault="00DE52C5" w:rsidP="00DE52C5">
            <w:pPr>
              <w:spacing w:line="240" w:lineRule="auto"/>
              <w:jc w:val="center"/>
              <w:rPr>
                <w:lang w:eastAsia="ar-SA"/>
              </w:rPr>
            </w:pPr>
            <w:r w:rsidRPr="00157BD8">
              <w:rPr>
                <w:lang w:eastAsia="ar-SA"/>
              </w:rPr>
              <w:t>Dela izvedel kot samostojni izvajalec/ partner/ podizvajalec</w:t>
            </w:r>
          </w:p>
          <w:p w14:paraId="2BD8C25A" w14:textId="77777777" w:rsidR="00DE52C5" w:rsidRPr="00157BD8" w:rsidRDefault="00DE52C5" w:rsidP="00DE52C5">
            <w:pPr>
              <w:spacing w:line="240" w:lineRule="auto"/>
              <w:jc w:val="center"/>
              <w:rPr>
                <w:i/>
                <w:lang w:eastAsia="ar-SA"/>
              </w:rPr>
            </w:pPr>
            <w:r w:rsidRPr="00157BD8">
              <w:rPr>
                <w:i/>
                <w:lang w:eastAsia="ar-SA"/>
              </w:rPr>
              <w:t>(ustrezno navesti)</w:t>
            </w:r>
          </w:p>
        </w:tc>
        <w:tc>
          <w:tcPr>
            <w:tcW w:w="2552" w:type="dxa"/>
            <w:vAlign w:val="center"/>
          </w:tcPr>
          <w:p w14:paraId="35A4CFC9" w14:textId="77777777" w:rsidR="00DE52C5" w:rsidRPr="00157BD8" w:rsidRDefault="00DE52C5" w:rsidP="00DE52C5">
            <w:pPr>
              <w:spacing w:line="240" w:lineRule="auto"/>
              <w:jc w:val="center"/>
              <w:rPr>
                <w:lang w:eastAsia="ar-SA"/>
              </w:rPr>
            </w:pPr>
            <w:r w:rsidRPr="00157BD8">
              <w:rPr>
                <w:lang w:eastAsia="ar-SA"/>
              </w:rPr>
              <w:t xml:space="preserve">Vrsta del (z navedbo izvedenih aktivnosti in opisom v skladu z zahtevami iz </w:t>
            </w:r>
            <w:proofErr w:type="spellStart"/>
            <w:r w:rsidRPr="00157BD8">
              <w:rPr>
                <w:lang w:eastAsia="ar-SA"/>
              </w:rPr>
              <w:t>podčlena</w:t>
            </w:r>
            <w:proofErr w:type="spellEnd"/>
            <w:r w:rsidRPr="00157BD8">
              <w:rPr>
                <w:lang w:eastAsia="ar-SA"/>
              </w:rPr>
              <w:t xml:space="preserve"> 3.2. (</w:t>
            </w:r>
            <w:r>
              <w:rPr>
                <w:lang w:eastAsia="ar-SA"/>
              </w:rPr>
              <w:t>e</w:t>
            </w:r>
            <w:r w:rsidRPr="00157BD8">
              <w:rPr>
                <w:lang w:eastAsia="ar-SA"/>
              </w:rPr>
              <w:t>) Navodil ponudnikom ter navedbo vrste objekta</w:t>
            </w:r>
          </w:p>
        </w:tc>
        <w:tc>
          <w:tcPr>
            <w:tcW w:w="1984" w:type="dxa"/>
            <w:vAlign w:val="center"/>
          </w:tcPr>
          <w:p w14:paraId="0EC42ABD" w14:textId="77777777" w:rsidR="00DE52C5" w:rsidRPr="00157BD8" w:rsidRDefault="00DE52C5" w:rsidP="00DE52C5">
            <w:pPr>
              <w:spacing w:line="240" w:lineRule="auto"/>
              <w:jc w:val="center"/>
              <w:rPr>
                <w:lang w:eastAsia="ar-SA"/>
              </w:rPr>
            </w:pPr>
            <w:r w:rsidRPr="00157BD8">
              <w:rPr>
                <w:lang w:eastAsia="ar-SA"/>
              </w:rPr>
              <w:t>Datum dokončanja del (datum potrdila, ki izkazuje datum sprejema referenčnega dela)</w:t>
            </w:r>
          </w:p>
        </w:tc>
      </w:tr>
      <w:tr w:rsidR="00DE52C5" w:rsidRPr="00157BD8" w14:paraId="65D3BFD3" w14:textId="77777777" w:rsidTr="00DE52C5">
        <w:tc>
          <w:tcPr>
            <w:tcW w:w="2439" w:type="dxa"/>
          </w:tcPr>
          <w:p w14:paraId="5140343F" w14:textId="77777777" w:rsidR="00DE52C5" w:rsidRPr="00157BD8" w:rsidRDefault="00DE52C5" w:rsidP="00DE52C5">
            <w:pPr>
              <w:spacing w:line="240" w:lineRule="auto"/>
              <w:rPr>
                <w:lang w:eastAsia="ar-SA"/>
              </w:rPr>
            </w:pPr>
          </w:p>
          <w:p w14:paraId="272143DB" w14:textId="77777777" w:rsidR="00DE52C5" w:rsidRPr="00157BD8" w:rsidRDefault="00DE52C5" w:rsidP="00DE52C5">
            <w:pPr>
              <w:spacing w:line="240" w:lineRule="auto"/>
              <w:rPr>
                <w:lang w:eastAsia="ar-SA"/>
              </w:rPr>
            </w:pPr>
          </w:p>
          <w:p w14:paraId="423502C6" w14:textId="77777777" w:rsidR="00DE52C5" w:rsidRPr="00157BD8" w:rsidRDefault="00DE52C5" w:rsidP="00DE52C5">
            <w:pPr>
              <w:spacing w:line="240" w:lineRule="auto"/>
              <w:rPr>
                <w:lang w:eastAsia="ar-SA"/>
              </w:rPr>
            </w:pPr>
          </w:p>
          <w:p w14:paraId="06B83415" w14:textId="77777777" w:rsidR="00DE52C5" w:rsidRPr="00157BD8" w:rsidRDefault="00DE52C5" w:rsidP="00DE52C5">
            <w:pPr>
              <w:spacing w:line="240" w:lineRule="auto"/>
              <w:rPr>
                <w:lang w:eastAsia="ar-SA"/>
              </w:rPr>
            </w:pPr>
          </w:p>
          <w:p w14:paraId="63B2CE69" w14:textId="77777777" w:rsidR="00DE52C5" w:rsidRPr="00157BD8" w:rsidRDefault="00DE52C5" w:rsidP="00DE52C5">
            <w:pPr>
              <w:spacing w:line="240" w:lineRule="auto"/>
              <w:rPr>
                <w:lang w:eastAsia="ar-SA"/>
              </w:rPr>
            </w:pPr>
          </w:p>
          <w:p w14:paraId="5DA5889B" w14:textId="77777777" w:rsidR="00DE52C5" w:rsidRPr="00157BD8" w:rsidRDefault="00DE52C5" w:rsidP="00DE52C5">
            <w:pPr>
              <w:spacing w:line="240" w:lineRule="auto"/>
              <w:rPr>
                <w:lang w:eastAsia="ar-SA"/>
              </w:rPr>
            </w:pPr>
          </w:p>
          <w:p w14:paraId="327682D1" w14:textId="77777777" w:rsidR="00DE52C5" w:rsidRPr="00157BD8" w:rsidRDefault="00DE52C5" w:rsidP="00DE52C5">
            <w:pPr>
              <w:spacing w:line="240" w:lineRule="auto"/>
              <w:rPr>
                <w:lang w:eastAsia="ar-SA"/>
              </w:rPr>
            </w:pPr>
          </w:p>
          <w:p w14:paraId="078563F8" w14:textId="77777777" w:rsidR="00DE52C5" w:rsidRPr="00157BD8" w:rsidRDefault="00DE52C5" w:rsidP="00DE52C5">
            <w:pPr>
              <w:spacing w:line="240" w:lineRule="auto"/>
              <w:rPr>
                <w:lang w:eastAsia="ar-SA"/>
              </w:rPr>
            </w:pPr>
          </w:p>
          <w:p w14:paraId="2358E4FB" w14:textId="77777777" w:rsidR="00DE52C5" w:rsidRPr="00157BD8" w:rsidRDefault="00DE52C5" w:rsidP="00DE52C5">
            <w:pPr>
              <w:spacing w:line="240" w:lineRule="auto"/>
              <w:rPr>
                <w:lang w:eastAsia="ar-SA"/>
              </w:rPr>
            </w:pPr>
          </w:p>
          <w:p w14:paraId="24553A64" w14:textId="77777777" w:rsidR="00DE52C5" w:rsidRPr="00157BD8" w:rsidRDefault="00DE52C5" w:rsidP="00DE52C5">
            <w:pPr>
              <w:spacing w:line="240" w:lineRule="auto"/>
              <w:rPr>
                <w:lang w:eastAsia="ar-SA"/>
              </w:rPr>
            </w:pPr>
          </w:p>
          <w:p w14:paraId="74ADD38F" w14:textId="77777777" w:rsidR="00DE52C5" w:rsidRPr="00157BD8" w:rsidRDefault="00DE52C5" w:rsidP="00DE52C5">
            <w:pPr>
              <w:spacing w:line="240" w:lineRule="auto"/>
              <w:rPr>
                <w:lang w:eastAsia="ar-SA"/>
              </w:rPr>
            </w:pPr>
          </w:p>
          <w:p w14:paraId="4B9A0EDB" w14:textId="77777777" w:rsidR="00DE52C5" w:rsidRPr="00157BD8" w:rsidRDefault="00DE52C5" w:rsidP="00DE52C5">
            <w:pPr>
              <w:spacing w:line="240" w:lineRule="auto"/>
              <w:rPr>
                <w:lang w:eastAsia="ar-SA"/>
              </w:rPr>
            </w:pPr>
          </w:p>
          <w:p w14:paraId="7038D5C7" w14:textId="77777777" w:rsidR="00DE52C5" w:rsidRPr="00157BD8" w:rsidRDefault="00DE52C5" w:rsidP="00DE52C5">
            <w:pPr>
              <w:spacing w:line="240" w:lineRule="auto"/>
              <w:rPr>
                <w:lang w:eastAsia="ar-SA"/>
              </w:rPr>
            </w:pPr>
          </w:p>
          <w:p w14:paraId="4F6E148D" w14:textId="77777777" w:rsidR="00DE52C5" w:rsidRPr="00157BD8" w:rsidRDefault="00DE52C5" w:rsidP="00DE52C5">
            <w:pPr>
              <w:spacing w:line="240" w:lineRule="auto"/>
              <w:rPr>
                <w:lang w:eastAsia="ar-SA"/>
              </w:rPr>
            </w:pPr>
          </w:p>
          <w:p w14:paraId="4D17365F" w14:textId="77777777" w:rsidR="00DE52C5" w:rsidRPr="00157BD8" w:rsidRDefault="00DE52C5" w:rsidP="00DE52C5">
            <w:pPr>
              <w:spacing w:line="240" w:lineRule="auto"/>
              <w:rPr>
                <w:lang w:eastAsia="ar-SA"/>
              </w:rPr>
            </w:pPr>
          </w:p>
          <w:p w14:paraId="0E8DA97D" w14:textId="77777777" w:rsidR="00DE52C5" w:rsidRPr="00157BD8" w:rsidRDefault="00DE52C5" w:rsidP="00DE52C5">
            <w:pPr>
              <w:spacing w:line="240" w:lineRule="auto"/>
              <w:rPr>
                <w:lang w:eastAsia="ar-SA"/>
              </w:rPr>
            </w:pPr>
          </w:p>
          <w:p w14:paraId="6BABE51E" w14:textId="77777777" w:rsidR="00DE52C5" w:rsidRPr="00157BD8" w:rsidRDefault="00DE52C5" w:rsidP="00DE52C5">
            <w:pPr>
              <w:spacing w:line="240" w:lineRule="auto"/>
              <w:rPr>
                <w:lang w:eastAsia="ar-SA"/>
              </w:rPr>
            </w:pPr>
          </w:p>
          <w:p w14:paraId="3C819F64" w14:textId="77777777" w:rsidR="00DE52C5" w:rsidRPr="00157BD8" w:rsidRDefault="00DE52C5" w:rsidP="00DE52C5">
            <w:pPr>
              <w:spacing w:line="240" w:lineRule="auto"/>
              <w:rPr>
                <w:lang w:eastAsia="ar-SA"/>
              </w:rPr>
            </w:pPr>
          </w:p>
          <w:p w14:paraId="53CCA3F5" w14:textId="77777777" w:rsidR="00DE52C5" w:rsidRPr="00157BD8" w:rsidRDefault="00DE52C5" w:rsidP="00DE52C5">
            <w:pPr>
              <w:spacing w:line="240" w:lineRule="auto"/>
              <w:rPr>
                <w:lang w:eastAsia="ar-SA"/>
              </w:rPr>
            </w:pPr>
          </w:p>
          <w:p w14:paraId="6CBAC5AB" w14:textId="77777777" w:rsidR="00DE52C5" w:rsidRPr="00157BD8" w:rsidRDefault="00DE52C5" w:rsidP="00DE52C5">
            <w:pPr>
              <w:spacing w:line="240" w:lineRule="auto"/>
              <w:rPr>
                <w:lang w:eastAsia="ar-SA"/>
              </w:rPr>
            </w:pPr>
          </w:p>
          <w:p w14:paraId="543E1EE4" w14:textId="77777777" w:rsidR="00DE52C5" w:rsidRPr="00157BD8" w:rsidRDefault="00DE52C5" w:rsidP="00DE52C5">
            <w:pPr>
              <w:spacing w:line="240" w:lineRule="auto"/>
              <w:rPr>
                <w:lang w:eastAsia="ar-SA"/>
              </w:rPr>
            </w:pPr>
          </w:p>
          <w:p w14:paraId="6E33EEB6" w14:textId="77777777" w:rsidR="00DE52C5" w:rsidRPr="00157BD8" w:rsidRDefault="00DE52C5" w:rsidP="00DE52C5">
            <w:pPr>
              <w:spacing w:line="240" w:lineRule="auto"/>
              <w:rPr>
                <w:lang w:eastAsia="ar-SA"/>
              </w:rPr>
            </w:pPr>
          </w:p>
          <w:p w14:paraId="5959ACCF" w14:textId="77777777" w:rsidR="00DE52C5" w:rsidRPr="00157BD8" w:rsidRDefault="00DE52C5" w:rsidP="00DE52C5">
            <w:pPr>
              <w:spacing w:line="240" w:lineRule="auto"/>
              <w:rPr>
                <w:lang w:eastAsia="ar-SA"/>
              </w:rPr>
            </w:pPr>
          </w:p>
          <w:p w14:paraId="6047623B" w14:textId="77777777" w:rsidR="00DE52C5" w:rsidRPr="00157BD8" w:rsidRDefault="00DE52C5" w:rsidP="00DE52C5">
            <w:pPr>
              <w:spacing w:line="240" w:lineRule="auto"/>
              <w:rPr>
                <w:lang w:eastAsia="ar-SA"/>
              </w:rPr>
            </w:pPr>
          </w:p>
          <w:p w14:paraId="2D9053E4" w14:textId="77777777" w:rsidR="00DE52C5" w:rsidRPr="00157BD8" w:rsidRDefault="00DE52C5" w:rsidP="00DE52C5">
            <w:pPr>
              <w:spacing w:line="240" w:lineRule="auto"/>
              <w:rPr>
                <w:lang w:eastAsia="ar-SA"/>
              </w:rPr>
            </w:pPr>
          </w:p>
          <w:p w14:paraId="14EF1F3B" w14:textId="77777777" w:rsidR="00DE52C5" w:rsidRPr="00157BD8" w:rsidRDefault="00DE52C5" w:rsidP="00DE52C5">
            <w:pPr>
              <w:spacing w:line="240" w:lineRule="auto"/>
              <w:rPr>
                <w:lang w:eastAsia="ar-SA"/>
              </w:rPr>
            </w:pPr>
          </w:p>
          <w:p w14:paraId="348DE643" w14:textId="77777777" w:rsidR="00DE52C5" w:rsidRPr="00157BD8" w:rsidRDefault="00DE52C5" w:rsidP="00DE52C5">
            <w:pPr>
              <w:spacing w:line="240" w:lineRule="auto"/>
              <w:rPr>
                <w:lang w:eastAsia="ar-SA"/>
              </w:rPr>
            </w:pPr>
          </w:p>
          <w:p w14:paraId="42C76B49" w14:textId="77777777" w:rsidR="00DE52C5" w:rsidRPr="00157BD8" w:rsidRDefault="00DE52C5" w:rsidP="00DE52C5">
            <w:pPr>
              <w:spacing w:line="240" w:lineRule="auto"/>
              <w:rPr>
                <w:lang w:eastAsia="ar-SA"/>
              </w:rPr>
            </w:pPr>
          </w:p>
          <w:p w14:paraId="776BAC47" w14:textId="77777777" w:rsidR="00DE52C5" w:rsidRPr="00157BD8" w:rsidRDefault="00DE52C5" w:rsidP="00DE52C5">
            <w:pPr>
              <w:spacing w:line="240" w:lineRule="auto"/>
              <w:rPr>
                <w:lang w:eastAsia="ar-SA"/>
              </w:rPr>
            </w:pPr>
          </w:p>
          <w:p w14:paraId="78BD1B0C" w14:textId="77777777" w:rsidR="00DE52C5" w:rsidRPr="00157BD8" w:rsidRDefault="00DE52C5" w:rsidP="00DE52C5">
            <w:pPr>
              <w:spacing w:line="240" w:lineRule="auto"/>
              <w:rPr>
                <w:lang w:eastAsia="ar-SA"/>
              </w:rPr>
            </w:pPr>
          </w:p>
          <w:p w14:paraId="09C393EC" w14:textId="77777777" w:rsidR="00DE52C5" w:rsidRPr="00157BD8" w:rsidRDefault="00DE52C5" w:rsidP="00DE52C5">
            <w:pPr>
              <w:spacing w:line="240" w:lineRule="auto"/>
              <w:rPr>
                <w:lang w:eastAsia="ar-SA"/>
              </w:rPr>
            </w:pPr>
          </w:p>
        </w:tc>
        <w:tc>
          <w:tcPr>
            <w:tcW w:w="1984" w:type="dxa"/>
          </w:tcPr>
          <w:p w14:paraId="2F0E8240" w14:textId="77777777" w:rsidR="00DE52C5" w:rsidRPr="00157BD8" w:rsidRDefault="00DE52C5" w:rsidP="00DE52C5">
            <w:pPr>
              <w:spacing w:line="240" w:lineRule="auto"/>
              <w:rPr>
                <w:lang w:eastAsia="ar-SA"/>
              </w:rPr>
            </w:pPr>
          </w:p>
        </w:tc>
        <w:tc>
          <w:tcPr>
            <w:tcW w:w="2552" w:type="dxa"/>
          </w:tcPr>
          <w:p w14:paraId="5AA7AFF5" w14:textId="77777777" w:rsidR="00DE52C5" w:rsidRPr="00157BD8" w:rsidRDefault="00DE52C5" w:rsidP="00DE52C5">
            <w:pPr>
              <w:spacing w:line="240" w:lineRule="auto"/>
              <w:rPr>
                <w:lang w:eastAsia="ar-SA"/>
              </w:rPr>
            </w:pPr>
          </w:p>
        </w:tc>
        <w:tc>
          <w:tcPr>
            <w:tcW w:w="1984" w:type="dxa"/>
          </w:tcPr>
          <w:p w14:paraId="6E163A9E" w14:textId="77777777" w:rsidR="00DE52C5" w:rsidRPr="00157BD8" w:rsidRDefault="00DE52C5" w:rsidP="00DE52C5">
            <w:pPr>
              <w:spacing w:line="240" w:lineRule="auto"/>
              <w:rPr>
                <w:lang w:eastAsia="ar-SA"/>
              </w:rPr>
            </w:pPr>
          </w:p>
        </w:tc>
      </w:tr>
    </w:tbl>
    <w:p w14:paraId="105F5E1E" w14:textId="77777777" w:rsidR="00401776" w:rsidRPr="00157BD8" w:rsidRDefault="00401776" w:rsidP="00401776">
      <w:pPr>
        <w:spacing w:line="240" w:lineRule="auto"/>
        <w:rPr>
          <w:lang w:eastAsia="ar-SA"/>
        </w:rPr>
      </w:pPr>
    </w:p>
    <w:p w14:paraId="14DC6D90" w14:textId="77777777" w:rsidR="00401776" w:rsidRPr="00157BD8" w:rsidRDefault="00401776" w:rsidP="00401776">
      <w:pPr>
        <w:spacing w:line="240" w:lineRule="auto"/>
        <w:rPr>
          <w:lang w:eastAsia="ar-SA"/>
        </w:rPr>
      </w:pPr>
    </w:p>
    <w:p w14:paraId="6763E009" w14:textId="77777777" w:rsidR="00401776" w:rsidRPr="00157BD8" w:rsidRDefault="00401776" w:rsidP="00401776">
      <w:pPr>
        <w:spacing w:line="240" w:lineRule="auto"/>
        <w:rPr>
          <w:lang w:eastAsia="ar-SA"/>
        </w:rPr>
      </w:pPr>
    </w:p>
    <w:p w14:paraId="00414D99" w14:textId="48950BB0" w:rsidR="00401776" w:rsidRDefault="00401776" w:rsidP="0093367A">
      <w:pPr>
        <w:spacing w:line="240" w:lineRule="auto"/>
        <w:ind w:left="431" w:hanging="431"/>
        <w:rPr>
          <w:lang w:eastAsia="ar-SA"/>
        </w:rPr>
      </w:pPr>
      <w:r w:rsidRPr="00157BD8">
        <w:t>V ________________, dne___________           PONUDNIK (podpis) _______________</w:t>
      </w:r>
      <w:r>
        <w:rPr>
          <w:lang w:eastAsia="ar-SA"/>
        </w:rPr>
        <w:br w:type="page"/>
      </w:r>
    </w:p>
    <w:p w14:paraId="59BB9538" w14:textId="77777777" w:rsidR="003E0431" w:rsidRPr="00157BD8" w:rsidRDefault="003E0431" w:rsidP="003E0431">
      <w:pPr>
        <w:spacing w:line="240" w:lineRule="auto"/>
        <w:rPr>
          <w:lang w:eastAsia="ar-SA"/>
        </w:rPr>
      </w:pPr>
    </w:p>
    <w:p w14:paraId="0C585BD1" w14:textId="77777777" w:rsidR="003E0431" w:rsidRPr="00157BD8" w:rsidRDefault="003E0431" w:rsidP="003E0431">
      <w:pPr>
        <w:spacing w:line="240" w:lineRule="auto"/>
        <w:rPr>
          <w:lang w:eastAsia="ar-SA"/>
        </w:rPr>
      </w:pPr>
    </w:p>
    <w:p w14:paraId="34C70591" w14:textId="77777777" w:rsidR="003E0431" w:rsidRPr="00157BD8" w:rsidRDefault="003E0431" w:rsidP="003E0431">
      <w:pPr>
        <w:spacing w:after="200" w:line="240" w:lineRule="auto"/>
        <w:jc w:val="left"/>
        <w:rPr>
          <w:lang w:eastAsia="ar-SA"/>
        </w:rPr>
        <w:sectPr w:rsidR="003E0431" w:rsidRPr="00157BD8" w:rsidSect="003E0431">
          <w:type w:val="continuous"/>
          <w:pgSz w:w="11906" w:h="16838"/>
          <w:pgMar w:top="1417" w:right="1416" w:bottom="1417" w:left="1417" w:header="708" w:footer="708" w:gutter="0"/>
          <w:cols w:space="708"/>
          <w:docGrid w:linePitch="360"/>
        </w:sectPr>
      </w:pPr>
    </w:p>
    <w:p w14:paraId="522D5EB2" w14:textId="50CC53EE" w:rsidR="003E0431" w:rsidRPr="00157BD8" w:rsidRDefault="003E0431" w:rsidP="003E0431">
      <w:pPr>
        <w:spacing w:line="240" w:lineRule="auto"/>
        <w:jc w:val="right"/>
        <w:rPr>
          <w:b/>
          <w:lang w:eastAsia="ar-SA"/>
        </w:rPr>
      </w:pPr>
      <w:r w:rsidRPr="00157BD8">
        <w:rPr>
          <w:b/>
          <w:lang w:eastAsia="ar-SA"/>
        </w:rPr>
        <w:t xml:space="preserve">Priloga št. </w:t>
      </w:r>
      <w:r>
        <w:rPr>
          <w:b/>
          <w:lang w:eastAsia="ar-SA"/>
        </w:rPr>
        <w:t>3</w:t>
      </w:r>
    </w:p>
    <w:p w14:paraId="3196B665" w14:textId="77777777" w:rsidR="003E0431" w:rsidRPr="00157BD8" w:rsidRDefault="003E0431" w:rsidP="003E0431">
      <w:pPr>
        <w:spacing w:after="240" w:line="240" w:lineRule="auto"/>
        <w:jc w:val="center"/>
        <w:rPr>
          <w:b/>
          <w:lang w:eastAsia="ar-SA"/>
        </w:rPr>
      </w:pPr>
      <w:r w:rsidRPr="00157BD8">
        <w:rPr>
          <w:b/>
          <w:lang w:eastAsia="ar-SA"/>
        </w:rPr>
        <w:t>POTRDILO O REFERENČNEM DELU</w:t>
      </w:r>
    </w:p>
    <w:p w14:paraId="7DE01176" w14:textId="77777777" w:rsidR="003E0431" w:rsidRPr="00157BD8" w:rsidRDefault="003E0431" w:rsidP="003E0431">
      <w:pPr>
        <w:tabs>
          <w:tab w:val="right" w:leader="dot" w:pos="9072"/>
        </w:tabs>
        <w:spacing w:after="120" w:line="276" w:lineRule="auto"/>
        <w:ind w:left="431" w:hanging="431"/>
      </w:pPr>
    </w:p>
    <w:p w14:paraId="180AD4BB" w14:textId="77777777" w:rsidR="003E0431" w:rsidRPr="00157BD8" w:rsidRDefault="003E0431" w:rsidP="003E0431">
      <w:pPr>
        <w:tabs>
          <w:tab w:val="right" w:leader="dot" w:pos="9072"/>
        </w:tabs>
        <w:spacing w:after="120" w:line="276" w:lineRule="auto"/>
        <w:ind w:left="431" w:hanging="431"/>
      </w:pPr>
      <w:r w:rsidRPr="00157BD8">
        <w:t>Naziv in naslov naročnika</w:t>
      </w:r>
      <w:r w:rsidRPr="00157BD8">
        <w:rPr>
          <w:vertAlign w:val="superscript"/>
        </w:rPr>
        <w:footnoteReference w:id="8"/>
      </w:r>
      <w:r w:rsidRPr="00157BD8">
        <w:t xml:space="preserve">: </w:t>
      </w:r>
      <w:r w:rsidRPr="00157BD8">
        <w:tab/>
      </w:r>
    </w:p>
    <w:p w14:paraId="728FBCF5" w14:textId="77777777" w:rsidR="003E0431" w:rsidRPr="00157BD8" w:rsidRDefault="003E0431" w:rsidP="003E0431">
      <w:pPr>
        <w:tabs>
          <w:tab w:val="right" w:leader="dot" w:pos="9072"/>
        </w:tabs>
        <w:spacing w:after="120" w:line="276" w:lineRule="auto"/>
      </w:pPr>
      <w:r w:rsidRPr="00157BD8">
        <w:tab/>
      </w:r>
    </w:p>
    <w:p w14:paraId="0F50F798" w14:textId="77777777" w:rsidR="003E0431" w:rsidRPr="00157BD8" w:rsidRDefault="003E0431" w:rsidP="003E0431">
      <w:pPr>
        <w:tabs>
          <w:tab w:val="right" w:leader="dot" w:pos="9072"/>
        </w:tabs>
        <w:spacing w:after="120" w:line="276" w:lineRule="auto"/>
        <w:ind w:left="431" w:hanging="431"/>
      </w:pPr>
      <w:r w:rsidRPr="00157BD8">
        <w:t>Kontaktna oseba pri naročniku (ime, priimek, delovno mesto):</w:t>
      </w:r>
      <w:r w:rsidRPr="00157BD8">
        <w:tab/>
        <w:t>,</w:t>
      </w:r>
    </w:p>
    <w:p w14:paraId="30374DF9" w14:textId="77777777" w:rsidR="003E0431" w:rsidRPr="00157BD8" w:rsidRDefault="003E0431" w:rsidP="003E0431">
      <w:pPr>
        <w:tabs>
          <w:tab w:val="right" w:leader="dot" w:pos="9072"/>
        </w:tabs>
        <w:spacing w:after="120" w:line="276" w:lineRule="auto"/>
      </w:pPr>
      <w:r w:rsidRPr="00157BD8">
        <w:tab/>
      </w:r>
    </w:p>
    <w:p w14:paraId="54B7156F" w14:textId="77777777" w:rsidR="003E0431" w:rsidRPr="00157BD8" w:rsidRDefault="003E0431" w:rsidP="003E0431">
      <w:pPr>
        <w:tabs>
          <w:tab w:val="right" w:leader="dot" w:pos="3960"/>
          <w:tab w:val="right" w:leader="dot" w:pos="9072"/>
        </w:tabs>
        <w:spacing w:after="120" w:line="276" w:lineRule="auto"/>
        <w:ind w:left="431" w:hanging="431"/>
      </w:pPr>
      <w:r w:rsidRPr="00157BD8">
        <w:t>tel.:</w:t>
      </w:r>
      <w:r w:rsidRPr="00157BD8">
        <w:tab/>
        <w:t>…………………………………………………., e-naslov:</w:t>
      </w:r>
      <w:r w:rsidRPr="00157BD8">
        <w:tab/>
      </w:r>
    </w:p>
    <w:p w14:paraId="0EBE2436" w14:textId="77777777" w:rsidR="003E0431" w:rsidRPr="00157BD8" w:rsidRDefault="003E0431" w:rsidP="003E0431">
      <w:pPr>
        <w:tabs>
          <w:tab w:val="right" w:leader="dot" w:pos="9072"/>
        </w:tabs>
        <w:spacing w:after="120" w:line="276" w:lineRule="auto"/>
        <w:ind w:left="431" w:hanging="431"/>
      </w:pPr>
      <w:r w:rsidRPr="00157BD8">
        <w:t xml:space="preserve">Naziv izvajalca: </w:t>
      </w:r>
      <w:r w:rsidRPr="00157BD8">
        <w:tab/>
      </w:r>
    </w:p>
    <w:p w14:paraId="2F7FD9C6" w14:textId="77777777" w:rsidR="003E0431" w:rsidRPr="00157BD8" w:rsidRDefault="003E0431" w:rsidP="003E0431">
      <w:pPr>
        <w:tabs>
          <w:tab w:val="right" w:leader="dot" w:pos="9072"/>
        </w:tabs>
        <w:spacing w:after="120" w:line="276" w:lineRule="auto"/>
        <w:ind w:left="431" w:hanging="431"/>
      </w:pPr>
      <w:r w:rsidRPr="00157BD8">
        <w:t xml:space="preserve">Predmet pogodbe: </w:t>
      </w:r>
      <w:r w:rsidRPr="00157BD8">
        <w:tab/>
      </w:r>
    </w:p>
    <w:p w14:paraId="56D25692" w14:textId="77777777" w:rsidR="003E0431" w:rsidRPr="00157BD8" w:rsidRDefault="003E0431" w:rsidP="003E0431">
      <w:pPr>
        <w:tabs>
          <w:tab w:val="right" w:leader="dot" w:pos="9072"/>
        </w:tabs>
        <w:spacing w:after="240" w:line="276" w:lineRule="auto"/>
        <w:jc w:val="left"/>
      </w:pPr>
      <w:r w:rsidRPr="00157BD8">
        <w:t xml:space="preserve">Številka pogodbenega dokumenta pri naročniku in datum sklenitve (vključno z morebitnimi aneksi): </w:t>
      </w:r>
    </w:p>
    <w:p w14:paraId="5E50107B" w14:textId="77777777" w:rsidR="003E0431" w:rsidRPr="00157BD8" w:rsidRDefault="003E0431" w:rsidP="003E0431">
      <w:pPr>
        <w:tabs>
          <w:tab w:val="right" w:leader="dot" w:pos="9072"/>
        </w:tabs>
        <w:spacing w:after="240" w:line="276" w:lineRule="auto"/>
        <w:jc w:val="left"/>
      </w:pPr>
      <w:r w:rsidRPr="00157BD8">
        <w:t>………………………..</w:t>
      </w:r>
      <w:r w:rsidRPr="00157BD8">
        <w:tab/>
      </w:r>
    </w:p>
    <w:p w14:paraId="409518AC" w14:textId="77777777" w:rsidR="003E0431" w:rsidRPr="00157BD8" w:rsidRDefault="003E0431" w:rsidP="003E0431">
      <w:pPr>
        <w:tabs>
          <w:tab w:val="right" w:leader="dot" w:pos="8460"/>
        </w:tabs>
        <w:spacing w:after="120" w:line="276" w:lineRule="auto"/>
        <w:jc w:val="left"/>
      </w:pPr>
      <w:r w:rsidRPr="00157BD8">
        <w:t xml:space="preserve">Gospodarski subjekt, ki se mu izdaja referenca: ……………………………………………………………… </w:t>
      </w:r>
    </w:p>
    <w:p w14:paraId="32E05E18" w14:textId="77777777" w:rsidR="003E0431" w:rsidRPr="00157BD8" w:rsidRDefault="003E0431" w:rsidP="003E0431">
      <w:pPr>
        <w:tabs>
          <w:tab w:val="right" w:leader="dot" w:pos="8460"/>
        </w:tabs>
        <w:spacing w:after="120" w:line="276" w:lineRule="auto"/>
        <w:jc w:val="left"/>
      </w:pPr>
      <w:r w:rsidRPr="00157BD8">
        <w:t>…………………………………………………….………….…………………………………………………….. je opravlja</w:t>
      </w:r>
      <w:r>
        <w:t>l</w:t>
      </w:r>
      <w:r w:rsidRPr="00157BD8">
        <w:t xml:space="preserve"> referenčna dela kot samostojni izvajalec / kot partner v skupini izvajalcev / kot podizvajalec </w:t>
      </w:r>
      <w:r w:rsidRPr="00157BD8">
        <w:rPr>
          <w:i/>
        </w:rPr>
        <w:t>(ustrezno obkrožiti)</w:t>
      </w:r>
      <w:r w:rsidRPr="00157BD8">
        <w:t>.</w:t>
      </w:r>
    </w:p>
    <w:p w14:paraId="64868FDD" w14:textId="2DD866EF" w:rsidR="003E0431" w:rsidRPr="00157BD8" w:rsidRDefault="003E0431" w:rsidP="003E0431">
      <w:pPr>
        <w:tabs>
          <w:tab w:val="right" w:leader="dot" w:pos="9072"/>
        </w:tabs>
        <w:spacing w:after="120" w:line="276" w:lineRule="auto"/>
        <w:rPr>
          <w:lang w:eastAsia="ar-SA"/>
        </w:rPr>
      </w:pPr>
      <w:r w:rsidRPr="00157BD8">
        <w:rPr>
          <w:lang w:eastAsia="ar-SA"/>
        </w:rPr>
        <w:t xml:space="preserve">Z navedenim potrdilom naročnik potrjuje, da je zgoraj navedeni gospodarski subjekt pri naročniku v okviru pogodbenih del izvedel </w:t>
      </w:r>
      <w:r w:rsidRPr="00157BD8">
        <w:rPr>
          <w:color w:val="000000" w:themeColor="text1"/>
          <w:lang w:eastAsia="ar-SA"/>
        </w:rPr>
        <w:t xml:space="preserve">dobavo in montažo </w:t>
      </w:r>
      <w:r w:rsidRPr="003E0431">
        <w:rPr>
          <w:color w:val="000000" w:themeColor="text1"/>
          <w:lang w:eastAsia="ar-SA"/>
        </w:rPr>
        <w:t xml:space="preserve">medicinskih aparatov </w:t>
      </w:r>
      <w:r w:rsidRPr="00157BD8">
        <w:rPr>
          <w:lang w:eastAsia="ar-SA"/>
        </w:rPr>
        <w:t>v vrednosti ……………………………… EUR brez DDV.</w:t>
      </w:r>
    </w:p>
    <w:p w14:paraId="194A06A0" w14:textId="77777777" w:rsidR="003E0431" w:rsidRPr="00157BD8" w:rsidRDefault="003E0431" w:rsidP="003E0431">
      <w:pPr>
        <w:tabs>
          <w:tab w:val="right" w:leader="dot" w:pos="9072"/>
        </w:tabs>
        <w:spacing w:after="120" w:line="276" w:lineRule="auto"/>
        <w:rPr>
          <w:i/>
          <w:lang w:eastAsia="ar-SA"/>
        </w:rPr>
      </w:pPr>
      <w:r w:rsidRPr="00157BD8">
        <w:rPr>
          <w:lang w:eastAsia="ar-SA"/>
        </w:rPr>
        <w:t xml:space="preserve">Dela so bila zaključena </w:t>
      </w:r>
      <w:r w:rsidRPr="00157BD8">
        <w:rPr>
          <w:i/>
          <w:lang w:eastAsia="ar-SA"/>
        </w:rPr>
        <w:t>(potrdila, ki izkazuje datum sprejema referenčnega dela (dobave in montaže) s strani naročnika):</w:t>
      </w:r>
    </w:p>
    <w:p w14:paraId="47ECECD6" w14:textId="77777777" w:rsidR="003E0431" w:rsidRPr="00157BD8" w:rsidRDefault="003E0431" w:rsidP="003E0431">
      <w:pPr>
        <w:tabs>
          <w:tab w:val="right" w:leader="dot" w:pos="9072"/>
        </w:tabs>
        <w:spacing w:after="240" w:line="276" w:lineRule="auto"/>
        <w:rPr>
          <w:lang w:eastAsia="ar-SA"/>
        </w:rPr>
      </w:pPr>
      <w:r w:rsidRPr="00157BD8">
        <w:rPr>
          <w:lang w:eastAsia="ar-SA"/>
        </w:rPr>
        <w:tab/>
      </w:r>
    </w:p>
    <w:p w14:paraId="674696DF" w14:textId="77777777" w:rsidR="003E0431" w:rsidRPr="00157BD8" w:rsidRDefault="003E0431" w:rsidP="003E0431">
      <w:pPr>
        <w:spacing w:line="276" w:lineRule="auto"/>
        <w:rPr>
          <w:lang w:eastAsia="ar-SA"/>
        </w:rPr>
      </w:pPr>
      <w:r w:rsidRPr="00157BD8">
        <w:rPr>
          <w:lang w:eastAsia="ar-SA"/>
        </w:rPr>
        <w:t>Izvajalec je dela po pogodbi opravil pravilno in pravočasno.</w:t>
      </w:r>
    </w:p>
    <w:p w14:paraId="1A16CDA5" w14:textId="77777777" w:rsidR="003E0431" w:rsidRPr="00157BD8" w:rsidRDefault="003E0431" w:rsidP="003E0431">
      <w:pPr>
        <w:spacing w:line="276" w:lineRule="auto"/>
        <w:rPr>
          <w:lang w:eastAsia="ar-SA"/>
        </w:rPr>
      </w:pPr>
    </w:p>
    <w:p w14:paraId="77DBE43E" w14:textId="77777777" w:rsidR="003E0431" w:rsidRPr="00157BD8" w:rsidRDefault="003E0431" w:rsidP="003E0431">
      <w:pPr>
        <w:spacing w:line="276" w:lineRule="auto"/>
        <w:rPr>
          <w:lang w:eastAsia="ar-SA"/>
        </w:rPr>
      </w:pPr>
      <w:r w:rsidRPr="00157BD8">
        <w:rPr>
          <w:lang w:eastAsia="ar-SA"/>
        </w:rPr>
        <w:t>Datum izdaje potrdila …………………………………………</w:t>
      </w:r>
    </w:p>
    <w:p w14:paraId="49D00C4B" w14:textId="77777777" w:rsidR="003E0431" w:rsidRPr="00157BD8" w:rsidRDefault="003E0431" w:rsidP="003E0431">
      <w:pPr>
        <w:spacing w:line="240" w:lineRule="auto"/>
        <w:rPr>
          <w:lang w:eastAsia="ar-SA"/>
        </w:rPr>
      </w:pPr>
    </w:p>
    <w:p w14:paraId="4D747721" w14:textId="77777777" w:rsidR="003E0431" w:rsidRPr="00157BD8" w:rsidRDefault="003E0431" w:rsidP="003E0431">
      <w:pPr>
        <w:spacing w:line="240" w:lineRule="auto"/>
        <w:rPr>
          <w:lang w:eastAsia="ar-SA"/>
        </w:rPr>
      </w:pPr>
      <w:r w:rsidRPr="00157BD8">
        <w:rPr>
          <w:lang w:eastAsia="ar-SA"/>
        </w:rPr>
        <w:t xml:space="preserve">                     </w:t>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 xml:space="preserve"> za naročnika</w:t>
      </w:r>
      <w:r w:rsidRPr="00157BD8">
        <w:rPr>
          <w:vertAlign w:val="superscript"/>
          <w:lang w:eastAsia="ar-SA"/>
        </w:rPr>
        <w:footnoteReference w:id="9"/>
      </w:r>
      <w:r w:rsidRPr="00157BD8">
        <w:rPr>
          <w:lang w:eastAsia="ar-SA"/>
        </w:rPr>
        <w:t>:</w:t>
      </w:r>
    </w:p>
    <w:p w14:paraId="080B1DAF" w14:textId="77777777" w:rsidR="003E0431" w:rsidRPr="00157BD8" w:rsidRDefault="003E0431" w:rsidP="003E0431">
      <w:pPr>
        <w:spacing w:line="240" w:lineRule="auto"/>
        <w:rPr>
          <w:lang w:eastAsia="ar-SA"/>
        </w:rPr>
      </w:pPr>
    </w:p>
    <w:p w14:paraId="2D7E7D3F" w14:textId="77777777" w:rsidR="003E0431" w:rsidRPr="00157BD8" w:rsidRDefault="003E0431" w:rsidP="003E0431">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__________________________</w:t>
      </w:r>
    </w:p>
    <w:p w14:paraId="689795FA" w14:textId="77777777" w:rsidR="003E0431" w:rsidRPr="00157BD8" w:rsidRDefault="003E0431" w:rsidP="003E0431">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(ime in priimek)</w:t>
      </w:r>
    </w:p>
    <w:p w14:paraId="1A618B96" w14:textId="77777777" w:rsidR="003E0431" w:rsidRPr="00157BD8" w:rsidRDefault="003E0431" w:rsidP="003E0431">
      <w:pPr>
        <w:spacing w:line="240" w:lineRule="auto"/>
        <w:rPr>
          <w:lang w:eastAsia="ar-SA"/>
        </w:rPr>
      </w:pPr>
    </w:p>
    <w:p w14:paraId="2B34C552" w14:textId="77777777" w:rsidR="003E0431" w:rsidRPr="00157BD8" w:rsidRDefault="003E0431" w:rsidP="003E0431">
      <w:pPr>
        <w:spacing w:line="240" w:lineRule="auto"/>
        <w:rPr>
          <w:lang w:eastAsia="ar-SA"/>
        </w:rPr>
      </w:pP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__________________________</w:t>
      </w:r>
    </w:p>
    <w:p w14:paraId="39744DC1" w14:textId="4D053CC6" w:rsidR="00157BD8" w:rsidRPr="00157BD8" w:rsidRDefault="003E0431" w:rsidP="0093367A">
      <w:pPr>
        <w:spacing w:line="240" w:lineRule="auto"/>
        <w:rPr>
          <w:lang w:eastAsia="ar-SA"/>
        </w:rPr>
        <w:sectPr w:rsidR="00157BD8" w:rsidRPr="00157BD8" w:rsidSect="00157BD8">
          <w:footerReference w:type="default" r:id="rId27"/>
          <w:type w:val="continuous"/>
          <w:pgSz w:w="11906" w:h="16838"/>
          <w:pgMar w:top="1417" w:right="1416" w:bottom="1417" w:left="1417" w:header="708" w:footer="708" w:gutter="0"/>
          <w:cols w:space="708"/>
          <w:docGrid w:linePitch="360"/>
        </w:sectPr>
      </w:pPr>
      <w:r w:rsidRPr="00157BD8">
        <w:rPr>
          <w:lang w:eastAsia="ar-SA"/>
        </w:rPr>
        <w:t xml:space="preserve">              </w:t>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r>
      <w:r w:rsidRPr="00157BD8">
        <w:rPr>
          <w:lang w:eastAsia="ar-SA"/>
        </w:rPr>
        <w:tab/>
        <w:t xml:space="preserve">     (podpis)</w:t>
      </w:r>
      <w:r w:rsidRPr="00157BD8">
        <w:rPr>
          <w:lang w:eastAsia="ar-SA"/>
        </w:rPr>
        <w:tab/>
      </w:r>
    </w:p>
    <w:p w14:paraId="6932646B" w14:textId="72332BEC" w:rsidR="00157BD8" w:rsidRPr="00157BD8" w:rsidRDefault="00157BD8" w:rsidP="00157BD8">
      <w:pPr>
        <w:spacing w:line="240" w:lineRule="auto"/>
        <w:jc w:val="right"/>
        <w:rPr>
          <w:b/>
          <w:lang w:eastAsia="ar-SA"/>
        </w:rPr>
      </w:pPr>
      <w:r w:rsidRPr="00157BD8">
        <w:rPr>
          <w:b/>
          <w:lang w:eastAsia="ar-SA"/>
        </w:rPr>
        <w:lastRenderedPageBreak/>
        <w:t>IZJAVA 3.2 (</w:t>
      </w:r>
      <w:r w:rsidR="000B14C8">
        <w:rPr>
          <w:b/>
          <w:lang w:eastAsia="ar-SA"/>
        </w:rPr>
        <w:t>f</w:t>
      </w:r>
      <w:r w:rsidRPr="00157BD8">
        <w:rPr>
          <w:b/>
          <w:lang w:eastAsia="ar-SA"/>
        </w:rPr>
        <w:t>)</w:t>
      </w:r>
    </w:p>
    <w:p w14:paraId="4D433B35" w14:textId="77777777" w:rsidR="00157BD8" w:rsidRPr="00157BD8" w:rsidRDefault="00157BD8" w:rsidP="00157BD8">
      <w:pPr>
        <w:spacing w:line="240" w:lineRule="auto"/>
        <w:ind w:left="431" w:hanging="431"/>
      </w:pPr>
    </w:p>
    <w:p w14:paraId="27432E08" w14:textId="77777777" w:rsidR="00157BD8" w:rsidRPr="00157BD8" w:rsidRDefault="00157BD8" w:rsidP="00157BD8">
      <w:pPr>
        <w:spacing w:line="240" w:lineRule="auto"/>
        <w:ind w:left="431" w:hanging="431"/>
      </w:pPr>
    </w:p>
    <w:p w14:paraId="5749B136" w14:textId="77777777" w:rsidR="00157BD8" w:rsidRPr="00157BD8" w:rsidRDefault="00157BD8" w:rsidP="00157BD8">
      <w:pPr>
        <w:spacing w:line="240" w:lineRule="auto"/>
        <w:ind w:left="431" w:hanging="431"/>
      </w:pPr>
    </w:p>
    <w:p w14:paraId="41204952" w14:textId="77777777" w:rsidR="00157BD8" w:rsidRPr="00157BD8" w:rsidRDefault="00157BD8" w:rsidP="00157BD8">
      <w:pPr>
        <w:tabs>
          <w:tab w:val="left" w:pos="2002"/>
        </w:tabs>
        <w:spacing w:after="100" w:afterAutospacing="1" w:line="240" w:lineRule="auto"/>
        <w:ind w:left="431" w:hanging="431"/>
      </w:pPr>
      <w:r w:rsidRPr="00157BD8">
        <w:t>Ponudnik:</w:t>
      </w:r>
      <w:r w:rsidRPr="00157BD8">
        <w:tab/>
      </w:r>
      <w:r w:rsidRPr="00157BD8">
        <w:tab/>
        <w:t>.....................................................</w:t>
      </w:r>
    </w:p>
    <w:p w14:paraId="0EA9AD6D" w14:textId="77777777" w:rsidR="00157BD8" w:rsidRPr="00157BD8" w:rsidRDefault="00157BD8" w:rsidP="00157BD8">
      <w:pPr>
        <w:tabs>
          <w:tab w:val="left" w:pos="2002"/>
        </w:tabs>
        <w:spacing w:after="100" w:afterAutospacing="1" w:line="240" w:lineRule="auto"/>
        <w:ind w:left="431" w:hanging="431"/>
      </w:pPr>
      <w:r w:rsidRPr="00157BD8">
        <w:tab/>
      </w:r>
      <w:r w:rsidRPr="00157BD8">
        <w:tab/>
      </w:r>
      <w:r w:rsidRPr="00157BD8">
        <w:tab/>
        <w:t>.....................................................</w:t>
      </w:r>
    </w:p>
    <w:p w14:paraId="1E6EF1E3" w14:textId="77777777" w:rsidR="00157BD8" w:rsidRPr="00157BD8" w:rsidRDefault="00157BD8" w:rsidP="00157BD8">
      <w:pPr>
        <w:tabs>
          <w:tab w:val="left" w:pos="2002"/>
        </w:tabs>
        <w:spacing w:after="100" w:afterAutospacing="1" w:line="240" w:lineRule="auto"/>
        <w:ind w:left="431" w:hanging="431"/>
      </w:pPr>
      <w:r w:rsidRPr="00157BD8">
        <w:tab/>
      </w:r>
      <w:r w:rsidRPr="00157BD8">
        <w:tab/>
      </w:r>
      <w:r w:rsidRPr="00157BD8">
        <w:tab/>
        <w:t>.....................................................</w:t>
      </w:r>
    </w:p>
    <w:p w14:paraId="5158A835" w14:textId="39880902" w:rsidR="00A96ECD" w:rsidRDefault="00A96ECD" w:rsidP="00157BD8">
      <w:pPr>
        <w:spacing w:after="100" w:afterAutospacing="1" w:line="240" w:lineRule="auto"/>
        <w:ind w:left="431" w:hanging="431"/>
        <w:rPr>
          <w:lang w:eastAsia="ar-SA"/>
        </w:rPr>
      </w:pPr>
      <w:r>
        <w:rPr>
          <w:lang w:eastAsia="ar-SA"/>
        </w:rPr>
        <w:t>Sklop ……. (vpisati sklop)</w:t>
      </w:r>
    </w:p>
    <w:p w14:paraId="2142494A" w14:textId="6AFEF061" w:rsidR="00157BD8" w:rsidRPr="00157BD8" w:rsidRDefault="00A96ECD" w:rsidP="00157BD8">
      <w:pPr>
        <w:spacing w:after="100" w:afterAutospacing="1" w:line="240" w:lineRule="auto"/>
        <w:ind w:left="431" w:hanging="431"/>
        <w:rPr>
          <w:b/>
        </w:rPr>
      </w:pPr>
      <w:r>
        <w:rPr>
          <w:lang w:eastAsia="ar-SA"/>
        </w:rPr>
        <w:t>(Potrebno predložiti za sklope 1, 2 in 5)</w:t>
      </w:r>
    </w:p>
    <w:p w14:paraId="07025BBA" w14:textId="77777777" w:rsidR="00157BD8" w:rsidRPr="00157BD8" w:rsidRDefault="00157BD8" w:rsidP="00157BD8">
      <w:pPr>
        <w:spacing w:line="240" w:lineRule="auto"/>
        <w:ind w:left="431" w:hanging="431"/>
        <w:rPr>
          <w:b/>
        </w:rPr>
      </w:pPr>
    </w:p>
    <w:p w14:paraId="008598C2" w14:textId="77777777" w:rsidR="00157BD8" w:rsidRPr="00157BD8" w:rsidRDefault="00157BD8" w:rsidP="00157BD8">
      <w:pPr>
        <w:spacing w:after="120" w:line="240" w:lineRule="auto"/>
        <w:ind w:left="431" w:hanging="431"/>
        <w:jc w:val="center"/>
        <w:rPr>
          <w:b/>
        </w:rPr>
      </w:pPr>
      <w:r w:rsidRPr="00157BD8">
        <w:rPr>
          <w:b/>
        </w:rPr>
        <w:t xml:space="preserve">I Z J A V A </w:t>
      </w:r>
    </w:p>
    <w:p w14:paraId="20420812" w14:textId="77777777" w:rsidR="00157BD8" w:rsidRPr="00157BD8" w:rsidRDefault="00157BD8" w:rsidP="00157BD8">
      <w:pPr>
        <w:spacing w:after="120" w:line="240" w:lineRule="auto"/>
        <w:ind w:left="431" w:hanging="431"/>
        <w:rPr>
          <w:color w:val="000000"/>
        </w:rPr>
      </w:pPr>
    </w:p>
    <w:p w14:paraId="203C59DB" w14:textId="77777777" w:rsidR="00157BD8" w:rsidRPr="00157BD8" w:rsidRDefault="00157BD8" w:rsidP="00157BD8">
      <w:pPr>
        <w:spacing w:after="120" w:line="240" w:lineRule="auto"/>
      </w:pPr>
      <w:r w:rsidRPr="00157BD8">
        <w:rPr>
          <w:color w:val="000000"/>
        </w:rPr>
        <w:t xml:space="preserve">Pod materialno in kazensko odgovornostjo izjavljamo, da </w:t>
      </w:r>
      <w:r w:rsidRPr="00157BD8">
        <w:rPr>
          <w:bCs/>
          <w:lang w:eastAsia="ar-SA"/>
        </w:rPr>
        <w:t>bomo pri oddaji ponudbe in izvedbi javnega naročila upoštevali splošne tehnične zahteve naročnika in zahteve naročnika, ki se nanašajo na Uredbo o zelenem javnem naročanju (Uradni list RS, št. 51/17, 64/19, 121/21, 132/23 in 43/25).</w:t>
      </w:r>
    </w:p>
    <w:p w14:paraId="464FF831" w14:textId="77777777" w:rsidR="00157BD8" w:rsidRPr="00157BD8" w:rsidRDefault="00157BD8" w:rsidP="00157BD8">
      <w:pPr>
        <w:spacing w:line="240" w:lineRule="auto"/>
        <w:ind w:left="431" w:hanging="431"/>
      </w:pPr>
    </w:p>
    <w:p w14:paraId="04F158E4" w14:textId="77777777" w:rsidR="00157BD8" w:rsidRPr="00157BD8" w:rsidRDefault="00157BD8" w:rsidP="00157BD8">
      <w:pPr>
        <w:spacing w:line="240" w:lineRule="auto"/>
        <w:ind w:left="431" w:hanging="431"/>
      </w:pPr>
    </w:p>
    <w:p w14:paraId="39EBDFF8" w14:textId="77777777" w:rsidR="00157BD8" w:rsidRPr="00157BD8" w:rsidRDefault="00157BD8" w:rsidP="00157BD8">
      <w:pPr>
        <w:spacing w:line="240" w:lineRule="auto"/>
        <w:ind w:left="431" w:hanging="431"/>
      </w:pPr>
    </w:p>
    <w:p w14:paraId="28FC0F54" w14:textId="77777777" w:rsidR="00157BD8" w:rsidRPr="00157BD8" w:rsidRDefault="00157BD8" w:rsidP="00157BD8">
      <w:pPr>
        <w:spacing w:line="240" w:lineRule="auto"/>
        <w:ind w:left="431" w:hanging="431"/>
      </w:pPr>
    </w:p>
    <w:p w14:paraId="68E4C202" w14:textId="77777777" w:rsidR="00157BD8" w:rsidRPr="00157BD8" w:rsidRDefault="00157BD8" w:rsidP="00157BD8">
      <w:pPr>
        <w:spacing w:line="240" w:lineRule="auto"/>
        <w:ind w:left="431" w:hanging="431"/>
      </w:pPr>
    </w:p>
    <w:p w14:paraId="2AF3C548" w14:textId="77777777" w:rsidR="00157BD8" w:rsidRPr="00157BD8" w:rsidRDefault="00157BD8" w:rsidP="00157BD8">
      <w:pPr>
        <w:spacing w:line="240" w:lineRule="auto"/>
        <w:ind w:left="431" w:hanging="431"/>
      </w:pPr>
    </w:p>
    <w:p w14:paraId="64E42CFA" w14:textId="77777777" w:rsidR="00157BD8" w:rsidRPr="00157BD8" w:rsidRDefault="00157BD8" w:rsidP="00157BD8">
      <w:pPr>
        <w:spacing w:line="240" w:lineRule="auto"/>
        <w:ind w:left="431" w:hanging="431"/>
      </w:pPr>
      <w:r w:rsidRPr="00157BD8">
        <w:t>V ________________, dne___________           PONUDNIK (podpis) _______________</w:t>
      </w:r>
    </w:p>
    <w:p w14:paraId="209E5A26" w14:textId="77777777" w:rsidR="00157BD8" w:rsidRPr="00157BD8" w:rsidRDefault="00157BD8" w:rsidP="00157BD8">
      <w:pPr>
        <w:spacing w:line="240" w:lineRule="auto"/>
        <w:ind w:left="431" w:hanging="431"/>
        <w:rPr>
          <w:lang w:eastAsia="ar-SA"/>
        </w:rPr>
      </w:pPr>
    </w:p>
    <w:p w14:paraId="75F529C9" w14:textId="77777777" w:rsidR="00157BD8" w:rsidRPr="00157BD8" w:rsidRDefault="00157BD8" w:rsidP="00157BD8">
      <w:pPr>
        <w:spacing w:line="240" w:lineRule="auto"/>
        <w:ind w:left="431" w:hanging="431"/>
        <w:rPr>
          <w:lang w:eastAsia="ar-SA"/>
        </w:rPr>
      </w:pPr>
    </w:p>
    <w:p w14:paraId="5950F6E2" w14:textId="77777777" w:rsidR="00157BD8" w:rsidRPr="00157BD8" w:rsidRDefault="00157BD8" w:rsidP="00157BD8">
      <w:pPr>
        <w:spacing w:line="240" w:lineRule="auto"/>
        <w:ind w:left="431" w:hanging="431"/>
        <w:rPr>
          <w:lang w:eastAsia="ar-SA"/>
        </w:rPr>
      </w:pPr>
    </w:p>
    <w:p w14:paraId="121C277A" w14:textId="77777777" w:rsidR="00157BD8" w:rsidRPr="00157BD8" w:rsidRDefault="00157BD8" w:rsidP="00157BD8">
      <w:pPr>
        <w:spacing w:line="240" w:lineRule="auto"/>
        <w:ind w:left="431" w:hanging="431"/>
        <w:rPr>
          <w:lang w:eastAsia="ar-SA"/>
        </w:rPr>
      </w:pPr>
    </w:p>
    <w:p w14:paraId="5D2331F5" w14:textId="77777777" w:rsidR="00157BD8" w:rsidRPr="00157BD8" w:rsidRDefault="00157BD8" w:rsidP="00157BD8">
      <w:pPr>
        <w:spacing w:line="240" w:lineRule="auto"/>
        <w:ind w:left="431" w:hanging="431"/>
        <w:rPr>
          <w:lang w:eastAsia="ar-SA"/>
        </w:rPr>
      </w:pPr>
    </w:p>
    <w:p w14:paraId="2A407E83" w14:textId="77777777" w:rsidR="00157BD8" w:rsidRPr="00157BD8" w:rsidRDefault="00157BD8" w:rsidP="00157BD8">
      <w:pPr>
        <w:spacing w:line="240" w:lineRule="auto"/>
        <w:ind w:left="431" w:hanging="431"/>
        <w:rPr>
          <w:lang w:eastAsia="ar-SA"/>
        </w:rPr>
      </w:pPr>
    </w:p>
    <w:p w14:paraId="074240C2" w14:textId="77777777" w:rsidR="00157BD8" w:rsidRPr="00157BD8" w:rsidRDefault="00157BD8" w:rsidP="00157BD8">
      <w:pPr>
        <w:spacing w:line="240" w:lineRule="auto"/>
        <w:ind w:left="431" w:hanging="431"/>
        <w:rPr>
          <w:lang w:eastAsia="ar-SA"/>
        </w:rPr>
      </w:pPr>
    </w:p>
    <w:p w14:paraId="13BB0BCD" w14:textId="77777777" w:rsidR="00157BD8" w:rsidRPr="00157BD8" w:rsidRDefault="00157BD8" w:rsidP="00157BD8">
      <w:pPr>
        <w:spacing w:line="240" w:lineRule="auto"/>
        <w:ind w:left="431" w:hanging="431"/>
      </w:pPr>
    </w:p>
    <w:p w14:paraId="09C0693B" w14:textId="77777777" w:rsidR="00157BD8" w:rsidRPr="00157BD8" w:rsidRDefault="00157BD8" w:rsidP="00157BD8">
      <w:pPr>
        <w:spacing w:line="240" w:lineRule="auto"/>
        <w:rPr>
          <w:lang w:eastAsia="ar-SA"/>
        </w:rPr>
      </w:pPr>
    </w:p>
    <w:p w14:paraId="3591A0ED" w14:textId="77777777" w:rsidR="00157BD8" w:rsidRPr="00157BD8" w:rsidRDefault="00157BD8" w:rsidP="00157BD8">
      <w:pPr>
        <w:spacing w:after="160" w:line="240" w:lineRule="auto"/>
        <w:jc w:val="left"/>
        <w:rPr>
          <w:b/>
        </w:rPr>
      </w:pPr>
    </w:p>
    <w:p w14:paraId="2ED7692F" w14:textId="77777777" w:rsidR="00157BD8" w:rsidRPr="00157BD8" w:rsidRDefault="00157BD8" w:rsidP="00157BD8">
      <w:pPr>
        <w:spacing w:after="160" w:line="240" w:lineRule="auto"/>
        <w:jc w:val="left"/>
        <w:rPr>
          <w:b/>
        </w:rPr>
      </w:pPr>
      <w:r w:rsidRPr="00157BD8">
        <w:rPr>
          <w:b/>
        </w:rPr>
        <w:br w:type="page"/>
      </w:r>
    </w:p>
    <w:p w14:paraId="18EAF5AF" w14:textId="77777777" w:rsidR="00157BD8" w:rsidRPr="00157BD8" w:rsidRDefault="00157BD8" w:rsidP="00157BD8">
      <w:pPr>
        <w:pBdr>
          <w:top w:val="single" w:sz="4" w:space="1" w:color="auto"/>
          <w:bottom w:val="single" w:sz="4" w:space="1" w:color="auto"/>
        </w:pBdr>
        <w:tabs>
          <w:tab w:val="right" w:pos="9072"/>
        </w:tabs>
        <w:spacing w:line="240" w:lineRule="auto"/>
        <w:rPr>
          <w:b/>
          <w:lang w:eastAsia="ar-SA"/>
        </w:rPr>
      </w:pPr>
      <w:r w:rsidRPr="00157BD8">
        <w:rPr>
          <w:b/>
          <w:lang w:eastAsia="ar-SA"/>
        </w:rPr>
        <w:lastRenderedPageBreak/>
        <w:t xml:space="preserve">PODATKI O PODIZVAJALCU                                                      </w:t>
      </w:r>
      <w:r w:rsidRPr="00157BD8">
        <w:rPr>
          <w:b/>
          <w:lang w:eastAsia="ar-SA"/>
        </w:rPr>
        <w:tab/>
        <w:t xml:space="preserve">obrazec 3.5 </w:t>
      </w:r>
    </w:p>
    <w:p w14:paraId="08E00A9A" w14:textId="77777777" w:rsidR="00157BD8" w:rsidRPr="00157BD8" w:rsidRDefault="00157BD8" w:rsidP="00157BD8">
      <w:pPr>
        <w:tabs>
          <w:tab w:val="right" w:leader="dot" w:pos="9354"/>
        </w:tabs>
        <w:spacing w:line="240" w:lineRule="auto"/>
        <w:ind w:left="431" w:right="-2" w:hanging="431"/>
        <w:rPr>
          <w:b/>
          <w:u w:val="single"/>
        </w:rPr>
      </w:pPr>
    </w:p>
    <w:p w14:paraId="16036920" w14:textId="77777777" w:rsidR="00157BD8" w:rsidRPr="00157BD8" w:rsidRDefault="00157BD8" w:rsidP="00157BD8">
      <w:pPr>
        <w:tabs>
          <w:tab w:val="right" w:leader="dot" w:pos="9354"/>
        </w:tabs>
        <w:spacing w:line="240" w:lineRule="auto"/>
        <w:ind w:left="431" w:right="-2" w:hanging="431"/>
      </w:pPr>
    </w:p>
    <w:p w14:paraId="1BE4A66D" w14:textId="77777777" w:rsidR="00157BD8" w:rsidRPr="00157BD8" w:rsidRDefault="00157BD8" w:rsidP="00157BD8">
      <w:pPr>
        <w:tabs>
          <w:tab w:val="right" w:leader="dot" w:pos="8460"/>
          <w:tab w:val="right" w:leader="dot" w:pos="9354"/>
        </w:tabs>
        <w:spacing w:line="240" w:lineRule="auto"/>
        <w:ind w:left="431" w:right="-2" w:hanging="431"/>
      </w:pPr>
      <w:r w:rsidRPr="00157BD8">
        <w:t xml:space="preserve">Firma / ime: </w:t>
      </w:r>
      <w:r w:rsidRPr="00157BD8">
        <w:tab/>
      </w:r>
    </w:p>
    <w:p w14:paraId="2DD1671C" w14:textId="77777777" w:rsidR="00157BD8" w:rsidRPr="00157BD8" w:rsidRDefault="00157BD8" w:rsidP="00157BD8">
      <w:pPr>
        <w:tabs>
          <w:tab w:val="right" w:leader="dot" w:pos="8460"/>
          <w:tab w:val="right" w:leader="dot" w:pos="9354"/>
        </w:tabs>
        <w:spacing w:line="240" w:lineRule="auto"/>
        <w:ind w:right="-2"/>
      </w:pPr>
      <w:r w:rsidRPr="00157BD8">
        <w:tab/>
      </w:r>
    </w:p>
    <w:p w14:paraId="556D69E6" w14:textId="77777777" w:rsidR="00157BD8" w:rsidRPr="00157BD8" w:rsidRDefault="00157BD8" w:rsidP="00157BD8">
      <w:pPr>
        <w:tabs>
          <w:tab w:val="right" w:leader="dot" w:pos="8460"/>
          <w:tab w:val="right" w:leader="dot" w:pos="9354"/>
        </w:tabs>
        <w:spacing w:line="240" w:lineRule="auto"/>
        <w:ind w:left="431" w:right="-2" w:hanging="431"/>
      </w:pPr>
      <w:r w:rsidRPr="00157BD8">
        <w:t xml:space="preserve">Sedež: </w:t>
      </w:r>
      <w:r w:rsidRPr="00157BD8">
        <w:tab/>
      </w:r>
    </w:p>
    <w:p w14:paraId="61847664" w14:textId="77777777" w:rsidR="00157BD8" w:rsidRPr="00157BD8" w:rsidRDefault="00157BD8" w:rsidP="00157BD8">
      <w:pPr>
        <w:tabs>
          <w:tab w:val="right" w:leader="dot" w:pos="8460"/>
          <w:tab w:val="right" w:leader="dot" w:pos="9354"/>
        </w:tabs>
        <w:spacing w:line="240" w:lineRule="auto"/>
        <w:ind w:left="431" w:right="-2" w:hanging="431"/>
      </w:pPr>
      <w:r w:rsidRPr="00157BD8">
        <w:t xml:space="preserve">Država registracije: </w:t>
      </w:r>
      <w:r w:rsidRPr="00157BD8">
        <w:tab/>
      </w:r>
    </w:p>
    <w:p w14:paraId="31BED25D" w14:textId="77777777" w:rsidR="00157BD8" w:rsidRPr="00157BD8" w:rsidRDefault="00157BD8" w:rsidP="00157BD8">
      <w:pPr>
        <w:tabs>
          <w:tab w:val="right" w:leader="dot" w:pos="8460"/>
          <w:tab w:val="right" w:leader="dot" w:pos="9354"/>
        </w:tabs>
        <w:spacing w:line="240" w:lineRule="auto"/>
        <w:ind w:left="431" w:right="-2" w:hanging="431"/>
      </w:pPr>
      <w:r w:rsidRPr="00157BD8">
        <w:t>Telefon:………………………………………………………; E-naslov: ………………………………………..</w:t>
      </w:r>
    </w:p>
    <w:p w14:paraId="0099132E" w14:textId="77777777" w:rsidR="00157BD8" w:rsidRPr="00157BD8" w:rsidRDefault="00157BD8" w:rsidP="00157BD8">
      <w:pPr>
        <w:tabs>
          <w:tab w:val="right" w:leader="dot" w:pos="8460"/>
          <w:tab w:val="right" w:leader="dot" w:pos="9354"/>
        </w:tabs>
        <w:spacing w:line="240" w:lineRule="auto"/>
        <w:ind w:left="431" w:right="-2" w:hanging="431"/>
      </w:pPr>
    </w:p>
    <w:p w14:paraId="0B817394" w14:textId="77777777" w:rsidR="00157BD8" w:rsidRPr="00157BD8" w:rsidRDefault="00157BD8" w:rsidP="00157BD8">
      <w:pPr>
        <w:tabs>
          <w:tab w:val="right" w:leader="dot" w:pos="8460"/>
          <w:tab w:val="right" w:leader="dot" w:pos="9354"/>
        </w:tabs>
        <w:spacing w:line="240" w:lineRule="auto"/>
        <w:ind w:left="431" w:right="-2" w:hanging="431"/>
      </w:pPr>
      <w:r w:rsidRPr="00157BD8">
        <w:t xml:space="preserve">Matična številka (v državi ponudnika): </w:t>
      </w:r>
      <w:r w:rsidRPr="00157BD8">
        <w:tab/>
      </w:r>
    </w:p>
    <w:p w14:paraId="003B9A29" w14:textId="77777777" w:rsidR="00157BD8" w:rsidRPr="00157BD8" w:rsidRDefault="00157BD8" w:rsidP="00157BD8">
      <w:pPr>
        <w:tabs>
          <w:tab w:val="left" w:pos="4536"/>
        </w:tabs>
        <w:spacing w:line="240" w:lineRule="auto"/>
        <w:ind w:left="431" w:hanging="431"/>
      </w:pPr>
    </w:p>
    <w:p w14:paraId="0995C804" w14:textId="77777777" w:rsidR="00157BD8" w:rsidRPr="00157BD8" w:rsidRDefault="00157BD8" w:rsidP="00157BD8">
      <w:pPr>
        <w:tabs>
          <w:tab w:val="right" w:leader="dot" w:pos="8460"/>
          <w:tab w:val="right" w:leader="dot" w:pos="9354"/>
        </w:tabs>
        <w:spacing w:line="240" w:lineRule="auto"/>
        <w:ind w:left="431" w:right="-2" w:hanging="431"/>
      </w:pPr>
      <w:r w:rsidRPr="00157BD8">
        <w:t xml:space="preserve">Davčna številka (v državi ponudnika) </w:t>
      </w:r>
      <w:r w:rsidRPr="00157BD8">
        <w:tab/>
      </w:r>
    </w:p>
    <w:p w14:paraId="5226E442" w14:textId="77777777" w:rsidR="00157BD8" w:rsidRPr="00157BD8" w:rsidRDefault="00157BD8" w:rsidP="00157BD8">
      <w:pPr>
        <w:tabs>
          <w:tab w:val="right" w:leader="dot" w:pos="8460"/>
          <w:tab w:val="right" w:leader="dot" w:pos="9354"/>
        </w:tabs>
        <w:spacing w:line="240" w:lineRule="auto"/>
        <w:ind w:left="431" w:right="-2" w:hanging="431"/>
      </w:pPr>
    </w:p>
    <w:p w14:paraId="390F9B49" w14:textId="77777777" w:rsidR="00157BD8" w:rsidRPr="00157BD8" w:rsidRDefault="00157BD8" w:rsidP="00157BD8">
      <w:pPr>
        <w:tabs>
          <w:tab w:val="right" w:leader="dot" w:pos="8460"/>
          <w:tab w:val="right" w:leader="dot" w:pos="9354"/>
        </w:tabs>
        <w:spacing w:line="240" w:lineRule="auto"/>
        <w:ind w:left="431" w:right="-2" w:hanging="431"/>
      </w:pPr>
      <w:r w:rsidRPr="00157BD8">
        <w:t xml:space="preserve">Zakoniti zastopniki podizvajalca: </w:t>
      </w:r>
      <w:r w:rsidRPr="00157BD8">
        <w:tab/>
        <w:t>.</w:t>
      </w:r>
    </w:p>
    <w:p w14:paraId="26C51444" w14:textId="77777777" w:rsidR="00157BD8" w:rsidRPr="00157BD8" w:rsidRDefault="00157BD8" w:rsidP="00157BD8">
      <w:pPr>
        <w:tabs>
          <w:tab w:val="right" w:leader="dot" w:pos="8460"/>
          <w:tab w:val="right" w:leader="dot" w:pos="9354"/>
        </w:tabs>
        <w:spacing w:line="240" w:lineRule="auto"/>
        <w:ind w:right="-2"/>
      </w:pPr>
      <w:r w:rsidRPr="00157BD8">
        <w:tab/>
        <w:t>.</w:t>
      </w:r>
    </w:p>
    <w:p w14:paraId="71A738E3" w14:textId="77777777" w:rsidR="00157BD8" w:rsidRPr="00157BD8" w:rsidRDefault="00157BD8" w:rsidP="00157BD8">
      <w:pPr>
        <w:tabs>
          <w:tab w:val="right" w:leader="dot" w:pos="8460"/>
          <w:tab w:val="right" w:leader="dot" w:pos="9354"/>
        </w:tabs>
        <w:spacing w:line="240" w:lineRule="auto"/>
        <w:ind w:left="431" w:right="-2" w:hanging="431"/>
      </w:pPr>
    </w:p>
    <w:p w14:paraId="373E418B" w14:textId="77777777" w:rsidR="00157BD8" w:rsidRPr="00157BD8" w:rsidRDefault="00157BD8" w:rsidP="00157BD8">
      <w:pPr>
        <w:tabs>
          <w:tab w:val="left" w:leader="dot" w:pos="4500"/>
          <w:tab w:val="right" w:leader="dot" w:pos="8460"/>
          <w:tab w:val="right" w:leader="dot" w:pos="9354"/>
        </w:tabs>
        <w:spacing w:line="240" w:lineRule="auto"/>
        <w:ind w:right="425"/>
      </w:pPr>
      <w:r w:rsidRPr="00157BD8">
        <w:t xml:space="preserve">Številka transakcijskega računa, na katerega bo naročnik podizvajalcu plačeval izvršena dela </w:t>
      </w:r>
    </w:p>
    <w:p w14:paraId="6A654CAE" w14:textId="77777777" w:rsidR="00157BD8" w:rsidRPr="00157BD8" w:rsidRDefault="00157BD8" w:rsidP="00157BD8">
      <w:pPr>
        <w:tabs>
          <w:tab w:val="left" w:leader="dot" w:pos="4500"/>
          <w:tab w:val="right" w:leader="dot" w:pos="8460"/>
          <w:tab w:val="right" w:leader="dot" w:pos="9354"/>
        </w:tabs>
        <w:spacing w:line="240" w:lineRule="auto"/>
        <w:ind w:right="425"/>
      </w:pPr>
      <w:r w:rsidRPr="00157BD8">
        <w:tab/>
        <w:t xml:space="preserve"> pri </w:t>
      </w:r>
      <w:r w:rsidRPr="00157BD8">
        <w:tab/>
        <w:t>……………………</w:t>
      </w:r>
    </w:p>
    <w:p w14:paraId="4B3BB196" w14:textId="77777777" w:rsidR="00157BD8" w:rsidRPr="00157BD8" w:rsidRDefault="00157BD8" w:rsidP="00157BD8">
      <w:pPr>
        <w:spacing w:line="240" w:lineRule="auto"/>
        <w:ind w:right="425"/>
        <w:jc w:val="left"/>
        <w:rPr>
          <w:lang w:eastAsia="en-US"/>
        </w:rPr>
      </w:pPr>
      <w:r w:rsidRPr="00157BD8">
        <w:rPr>
          <w:lang w:eastAsia="en-US"/>
        </w:rPr>
        <w:t xml:space="preserve">Nominiran v ponudbi s strani </w:t>
      </w:r>
      <w:r w:rsidRPr="00157BD8">
        <w:rPr>
          <w:i/>
          <w:lang w:eastAsia="en-US"/>
        </w:rPr>
        <w:t>(v primeru oddaja skupne ponudbe je potrebno navesti partnerja, ki je nominiral podizvajalca v ponudbi)</w:t>
      </w:r>
      <w:r w:rsidRPr="00157BD8">
        <w:rPr>
          <w:lang w:eastAsia="en-US"/>
        </w:rPr>
        <w:t>: …………………………………………………………………………………….</w:t>
      </w:r>
    </w:p>
    <w:p w14:paraId="4C18A36E" w14:textId="77777777" w:rsidR="00157BD8" w:rsidRPr="00157BD8" w:rsidRDefault="00157BD8" w:rsidP="00157BD8">
      <w:pPr>
        <w:spacing w:line="240" w:lineRule="auto"/>
        <w:ind w:right="425"/>
        <w:jc w:val="left"/>
      </w:pPr>
    </w:p>
    <w:p w14:paraId="684287ED" w14:textId="77777777" w:rsidR="00157BD8" w:rsidRPr="00157BD8" w:rsidRDefault="00157BD8" w:rsidP="00157BD8">
      <w:pPr>
        <w:spacing w:line="240" w:lineRule="auto"/>
        <w:ind w:left="431" w:hanging="431"/>
      </w:pPr>
      <w:r w:rsidRPr="00157BD8">
        <w:t xml:space="preserve">Zahteva neposredno plačilo: </w:t>
      </w:r>
      <w:r w:rsidRPr="00157BD8">
        <w:tab/>
      </w:r>
      <w:r w:rsidRPr="00157BD8">
        <w:tab/>
      </w:r>
      <w:r w:rsidRPr="00157BD8">
        <w:tab/>
        <w:t>DA</w:t>
      </w:r>
      <w:r w:rsidRPr="00157BD8">
        <w:tab/>
      </w:r>
      <w:r w:rsidRPr="00157BD8">
        <w:tab/>
      </w:r>
      <w:r w:rsidRPr="00157BD8">
        <w:tab/>
        <w:t>NE  (ustrezno obkrožiti)</w:t>
      </w:r>
    </w:p>
    <w:p w14:paraId="5B658E8D" w14:textId="77777777" w:rsidR="00157BD8" w:rsidRPr="00157BD8" w:rsidRDefault="00157BD8" w:rsidP="00157BD8">
      <w:pPr>
        <w:spacing w:line="240" w:lineRule="auto"/>
        <w:ind w:left="431" w:hanging="431"/>
      </w:pPr>
    </w:p>
    <w:p w14:paraId="621A8FF0" w14:textId="77777777" w:rsidR="00157BD8" w:rsidRPr="00157BD8" w:rsidRDefault="00157BD8" w:rsidP="00157BD8">
      <w:pPr>
        <w:spacing w:line="240" w:lineRule="auto"/>
        <w:ind w:left="431" w:hanging="431"/>
      </w:pPr>
      <w:r w:rsidRPr="00157BD8">
        <w:t xml:space="preserve">Podizvajalca imenujemo za sklop …… : ………… </w:t>
      </w:r>
      <w:r w:rsidRPr="00157BD8">
        <w:rPr>
          <w:i/>
        </w:rPr>
        <w:t>(št. in naziv)</w:t>
      </w:r>
    </w:p>
    <w:p w14:paraId="3010C66D" w14:textId="77777777" w:rsidR="00157BD8" w:rsidRPr="00157BD8" w:rsidRDefault="00157BD8" w:rsidP="00157BD8">
      <w:pPr>
        <w:spacing w:line="240" w:lineRule="auto"/>
        <w:ind w:left="431" w:hanging="431"/>
      </w:pPr>
    </w:p>
    <w:p w14:paraId="0E990E14" w14:textId="77777777" w:rsidR="00157BD8" w:rsidRPr="00157BD8" w:rsidRDefault="00157BD8" w:rsidP="00157BD8">
      <w:pPr>
        <w:tabs>
          <w:tab w:val="right" w:leader="dot" w:pos="9354"/>
        </w:tabs>
        <w:spacing w:line="240" w:lineRule="auto"/>
        <w:ind w:left="431" w:right="-2" w:hanging="431"/>
      </w:pPr>
      <w:r w:rsidRPr="00157BD8">
        <w:t>Podatki o prevzetem poslu za:</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57BD8" w:rsidRPr="00157BD8" w14:paraId="1D5E1539" w14:textId="77777777" w:rsidTr="001962E8">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20BDDDE0" w14:textId="77777777" w:rsidR="00157BD8" w:rsidRPr="00157BD8" w:rsidRDefault="00157BD8" w:rsidP="00157BD8">
            <w:pPr>
              <w:spacing w:before="120" w:after="120" w:line="240" w:lineRule="auto"/>
              <w:ind w:left="34" w:hanging="34"/>
              <w:jc w:val="left"/>
            </w:pPr>
            <w:r w:rsidRPr="00157BD8">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2EF58E3A" w14:textId="77777777" w:rsidR="00157BD8" w:rsidRPr="00157BD8" w:rsidRDefault="00157BD8" w:rsidP="00157BD8">
            <w:pPr>
              <w:spacing w:after="240" w:line="240" w:lineRule="auto"/>
              <w:ind w:left="431" w:hanging="431"/>
            </w:pPr>
          </w:p>
        </w:tc>
      </w:tr>
      <w:tr w:rsidR="00157BD8" w:rsidRPr="00157BD8" w14:paraId="7C440884" w14:textId="77777777" w:rsidTr="001962E8">
        <w:trPr>
          <w:trHeight w:val="1318"/>
        </w:trPr>
        <w:tc>
          <w:tcPr>
            <w:tcW w:w="2552" w:type="dxa"/>
            <w:tcBorders>
              <w:top w:val="single" w:sz="4" w:space="0" w:color="auto"/>
              <w:left w:val="single" w:sz="6" w:space="0" w:color="auto"/>
              <w:bottom w:val="single" w:sz="4" w:space="0" w:color="auto"/>
              <w:right w:val="single" w:sz="6" w:space="0" w:color="auto"/>
            </w:tcBorders>
          </w:tcPr>
          <w:p w14:paraId="3D60F07E" w14:textId="77777777" w:rsidR="00157BD8" w:rsidRPr="00157BD8" w:rsidRDefault="00157BD8" w:rsidP="00157BD8">
            <w:pPr>
              <w:spacing w:line="240" w:lineRule="auto"/>
              <w:ind w:hanging="34"/>
              <w:jc w:val="left"/>
            </w:pPr>
            <w:r w:rsidRPr="00157BD8">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4AF6E1DF" w14:textId="77777777" w:rsidR="00157BD8" w:rsidRPr="00157BD8" w:rsidRDefault="00157BD8" w:rsidP="00157BD8">
            <w:pPr>
              <w:spacing w:before="120" w:after="240" w:line="240" w:lineRule="auto"/>
              <w:ind w:left="431" w:hanging="431"/>
            </w:pPr>
          </w:p>
        </w:tc>
      </w:tr>
    </w:tbl>
    <w:p w14:paraId="5907AE5B" w14:textId="77777777" w:rsidR="00157BD8" w:rsidRPr="00157BD8" w:rsidRDefault="00157BD8" w:rsidP="00157BD8">
      <w:pPr>
        <w:spacing w:line="240" w:lineRule="auto"/>
        <w:ind w:left="431" w:hanging="431"/>
      </w:pPr>
    </w:p>
    <w:p w14:paraId="16B8C362" w14:textId="77777777" w:rsidR="00157BD8" w:rsidRPr="00157BD8" w:rsidRDefault="00157BD8" w:rsidP="00157BD8">
      <w:pPr>
        <w:spacing w:line="240" w:lineRule="auto"/>
        <w:ind w:left="431" w:hanging="431"/>
      </w:pPr>
    </w:p>
    <w:p w14:paraId="492C56C6" w14:textId="77777777" w:rsidR="00157BD8" w:rsidRPr="00157BD8" w:rsidRDefault="00157BD8" w:rsidP="00157BD8">
      <w:pPr>
        <w:spacing w:line="240" w:lineRule="auto"/>
        <w:ind w:left="431" w:hanging="431"/>
      </w:pPr>
      <w:r w:rsidRPr="00157BD8">
        <w:t>V ________________, dne___________           PONUDNIK (podpis) _______________</w:t>
      </w:r>
    </w:p>
    <w:p w14:paraId="4509D168" w14:textId="77777777" w:rsidR="00157BD8" w:rsidRPr="00157BD8" w:rsidRDefault="00157BD8" w:rsidP="00157BD8">
      <w:pPr>
        <w:spacing w:line="240" w:lineRule="auto"/>
        <w:ind w:left="4253" w:hanging="4395"/>
        <w:rPr>
          <w:lang w:eastAsia="ar-SA"/>
        </w:rPr>
      </w:pPr>
    </w:p>
    <w:p w14:paraId="24B356B4" w14:textId="77777777" w:rsidR="00157BD8" w:rsidRPr="00157BD8" w:rsidRDefault="00157BD8" w:rsidP="00157BD8">
      <w:pPr>
        <w:spacing w:line="240" w:lineRule="auto"/>
        <w:ind w:left="4253" w:hanging="4395"/>
        <w:rPr>
          <w:lang w:eastAsia="ar-SA"/>
        </w:rPr>
      </w:pPr>
    </w:p>
    <w:p w14:paraId="0F11FBA7" w14:textId="77777777" w:rsidR="00157BD8" w:rsidRPr="00157BD8" w:rsidRDefault="00157BD8" w:rsidP="00157BD8">
      <w:pPr>
        <w:spacing w:line="240" w:lineRule="auto"/>
        <w:ind w:left="4253" w:hanging="4395"/>
        <w:rPr>
          <w:lang w:eastAsia="ar-SA"/>
        </w:rPr>
      </w:pPr>
    </w:p>
    <w:p w14:paraId="3FEFFB5A" w14:textId="77777777" w:rsidR="00157BD8" w:rsidRPr="00157BD8" w:rsidRDefault="00157BD8" w:rsidP="00157BD8">
      <w:pPr>
        <w:spacing w:line="240" w:lineRule="auto"/>
        <w:ind w:left="4253" w:hanging="4395"/>
        <w:rPr>
          <w:lang w:eastAsia="ar-SA"/>
        </w:rPr>
      </w:pPr>
    </w:p>
    <w:p w14:paraId="748A82AF" w14:textId="77777777" w:rsidR="00157BD8" w:rsidRPr="00157BD8" w:rsidRDefault="00157BD8" w:rsidP="00157BD8">
      <w:pPr>
        <w:spacing w:line="240" w:lineRule="auto"/>
        <w:ind w:left="4253" w:hanging="4395"/>
        <w:rPr>
          <w:lang w:eastAsia="ar-SA"/>
        </w:rPr>
      </w:pPr>
    </w:p>
    <w:p w14:paraId="00C46F5C" w14:textId="77777777" w:rsidR="00157BD8" w:rsidRPr="00157BD8" w:rsidRDefault="00157BD8" w:rsidP="00157BD8">
      <w:pPr>
        <w:spacing w:line="240" w:lineRule="auto"/>
        <w:ind w:left="4253" w:hanging="4395"/>
        <w:rPr>
          <w:lang w:eastAsia="ar-SA"/>
        </w:rPr>
      </w:pPr>
    </w:p>
    <w:p w14:paraId="0AF0D299" w14:textId="77777777" w:rsidR="00157BD8" w:rsidRPr="00157BD8" w:rsidRDefault="00157BD8" w:rsidP="00157BD8">
      <w:pPr>
        <w:spacing w:line="240" w:lineRule="auto"/>
        <w:ind w:left="4253" w:hanging="4395"/>
        <w:rPr>
          <w:lang w:eastAsia="ar-SA"/>
        </w:rPr>
      </w:pPr>
    </w:p>
    <w:p w14:paraId="53CBF792" w14:textId="77777777" w:rsidR="00157BD8" w:rsidRPr="00157BD8" w:rsidRDefault="00157BD8" w:rsidP="00157BD8">
      <w:pPr>
        <w:spacing w:line="240" w:lineRule="auto"/>
        <w:ind w:left="4253" w:hanging="4395"/>
        <w:rPr>
          <w:lang w:eastAsia="ar-SA"/>
        </w:rPr>
      </w:pPr>
    </w:p>
    <w:p w14:paraId="52E58606" w14:textId="77777777" w:rsidR="00157BD8" w:rsidRPr="00157BD8" w:rsidRDefault="00157BD8" w:rsidP="00157BD8">
      <w:pPr>
        <w:spacing w:line="240" w:lineRule="auto"/>
        <w:ind w:left="4253" w:hanging="4395"/>
        <w:rPr>
          <w:lang w:eastAsia="ar-SA"/>
        </w:rPr>
      </w:pPr>
    </w:p>
    <w:p w14:paraId="4A537E94" w14:textId="77777777" w:rsidR="00157BD8" w:rsidRPr="00157BD8" w:rsidRDefault="00157BD8" w:rsidP="00157BD8">
      <w:pPr>
        <w:spacing w:line="240" w:lineRule="auto"/>
        <w:ind w:left="1276" w:hanging="1418"/>
        <w:rPr>
          <w:i/>
          <w:lang w:eastAsia="ar-SA"/>
        </w:rPr>
      </w:pPr>
      <w:r w:rsidRPr="00157BD8">
        <w:rPr>
          <w:i/>
          <w:lang w:eastAsia="ar-SA"/>
        </w:rPr>
        <w:t xml:space="preserve">Opomba: </w:t>
      </w:r>
      <w:r w:rsidRPr="00157BD8">
        <w:rPr>
          <w:i/>
          <w:lang w:eastAsia="ar-SA"/>
        </w:rPr>
        <w:tab/>
        <w:t>V primeru, da ponudnik odda ponudbo za več sklopov, mora navajati podatke o podizvajalcu za vsak sklop posebej na ločenih obrazcih.</w:t>
      </w:r>
    </w:p>
    <w:p w14:paraId="002BCAE9" w14:textId="77777777" w:rsidR="00157BD8" w:rsidRPr="00157BD8" w:rsidRDefault="00157BD8" w:rsidP="00157BD8">
      <w:pPr>
        <w:spacing w:line="240" w:lineRule="auto"/>
        <w:rPr>
          <w:lang w:eastAsia="ar-SA"/>
        </w:rPr>
      </w:pPr>
    </w:p>
    <w:p w14:paraId="2B1409A3" w14:textId="77777777" w:rsidR="00157BD8" w:rsidRPr="00157BD8" w:rsidRDefault="00157BD8" w:rsidP="00157BD8">
      <w:pPr>
        <w:spacing w:line="240" w:lineRule="auto"/>
        <w:rPr>
          <w:lang w:eastAsia="ar-SA"/>
        </w:rPr>
        <w:sectPr w:rsidR="00157BD8" w:rsidRPr="00157BD8" w:rsidSect="00157BD8">
          <w:footerReference w:type="default" r:id="rId28"/>
          <w:pgSz w:w="11906" w:h="16838"/>
          <w:pgMar w:top="1417" w:right="1416" w:bottom="1417" w:left="1417" w:header="708" w:footer="708" w:gutter="0"/>
          <w:cols w:space="708"/>
          <w:docGrid w:linePitch="360"/>
        </w:sectPr>
      </w:pPr>
    </w:p>
    <w:p w14:paraId="3AC28683" w14:textId="77777777" w:rsidR="00157BD8" w:rsidRPr="00157BD8" w:rsidRDefault="00157BD8" w:rsidP="00157BD8">
      <w:pPr>
        <w:spacing w:line="240" w:lineRule="auto"/>
        <w:rPr>
          <w:lang w:eastAsia="ar-SA"/>
        </w:rPr>
      </w:pPr>
    </w:p>
    <w:p w14:paraId="53AF1EB7" w14:textId="77777777" w:rsidR="00157BD8" w:rsidRPr="00157BD8" w:rsidRDefault="00157BD8" w:rsidP="00157BD8">
      <w:pPr>
        <w:spacing w:line="240" w:lineRule="auto"/>
        <w:rPr>
          <w:lang w:eastAsia="ar-SA"/>
        </w:rPr>
      </w:pPr>
    </w:p>
    <w:p w14:paraId="003A2521" w14:textId="77777777" w:rsidR="00157BD8" w:rsidRPr="00157BD8" w:rsidRDefault="00157BD8" w:rsidP="00157BD8">
      <w:pPr>
        <w:spacing w:line="240" w:lineRule="auto"/>
        <w:rPr>
          <w:lang w:eastAsia="ar-SA"/>
        </w:rPr>
      </w:pPr>
      <w:r w:rsidRPr="00157BD8">
        <w:rPr>
          <w:lang w:eastAsia="ar-SA"/>
        </w:rPr>
        <w:t>Podizvajalec:</w:t>
      </w:r>
      <w:r w:rsidRPr="00157BD8">
        <w:rPr>
          <w:lang w:eastAsia="ar-SA"/>
        </w:rPr>
        <w:tab/>
        <w:t>.....................................................</w:t>
      </w:r>
    </w:p>
    <w:p w14:paraId="51AF23E0" w14:textId="77777777" w:rsidR="00157BD8" w:rsidRPr="00157BD8" w:rsidRDefault="00157BD8" w:rsidP="00157BD8">
      <w:pPr>
        <w:spacing w:line="240" w:lineRule="auto"/>
        <w:rPr>
          <w:lang w:eastAsia="ar-SA"/>
        </w:rPr>
      </w:pPr>
    </w:p>
    <w:p w14:paraId="47002DC1" w14:textId="77777777" w:rsidR="00157BD8" w:rsidRPr="00157BD8" w:rsidRDefault="00157BD8" w:rsidP="00157BD8">
      <w:pPr>
        <w:spacing w:line="240" w:lineRule="auto"/>
        <w:rPr>
          <w:lang w:eastAsia="ar-SA"/>
        </w:rPr>
      </w:pPr>
      <w:r w:rsidRPr="00157BD8">
        <w:rPr>
          <w:lang w:eastAsia="ar-SA"/>
        </w:rPr>
        <w:tab/>
      </w:r>
      <w:r w:rsidRPr="00157BD8">
        <w:rPr>
          <w:lang w:eastAsia="ar-SA"/>
        </w:rPr>
        <w:tab/>
        <w:t>.....................................................</w:t>
      </w:r>
    </w:p>
    <w:p w14:paraId="6CE8241F" w14:textId="77777777" w:rsidR="00157BD8" w:rsidRPr="00157BD8" w:rsidRDefault="00157BD8" w:rsidP="00157BD8">
      <w:pPr>
        <w:spacing w:line="240" w:lineRule="auto"/>
        <w:rPr>
          <w:lang w:eastAsia="ar-SA"/>
        </w:rPr>
      </w:pPr>
    </w:p>
    <w:p w14:paraId="20BE9F64" w14:textId="77777777" w:rsidR="00157BD8" w:rsidRPr="00157BD8" w:rsidRDefault="00157BD8" w:rsidP="00157BD8">
      <w:pPr>
        <w:spacing w:line="240" w:lineRule="auto"/>
        <w:rPr>
          <w:lang w:eastAsia="ar-SA"/>
        </w:rPr>
      </w:pPr>
      <w:r w:rsidRPr="00157BD8">
        <w:rPr>
          <w:lang w:eastAsia="ar-SA"/>
        </w:rPr>
        <w:tab/>
      </w:r>
      <w:r w:rsidRPr="00157BD8">
        <w:rPr>
          <w:lang w:eastAsia="ar-SA"/>
        </w:rPr>
        <w:tab/>
        <w:t>.....................................................</w:t>
      </w:r>
    </w:p>
    <w:p w14:paraId="4BF588FB" w14:textId="77777777" w:rsidR="00157BD8" w:rsidRPr="00157BD8" w:rsidRDefault="00157BD8" w:rsidP="00157BD8">
      <w:pPr>
        <w:spacing w:line="240" w:lineRule="auto"/>
        <w:rPr>
          <w:lang w:eastAsia="ar-SA"/>
        </w:rPr>
      </w:pPr>
    </w:p>
    <w:p w14:paraId="2594F43B" w14:textId="77777777" w:rsidR="00157BD8" w:rsidRPr="00157BD8" w:rsidRDefault="00157BD8" w:rsidP="00157BD8">
      <w:pPr>
        <w:spacing w:line="240" w:lineRule="auto"/>
        <w:rPr>
          <w:lang w:eastAsia="ar-SA"/>
        </w:rPr>
      </w:pPr>
    </w:p>
    <w:p w14:paraId="68BE9100" w14:textId="77777777" w:rsidR="00C84CC7" w:rsidRPr="00C84CC7" w:rsidRDefault="00C84CC7" w:rsidP="00C84CC7">
      <w:pPr>
        <w:spacing w:line="240" w:lineRule="auto"/>
        <w:rPr>
          <w:lang w:eastAsia="ar-SA"/>
        </w:rPr>
      </w:pPr>
      <w:r w:rsidRPr="00C84CC7">
        <w:rPr>
          <w:lang w:eastAsia="ar-SA"/>
        </w:rPr>
        <w:t>Sklop ……. (vpisati sklop)</w:t>
      </w:r>
    </w:p>
    <w:p w14:paraId="5E6A3640" w14:textId="77777777" w:rsidR="00157BD8" w:rsidRPr="00157BD8" w:rsidRDefault="00157BD8" w:rsidP="00157BD8">
      <w:pPr>
        <w:spacing w:line="240" w:lineRule="auto"/>
        <w:rPr>
          <w:lang w:eastAsia="ar-SA"/>
        </w:rPr>
      </w:pPr>
    </w:p>
    <w:p w14:paraId="2BB025A5" w14:textId="77777777" w:rsidR="00157BD8" w:rsidRPr="00157BD8" w:rsidRDefault="00157BD8" w:rsidP="00157BD8">
      <w:pPr>
        <w:spacing w:line="240" w:lineRule="auto"/>
        <w:rPr>
          <w:lang w:eastAsia="ar-SA"/>
        </w:rPr>
      </w:pPr>
    </w:p>
    <w:p w14:paraId="1FA0F01A" w14:textId="77777777" w:rsidR="00157BD8" w:rsidRPr="00157BD8" w:rsidRDefault="00157BD8" w:rsidP="00157BD8">
      <w:pPr>
        <w:spacing w:line="240" w:lineRule="auto"/>
        <w:rPr>
          <w:lang w:eastAsia="ar-SA"/>
        </w:rPr>
      </w:pPr>
    </w:p>
    <w:p w14:paraId="7C27E205" w14:textId="77777777" w:rsidR="00157BD8" w:rsidRPr="00157BD8" w:rsidRDefault="00157BD8" w:rsidP="00157BD8">
      <w:pPr>
        <w:spacing w:line="240" w:lineRule="auto"/>
        <w:jc w:val="center"/>
        <w:rPr>
          <w:b/>
          <w:lang w:eastAsia="ar-SA"/>
        </w:rPr>
      </w:pPr>
      <w:r w:rsidRPr="00157BD8">
        <w:rPr>
          <w:b/>
          <w:lang w:eastAsia="ar-SA"/>
        </w:rPr>
        <w:t>Z A H T E V A in S O G L A S J E</w:t>
      </w:r>
    </w:p>
    <w:p w14:paraId="2116CC16" w14:textId="77777777" w:rsidR="00157BD8" w:rsidRPr="00157BD8" w:rsidRDefault="00157BD8" w:rsidP="00157BD8">
      <w:pPr>
        <w:spacing w:line="240" w:lineRule="auto"/>
        <w:rPr>
          <w:b/>
          <w:lang w:eastAsia="ar-SA"/>
        </w:rPr>
      </w:pPr>
    </w:p>
    <w:p w14:paraId="02A01B9F" w14:textId="77777777" w:rsidR="00157BD8" w:rsidRPr="00157BD8" w:rsidRDefault="00157BD8" w:rsidP="00157BD8">
      <w:pPr>
        <w:spacing w:line="240" w:lineRule="auto"/>
        <w:rPr>
          <w:b/>
          <w:lang w:eastAsia="ar-SA"/>
        </w:rPr>
      </w:pPr>
    </w:p>
    <w:p w14:paraId="53505C02" w14:textId="77777777" w:rsidR="00157BD8" w:rsidRPr="00157BD8" w:rsidRDefault="00157BD8" w:rsidP="00157BD8">
      <w:pPr>
        <w:spacing w:line="240" w:lineRule="auto"/>
        <w:rPr>
          <w:b/>
          <w:lang w:eastAsia="ar-SA"/>
        </w:rPr>
      </w:pPr>
    </w:p>
    <w:p w14:paraId="4CE689E0" w14:textId="40EB8E6D" w:rsidR="00157BD8" w:rsidRPr="00157BD8" w:rsidRDefault="00157BD8" w:rsidP="00157BD8">
      <w:pPr>
        <w:spacing w:line="240" w:lineRule="auto"/>
        <w:rPr>
          <w:lang w:eastAsia="ar-SA"/>
        </w:rPr>
      </w:pPr>
      <w:r w:rsidRPr="00157BD8">
        <w:rPr>
          <w:lang w:eastAsia="ar-SA"/>
        </w:rPr>
        <w:t>Podajamo zahtevo za neposredna plačila in soglašamo, da naročnik namesto glavnega izvajalca poravna našo terjatev do glavnega izvajalca, s katerim sodelujemo pri izvedbi  naročila »</w:t>
      </w:r>
      <w:r w:rsidR="00224050" w:rsidRPr="00224050">
        <w:t>IZDELAVA, DOBAVA IN MONTAŽA OPREME ZA OPERACIJSKI BLOK IN ENOTO ZA INTENZIVNO TERAPIJO V SB PTUJ</w:t>
      </w:r>
      <w:r w:rsidRPr="00157BD8">
        <w:rPr>
          <w:lang w:eastAsia="ar-SA"/>
        </w:rPr>
        <w:t>«.</w:t>
      </w:r>
    </w:p>
    <w:p w14:paraId="43443C5A" w14:textId="77777777" w:rsidR="00157BD8" w:rsidRPr="00157BD8" w:rsidRDefault="00157BD8" w:rsidP="00157BD8">
      <w:pPr>
        <w:spacing w:line="240" w:lineRule="auto"/>
        <w:rPr>
          <w:lang w:eastAsia="ar-SA"/>
        </w:rPr>
      </w:pPr>
    </w:p>
    <w:p w14:paraId="2BCC2AB4" w14:textId="77777777" w:rsidR="00157BD8" w:rsidRPr="00157BD8" w:rsidRDefault="00157BD8" w:rsidP="00157BD8">
      <w:pPr>
        <w:spacing w:line="240" w:lineRule="auto"/>
        <w:rPr>
          <w:lang w:eastAsia="ar-SA"/>
        </w:rPr>
      </w:pPr>
    </w:p>
    <w:p w14:paraId="528F0558" w14:textId="77777777" w:rsidR="00157BD8" w:rsidRPr="00157BD8" w:rsidRDefault="00157BD8" w:rsidP="00157BD8">
      <w:pPr>
        <w:spacing w:line="240" w:lineRule="auto"/>
        <w:rPr>
          <w:lang w:eastAsia="ar-SA"/>
        </w:rPr>
      </w:pPr>
    </w:p>
    <w:p w14:paraId="53CCE586" w14:textId="77777777" w:rsidR="00157BD8" w:rsidRPr="00157BD8" w:rsidRDefault="00157BD8" w:rsidP="00157BD8">
      <w:pPr>
        <w:spacing w:line="240" w:lineRule="auto"/>
        <w:rPr>
          <w:lang w:eastAsia="ar-SA"/>
        </w:rPr>
      </w:pPr>
    </w:p>
    <w:p w14:paraId="768E1660" w14:textId="77777777" w:rsidR="00157BD8" w:rsidRPr="00157BD8" w:rsidRDefault="00157BD8" w:rsidP="00157BD8">
      <w:pPr>
        <w:spacing w:line="240" w:lineRule="auto"/>
        <w:rPr>
          <w:lang w:eastAsia="ar-SA"/>
        </w:rPr>
      </w:pPr>
    </w:p>
    <w:p w14:paraId="43FD52C4" w14:textId="77777777" w:rsidR="00157BD8" w:rsidRPr="00157BD8" w:rsidRDefault="00157BD8" w:rsidP="00157BD8">
      <w:pPr>
        <w:spacing w:line="240" w:lineRule="auto"/>
        <w:rPr>
          <w:lang w:eastAsia="ar-SA"/>
        </w:rPr>
      </w:pPr>
      <w:r w:rsidRPr="00157BD8">
        <w:rPr>
          <w:lang w:eastAsia="ar-SA"/>
        </w:rPr>
        <w:tab/>
      </w:r>
    </w:p>
    <w:p w14:paraId="685D06A3" w14:textId="77777777" w:rsidR="00157BD8" w:rsidRPr="00157BD8" w:rsidRDefault="00157BD8" w:rsidP="00157BD8">
      <w:pPr>
        <w:spacing w:line="240" w:lineRule="auto"/>
        <w:ind w:left="431" w:hanging="431"/>
      </w:pPr>
      <w:r w:rsidRPr="00157BD8">
        <w:t>V ________________, dne___________           PODIZVAJALEC (podpis) _______________</w:t>
      </w:r>
    </w:p>
    <w:p w14:paraId="53D48876" w14:textId="77777777" w:rsidR="00157BD8" w:rsidRPr="00157BD8" w:rsidRDefault="00157BD8" w:rsidP="00157BD8">
      <w:pPr>
        <w:spacing w:line="240" w:lineRule="auto"/>
        <w:rPr>
          <w:lang w:eastAsia="ar-SA"/>
        </w:rPr>
      </w:pPr>
    </w:p>
    <w:p w14:paraId="1B83EA44" w14:textId="77777777" w:rsidR="00157BD8" w:rsidRPr="00157BD8" w:rsidRDefault="00157BD8" w:rsidP="00157BD8">
      <w:pPr>
        <w:spacing w:line="240" w:lineRule="auto"/>
        <w:rPr>
          <w:lang w:eastAsia="ar-SA"/>
        </w:rPr>
      </w:pPr>
    </w:p>
    <w:p w14:paraId="2EBEEC8D" w14:textId="77777777" w:rsidR="00157BD8" w:rsidRPr="00157BD8" w:rsidRDefault="00157BD8" w:rsidP="00157BD8">
      <w:pPr>
        <w:spacing w:line="240" w:lineRule="auto"/>
        <w:ind w:left="431" w:hanging="431"/>
        <w:jc w:val="left"/>
        <w:rPr>
          <w:lang w:eastAsia="ar-SA"/>
        </w:rPr>
      </w:pPr>
    </w:p>
    <w:p w14:paraId="6D859963" w14:textId="77777777" w:rsidR="00157BD8" w:rsidRPr="00157BD8" w:rsidRDefault="00157BD8" w:rsidP="00157BD8">
      <w:pPr>
        <w:spacing w:after="200" w:line="240" w:lineRule="auto"/>
        <w:jc w:val="left"/>
      </w:pPr>
    </w:p>
    <w:p w14:paraId="395A65B3" w14:textId="77777777" w:rsidR="00157BD8" w:rsidRPr="00157BD8" w:rsidRDefault="00157BD8" w:rsidP="00157BD8">
      <w:pPr>
        <w:spacing w:after="200" w:line="276" w:lineRule="auto"/>
        <w:jc w:val="left"/>
        <w:rPr>
          <w:color w:val="000000" w:themeColor="text1"/>
        </w:rPr>
      </w:pPr>
      <w:r w:rsidRPr="00157BD8">
        <w:rPr>
          <w:color w:val="000000" w:themeColor="text1"/>
        </w:rPr>
        <w:br w:type="page"/>
      </w:r>
    </w:p>
    <w:p w14:paraId="5BFC4BE2" w14:textId="77777777" w:rsidR="00157BD8" w:rsidRPr="00157BD8" w:rsidRDefault="00157BD8" w:rsidP="00157BD8">
      <w:pPr>
        <w:spacing w:line="240" w:lineRule="auto"/>
        <w:jc w:val="left"/>
        <w:rPr>
          <w:rFonts w:eastAsiaTheme="minorHAnsi"/>
          <w:i/>
          <w:lang w:eastAsia="en-US"/>
        </w:rPr>
      </w:pPr>
      <w:r w:rsidRPr="00157BD8">
        <w:rPr>
          <w:rFonts w:eastAsiaTheme="minorHAnsi"/>
          <w:i/>
          <w:lang w:eastAsia="en-US"/>
        </w:rPr>
        <w:lastRenderedPageBreak/>
        <w:t xml:space="preserve">GLAVA GOSPODARSKEGA SUBJEKTA </w:t>
      </w:r>
    </w:p>
    <w:p w14:paraId="78F7FE5B" w14:textId="77777777" w:rsidR="00157BD8" w:rsidRPr="00157BD8" w:rsidRDefault="00157BD8" w:rsidP="00157BD8">
      <w:pPr>
        <w:spacing w:line="240" w:lineRule="auto"/>
        <w:jc w:val="left"/>
        <w:rPr>
          <w:rFonts w:eastAsiaTheme="minorHAnsi"/>
          <w:i/>
          <w:lang w:eastAsia="en-US"/>
        </w:rPr>
      </w:pPr>
    </w:p>
    <w:p w14:paraId="5CE5E06B" w14:textId="77777777" w:rsidR="00157BD8" w:rsidRPr="00157BD8" w:rsidRDefault="00157BD8" w:rsidP="00157BD8">
      <w:pPr>
        <w:spacing w:line="240" w:lineRule="auto"/>
        <w:rPr>
          <w:rFonts w:eastAsiaTheme="minorHAnsi"/>
          <w:lang w:eastAsia="en-US"/>
        </w:rPr>
      </w:pPr>
    </w:p>
    <w:p w14:paraId="79DF5058"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071A3A41" w14:textId="77777777" w:rsidR="00157BD8" w:rsidRPr="00157BD8" w:rsidRDefault="00157BD8" w:rsidP="00157BD8">
      <w:pPr>
        <w:spacing w:line="240" w:lineRule="auto"/>
        <w:rPr>
          <w:rFonts w:eastAsiaTheme="minorHAnsi"/>
          <w:lang w:eastAsia="en-US"/>
        </w:rPr>
      </w:pPr>
    </w:p>
    <w:p w14:paraId="143993E0"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kot zakoniti zastopnik gospodarskega subjekta v postopku javnega naročanja podajam naslednjo </w:t>
      </w:r>
    </w:p>
    <w:p w14:paraId="7FEABE0E" w14:textId="77777777" w:rsidR="00157BD8" w:rsidRPr="00157BD8" w:rsidRDefault="00157BD8" w:rsidP="00157BD8">
      <w:pPr>
        <w:spacing w:line="240" w:lineRule="auto"/>
        <w:rPr>
          <w:rFonts w:eastAsiaTheme="minorHAnsi"/>
          <w:lang w:eastAsia="en-US"/>
        </w:rPr>
      </w:pPr>
    </w:p>
    <w:p w14:paraId="6B8A1C70" w14:textId="77777777" w:rsidR="00157BD8" w:rsidRPr="00157BD8" w:rsidRDefault="00157BD8" w:rsidP="00157BD8">
      <w:pPr>
        <w:spacing w:line="240" w:lineRule="auto"/>
        <w:rPr>
          <w:rFonts w:eastAsiaTheme="minorHAnsi"/>
          <w:lang w:eastAsia="en-US"/>
        </w:rPr>
      </w:pPr>
    </w:p>
    <w:p w14:paraId="2C71F08C" w14:textId="77777777" w:rsidR="00157BD8" w:rsidRPr="00157BD8" w:rsidRDefault="00157BD8" w:rsidP="00157BD8">
      <w:pPr>
        <w:spacing w:line="240" w:lineRule="auto"/>
        <w:jc w:val="center"/>
        <w:rPr>
          <w:rFonts w:eastAsiaTheme="minorHAnsi"/>
          <w:b/>
          <w:lang w:eastAsia="en-US"/>
        </w:rPr>
      </w:pPr>
      <w:r w:rsidRPr="00157BD8">
        <w:rPr>
          <w:rFonts w:eastAsiaTheme="minorHAnsi"/>
          <w:b/>
          <w:lang w:eastAsia="en-US"/>
        </w:rPr>
        <w:t>IZJAVO O LASTNIŠKI STRUKTURI</w:t>
      </w:r>
    </w:p>
    <w:p w14:paraId="2A25E814" w14:textId="77777777" w:rsidR="00157BD8" w:rsidRPr="00157BD8" w:rsidRDefault="00157BD8" w:rsidP="00157BD8">
      <w:pPr>
        <w:spacing w:line="240" w:lineRule="auto"/>
        <w:jc w:val="center"/>
        <w:rPr>
          <w:rFonts w:eastAsiaTheme="minorHAnsi"/>
          <w:b/>
          <w:lang w:eastAsia="en-US"/>
        </w:rPr>
      </w:pPr>
    </w:p>
    <w:p w14:paraId="0B450A1B" w14:textId="77777777" w:rsidR="00157BD8" w:rsidRPr="00157BD8" w:rsidRDefault="00157BD8" w:rsidP="00157BD8">
      <w:pPr>
        <w:spacing w:line="240" w:lineRule="auto"/>
        <w:rPr>
          <w:rFonts w:eastAsiaTheme="minorHAnsi"/>
          <w:lang w:eastAsia="en-US"/>
        </w:rPr>
      </w:pPr>
    </w:p>
    <w:p w14:paraId="72A1622E"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Podatki o gospodarskem subjektu (pravna oseba, podjetnik, društvo ali drug pravni subjekt, ki nastopa v postopku javnega naročanja): </w:t>
      </w:r>
    </w:p>
    <w:p w14:paraId="34407DA4" w14:textId="77777777" w:rsidR="00157BD8" w:rsidRPr="00157BD8" w:rsidRDefault="00157BD8" w:rsidP="00157BD8">
      <w:pPr>
        <w:spacing w:line="240" w:lineRule="auto"/>
        <w:rPr>
          <w:rFonts w:eastAsiaTheme="minorHAnsi"/>
          <w:lang w:eastAsia="en-US"/>
        </w:rPr>
      </w:pPr>
    </w:p>
    <w:p w14:paraId="2920CB08"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Firma gospodarskega subjekta: ________________________________________________________ </w:t>
      </w:r>
    </w:p>
    <w:p w14:paraId="6A19AC33" w14:textId="77777777" w:rsidR="00157BD8" w:rsidRPr="00157BD8" w:rsidRDefault="00157BD8" w:rsidP="00157BD8">
      <w:pPr>
        <w:spacing w:line="240" w:lineRule="auto"/>
        <w:rPr>
          <w:rFonts w:eastAsiaTheme="minorHAnsi"/>
          <w:lang w:eastAsia="en-US"/>
        </w:rPr>
      </w:pPr>
    </w:p>
    <w:p w14:paraId="75F00680"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Sedež gospodarskega subjekta (država, ulica in hišna številka, naselje, občina, poštna številka in kraj): </w:t>
      </w:r>
    </w:p>
    <w:p w14:paraId="143664DF"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_________________________________________________________________________________ </w:t>
      </w:r>
    </w:p>
    <w:p w14:paraId="05C888F8" w14:textId="77777777" w:rsidR="00157BD8" w:rsidRPr="00157BD8" w:rsidRDefault="00157BD8" w:rsidP="00157BD8">
      <w:pPr>
        <w:spacing w:line="240" w:lineRule="auto"/>
        <w:rPr>
          <w:rFonts w:eastAsiaTheme="minorHAnsi"/>
          <w:lang w:eastAsia="en-US"/>
        </w:rPr>
      </w:pPr>
    </w:p>
    <w:p w14:paraId="793B5048"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Matična številka gospodarskega subjekta oziroma davčna številka za druge fizične in pravne osebe – gospodarske subjekte, ki niso vpisane v poslovnem registru: __________________________________ </w:t>
      </w:r>
    </w:p>
    <w:p w14:paraId="7383D137" w14:textId="77777777" w:rsidR="00157BD8" w:rsidRPr="00157BD8" w:rsidRDefault="00157BD8" w:rsidP="00157BD8">
      <w:pPr>
        <w:spacing w:line="240" w:lineRule="auto"/>
        <w:jc w:val="left"/>
        <w:rPr>
          <w:rFonts w:eastAsiaTheme="minorHAnsi"/>
          <w:lang w:eastAsia="en-US"/>
        </w:rPr>
      </w:pPr>
    </w:p>
    <w:p w14:paraId="22FE1CF3"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Gospodarski subjekt je nosilec tihe družbe* (ustrezno označi): </w:t>
      </w:r>
      <w:r w:rsidRPr="00157BD8">
        <w:rPr>
          <w:rFonts w:eastAsiaTheme="minorHAnsi"/>
          <w:lang w:eastAsia="en-US"/>
        </w:rPr>
        <w:tab/>
        <w:t xml:space="preserve">DA </w:t>
      </w:r>
      <w:r w:rsidRPr="00157BD8">
        <w:rPr>
          <w:rFonts w:eastAsiaTheme="minorHAnsi"/>
          <w:lang w:eastAsia="en-US"/>
        </w:rPr>
        <w:tab/>
        <w:t xml:space="preserve">NE </w:t>
      </w:r>
    </w:p>
    <w:p w14:paraId="09A95466" w14:textId="77777777" w:rsidR="00157BD8" w:rsidRPr="00157BD8" w:rsidRDefault="00157BD8" w:rsidP="00157BD8">
      <w:pPr>
        <w:spacing w:line="240" w:lineRule="auto"/>
        <w:jc w:val="left"/>
        <w:rPr>
          <w:rFonts w:eastAsiaTheme="minorHAnsi"/>
          <w:b/>
          <w:lang w:eastAsia="en-US"/>
        </w:rPr>
      </w:pPr>
    </w:p>
    <w:p w14:paraId="4017706C" w14:textId="77777777" w:rsidR="00157BD8" w:rsidRPr="00157BD8" w:rsidRDefault="00157BD8" w:rsidP="00157BD8">
      <w:pPr>
        <w:spacing w:line="240" w:lineRule="auto"/>
        <w:jc w:val="left"/>
        <w:rPr>
          <w:rFonts w:eastAsiaTheme="minorHAnsi"/>
          <w:b/>
          <w:lang w:eastAsia="en-US"/>
        </w:rPr>
      </w:pPr>
      <w:r w:rsidRPr="00157BD8">
        <w:rPr>
          <w:rFonts w:eastAsiaTheme="minorHAnsi"/>
          <w:b/>
          <w:lang w:eastAsia="en-US"/>
        </w:rPr>
        <w:t xml:space="preserve">Lastniška struktura gospodarskega subjekta: </w:t>
      </w:r>
    </w:p>
    <w:p w14:paraId="5E40AEE2" w14:textId="77777777" w:rsidR="00157BD8" w:rsidRPr="00157BD8" w:rsidRDefault="00157BD8" w:rsidP="00157BD8">
      <w:pPr>
        <w:spacing w:line="240" w:lineRule="auto"/>
        <w:jc w:val="left"/>
        <w:rPr>
          <w:rFonts w:eastAsiaTheme="minorHAnsi"/>
          <w:b/>
          <w:lang w:eastAsia="en-US"/>
        </w:rPr>
      </w:pPr>
    </w:p>
    <w:p w14:paraId="7281F129" w14:textId="77777777" w:rsidR="00157BD8" w:rsidRPr="00157BD8" w:rsidRDefault="00157BD8" w:rsidP="00375A10">
      <w:pPr>
        <w:numPr>
          <w:ilvl w:val="1"/>
          <w:numId w:val="44"/>
        </w:numPr>
        <w:spacing w:after="200" w:line="240" w:lineRule="auto"/>
        <w:contextualSpacing/>
        <w:jc w:val="left"/>
        <w:rPr>
          <w:rFonts w:eastAsiaTheme="minorHAnsi"/>
          <w:b/>
          <w:lang w:eastAsia="en-US"/>
        </w:rPr>
      </w:pPr>
      <w:r w:rsidRPr="00157BD8">
        <w:rPr>
          <w:rFonts w:eastAsiaTheme="minorHAnsi"/>
          <w:b/>
          <w:lang w:eastAsia="en-US"/>
        </w:rPr>
        <w:t xml:space="preserve">Podatki o udeležbi fizičnih oseb v lastništvu gospodarskega subjekta, vključno s tihimi družbeniki*: </w:t>
      </w:r>
    </w:p>
    <w:p w14:paraId="7E0DA2A8" w14:textId="77777777" w:rsidR="00157BD8" w:rsidRPr="00157BD8" w:rsidRDefault="00157BD8" w:rsidP="00157BD8">
      <w:pPr>
        <w:spacing w:after="200" w:line="240" w:lineRule="auto"/>
        <w:ind w:left="390"/>
        <w:contextualSpacing/>
        <w:jc w:val="left"/>
        <w:rPr>
          <w:rFonts w:eastAsiaTheme="minorHAnsi"/>
          <w:lang w:eastAsia="en-US"/>
        </w:rPr>
      </w:pPr>
    </w:p>
    <w:p w14:paraId="6C261578"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Fizična oseba 1:</w:t>
      </w:r>
    </w:p>
    <w:p w14:paraId="0C1281FA" w14:textId="77777777" w:rsidR="00157BD8" w:rsidRPr="00157BD8" w:rsidRDefault="00157BD8" w:rsidP="00157BD8">
      <w:pPr>
        <w:spacing w:line="240" w:lineRule="auto"/>
        <w:jc w:val="left"/>
        <w:rPr>
          <w:rFonts w:eastAsiaTheme="minorHAnsi"/>
          <w:lang w:eastAsia="en-US"/>
        </w:rPr>
      </w:pPr>
    </w:p>
    <w:p w14:paraId="3D10FE28"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Ime in priimek: ____________________________________________________________________ </w:t>
      </w:r>
    </w:p>
    <w:p w14:paraId="4FF3100F" w14:textId="77777777" w:rsidR="00157BD8" w:rsidRPr="00157BD8" w:rsidRDefault="00157BD8" w:rsidP="00157BD8">
      <w:pPr>
        <w:spacing w:line="240" w:lineRule="auto"/>
        <w:jc w:val="left"/>
        <w:rPr>
          <w:rFonts w:eastAsiaTheme="minorHAnsi"/>
          <w:lang w:eastAsia="en-US"/>
        </w:rPr>
      </w:pPr>
    </w:p>
    <w:p w14:paraId="3ABBECE3"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Prebivališče – stalno, razen če ima oseba začasno prebivališče v Republiki Sloveniji (država, ulica in hišna številka, naselje, občina, poštna številka in kraj): </w:t>
      </w:r>
    </w:p>
    <w:p w14:paraId="567B8759"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_________________________________________________________________________________</w:t>
      </w:r>
    </w:p>
    <w:p w14:paraId="5C0434BA" w14:textId="77777777" w:rsidR="00157BD8" w:rsidRPr="00157BD8" w:rsidRDefault="00157BD8" w:rsidP="00157BD8">
      <w:pPr>
        <w:spacing w:line="240" w:lineRule="auto"/>
        <w:jc w:val="left"/>
        <w:rPr>
          <w:rFonts w:eastAsiaTheme="minorHAnsi"/>
          <w:lang w:eastAsia="en-US"/>
        </w:rPr>
      </w:pPr>
    </w:p>
    <w:p w14:paraId="2867A3C8"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Delež lastništva gospodarskega subjekta: _______________________________________________ </w:t>
      </w:r>
    </w:p>
    <w:p w14:paraId="2B02EBD3" w14:textId="77777777" w:rsidR="00157BD8" w:rsidRPr="00157BD8" w:rsidRDefault="00157BD8" w:rsidP="00157BD8">
      <w:pPr>
        <w:spacing w:line="240" w:lineRule="auto"/>
        <w:jc w:val="left"/>
        <w:rPr>
          <w:rFonts w:eastAsiaTheme="minorHAnsi"/>
          <w:lang w:eastAsia="en-US"/>
        </w:rPr>
      </w:pPr>
    </w:p>
    <w:p w14:paraId="2A1DD206"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Tihi družbenik* (ustrezno označi): </w:t>
      </w:r>
      <w:r w:rsidRPr="00157BD8">
        <w:rPr>
          <w:rFonts w:eastAsiaTheme="minorHAnsi"/>
          <w:lang w:eastAsia="en-US"/>
        </w:rPr>
        <w:tab/>
        <w:t xml:space="preserve">DA </w:t>
      </w:r>
      <w:r w:rsidRPr="00157BD8">
        <w:rPr>
          <w:rFonts w:eastAsiaTheme="minorHAnsi"/>
          <w:lang w:eastAsia="en-US"/>
        </w:rPr>
        <w:tab/>
        <w:t xml:space="preserve">NE </w:t>
      </w:r>
    </w:p>
    <w:p w14:paraId="550EF7E3" w14:textId="77777777" w:rsidR="00157BD8" w:rsidRPr="00157BD8" w:rsidRDefault="00157BD8" w:rsidP="00157BD8">
      <w:pPr>
        <w:spacing w:line="240" w:lineRule="auto"/>
        <w:jc w:val="left"/>
        <w:rPr>
          <w:rFonts w:eastAsiaTheme="minorHAnsi"/>
          <w:lang w:eastAsia="en-US"/>
        </w:rPr>
      </w:pPr>
    </w:p>
    <w:p w14:paraId="3A4892C9"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Če DA, navedite nosilca tihe družbe*:___________________________________________________ </w:t>
      </w:r>
    </w:p>
    <w:p w14:paraId="0D340243" w14:textId="77777777" w:rsidR="00157BD8" w:rsidRPr="00157BD8" w:rsidRDefault="00157BD8" w:rsidP="00157BD8">
      <w:pPr>
        <w:spacing w:line="240" w:lineRule="auto"/>
        <w:jc w:val="left"/>
        <w:rPr>
          <w:rFonts w:eastAsiaTheme="minorHAnsi"/>
          <w:lang w:eastAsia="en-US"/>
        </w:rPr>
      </w:pPr>
    </w:p>
    <w:p w14:paraId="1F4784A1"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Fizična oseba 2: </w:t>
      </w:r>
    </w:p>
    <w:p w14:paraId="15B7E87C" w14:textId="77777777" w:rsidR="00157BD8" w:rsidRPr="00157BD8" w:rsidRDefault="00157BD8" w:rsidP="00157BD8">
      <w:pPr>
        <w:spacing w:line="240" w:lineRule="auto"/>
        <w:jc w:val="left"/>
        <w:rPr>
          <w:rFonts w:eastAsiaTheme="minorHAnsi"/>
          <w:lang w:eastAsia="en-US"/>
        </w:rPr>
      </w:pPr>
    </w:p>
    <w:p w14:paraId="4B5EA846"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Ime in priimek: _____________________________________________________________________ </w:t>
      </w:r>
    </w:p>
    <w:p w14:paraId="096A6D5C" w14:textId="77777777" w:rsidR="00157BD8" w:rsidRPr="00157BD8" w:rsidRDefault="00157BD8" w:rsidP="00157BD8">
      <w:pPr>
        <w:spacing w:line="240" w:lineRule="auto"/>
        <w:jc w:val="left"/>
        <w:rPr>
          <w:rFonts w:eastAsiaTheme="minorHAnsi"/>
          <w:lang w:eastAsia="en-US"/>
        </w:rPr>
      </w:pPr>
    </w:p>
    <w:p w14:paraId="52F2136D"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Prebivališče – stalno, razen če ima oseba začasno prebivališče v Republiki Sloveniji (država, ulica in hišna številka, naselje, občina, poštna številka in kraj): </w:t>
      </w:r>
    </w:p>
    <w:p w14:paraId="2BE00E7F"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_________________________________________________________________________________</w:t>
      </w:r>
    </w:p>
    <w:p w14:paraId="4D98E611" w14:textId="77777777" w:rsidR="00157BD8" w:rsidRPr="00157BD8" w:rsidRDefault="00157BD8" w:rsidP="00157BD8">
      <w:pPr>
        <w:spacing w:line="240" w:lineRule="auto"/>
        <w:jc w:val="left"/>
        <w:rPr>
          <w:rFonts w:eastAsiaTheme="minorHAnsi"/>
          <w:lang w:eastAsia="en-US"/>
        </w:rPr>
      </w:pPr>
    </w:p>
    <w:p w14:paraId="7DBF0266"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Delež lastništva gospodarskega subjekta: _______________________________________________ </w:t>
      </w:r>
    </w:p>
    <w:p w14:paraId="23CBF64C"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Tihi družbenik* (ustrezno označi): </w:t>
      </w:r>
      <w:r w:rsidRPr="00157BD8">
        <w:rPr>
          <w:rFonts w:eastAsiaTheme="minorHAnsi"/>
          <w:lang w:eastAsia="en-US"/>
        </w:rPr>
        <w:tab/>
        <w:t xml:space="preserve">DA </w:t>
      </w:r>
      <w:r w:rsidRPr="00157BD8">
        <w:rPr>
          <w:rFonts w:eastAsiaTheme="minorHAnsi"/>
          <w:lang w:eastAsia="en-US"/>
        </w:rPr>
        <w:tab/>
        <w:t xml:space="preserve">NE </w:t>
      </w:r>
    </w:p>
    <w:p w14:paraId="62B4832B" w14:textId="77777777" w:rsidR="00157BD8" w:rsidRPr="00157BD8" w:rsidRDefault="00157BD8" w:rsidP="00157BD8">
      <w:pPr>
        <w:spacing w:line="240" w:lineRule="auto"/>
        <w:jc w:val="left"/>
        <w:rPr>
          <w:rFonts w:eastAsiaTheme="minorHAnsi"/>
          <w:lang w:eastAsia="en-US"/>
        </w:rPr>
      </w:pPr>
    </w:p>
    <w:p w14:paraId="4219065A"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lastRenderedPageBreak/>
        <w:t>Če DA, navedite nosilca tihe družbe*:___________________________________________________</w:t>
      </w:r>
    </w:p>
    <w:p w14:paraId="55157C97" w14:textId="77777777" w:rsidR="00157BD8" w:rsidRPr="00157BD8" w:rsidRDefault="00157BD8" w:rsidP="00157BD8">
      <w:pPr>
        <w:spacing w:line="240" w:lineRule="auto"/>
        <w:jc w:val="left"/>
        <w:rPr>
          <w:rFonts w:eastAsiaTheme="minorHAnsi"/>
          <w:lang w:eastAsia="en-US"/>
        </w:rPr>
      </w:pPr>
    </w:p>
    <w:p w14:paraId="34599B27"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(ustrezno nadaljuj seznam)</w:t>
      </w:r>
    </w:p>
    <w:p w14:paraId="6CA1E907" w14:textId="77777777" w:rsidR="00157BD8" w:rsidRPr="00157BD8" w:rsidRDefault="00157BD8" w:rsidP="00157BD8">
      <w:pPr>
        <w:spacing w:line="240" w:lineRule="auto"/>
        <w:jc w:val="left"/>
        <w:rPr>
          <w:rFonts w:eastAsiaTheme="minorHAnsi"/>
          <w:lang w:eastAsia="en-US"/>
        </w:rPr>
      </w:pPr>
    </w:p>
    <w:p w14:paraId="1A75A4C9" w14:textId="77777777" w:rsidR="00157BD8" w:rsidRPr="00157BD8" w:rsidRDefault="00157BD8" w:rsidP="00375A10">
      <w:pPr>
        <w:numPr>
          <w:ilvl w:val="1"/>
          <w:numId w:val="44"/>
        </w:numPr>
        <w:spacing w:after="200" w:line="240" w:lineRule="auto"/>
        <w:contextualSpacing/>
        <w:jc w:val="left"/>
        <w:rPr>
          <w:rFonts w:eastAsiaTheme="minorHAnsi"/>
          <w:b/>
          <w:lang w:eastAsia="en-US"/>
        </w:rPr>
      </w:pPr>
      <w:r w:rsidRPr="00157BD8">
        <w:rPr>
          <w:rFonts w:eastAsiaTheme="minorHAnsi"/>
          <w:b/>
          <w:lang w:eastAsia="en-US"/>
        </w:rPr>
        <w:t xml:space="preserve">Podatki o udeležbi pravnih oseb v lastništvu gospodarskega subjekta, vključno z navedbo, ali je pravna oseba nosilec tihe družbe*: </w:t>
      </w:r>
    </w:p>
    <w:p w14:paraId="2E3F7495" w14:textId="77777777" w:rsidR="00157BD8" w:rsidRPr="00157BD8" w:rsidRDefault="00157BD8" w:rsidP="00157BD8">
      <w:pPr>
        <w:spacing w:line="240" w:lineRule="auto"/>
        <w:jc w:val="left"/>
        <w:rPr>
          <w:rFonts w:eastAsiaTheme="minorHAnsi"/>
          <w:lang w:eastAsia="en-US"/>
        </w:rPr>
      </w:pPr>
    </w:p>
    <w:p w14:paraId="53684F7F"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Naziv pravne osebe: ________________________________________________________________ </w:t>
      </w:r>
    </w:p>
    <w:p w14:paraId="63BE8D08" w14:textId="77777777" w:rsidR="00157BD8" w:rsidRPr="00157BD8" w:rsidRDefault="00157BD8" w:rsidP="00157BD8">
      <w:pPr>
        <w:spacing w:line="240" w:lineRule="auto"/>
        <w:jc w:val="left"/>
        <w:rPr>
          <w:rFonts w:eastAsiaTheme="minorHAnsi"/>
          <w:lang w:eastAsia="en-US"/>
        </w:rPr>
      </w:pPr>
    </w:p>
    <w:p w14:paraId="20355A34"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Sedež pravne osebe: _______________________________________________________________</w:t>
      </w:r>
    </w:p>
    <w:p w14:paraId="39D23EC1" w14:textId="77777777" w:rsidR="00157BD8" w:rsidRPr="00157BD8" w:rsidRDefault="00157BD8" w:rsidP="00157BD8">
      <w:pPr>
        <w:spacing w:line="240" w:lineRule="auto"/>
        <w:jc w:val="left"/>
        <w:rPr>
          <w:rFonts w:eastAsiaTheme="minorHAnsi"/>
          <w:lang w:eastAsia="en-US"/>
        </w:rPr>
      </w:pPr>
    </w:p>
    <w:p w14:paraId="51BE3EFD"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Delež lastništva gospodarskega subjekta: _______________________________________________ </w:t>
      </w:r>
    </w:p>
    <w:p w14:paraId="0A8357B0" w14:textId="77777777" w:rsidR="00157BD8" w:rsidRPr="00157BD8" w:rsidRDefault="00157BD8" w:rsidP="00157BD8">
      <w:pPr>
        <w:spacing w:line="240" w:lineRule="auto"/>
        <w:jc w:val="left"/>
        <w:rPr>
          <w:rFonts w:eastAsiaTheme="minorHAnsi"/>
          <w:lang w:eastAsia="en-US"/>
        </w:rPr>
      </w:pPr>
    </w:p>
    <w:p w14:paraId="6BC7C45D"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Matična številka gospodarskega subjekta oziroma davčna številka za druge pravne osebe, ki niso vpisane v poslovnem registru:_________________________________________________________</w:t>
      </w:r>
    </w:p>
    <w:p w14:paraId="69C52449" w14:textId="77777777" w:rsidR="00157BD8" w:rsidRPr="00157BD8" w:rsidRDefault="00157BD8" w:rsidP="00157BD8">
      <w:pPr>
        <w:spacing w:line="240" w:lineRule="auto"/>
        <w:jc w:val="left"/>
        <w:rPr>
          <w:rFonts w:eastAsiaTheme="minorHAnsi"/>
          <w:lang w:eastAsia="en-US"/>
        </w:rPr>
      </w:pPr>
    </w:p>
    <w:p w14:paraId="4B0DF224"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Pravna oseba je hkrati nosilec tihe družbe* (ustrezno označi): </w:t>
      </w:r>
      <w:r w:rsidRPr="00157BD8">
        <w:rPr>
          <w:rFonts w:eastAsiaTheme="minorHAnsi"/>
          <w:lang w:eastAsia="en-US"/>
        </w:rPr>
        <w:tab/>
        <w:t xml:space="preserve">DA </w:t>
      </w:r>
      <w:r w:rsidRPr="00157BD8">
        <w:rPr>
          <w:rFonts w:eastAsiaTheme="minorHAnsi"/>
          <w:lang w:eastAsia="en-US"/>
        </w:rPr>
        <w:tab/>
        <w:t xml:space="preserve">NE </w:t>
      </w:r>
    </w:p>
    <w:p w14:paraId="710F1EF3" w14:textId="77777777" w:rsidR="00157BD8" w:rsidRPr="00157BD8" w:rsidRDefault="00157BD8" w:rsidP="00157BD8">
      <w:pPr>
        <w:spacing w:line="240" w:lineRule="auto"/>
        <w:jc w:val="left"/>
        <w:rPr>
          <w:rFonts w:eastAsiaTheme="minorHAnsi"/>
          <w:lang w:eastAsia="en-US"/>
        </w:rPr>
      </w:pPr>
    </w:p>
    <w:p w14:paraId="6C23423E"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pri čemer je pravna oseba v lasti naslednjih fizičnih oseb:</w:t>
      </w:r>
    </w:p>
    <w:p w14:paraId="1FB12901" w14:textId="77777777" w:rsidR="00157BD8" w:rsidRPr="00157BD8" w:rsidRDefault="00157BD8" w:rsidP="00157BD8">
      <w:pPr>
        <w:spacing w:line="240" w:lineRule="auto"/>
        <w:jc w:val="left"/>
        <w:rPr>
          <w:rFonts w:eastAsiaTheme="minorHAnsi"/>
          <w:lang w:eastAsia="en-US"/>
        </w:rPr>
      </w:pPr>
    </w:p>
    <w:p w14:paraId="6A7ED52A"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Ime in priimek: _____________________________________________________________________ </w:t>
      </w:r>
    </w:p>
    <w:p w14:paraId="1EC4A93E" w14:textId="77777777" w:rsidR="00157BD8" w:rsidRPr="00157BD8" w:rsidRDefault="00157BD8" w:rsidP="00157BD8">
      <w:pPr>
        <w:spacing w:line="240" w:lineRule="auto"/>
        <w:jc w:val="left"/>
        <w:rPr>
          <w:rFonts w:eastAsiaTheme="minorHAnsi"/>
          <w:lang w:eastAsia="en-US"/>
        </w:rPr>
      </w:pPr>
    </w:p>
    <w:p w14:paraId="799D6219"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5C94A3A" w14:textId="77777777" w:rsidR="00157BD8" w:rsidRPr="00157BD8" w:rsidRDefault="00157BD8" w:rsidP="00157BD8">
      <w:pPr>
        <w:spacing w:line="240" w:lineRule="auto"/>
        <w:jc w:val="left"/>
        <w:rPr>
          <w:rFonts w:eastAsiaTheme="minorHAnsi"/>
          <w:lang w:eastAsia="en-US"/>
        </w:rPr>
      </w:pPr>
    </w:p>
    <w:p w14:paraId="36315156"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Delež lastništva gospodarskega subjekta: _______________________________________________</w:t>
      </w:r>
    </w:p>
    <w:p w14:paraId="1D0A27E9" w14:textId="77777777" w:rsidR="00157BD8" w:rsidRPr="00157BD8" w:rsidRDefault="00157BD8" w:rsidP="00157BD8">
      <w:pPr>
        <w:spacing w:line="240" w:lineRule="auto"/>
        <w:jc w:val="left"/>
        <w:rPr>
          <w:rFonts w:eastAsiaTheme="minorHAnsi"/>
          <w:lang w:eastAsia="en-US"/>
        </w:rPr>
      </w:pPr>
    </w:p>
    <w:p w14:paraId="29A9DD0E"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Tihi družbenik* (ustrezno označi): </w:t>
      </w:r>
      <w:r w:rsidRPr="00157BD8">
        <w:rPr>
          <w:rFonts w:eastAsiaTheme="minorHAnsi"/>
          <w:lang w:eastAsia="en-US"/>
        </w:rPr>
        <w:tab/>
        <w:t xml:space="preserve">DA </w:t>
      </w:r>
      <w:r w:rsidRPr="00157BD8">
        <w:rPr>
          <w:rFonts w:eastAsiaTheme="minorHAnsi"/>
          <w:lang w:eastAsia="en-US"/>
        </w:rPr>
        <w:tab/>
        <w:t xml:space="preserve">NE </w:t>
      </w:r>
    </w:p>
    <w:p w14:paraId="74921988" w14:textId="77777777" w:rsidR="00157BD8" w:rsidRPr="00157BD8" w:rsidRDefault="00157BD8" w:rsidP="00157BD8">
      <w:pPr>
        <w:spacing w:line="240" w:lineRule="auto"/>
        <w:jc w:val="left"/>
        <w:rPr>
          <w:rFonts w:eastAsiaTheme="minorHAnsi"/>
          <w:lang w:eastAsia="en-US"/>
        </w:rPr>
      </w:pPr>
    </w:p>
    <w:p w14:paraId="23EA6022"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Če DA, navedite nosilca tihe družbe*:___________________________________________________</w:t>
      </w:r>
    </w:p>
    <w:p w14:paraId="7176B737" w14:textId="77777777" w:rsidR="00157BD8" w:rsidRPr="00157BD8" w:rsidRDefault="00157BD8" w:rsidP="00157BD8">
      <w:pPr>
        <w:spacing w:line="240" w:lineRule="auto"/>
        <w:jc w:val="left"/>
        <w:rPr>
          <w:rFonts w:eastAsiaTheme="minorHAnsi"/>
          <w:lang w:eastAsia="en-US"/>
        </w:rPr>
      </w:pPr>
    </w:p>
    <w:p w14:paraId="725FA207"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(ustrezno nadaljuj seznam) </w:t>
      </w:r>
    </w:p>
    <w:p w14:paraId="59D7D9DB" w14:textId="77777777" w:rsidR="00157BD8" w:rsidRPr="00157BD8" w:rsidRDefault="00157BD8" w:rsidP="00157BD8">
      <w:pPr>
        <w:spacing w:line="240" w:lineRule="auto"/>
        <w:jc w:val="left"/>
        <w:rPr>
          <w:rFonts w:eastAsiaTheme="minorHAnsi"/>
          <w:lang w:eastAsia="en-US"/>
        </w:rPr>
      </w:pPr>
    </w:p>
    <w:p w14:paraId="48CD9561" w14:textId="77777777" w:rsidR="00157BD8" w:rsidRPr="00157BD8" w:rsidRDefault="00157BD8" w:rsidP="00375A10">
      <w:pPr>
        <w:numPr>
          <w:ilvl w:val="1"/>
          <w:numId w:val="44"/>
        </w:numPr>
        <w:spacing w:after="200" w:line="240" w:lineRule="auto"/>
        <w:contextualSpacing/>
        <w:jc w:val="left"/>
        <w:rPr>
          <w:rFonts w:eastAsiaTheme="minorHAnsi"/>
          <w:b/>
          <w:lang w:eastAsia="en-US"/>
        </w:rPr>
      </w:pPr>
      <w:r w:rsidRPr="00157BD8">
        <w:rPr>
          <w:rFonts w:eastAsiaTheme="minorHAnsi"/>
          <w:b/>
          <w:lang w:eastAsia="en-US"/>
        </w:rPr>
        <w:t xml:space="preserve">Podatki o družbah, za katere se po določbah zakona, ki ureja gospodarske družbe, šteje, da so povezane družbe z gospodarskim subjektom: </w:t>
      </w:r>
    </w:p>
    <w:p w14:paraId="11E87685" w14:textId="77777777" w:rsidR="00157BD8" w:rsidRPr="00157BD8" w:rsidRDefault="00157BD8" w:rsidP="00157BD8">
      <w:pPr>
        <w:spacing w:after="200" w:line="240" w:lineRule="auto"/>
        <w:ind w:left="390"/>
        <w:contextualSpacing/>
        <w:jc w:val="left"/>
        <w:rPr>
          <w:rFonts w:eastAsiaTheme="minorHAnsi"/>
          <w:b/>
          <w:lang w:eastAsia="en-US"/>
        </w:rPr>
      </w:pPr>
    </w:p>
    <w:p w14:paraId="1E177C59"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Naziv pravne osebe: ________________________________________________________________ </w:t>
      </w:r>
    </w:p>
    <w:p w14:paraId="060A265F" w14:textId="77777777" w:rsidR="00157BD8" w:rsidRPr="00157BD8" w:rsidRDefault="00157BD8" w:rsidP="00157BD8">
      <w:pPr>
        <w:spacing w:line="240" w:lineRule="auto"/>
        <w:jc w:val="left"/>
        <w:rPr>
          <w:rFonts w:eastAsiaTheme="minorHAnsi"/>
          <w:lang w:eastAsia="en-US"/>
        </w:rPr>
      </w:pPr>
    </w:p>
    <w:p w14:paraId="4E6EBB4A"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Sedež pravne osebe: ________________________________________________________________ </w:t>
      </w:r>
    </w:p>
    <w:p w14:paraId="0913E93E" w14:textId="77777777" w:rsidR="00157BD8" w:rsidRPr="00157BD8" w:rsidRDefault="00157BD8" w:rsidP="00157BD8">
      <w:pPr>
        <w:spacing w:line="240" w:lineRule="auto"/>
        <w:jc w:val="left"/>
        <w:rPr>
          <w:rFonts w:eastAsiaTheme="minorHAnsi"/>
          <w:lang w:eastAsia="en-US"/>
        </w:rPr>
      </w:pPr>
    </w:p>
    <w:p w14:paraId="5BE79D74" w14:textId="77777777" w:rsidR="00157BD8" w:rsidRPr="00157BD8" w:rsidRDefault="00157BD8" w:rsidP="00157BD8">
      <w:pPr>
        <w:spacing w:after="200" w:line="240" w:lineRule="auto"/>
        <w:jc w:val="left"/>
        <w:rPr>
          <w:rFonts w:eastAsiaTheme="minorHAnsi"/>
          <w:lang w:eastAsia="en-US"/>
        </w:rPr>
      </w:pPr>
      <w:r w:rsidRPr="00157BD8">
        <w:rPr>
          <w:rFonts w:eastAsiaTheme="minorHAnsi"/>
          <w:lang w:eastAsia="en-US"/>
        </w:rPr>
        <w:t xml:space="preserve">Matična številka gospodarskega subjekta oziroma davčna številka za druge pravne osebe, ki niso vpisane v poslovnem registru: _________________________________________________________ </w:t>
      </w:r>
    </w:p>
    <w:p w14:paraId="5F90523E" w14:textId="77777777" w:rsidR="00157BD8" w:rsidRPr="00157BD8" w:rsidRDefault="00157BD8" w:rsidP="00157BD8">
      <w:pPr>
        <w:spacing w:after="200" w:line="240" w:lineRule="auto"/>
        <w:jc w:val="left"/>
        <w:rPr>
          <w:rFonts w:eastAsiaTheme="minorHAnsi"/>
          <w:lang w:eastAsia="en-US"/>
        </w:rPr>
      </w:pPr>
      <w:r w:rsidRPr="00157BD8">
        <w:rPr>
          <w:rFonts w:eastAsiaTheme="minorHAnsi"/>
          <w:lang w:eastAsia="en-US"/>
        </w:rPr>
        <w:t xml:space="preserve">je v medsebojnem razmerju, v skladu s 527. členom ZGD-1 s pravno osebo: </w:t>
      </w:r>
    </w:p>
    <w:p w14:paraId="3EAFEBF7" w14:textId="77777777" w:rsidR="00157BD8" w:rsidRPr="00157BD8" w:rsidRDefault="00157BD8" w:rsidP="00157BD8">
      <w:pPr>
        <w:spacing w:after="200" w:line="240" w:lineRule="auto"/>
        <w:jc w:val="left"/>
        <w:rPr>
          <w:rFonts w:eastAsiaTheme="minorHAnsi"/>
          <w:lang w:eastAsia="en-US"/>
        </w:rPr>
      </w:pPr>
      <w:r w:rsidRPr="00157BD8">
        <w:rPr>
          <w:rFonts w:eastAsiaTheme="minorHAnsi"/>
          <w:lang w:eastAsia="en-US"/>
        </w:rPr>
        <w:t xml:space="preserve">Naziv pravne osebe: ________________________________________________________________ </w:t>
      </w:r>
    </w:p>
    <w:p w14:paraId="7DFC3B98" w14:textId="77777777" w:rsidR="00157BD8" w:rsidRPr="00157BD8" w:rsidRDefault="00157BD8" w:rsidP="00157BD8">
      <w:pPr>
        <w:spacing w:after="200" w:line="240" w:lineRule="auto"/>
        <w:jc w:val="left"/>
        <w:rPr>
          <w:rFonts w:eastAsiaTheme="minorHAnsi"/>
          <w:lang w:eastAsia="en-US"/>
        </w:rPr>
      </w:pPr>
      <w:r w:rsidRPr="00157BD8">
        <w:rPr>
          <w:rFonts w:eastAsiaTheme="minorHAnsi"/>
          <w:lang w:eastAsia="en-US"/>
        </w:rPr>
        <w:t xml:space="preserve">Sedež pravne osebe: ________________________________________________________________ </w:t>
      </w:r>
    </w:p>
    <w:p w14:paraId="50872064"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Matična številka gospodarskega subjekta oziroma davčna številka za druge pravne osebe, ki niso vpisane v poslovnem registru: _________________________________________________________ </w:t>
      </w:r>
    </w:p>
    <w:p w14:paraId="6AF28500" w14:textId="77777777" w:rsidR="00157BD8" w:rsidRPr="00157BD8" w:rsidRDefault="00157BD8" w:rsidP="00157BD8">
      <w:pPr>
        <w:spacing w:line="240" w:lineRule="auto"/>
        <w:jc w:val="left"/>
        <w:rPr>
          <w:rFonts w:eastAsiaTheme="minorHAnsi"/>
          <w:lang w:eastAsia="en-US"/>
        </w:rPr>
      </w:pPr>
    </w:p>
    <w:p w14:paraId="74E547AF"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povezana na način: _________________________________________________________________ </w:t>
      </w:r>
    </w:p>
    <w:p w14:paraId="1AFBF9FD" w14:textId="77777777" w:rsidR="00157BD8" w:rsidRPr="00157BD8" w:rsidRDefault="00157BD8" w:rsidP="00157BD8">
      <w:pPr>
        <w:spacing w:line="240" w:lineRule="auto"/>
        <w:jc w:val="left"/>
        <w:rPr>
          <w:rFonts w:eastAsiaTheme="minorHAnsi"/>
          <w:lang w:eastAsia="en-US"/>
        </w:rPr>
      </w:pPr>
    </w:p>
    <w:p w14:paraId="4FB22AA9" w14:textId="77777777" w:rsidR="00157BD8" w:rsidRPr="00157BD8" w:rsidRDefault="00157BD8" w:rsidP="00157BD8">
      <w:pPr>
        <w:spacing w:line="240" w:lineRule="auto"/>
        <w:jc w:val="left"/>
        <w:rPr>
          <w:rFonts w:eastAsiaTheme="minorHAnsi"/>
          <w:lang w:eastAsia="en-US"/>
        </w:rPr>
      </w:pPr>
      <w:r w:rsidRPr="00157BD8">
        <w:rPr>
          <w:rFonts w:eastAsiaTheme="minorHAnsi"/>
          <w:lang w:eastAsia="en-US"/>
        </w:rPr>
        <w:t xml:space="preserve">(ustrezno nadaljuj seznam) </w:t>
      </w:r>
    </w:p>
    <w:p w14:paraId="011B87BD" w14:textId="77777777" w:rsidR="00157BD8" w:rsidRPr="00157BD8" w:rsidRDefault="00157BD8" w:rsidP="00157BD8">
      <w:pPr>
        <w:spacing w:line="240" w:lineRule="auto"/>
        <w:jc w:val="left"/>
        <w:rPr>
          <w:rFonts w:eastAsiaTheme="minorHAnsi"/>
          <w:lang w:eastAsia="en-US"/>
        </w:rPr>
      </w:pPr>
    </w:p>
    <w:p w14:paraId="1833182F" w14:textId="77777777" w:rsidR="00157BD8" w:rsidRPr="00157BD8" w:rsidRDefault="00157BD8" w:rsidP="00157BD8">
      <w:pPr>
        <w:spacing w:after="200" w:line="240" w:lineRule="auto"/>
        <w:rPr>
          <w:rFonts w:eastAsiaTheme="minorHAnsi"/>
          <w:lang w:eastAsia="en-US"/>
        </w:rPr>
      </w:pPr>
      <w:r w:rsidRPr="00157BD8">
        <w:rPr>
          <w:rFonts w:eastAsiaTheme="minorHAnsi"/>
          <w:lang w:eastAsia="en-US"/>
        </w:rPr>
        <w:t xml:space="preserve">Izjavljam, da sem kot fizične osebe - udeležence v lastništvu gospodarskega subjekta navedel: </w:t>
      </w:r>
    </w:p>
    <w:p w14:paraId="7B33713A" w14:textId="77777777" w:rsidR="00157BD8" w:rsidRPr="00157BD8" w:rsidRDefault="00157BD8" w:rsidP="00375A10">
      <w:pPr>
        <w:numPr>
          <w:ilvl w:val="0"/>
          <w:numId w:val="45"/>
        </w:numPr>
        <w:spacing w:after="200" w:line="240" w:lineRule="auto"/>
        <w:contextualSpacing/>
        <w:rPr>
          <w:rFonts w:eastAsiaTheme="minorHAnsi"/>
          <w:lang w:eastAsia="en-US"/>
        </w:rPr>
      </w:pPr>
      <w:r w:rsidRPr="00157BD8">
        <w:rPr>
          <w:rFonts w:eastAsiaTheme="minorHAnsi"/>
          <w:lang w:eastAsia="en-US"/>
        </w:rPr>
        <w:lastRenderedPageBreak/>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F8BC593" w14:textId="77777777" w:rsidR="00157BD8" w:rsidRPr="00157BD8" w:rsidRDefault="00157BD8" w:rsidP="00375A10">
      <w:pPr>
        <w:numPr>
          <w:ilvl w:val="0"/>
          <w:numId w:val="45"/>
        </w:numPr>
        <w:spacing w:after="200" w:line="240" w:lineRule="auto"/>
        <w:contextualSpacing/>
        <w:rPr>
          <w:rFonts w:eastAsiaTheme="minorHAnsi"/>
          <w:lang w:eastAsia="en-US"/>
        </w:rPr>
      </w:pPr>
      <w:r w:rsidRPr="00157BD8">
        <w:rPr>
          <w:rFonts w:eastAsiaTheme="minorHAnsi"/>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3027989B" w14:textId="77777777" w:rsidR="00157BD8" w:rsidRPr="00157BD8" w:rsidRDefault="00157BD8" w:rsidP="00157BD8">
      <w:pPr>
        <w:spacing w:line="240" w:lineRule="auto"/>
        <w:rPr>
          <w:rFonts w:eastAsiaTheme="minorHAnsi"/>
          <w:lang w:eastAsia="en-US"/>
        </w:rPr>
      </w:pPr>
    </w:p>
    <w:p w14:paraId="75226EEA" w14:textId="77777777" w:rsidR="00573F2E" w:rsidRDefault="00157BD8" w:rsidP="00157BD8">
      <w:pPr>
        <w:spacing w:line="240" w:lineRule="auto"/>
        <w:rPr>
          <w:rFonts w:eastAsiaTheme="minorHAnsi"/>
          <w:lang w:eastAsia="en-US"/>
        </w:rPr>
      </w:pPr>
      <w:r w:rsidRPr="00157BD8">
        <w:rPr>
          <w:rFonts w:eastAsiaTheme="minorHAnsi"/>
          <w:lang w:eastAsia="en-US"/>
        </w:rPr>
        <w:t>S podpisom te izjave jamčim, da v celotni lastniški strukturi ni udeleženih drugih fizičnih ter pravnih oseb in tihih družbenikov</w:t>
      </w:r>
      <w:r w:rsidRPr="00157BD8">
        <w:rPr>
          <w:rFonts w:eastAsiaTheme="minorHAnsi"/>
          <w:vertAlign w:val="superscript"/>
          <w:lang w:eastAsia="en-US"/>
        </w:rPr>
        <w:footnoteReference w:id="10"/>
      </w:r>
      <w:r w:rsidRPr="00157BD8">
        <w:rPr>
          <w:rFonts w:eastAsiaTheme="minorHAnsi"/>
          <w:lang w:eastAsia="en-US"/>
        </w:rPr>
        <w:t>, ter gospodarskih subjektov, za katere se glede na določbe zakona, ki ureja gospodarske družbe, šteje, da so povezane družbe.</w:t>
      </w:r>
    </w:p>
    <w:p w14:paraId="114A0BA5" w14:textId="77777777" w:rsidR="00573F2E" w:rsidRDefault="00573F2E" w:rsidP="00157BD8">
      <w:pPr>
        <w:spacing w:line="240" w:lineRule="auto"/>
        <w:rPr>
          <w:rFonts w:eastAsiaTheme="minorHAnsi"/>
          <w:lang w:eastAsia="en-US"/>
        </w:rPr>
      </w:pPr>
    </w:p>
    <w:p w14:paraId="7A16440D" w14:textId="3E116E1F" w:rsidR="00157BD8" w:rsidRPr="00157BD8" w:rsidRDefault="00573F2E" w:rsidP="00157BD8">
      <w:pPr>
        <w:spacing w:line="240" w:lineRule="auto"/>
        <w:rPr>
          <w:rFonts w:eastAsiaTheme="minorHAnsi"/>
          <w:lang w:eastAsia="en-US"/>
        </w:rPr>
      </w:pPr>
      <w:r>
        <w:rPr>
          <w:rFonts w:eastAsiaTheme="minorHAnsi"/>
          <w:lang w:eastAsia="en-US"/>
        </w:rPr>
        <w:t xml:space="preserve">S podpisom te izjave jamčim, da gospodarski subjekt ni povezan s funkcionarjem in po mojem vedenju ni povezan </w:t>
      </w:r>
      <w:r w:rsidR="00145B4E" w:rsidRPr="00145B4E">
        <w:rPr>
          <w:rFonts w:eastAsiaTheme="minorHAnsi"/>
          <w:lang w:eastAsia="en-US"/>
        </w:rPr>
        <w:t>z družinskim članom funkcionarja na način, določen</w:t>
      </w:r>
      <w:r w:rsidR="00145B4E" w:rsidRPr="00145B4E">
        <w:t xml:space="preserve"> </w:t>
      </w:r>
      <w:r w:rsidR="00145B4E" w:rsidRPr="00145B4E">
        <w:rPr>
          <w:rFonts w:eastAsiaTheme="minorHAnsi"/>
          <w:lang w:eastAsia="en-US"/>
        </w:rPr>
        <w:t>v prvem odstavku 35. člena ZIntPK</w:t>
      </w:r>
      <w:r w:rsidR="00145B4E">
        <w:rPr>
          <w:rFonts w:eastAsiaTheme="minorHAnsi"/>
          <w:lang w:eastAsia="en-US"/>
        </w:rPr>
        <w:t>.</w:t>
      </w:r>
    </w:p>
    <w:p w14:paraId="433DAD72" w14:textId="77777777" w:rsidR="00157BD8" w:rsidRPr="00157BD8" w:rsidRDefault="00157BD8" w:rsidP="00157BD8">
      <w:pPr>
        <w:spacing w:line="240" w:lineRule="auto"/>
        <w:rPr>
          <w:rFonts w:eastAsiaTheme="minorHAnsi"/>
          <w:lang w:eastAsia="en-US"/>
        </w:rPr>
      </w:pPr>
    </w:p>
    <w:p w14:paraId="3033B8AB" w14:textId="77777777" w:rsidR="00157BD8" w:rsidRPr="00157BD8" w:rsidRDefault="00157BD8" w:rsidP="00157BD8">
      <w:pPr>
        <w:spacing w:line="240" w:lineRule="auto"/>
        <w:rPr>
          <w:rFonts w:eastAsiaTheme="minorHAnsi"/>
          <w:lang w:eastAsia="en-US"/>
        </w:rPr>
      </w:pPr>
      <w:r w:rsidRPr="00157BD8">
        <w:rPr>
          <w:rFonts w:eastAsiaTheme="minorHAnsi"/>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B40522F" w14:textId="77777777" w:rsidR="00157BD8" w:rsidRPr="00157BD8" w:rsidRDefault="00157BD8" w:rsidP="00157BD8">
      <w:pPr>
        <w:spacing w:after="200" w:line="240" w:lineRule="auto"/>
        <w:jc w:val="left"/>
        <w:rPr>
          <w:rFonts w:eastAsiaTheme="minorHAnsi"/>
          <w:lang w:eastAsia="en-US"/>
        </w:rPr>
      </w:pPr>
    </w:p>
    <w:p w14:paraId="7D9DBBA6" w14:textId="77777777" w:rsidR="00157BD8" w:rsidRPr="00157BD8" w:rsidRDefault="00157BD8" w:rsidP="00157BD8">
      <w:pPr>
        <w:spacing w:after="200" w:line="240" w:lineRule="auto"/>
        <w:jc w:val="left"/>
        <w:rPr>
          <w:rFonts w:eastAsiaTheme="minorHAnsi"/>
          <w:lang w:eastAsia="en-US"/>
        </w:rPr>
      </w:pPr>
      <w:r w:rsidRPr="00157BD8">
        <w:rPr>
          <w:rFonts w:eastAsiaTheme="minorHAnsi"/>
          <w:lang w:eastAsia="en-US"/>
        </w:rPr>
        <w:t xml:space="preserve">Kraj in datum </w:t>
      </w:r>
      <w:r w:rsidRPr="00157BD8">
        <w:rPr>
          <w:rFonts w:eastAsiaTheme="minorHAnsi"/>
          <w:lang w:eastAsia="en-US"/>
        </w:rPr>
        <w:tab/>
      </w:r>
      <w:r w:rsidRPr="00157BD8">
        <w:rPr>
          <w:rFonts w:eastAsiaTheme="minorHAnsi"/>
          <w:lang w:eastAsia="en-US"/>
        </w:rPr>
        <w:tab/>
      </w:r>
      <w:r w:rsidRPr="00157BD8">
        <w:rPr>
          <w:rFonts w:eastAsiaTheme="minorHAnsi"/>
          <w:lang w:eastAsia="en-US"/>
        </w:rPr>
        <w:tab/>
      </w:r>
      <w:r w:rsidRPr="00157BD8">
        <w:rPr>
          <w:rFonts w:eastAsiaTheme="minorHAnsi"/>
          <w:lang w:eastAsia="en-US"/>
        </w:rPr>
        <w:tab/>
      </w:r>
      <w:r w:rsidRPr="00157BD8">
        <w:rPr>
          <w:rFonts w:eastAsiaTheme="minorHAnsi"/>
          <w:lang w:eastAsia="en-US"/>
        </w:rPr>
        <w:tab/>
      </w:r>
      <w:r w:rsidRPr="00157BD8">
        <w:rPr>
          <w:rFonts w:eastAsiaTheme="minorHAnsi"/>
          <w:lang w:eastAsia="en-US"/>
        </w:rPr>
        <w:tab/>
        <w:t xml:space="preserve">Ime in priimek zakonitega zastopnika </w:t>
      </w:r>
    </w:p>
    <w:p w14:paraId="2734C2B2" w14:textId="77777777" w:rsidR="00157BD8" w:rsidRPr="00157BD8" w:rsidRDefault="00157BD8" w:rsidP="00157BD8">
      <w:pPr>
        <w:spacing w:after="200" w:line="240" w:lineRule="auto"/>
        <w:jc w:val="left"/>
        <w:rPr>
          <w:rFonts w:eastAsiaTheme="minorHAnsi"/>
          <w:lang w:eastAsia="en-US"/>
        </w:rPr>
      </w:pPr>
      <w:r w:rsidRPr="00157BD8">
        <w:rPr>
          <w:rFonts w:eastAsiaTheme="minorHAnsi"/>
          <w:lang w:eastAsia="en-US"/>
        </w:rPr>
        <w:t>___________</w:t>
      </w:r>
      <w:r w:rsidRPr="00157BD8">
        <w:rPr>
          <w:rFonts w:eastAsiaTheme="minorHAnsi"/>
          <w:lang w:eastAsia="en-US"/>
        </w:rPr>
        <w:tab/>
      </w:r>
      <w:r w:rsidRPr="00157BD8">
        <w:rPr>
          <w:rFonts w:eastAsiaTheme="minorHAnsi"/>
          <w:lang w:eastAsia="en-US"/>
        </w:rPr>
        <w:tab/>
      </w:r>
      <w:r w:rsidRPr="00157BD8">
        <w:rPr>
          <w:rFonts w:eastAsiaTheme="minorHAnsi"/>
          <w:lang w:eastAsia="en-US"/>
        </w:rPr>
        <w:tab/>
      </w:r>
      <w:r w:rsidRPr="00157BD8">
        <w:rPr>
          <w:rFonts w:eastAsiaTheme="minorHAnsi"/>
          <w:lang w:eastAsia="en-US"/>
        </w:rPr>
        <w:tab/>
      </w:r>
      <w:r w:rsidRPr="00157BD8">
        <w:rPr>
          <w:rFonts w:eastAsiaTheme="minorHAnsi"/>
          <w:lang w:eastAsia="en-US"/>
        </w:rPr>
        <w:tab/>
      </w:r>
      <w:r w:rsidRPr="00157BD8">
        <w:rPr>
          <w:rFonts w:eastAsiaTheme="minorHAnsi"/>
          <w:lang w:eastAsia="en-US"/>
        </w:rPr>
        <w:tab/>
        <w:t>_____________________________</w:t>
      </w:r>
    </w:p>
    <w:p w14:paraId="2E1DF604" w14:textId="77777777" w:rsidR="00157BD8" w:rsidRPr="00157BD8" w:rsidRDefault="00157BD8" w:rsidP="00157BD8">
      <w:pPr>
        <w:spacing w:after="200" w:line="240" w:lineRule="auto"/>
        <w:ind w:left="4248" w:firstLine="708"/>
        <w:jc w:val="left"/>
        <w:rPr>
          <w:rFonts w:eastAsiaTheme="minorHAnsi"/>
          <w:lang w:eastAsia="en-US"/>
        </w:rPr>
      </w:pPr>
      <w:r w:rsidRPr="00157BD8">
        <w:rPr>
          <w:rFonts w:eastAsiaTheme="minorHAnsi"/>
          <w:lang w:eastAsia="en-US"/>
        </w:rPr>
        <w:t xml:space="preserve">Podpis zakonitega zastopnika </w:t>
      </w:r>
    </w:p>
    <w:p w14:paraId="4E73B8A4" w14:textId="77777777" w:rsidR="00157BD8" w:rsidRPr="00157BD8" w:rsidRDefault="00157BD8" w:rsidP="00157BD8">
      <w:pPr>
        <w:spacing w:after="200" w:line="240" w:lineRule="auto"/>
        <w:ind w:left="4248" w:firstLine="708"/>
        <w:jc w:val="left"/>
        <w:rPr>
          <w:rFonts w:eastAsiaTheme="minorHAnsi"/>
          <w:lang w:eastAsia="en-US"/>
        </w:rPr>
      </w:pPr>
      <w:r w:rsidRPr="00157BD8">
        <w:rPr>
          <w:rFonts w:eastAsiaTheme="minorHAnsi"/>
          <w:lang w:eastAsia="en-US"/>
        </w:rPr>
        <w:t>_____________________________</w:t>
      </w:r>
    </w:p>
    <w:p w14:paraId="487F4677" w14:textId="77777777" w:rsidR="00157BD8" w:rsidRPr="00157BD8" w:rsidRDefault="00157BD8" w:rsidP="00157BD8">
      <w:pPr>
        <w:spacing w:after="200" w:line="240" w:lineRule="auto"/>
        <w:ind w:left="4248" w:firstLine="708"/>
        <w:jc w:val="left"/>
        <w:rPr>
          <w:rFonts w:eastAsiaTheme="minorHAnsi"/>
          <w:lang w:eastAsia="en-US"/>
        </w:rPr>
      </w:pPr>
      <w:r w:rsidRPr="00157BD8">
        <w:rPr>
          <w:rFonts w:eastAsiaTheme="minorHAnsi"/>
          <w:lang w:eastAsia="en-US"/>
        </w:rPr>
        <w:t xml:space="preserve">Žig </w:t>
      </w:r>
    </w:p>
    <w:p w14:paraId="55BF29BB" w14:textId="77777777" w:rsidR="00157BD8" w:rsidRPr="00157BD8" w:rsidRDefault="00157BD8" w:rsidP="00157BD8">
      <w:pPr>
        <w:spacing w:line="240" w:lineRule="auto"/>
      </w:pPr>
    </w:p>
    <w:p w14:paraId="21B0D75B" w14:textId="77777777" w:rsidR="00157BD8" w:rsidRPr="00157BD8" w:rsidRDefault="00157BD8" w:rsidP="00157BD8">
      <w:pPr>
        <w:spacing w:after="200" w:line="276" w:lineRule="auto"/>
        <w:jc w:val="left"/>
        <w:rPr>
          <w:color w:val="000000" w:themeColor="text1"/>
        </w:rPr>
      </w:pPr>
    </w:p>
    <w:p w14:paraId="574DA6F8" w14:textId="77777777" w:rsidR="008C6B9A" w:rsidRDefault="008C6B9A" w:rsidP="00157BD8"/>
    <w:p w14:paraId="7CE0582E" w14:textId="77777777" w:rsidR="00A26276" w:rsidRDefault="00A26276" w:rsidP="00157BD8"/>
    <w:p w14:paraId="39257CED" w14:textId="77777777" w:rsidR="00A26276" w:rsidRDefault="00A26276" w:rsidP="00157BD8"/>
    <w:p w14:paraId="38E409DA" w14:textId="77777777" w:rsidR="00A26276" w:rsidRDefault="00A26276" w:rsidP="00157BD8"/>
    <w:p w14:paraId="77116371" w14:textId="77777777" w:rsidR="00A26276" w:rsidRDefault="00A26276" w:rsidP="00157BD8"/>
    <w:p w14:paraId="1456B293" w14:textId="77777777" w:rsidR="00A26276" w:rsidRDefault="00A26276" w:rsidP="00157BD8"/>
    <w:p w14:paraId="64AD6B60" w14:textId="77777777" w:rsidR="00A26276" w:rsidRDefault="00A26276" w:rsidP="00157BD8"/>
    <w:p w14:paraId="6B812618" w14:textId="77777777" w:rsidR="00A26276" w:rsidRDefault="00A26276" w:rsidP="00157BD8"/>
    <w:p w14:paraId="14357A86" w14:textId="2414B54A" w:rsidR="00A26276" w:rsidRPr="00157BD8" w:rsidRDefault="00A26276" w:rsidP="00157BD8"/>
    <w:sectPr w:rsidR="00A26276" w:rsidRPr="00157BD8" w:rsidSect="00157BD8">
      <w:headerReference w:type="default" r:id="rId29"/>
      <w:footerReference w:type="default" r:id="rId30"/>
      <w:pgSz w:w="11906" w:h="16838"/>
      <w:pgMar w:top="1417" w:right="1416"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A18B6" w14:textId="77777777" w:rsidR="00673D6E" w:rsidRDefault="00673D6E" w:rsidP="00D37134">
      <w:r>
        <w:separator/>
      </w:r>
    </w:p>
    <w:p w14:paraId="0E72C72D" w14:textId="77777777" w:rsidR="00673D6E" w:rsidRDefault="00673D6E" w:rsidP="00D37134"/>
    <w:p w14:paraId="644FC0A5" w14:textId="77777777" w:rsidR="00673D6E" w:rsidRDefault="00673D6E" w:rsidP="00D37134"/>
  </w:endnote>
  <w:endnote w:type="continuationSeparator" w:id="0">
    <w:p w14:paraId="6F4BADF7" w14:textId="77777777" w:rsidR="00673D6E" w:rsidRDefault="00673D6E" w:rsidP="00D37134">
      <w:r>
        <w:continuationSeparator/>
      </w:r>
    </w:p>
    <w:p w14:paraId="455DBE10" w14:textId="77777777" w:rsidR="00673D6E" w:rsidRDefault="00673D6E" w:rsidP="00D37134"/>
    <w:p w14:paraId="385143DB" w14:textId="77777777" w:rsidR="00673D6E" w:rsidRDefault="00673D6E"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80"/>
    <w:family w:val="auto"/>
    <w:pitch w:val="default"/>
    <w:sig w:usb0="00000003" w:usb1="08070000"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4495" w14:textId="14CA4613" w:rsidR="00157BD8" w:rsidRPr="0093367A" w:rsidRDefault="00157BD8" w:rsidP="001962E8">
    <w:pPr>
      <w:pStyle w:val="Noga"/>
      <w:pBdr>
        <w:top w:val="single" w:sz="4" w:space="1" w:color="auto"/>
      </w:pBdr>
      <w:jc w:val="left"/>
      <w:rPr>
        <w:sz w:val="18"/>
        <w:szCs w:val="18"/>
      </w:rPr>
    </w:pPr>
    <w:r>
      <w:tab/>
    </w:r>
    <w:r>
      <w:tab/>
    </w:r>
    <w:r>
      <w:tab/>
    </w:r>
    <w:r w:rsidRPr="00AB4603">
      <w:rPr>
        <w:sz w:val="16"/>
        <w:szCs w:val="16"/>
      </w:rPr>
      <w:t xml:space="preserve">Stran </w:t>
    </w:r>
    <w:r w:rsidRPr="00AB4603">
      <w:rPr>
        <w:sz w:val="16"/>
        <w:szCs w:val="16"/>
      </w:rPr>
      <w:fldChar w:fldCharType="begin"/>
    </w:r>
    <w:r w:rsidRPr="00AB4603">
      <w:rPr>
        <w:sz w:val="16"/>
        <w:szCs w:val="16"/>
      </w:rPr>
      <w:instrText xml:space="preserve"> PAGE  \* Arabic  \* MERGEFORMAT </w:instrText>
    </w:r>
    <w:r w:rsidRPr="00AB4603">
      <w:rPr>
        <w:sz w:val="16"/>
        <w:szCs w:val="16"/>
      </w:rPr>
      <w:fldChar w:fldCharType="separate"/>
    </w:r>
    <w:r w:rsidRPr="00AB4603">
      <w:rPr>
        <w:noProof/>
        <w:sz w:val="16"/>
        <w:szCs w:val="16"/>
      </w:rPr>
      <w:t>24</w:t>
    </w:r>
    <w:r w:rsidRPr="00AB4603">
      <w:rPr>
        <w:sz w:val="16"/>
        <w:szCs w:val="16"/>
      </w:rPr>
      <w:fldChar w:fldCharType="end"/>
    </w:r>
    <w:r w:rsidRPr="00AB4603">
      <w:rPr>
        <w:sz w:val="16"/>
        <w:szCs w:val="16"/>
      </w:rPr>
      <w:t xml:space="preserve"> od </w:t>
    </w:r>
    <w:r w:rsidRPr="00AB4603">
      <w:rPr>
        <w:sz w:val="16"/>
        <w:szCs w:val="16"/>
      </w:rPr>
      <w:fldChar w:fldCharType="begin"/>
    </w:r>
    <w:r w:rsidRPr="00AB4603">
      <w:rPr>
        <w:sz w:val="16"/>
        <w:szCs w:val="16"/>
      </w:rPr>
      <w:instrText xml:space="preserve"> NUMPAGES  \* Arabic  \* MERGEFORMAT </w:instrText>
    </w:r>
    <w:r w:rsidRPr="00AB4603">
      <w:rPr>
        <w:sz w:val="16"/>
        <w:szCs w:val="16"/>
      </w:rPr>
      <w:fldChar w:fldCharType="separate"/>
    </w:r>
    <w:r w:rsidRPr="00AB4603">
      <w:rPr>
        <w:noProof/>
        <w:sz w:val="16"/>
        <w:szCs w:val="16"/>
      </w:rPr>
      <w:t>24</w:t>
    </w:r>
    <w:r w:rsidRPr="00AB4603">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EF35" w14:textId="52CE9AAB" w:rsidR="00157BD8" w:rsidRPr="0093367A" w:rsidRDefault="00157BD8" w:rsidP="001962E8">
    <w:pPr>
      <w:pStyle w:val="Noga"/>
      <w:pBdr>
        <w:top w:val="single" w:sz="4" w:space="1" w:color="auto"/>
      </w:pBdr>
      <w:tabs>
        <w:tab w:val="left" w:pos="2268"/>
        <w:tab w:val="left" w:pos="4111"/>
      </w:tabs>
      <w:rPr>
        <w:sz w:val="18"/>
        <w:szCs w:val="18"/>
      </w:rPr>
    </w:pPr>
    <w:r>
      <w:tab/>
    </w:r>
    <w:r>
      <w:tab/>
    </w:r>
    <w:r w:rsidRPr="0093367A">
      <w:rPr>
        <w:sz w:val="18"/>
        <w:szCs w:val="18"/>
      </w:rPr>
      <w:tab/>
      <w:t xml:space="preserve">Stran </w:t>
    </w:r>
    <w:r w:rsidRPr="0093367A">
      <w:rPr>
        <w:sz w:val="18"/>
        <w:szCs w:val="18"/>
      </w:rPr>
      <w:fldChar w:fldCharType="begin"/>
    </w:r>
    <w:r w:rsidRPr="0093367A">
      <w:rPr>
        <w:sz w:val="18"/>
        <w:szCs w:val="18"/>
      </w:rPr>
      <w:instrText xml:space="preserve"> PAGE  \* Arabic  \* MERGEFORMAT </w:instrText>
    </w:r>
    <w:r w:rsidRPr="0093367A">
      <w:rPr>
        <w:sz w:val="18"/>
        <w:szCs w:val="18"/>
      </w:rPr>
      <w:fldChar w:fldCharType="separate"/>
    </w:r>
    <w:r w:rsidRPr="0093367A">
      <w:rPr>
        <w:noProof/>
        <w:sz w:val="18"/>
        <w:szCs w:val="18"/>
      </w:rPr>
      <w:t>1</w:t>
    </w:r>
    <w:r w:rsidRPr="0093367A">
      <w:rPr>
        <w:sz w:val="18"/>
        <w:szCs w:val="18"/>
      </w:rPr>
      <w:fldChar w:fldCharType="end"/>
    </w:r>
    <w:r w:rsidRPr="0093367A">
      <w:rPr>
        <w:sz w:val="18"/>
        <w:szCs w:val="18"/>
      </w:rPr>
      <w:t xml:space="preserve"> od </w:t>
    </w:r>
    <w:r w:rsidRPr="0093367A">
      <w:rPr>
        <w:sz w:val="18"/>
        <w:szCs w:val="18"/>
      </w:rPr>
      <w:fldChar w:fldCharType="begin"/>
    </w:r>
    <w:r w:rsidRPr="0093367A">
      <w:rPr>
        <w:sz w:val="18"/>
        <w:szCs w:val="18"/>
      </w:rPr>
      <w:instrText xml:space="preserve"> NUMPAGES  \* Arabic  \* MERGEFORMAT </w:instrText>
    </w:r>
    <w:r w:rsidRPr="0093367A">
      <w:rPr>
        <w:sz w:val="18"/>
        <w:szCs w:val="18"/>
      </w:rPr>
      <w:fldChar w:fldCharType="separate"/>
    </w:r>
    <w:r w:rsidRPr="0093367A">
      <w:rPr>
        <w:noProof/>
        <w:sz w:val="18"/>
        <w:szCs w:val="18"/>
      </w:rPr>
      <w:t>8</w:t>
    </w:r>
    <w:r w:rsidRPr="0093367A">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808E" w14:textId="7251416F" w:rsidR="00157BD8" w:rsidRDefault="00157BD8" w:rsidP="001962E8">
    <w:pPr>
      <w:pStyle w:val="Noga"/>
      <w:pBdr>
        <w:top w:val="single" w:sz="4" w:space="1" w:color="auto"/>
      </w:pBdr>
      <w:tabs>
        <w:tab w:val="left" w:pos="2268"/>
        <w:tab w:val="left" w:pos="4111"/>
      </w:tabs>
    </w:pPr>
  </w:p>
  <w:p w14:paraId="18D0CA1D" w14:textId="77777777" w:rsidR="00157BD8" w:rsidRPr="008343E3" w:rsidRDefault="00157BD8" w:rsidP="001962E8">
    <w:pPr>
      <w:pStyle w:val="Noga"/>
      <w:pBdr>
        <w:top w:val="single" w:sz="4" w:space="1" w:color="auto"/>
      </w:pBdr>
      <w:tabs>
        <w:tab w:val="left" w:pos="2268"/>
        <w:tab w:val="left" w:pos="4111"/>
      </w:tabs>
    </w:pPr>
    <w:r>
      <w:tab/>
    </w:r>
    <w:r>
      <w:tab/>
    </w:r>
    <w:r>
      <w:tab/>
    </w:r>
    <w:r w:rsidRPr="008343E3">
      <w:t xml:space="preserve">Stran </w:t>
    </w:r>
    <w:r w:rsidRPr="008343E3">
      <w:fldChar w:fldCharType="begin"/>
    </w:r>
    <w:r w:rsidRPr="008343E3">
      <w:instrText xml:space="preserve"> PAGE  \* Arabic  \* MERGEFORMAT </w:instrText>
    </w:r>
    <w:r w:rsidRPr="008343E3">
      <w:fldChar w:fldCharType="separate"/>
    </w:r>
    <w:r>
      <w:rPr>
        <w:noProof/>
      </w:rPr>
      <w:t>3</w:t>
    </w:r>
    <w:r w:rsidRPr="008343E3">
      <w:fldChar w:fldCharType="end"/>
    </w:r>
    <w:r w:rsidRPr="008343E3">
      <w:t xml:space="preserve"> od </w:t>
    </w:r>
    <w:fldSimple w:instr=" NUMPAGES  \* Arabic  \* MERGEFORMAT ">
      <w:r>
        <w:rPr>
          <w:noProof/>
        </w:rPr>
        <w:t>8</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1ED4" w14:textId="0F9980EF" w:rsidR="00157BD8" w:rsidRDefault="00157BD8" w:rsidP="001962E8">
    <w:pPr>
      <w:pStyle w:val="Noga"/>
      <w:pBdr>
        <w:top w:val="single" w:sz="4" w:space="1" w:color="auto"/>
      </w:pBdr>
      <w:tabs>
        <w:tab w:val="left" w:pos="2268"/>
        <w:tab w:val="left" w:pos="4111"/>
      </w:tabs>
    </w:pPr>
  </w:p>
  <w:p w14:paraId="549F7C9D" w14:textId="77777777" w:rsidR="00157BD8" w:rsidRPr="008343E3" w:rsidRDefault="00157BD8" w:rsidP="001962E8">
    <w:pPr>
      <w:pStyle w:val="Noga"/>
      <w:pBdr>
        <w:top w:val="single" w:sz="4" w:space="1" w:color="auto"/>
      </w:pBdr>
      <w:tabs>
        <w:tab w:val="left" w:pos="2268"/>
        <w:tab w:val="left" w:pos="4111"/>
      </w:tabs>
    </w:pPr>
    <w:r>
      <w:tab/>
    </w:r>
    <w:r>
      <w:tab/>
    </w:r>
    <w:r>
      <w:tab/>
    </w:r>
    <w:r w:rsidRPr="008343E3">
      <w:t xml:space="preserve">Stran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0BDA" w14:textId="540218E1" w:rsidR="00157BD8" w:rsidRPr="008343E3" w:rsidRDefault="00157BD8" w:rsidP="001962E8">
    <w:pPr>
      <w:pStyle w:val="Noga"/>
      <w:pBdr>
        <w:top w:val="single" w:sz="4" w:space="1" w:color="auto"/>
      </w:pBdr>
      <w:tabs>
        <w:tab w:val="left" w:pos="2268"/>
        <w:tab w:val="left" w:pos="4111"/>
      </w:tabs>
    </w:pPr>
    <w:r>
      <w:tab/>
    </w:r>
    <w:r>
      <w:tab/>
    </w:r>
    <w:r>
      <w:tab/>
    </w:r>
    <w:r w:rsidRPr="008343E3">
      <w:t xml:space="preserve">Stran </w:t>
    </w:r>
    <w:r w:rsidRPr="008343E3">
      <w:fldChar w:fldCharType="begin"/>
    </w:r>
    <w:r w:rsidRPr="008343E3">
      <w:instrText xml:space="preserve"> PAGE  \* Arabic  \* MERGEFORMAT </w:instrText>
    </w:r>
    <w:r w:rsidRPr="008343E3">
      <w:fldChar w:fldCharType="separate"/>
    </w:r>
    <w:r>
      <w:rPr>
        <w:noProof/>
      </w:rPr>
      <w:t>5</w:t>
    </w:r>
    <w:r w:rsidRPr="008343E3">
      <w:fldChar w:fldCharType="end"/>
    </w:r>
    <w:r w:rsidRPr="008343E3">
      <w:t xml:space="preserve"> od </w:t>
    </w:r>
    <w:fldSimple w:instr=" NUMPAGES  \* Arabic  \* MERGEFORMAT ">
      <w:r>
        <w:rPr>
          <w:noProof/>
        </w:rPr>
        <w:t>8</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57E7" w14:textId="5D52F889" w:rsidR="00157BD8" w:rsidRDefault="00157BD8" w:rsidP="001962E8">
    <w:pPr>
      <w:pStyle w:val="Noga"/>
      <w:pBdr>
        <w:top w:val="single" w:sz="4" w:space="1" w:color="auto"/>
      </w:pBdr>
      <w:tabs>
        <w:tab w:val="left" w:pos="2268"/>
        <w:tab w:val="left" w:pos="4111"/>
      </w:tabs>
    </w:pPr>
  </w:p>
  <w:p w14:paraId="2684081E" w14:textId="77777777" w:rsidR="00157BD8" w:rsidRPr="008343E3" w:rsidRDefault="00157BD8" w:rsidP="001962E8">
    <w:pPr>
      <w:pStyle w:val="Noga"/>
      <w:pBdr>
        <w:top w:val="single" w:sz="4" w:space="1" w:color="auto"/>
      </w:pBdr>
      <w:tabs>
        <w:tab w:val="left" w:pos="2268"/>
        <w:tab w:val="left" w:pos="4111"/>
      </w:tabs>
    </w:pPr>
    <w:r>
      <w:tab/>
    </w:r>
    <w:r>
      <w:tab/>
    </w:r>
    <w:r>
      <w:tab/>
    </w:r>
    <w:r w:rsidRPr="008343E3">
      <w:t xml:space="preserve">Stran </w:t>
    </w:r>
    <w:r w:rsidRPr="008343E3">
      <w:fldChar w:fldCharType="begin"/>
    </w:r>
    <w:r w:rsidRPr="008343E3">
      <w:instrText xml:space="preserve"> PAGE  \* Arabic  \* MERGEFORMAT </w:instrText>
    </w:r>
    <w:r w:rsidRPr="008343E3">
      <w:fldChar w:fldCharType="separate"/>
    </w:r>
    <w:r>
      <w:rPr>
        <w:noProof/>
      </w:rPr>
      <w:t>7</w:t>
    </w:r>
    <w:r w:rsidRPr="008343E3">
      <w:fldChar w:fldCharType="end"/>
    </w:r>
    <w:r w:rsidRPr="008343E3">
      <w:t xml:space="preserve"> od </w:t>
    </w:r>
    <w:fldSimple w:instr=" NUMPAGES  \* Arabic  \* MERGEFORMAT ">
      <w:r>
        <w:rPr>
          <w:noProof/>
        </w:rPr>
        <w:t>8</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207642"/>
      <w:docPartObj>
        <w:docPartGallery w:val="Page Numbers (Bottom of Page)"/>
        <w:docPartUnique/>
      </w:docPartObj>
    </w:sdtPr>
    <w:sdtContent>
      <w:sdt>
        <w:sdtPr>
          <w:id w:val="1728636285"/>
          <w:docPartObj>
            <w:docPartGallery w:val="Page Numbers (Top of Page)"/>
            <w:docPartUnique/>
          </w:docPartObj>
        </w:sdtPr>
        <w:sdtContent>
          <w:p w14:paraId="00FD7B4C" w14:textId="62B49A4B" w:rsidR="00413DB1" w:rsidRDefault="00413DB1">
            <w:pPr>
              <w:pStyle w:val="Noga"/>
              <w:jc w:val="center"/>
            </w:pPr>
            <w:r w:rsidRPr="00413DB1">
              <w:rPr>
                <w:sz w:val="16"/>
                <w:szCs w:val="16"/>
                <w:lang w:val="sl-SI"/>
              </w:rPr>
              <w:t xml:space="preserve">Stran </w:t>
            </w:r>
            <w:r w:rsidRPr="00413DB1">
              <w:rPr>
                <w:sz w:val="16"/>
                <w:szCs w:val="16"/>
              </w:rPr>
              <w:fldChar w:fldCharType="begin"/>
            </w:r>
            <w:r w:rsidRPr="00413DB1">
              <w:rPr>
                <w:sz w:val="16"/>
                <w:szCs w:val="16"/>
              </w:rPr>
              <w:instrText>PAGE</w:instrText>
            </w:r>
            <w:r w:rsidRPr="00413DB1">
              <w:rPr>
                <w:sz w:val="16"/>
                <w:szCs w:val="16"/>
              </w:rPr>
              <w:fldChar w:fldCharType="separate"/>
            </w:r>
            <w:r w:rsidRPr="00413DB1">
              <w:rPr>
                <w:sz w:val="16"/>
                <w:szCs w:val="16"/>
                <w:lang w:val="sl-SI"/>
              </w:rPr>
              <w:t>2</w:t>
            </w:r>
            <w:r w:rsidRPr="00413DB1">
              <w:rPr>
                <w:sz w:val="16"/>
                <w:szCs w:val="16"/>
              </w:rPr>
              <w:fldChar w:fldCharType="end"/>
            </w:r>
            <w:r w:rsidRPr="00413DB1">
              <w:rPr>
                <w:sz w:val="16"/>
                <w:szCs w:val="16"/>
                <w:lang w:val="sl-SI"/>
              </w:rPr>
              <w:t xml:space="preserve"> od </w:t>
            </w:r>
            <w:r w:rsidRPr="00413DB1">
              <w:rPr>
                <w:sz w:val="16"/>
                <w:szCs w:val="16"/>
              </w:rPr>
              <w:fldChar w:fldCharType="begin"/>
            </w:r>
            <w:r w:rsidRPr="00413DB1">
              <w:rPr>
                <w:sz w:val="16"/>
                <w:szCs w:val="16"/>
              </w:rPr>
              <w:instrText>NUMPAGES</w:instrText>
            </w:r>
            <w:r w:rsidRPr="00413DB1">
              <w:rPr>
                <w:sz w:val="16"/>
                <w:szCs w:val="16"/>
              </w:rPr>
              <w:fldChar w:fldCharType="separate"/>
            </w:r>
            <w:r w:rsidRPr="00413DB1">
              <w:rPr>
                <w:sz w:val="16"/>
                <w:szCs w:val="16"/>
                <w:lang w:val="sl-SI"/>
              </w:rPr>
              <w:t>2</w:t>
            </w:r>
            <w:r w:rsidRPr="00413DB1">
              <w:rPr>
                <w:sz w:val="16"/>
                <w:szCs w:val="16"/>
              </w:rPr>
              <w:fldChar w:fldCharType="end"/>
            </w:r>
          </w:p>
        </w:sdtContent>
      </w:sdt>
    </w:sdtContent>
  </w:sdt>
  <w:p w14:paraId="6F4F64CB" w14:textId="77777777" w:rsidR="00A15587" w:rsidRDefault="00A15587"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A0B03" w14:textId="77777777" w:rsidR="00673D6E" w:rsidRDefault="00673D6E" w:rsidP="00D37134">
      <w:bookmarkStart w:id="0" w:name="_Hlk209015814"/>
      <w:bookmarkEnd w:id="0"/>
      <w:r>
        <w:separator/>
      </w:r>
    </w:p>
    <w:p w14:paraId="53F56A59" w14:textId="77777777" w:rsidR="00673D6E" w:rsidRDefault="00673D6E" w:rsidP="00D37134"/>
    <w:p w14:paraId="08FDC6A1" w14:textId="77777777" w:rsidR="00673D6E" w:rsidRDefault="00673D6E" w:rsidP="00D37134"/>
  </w:footnote>
  <w:footnote w:type="continuationSeparator" w:id="0">
    <w:p w14:paraId="157AD993" w14:textId="77777777" w:rsidR="00673D6E" w:rsidRDefault="00673D6E" w:rsidP="00D37134">
      <w:r>
        <w:continuationSeparator/>
      </w:r>
    </w:p>
    <w:p w14:paraId="24F99DD1" w14:textId="77777777" w:rsidR="00673D6E" w:rsidRDefault="00673D6E" w:rsidP="00D37134"/>
    <w:p w14:paraId="1728245C" w14:textId="77777777" w:rsidR="00673D6E" w:rsidRDefault="00673D6E" w:rsidP="00D37134"/>
  </w:footnote>
  <w:footnote w:id="1">
    <w:p w14:paraId="479A241A" w14:textId="77777777" w:rsidR="00DE52C5" w:rsidRDefault="00DE52C5" w:rsidP="00DE52C5">
      <w:pPr>
        <w:pStyle w:val="Sprotnaopomba-besedilo"/>
      </w:pPr>
      <w:r>
        <w:rPr>
          <w:rStyle w:val="Sprotnaopomba-sklic"/>
        </w:rPr>
        <w:footnoteRef/>
      </w:r>
      <w:r>
        <w:t xml:space="preserve"> </w:t>
      </w:r>
      <w:r w:rsidRPr="003A08B4">
        <w:t>Navesti končnega naročnika / investitorja</w:t>
      </w:r>
      <w:r>
        <w:t>.</w:t>
      </w:r>
    </w:p>
  </w:footnote>
  <w:footnote w:id="2">
    <w:p w14:paraId="4CD5CF38" w14:textId="77777777" w:rsidR="00157BD8" w:rsidRPr="006F1993" w:rsidRDefault="00157BD8" w:rsidP="00157BD8">
      <w:pPr>
        <w:pStyle w:val="Sprotnaopomba-besedilo"/>
      </w:pPr>
      <w:r w:rsidRPr="003A08B4">
        <w:rPr>
          <w:rStyle w:val="Sprotnaopomba-sklic"/>
        </w:rPr>
        <w:footnoteRef/>
      </w:r>
      <w:r w:rsidRPr="003A08B4">
        <w:t xml:space="preserve"> Navesti končnega naročnika / investitorja</w:t>
      </w:r>
      <w:r>
        <w:t>.</w:t>
      </w:r>
    </w:p>
  </w:footnote>
  <w:footnote w:id="3">
    <w:p w14:paraId="417B75C1" w14:textId="77777777" w:rsidR="00157BD8" w:rsidRDefault="00157BD8" w:rsidP="00157BD8">
      <w:pPr>
        <w:pStyle w:val="Sprotnaopomba-besedilo"/>
      </w:pPr>
      <w:r>
        <w:rPr>
          <w:rStyle w:val="Sprotnaopomba-sklic"/>
        </w:rPr>
        <w:footnoteRef/>
      </w:r>
      <w:r>
        <w:t xml:space="preserve"> Podpis s strani </w:t>
      </w:r>
      <w:r w:rsidRPr="003A08B4">
        <w:t>končnega naročnika / investitorja</w:t>
      </w:r>
      <w:r>
        <w:t>.</w:t>
      </w:r>
    </w:p>
  </w:footnote>
  <w:footnote w:id="4">
    <w:p w14:paraId="26131B81" w14:textId="77777777" w:rsidR="00DE52C5" w:rsidRDefault="00DE52C5" w:rsidP="00DE52C5">
      <w:pPr>
        <w:pStyle w:val="Sprotnaopomba-besedilo"/>
      </w:pPr>
      <w:r>
        <w:rPr>
          <w:rStyle w:val="Sprotnaopomba-sklic"/>
        </w:rPr>
        <w:footnoteRef/>
      </w:r>
      <w:r>
        <w:t xml:space="preserve"> </w:t>
      </w:r>
      <w:r w:rsidRPr="003A08B4">
        <w:t>Navesti končnega naročnika / investitorja</w:t>
      </w:r>
      <w:r>
        <w:t>.</w:t>
      </w:r>
    </w:p>
  </w:footnote>
  <w:footnote w:id="5">
    <w:p w14:paraId="240E1C1B" w14:textId="77777777" w:rsidR="0070763D" w:rsidRPr="006F1993" w:rsidRDefault="0070763D" w:rsidP="0070763D">
      <w:pPr>
        <w:pStyle w:val="Sprotnaopomba-besedilo"/>
      </w:pPr>
      <w:r w:rsidRPr="003A08B4">
        <w:rPr>
          <w:rStyle w:val="Sprotnaopomba-sklic"/>
        </w:rPr>
        <w:footnoteRef/>
      </w:r>
      <w:r w:rsidRPr="003A08B4">
        <w:t xml:space="preserve"> Navesti končnega naročnika / investitorja</w:t>
      </w:r>
      <w:r>
        <w:t>.</w:t>
      </w:r>
    </w:p>
  </w:footnote>
  <w:footnote w:id="6">
    <w:p w14:paraId="4C590582" w14:textId="77777777" w:rsidR="0070763D" w:rsidRDefault="0070763D" w:rsidP="0070763D">
      <w:pPr>
        <w:pStyle w:val="Sprotnaopomba-besedilo"/>
      </w:pPr>
      <w:r>
        <w:rPr>
          <w:rStyle w:val="Sprotnaopomba-sklic"/>
        </w:rPr>
        <w:footnoteRef/>
      </w:r>
      <w:r>
        <w:t xml:space="preserve"> Podpis s strani </w:t>
      </w:r>
      <w:r w:rsidRPr="003A08B4">
        <w:t>končnega naročnika / investitorja</w:t>
      </w:r>
      <w:r>
        <w:t>.</w:t>
      </w:r>
    </w:p>
  </w:footnote>
  <w:footnote w:id="7">
    <w:p w14:paraId="0772E862" w14:textId="77777777" w:rsidR="00DE52C5" w:rsidRDefault="00DE52C5" w:rsidP="00DE52C5">
      <w:pPr>
        <w:pStyle w:val="Sprotnaopomba-besedilo"/>
      </w:pPr>
      <w:r>
        <w:rPr>
          <w:rStyle w:val="Sprotnaopomba-sklic"/>
        </w:rPr>
        <w:footnoteRef/>
      </w:r>
      <w:r>
        <w:t xml:space="preserve"> </w:t>
      </w:r>
      <w:r w:rsidRPr="003A08B4">
        <w:t>Navesti končnega naročnika / investitorja</w:t>
      </w:r>
      <w:r>
        <w:t>.</w:t>
      </w:r>
    </w:p>
  </w:footnote>
  <w:footnote w:id="8">
    <w:p w14:paraId="7E892730" w14:textId="77777777" w:rsidR="003E0431" w:rsidRPr="006F1993" w:rsidRDefault="003E0431" w:rsidP="003E0431">
      <w:pPr>
        <w:pStyle w:val="Sprotnaopomba-besedilo"/>
      </w:pPr>
      <w:r w:rsidRPr="003A08B4">
        <w:rPr>
          <w:rStyle w:val="Sprotnaopomba-sklic"/>
        </w:rPr>
        <w:footnoteRef/>
      </w:r>
      <w:r w:rsidRPr="003A08B4">
        <w:t xml:space="preserve"> Navesti končnega naročnika / investitorja</w:t>
      </w:r>
      <w:r>
        <w:t>.</w:t>
      </w:r>
    </w:p>
  </w:footnote>
  <w:footnote w:id="9">
    <w:p w14:paraId="6EB15EA9" w14:textId="77777777" w:rsidR="003E0431" w:rsidRDefault="003E0431" w:rsidP="003E0431">
      <w:pPr>
        <w:pStyle w:val="Sprotnaopomba-besedilo"/>
      </w:pPr>
      <w:r>
        <w:rPr>
          <w:rStyle w:val="Sprotnaopomba-sklic"/>
        </w:rPr>
        <w:footnoteRef/>
      </w:r>
      <w:r>
        <w:t xml:space="preserve"> Podpis s strani </w:t>
      </w:r>
      <w:r w:rsidRPr="003A08B4">
        <w:t>končnega naročnika / investitorja</w:t>
      </w:r>
      <w:r>
        <w:t>.</w:t>
      </w:r>
    </w:p>
  </w:footnote>
  <w:footnote w:id="10">
    <w:p w14:paraId="386141DC" w14:textId="77777777" w:rsidR="00157BD8" w:rsidRPr="00ED5E60" w:rsidRDefault="00157BD8" w:rsidP="00157BD8">
      <w:pPr>
        <w:pStyle w:val="Sprotnaopomba-besedilo"/>
        <w:rPr>
          <w:color w:val="FF0000"/>
          <w:sz w:val="18"/>
          <w:szCs w:val="18"/>
        </w:rPr>
      </w:pPr>
      <w:r w:rsidRPr="009F7DCE">
        <w:rPr>
          <w:rStyle w:val="Sprotnaopomba-sklic"/>
          <w:sz w:val="18"/>
          <w:szCs w:val="18"/>
        </w:rPr>
        <w:footnoteRef/>
      </w:r>
      <w:r w:rsidRPr="009F7DCE">
        <w:rPr>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1F63" w14:textId="77777777" w:rsidR="00413DB1" w:rsidRDefault="00413DB1" w:rsidP="00413DB1">
    <w:pPr>
      <w:pStyle w:val="Glava"/>
      <w:tabs>
        <w:tab w:val="left" w:pos="5112"/>
      </w:tabs>
      <w:spacing w:line="276" w:lineRule="auto"/>
      <w:rPr>
        <w:sz w:val="18"/>
      </w:rPr>
    </w:pPr>
    <w:r>
      <w:rPr>
        <w:noProof/>
        <w:sz w:val="18"/>
      </w:rPr>
      <w:drawing>
        <wp:anchor distT="0" distB="0" distL="114300" distR="114300" simplePos="0" relativeHeight="251683840" behindDoc="1" locked="0" layoutInCell="1" allowOverlap="1" wp14:anchorId="280424C7" wp14:editId="37F42169">
          <wp:simplePos x="0" y="0"/>
          <wp:positionH relativeFrom="column">
            <wp:posOffset>2129155</wp:posOffset>
          </wp:positionH>
          <wp:positionV relativeFrom="paragraph">
            <wp:posOffset>10160</wp:posOffset>
          </wp:positionV>
          <wp:extent cx="1945005" cy="408305"/>
          <wp:effectExtent l="0" t="0" r="0" b="0"/>
          <wp:wrapTight wrapText="bothSides">
            <wp:wrapPolygon edited="0">
              <wp:start x="0" y="0"/>
              <wp:lineTo x="0" y="20156"/>
              <wp:lineTo x="21367" y="20156"/>
              <wp:lineTo x="21367" y="0"/>
              <wp:lineTo x="0" y="0"/>
            </wp:wrapPolygon>
          </wp:wrapTight>
          <wp:docPr id="1316897775" name="Slika 1" descr="Slika, ki vsebuje besede električno modra, pisava, modro,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897775" name="Slika 1" descr="Slika, ki vsebuje besede električno modra, pisava, modro, maroška modr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408305"/>
                  </a:xfrm>
                  <a:prstGeom prst="rect">
                    <a:avLst/>
                  </a:prstGeom>
                  <a:noFill/>
                </pic:spPr>
              </pic:pic>
            </a:graphicData>
          </a:graphic>
        </wp:anchor>
      </w:drawing>
    </w:r>
    <w:r>
      <w:rPr>
        <w:noProof/>
        <w:sz w:val="18"/>
      </w:rPr>
      <w:drawing>
        <wp:anchor distT="0" distB="0" distL="114300" distR="114300" simplePos="0" relativeHeight="251684864" behindDoc="1" locked="0" layoutInCell="1" allowOverlap="1" wp14:anchorId="228A6592" wp14:editId="2BB28AAB">
          <wp:simplePos x="0" y="0"/>
          <wp:positionH relativeFrom="column">
            <wp:posOffset>4367530</wp:posOffset>
          </wp:positionH>
          <wp:positionV relativeFrom="paragraph">
            <wp:posOffset>7620</wp:posOffset>
          </wp:positionV>
          <wp:extent cx="902335" cy="506095"/>
          <wp:effectExtent l="0" t="0" r="0" b="8255"/>
          <wp:wrapTight wrapText="bothSides">
            <wp:wrapPolygon edited="0">
              <wp:start x="0" y="0"/>
              <wp:lineTo x="0" y="21139"/>
              <wp:lineTo x="20977" y="21139"/>
              <wp:lineTo x="20977" y="0"/>
              <wp:lineTo x="0" y="0"/>
            </wp:wrapPolygon>
          </wp:wrapTight>
          <wp:docPr id="1497362096" name="Slika 2" descr="Slika, ki vsebuje besede besedilo, pisava, zele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362096" name="Slika 2" descr="Slika, ki vsebuje besede besedilo, pisava, zelena,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2335" cy="506095"/>
                  </a:xfrm>
                  <a:prstGeom prst="rect">
                    <a:avLst/>
                  </a:prstGeom>
                  <a:noFill/>
                </pic:spPr>
              </pic:pic>
            </a:graphicData>
          </a:graphic>
        </wp:anchor>
      </w:drawing>
    </w:r>
    <w:r>
      <w:rPr>
        <w:noProof/>
        <w:sz w:val="18"/>
      </w:rPr>
      <w:drawing>
        <wp:anchor distT="0" distB="0" distL="114300" distR="114300" simplePos="0" relativeHeight="251682816" behindDoc="1" locked="0" layoutInCell="1" allowOverlap="1" wp14:anchorId="43E1D113" wp14:editId="491EA6DC">
          <wp:simplePos x="0" y="0"/>
          <wp:positionH relativeFrom="margin">
            <wp:posOffset>-480695</wp:posOffset>
          </wp:positionH>
          <wp:positionV relativeFrom="paragraph">
            <wp:posOffset>-97155</wp:posOffset>
          </wp:positionV>
          <wp:extent cx="1858010" cy="379095"/>
          <wp:effectExtent l="0" t="0" r="8890" b="1905"/>
          <wp:wrapTight wrapText="bothSides">
            <wp:wrapPolygon edited="0">
              <wp:start x="0" y="0"/>
              <wp:lineTo x="0" y="20623"/>
              <wp:lineTo x="21482" y="20623"/>
              <wp:lineTo x="21482" y="0"/>
              <wp:lineTo x="0" y="0"/>
            </wp:wrapPolygon>
          </wp:wrapTight>
          <wp:docPr id="995758254" name="Slika 1"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882684" name="Slika 1" descr="Slika, ki vsebuje besede besedilo, pisava, logotip, grafika&#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58010" cy="379095"/>
                  </a:xfrm>
                  <a:prstGeom prst="rect">
                    <a:avLst/>
                  </a:prstGeom>
                  <a:noFill/>
                </pic:spPr>
              </pic:pic>
            </a:graphicData>
          </a:graphic>
          <wp14:sizeRelH relativeFrom="margin">
            <wp14:pctWidth>0</wp14:pctWidth>
          </wp14:sizeRelH>
          <wp14:sizeRelV relativeFrom="margin">
            <wp14:pctHeight>0</wp14:pctHeight>
          </wp14:sizeRelV>
        </wp:anchor>
      </w:drawing>
    </w:r>
  </w:p>
  <w:p w14:paraId="27CAF6ED" w14:textId="77777777" w:rsidR="00413DB1" w:rsidRDefault="00413DB1" w:rsidP="00413DB1">
    <w:pPr>
      <w:pStyle w:val="Glava"/>
      <w:tabs>
        <w:tab w:val="left" w:pos="5112"/>
      </w:tabs>
      <w:spacing w:line="276" w:lineRule="auto"/>
      <w:rPr>
        <w:sz w:val="18"/>
      </w:rPr>
    </w:pPr>
  </w:p>
  <w:p w14:paraId="306FB365" w14:textId="77777777" w:rsidR="00413DB1" w:rsidRPr="00B36836" w:rsidRDefault="00413DB1" w:rsidP="00413DB1">
    <w:pPr>
      <w:pStyle w:val="Glava"/>
      <w:tabs>
        <w:tab w:val="left" w:pos="5112"/>
      </w:tabs>
      <w:spacing w:line="276" w:lineRule="auto"/>
      <w:rPr>
        <w:sz w:val="16"/>
        <w:szCs w:val="22"/>
      </w:rPr>
    </w:pPr>
    <w:r w:rsidRPr="00B36836">
      <w:rPr>
        <w:sz w:val="16"/>
        <w:szCs w:val="22"/>
      </w:rPr>
      <w:t>URAD REPUBLIKE SLOVENIJE</w:t>
    </w:r>
  </w:p>
  <w:p w14:paraId="4842069A" w14:textId="77777777" w:rsidR="00413DB1" w:rsidRPr="00B36836" w:rsidRDefault="00413DB1" w:rsidP="00413DB1">
    <w:pPr>
      <w:pStyle w:val="Glava"/>
      <w:tabs>
        <w:tab w:val="left" w:pos="5112"/>
      </w:tabs>
      <w:spacing w:line="276" w:lineRule="auto"/>
      <w:rPr>
        <w:sz w:val="16"/>
        <w:szCs w:val="22"/>
      </w:rPr>
    </w:pPr>
    <w:r w:rsidRPr="00B36836">
      <w:rPr>
        <w:sz w:val="16"/>
        <w:szCs w:val="22"/>
      </w:rPr>
      <w:t>ZA INVESTICIJE V ZDRAVSTVU</w:t>
    </w:r>
  </w:p>
  <w:p w14:paraId="4E54701F" w14:textId="77777777" w:rsidR="00C773B2" w:rsidRPr="000135DF" w:rsidRDefault="00C773B2" w:rsidP="001962E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38B2" w14:textId="29D33F19" w:rsidR="00413DB1" w:rsidRDefault="00413DB1" w:rsidP="00413DB1">
    <w:pPr>
      <w:pStyle w:val="Glava"/>
      <w:tabs>
        <w:tab w:val="left" w:pos="5112"/>
      </w:tabs>
      <w:spacing w:line="276" w:lineRule="auto"/>
      <w:rPr>
        <w:sz w:val="18"/>
      </w:rPr>
    </w:pPr>
    <w:r>
      <w:rPr>
        <w:noProof/>
        <w:sz w:val="18"/>
      </w:rPr>
      <w:drawing>
        <wp:anchor distT="0" distB="0" distL="114300" distR="114300" simplePos="0" relativeHeight="251679744" behindDoc="1" locked="0" layoutInCell="1" allowOverlap="1" wp14:anchorId="6E43D7CE" wp14:editId="73B498C4">
          <wp:simplePos x="0" y="0"/>
          <wp:positionH relativeFrom="column">
            <wp:posOffset>2129155</wp:posOffset>
          </wp:positionH>
          <wp:positionV relativeFrom="paragraph">
            <wp:posOffset>10160</wp:posOffset>
          </wp:positionV>
          <wp:extent cx="1945005" cy="408305"/>
          <wp:effectExtent l="0" t="0" r="0" b="0"/>
          <wp:wrapTight wrapText="bothSides">
            <wp:wrapPolygon edited="0">
              <wp:start x="0" y="0"/>
              <wp:lineTo x="0" y="20156"/>
              <wp:lineTo x="21367" y="20156"/>
              <wp:lineTo x="21367" y="0"/>
              <wp:lineTo x="0" y="0"/>
            </wp:wrapPolygon>
          </wp:wrapTight>
          <wp:docPr id="9327662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408305"/>
                  </a:xfrm>
                  <a:prstGeom prst="rect">
                    <a:avLst/>
                  </a:prstGeom>
                  <a:noFill/>
                </pic:spPr>
              </pic:pic>
            </a:graphicData>
          </a:graphic>
        </wp:anchor>
      </w:drawing>
    </w:r>
    <w:r>
      <w:rPr>
        <w:noProof/>
        <w:sz w:val="18"/>
      </w:rPr>
      <w:drawing>
        <wp:anchor distT="0" distB="0" distL="114300" distR="114300" simplePos="0" relativeHeight="251680768" behindDoc="1" locked="0" layoutInCell="1" allowOverlap="1" wp14:anchorId="64DC3284" wp14:editId="179A8B05">
          <wp:simplePos x="0" y="0"/>
          <wp:positionH relativeFrom="column">
            <wp:posOffset>4367530</wp:posOffset>
          </wp:positionH>
          <wp:positionV relativeFrom="paragraph">
            <wp:posOffset>7620</wp:posOffset>
          </wp:positionV>
          <wp:extent cx="902335" cy="506095"/>
          <wp:effectExtent l="0" t="0" r="0" b="8255"/>
          <wp:wrapTight wrapText="bothSides">
            <wp:wrapPolygon edited="0">
              <wp:start x="0" y="0"/>
              <wp:lineTo x="0" y="21139"/>
              <wp:lineTo x="20977" y="21139"/>
              <wp:lineTo x="20977" y="0"/>
              <wp:lineTo x="0" y="0"/>
            </wp:wrapPolygon>
          </wp:wrapTight>
          <wp:docPr id="207876350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2335" cy="506095"/>
                  </a:xfrm>
                  <a:prstGeom prst="rect">
                    <a:avLst/>
                  </a:prstGeom>
                  <a:noFill/>
                </pic:spPr>
              </pic:pic>
            </a:graphicData>
          </a:graphic>
        </wp:anchor>
      </w:drawing>
    </w:r>
    <w:r>
      <w:rPr>
        <w:noProof/>
        <w:sz w:val="18"/>
      </w:rPr>
      <w:drawing>
        <wp:anchor distT="0" distB="0" distL="114300" distR="114300" simplePos="0" relativeHeight="251678720" behindDoc="1" locked="0" layoutInCell="1" allowOverlap="1" wp14:anchorId="54C36E34" wp14:editId="7094854B">
          <wp:simplePos x="0" y="0"/>
          <wp:positionH relativeFrom="margin">
            <wp:posOffset>-480695</wp:posOffset>
          </wp:positionH>
          <wp:positionV relativeFrom="paragraph">
            <wp:posOffset>-97155</wp:posOffset>
          </wp:positionV>
          <wp:extent cx="1858010" cy="379095"/>
          <wp:effectExtent l="0" t="0" r="8890" b="1905"/>
          <wp:wrapTight wrapText="bothSides">
            <wp:wrapPolygon edited="0">
              <wp:start x="0" y="0"/>
              <wp:lineTo x="0" y="20623"/>
              <wp:lineTo x="21482" y="20623"/>
              <wp:lineTo x="21482" y="0"/>
              <wp:lineTo x="0" y="0"/>
            </wp:wrapPolygon>
          </wp:wrapTight>
          <wp:docPr id="590882684" name="Slika 1"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882684" name="Slika 1" descr="Slika, ki vsebuje besede besedilo, pisava, logotip, grafika&#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58010" cy="379095"/>
                  </a:xfrm>
                  <a:prstGeom prst="rect">
                    <a:avLst/>
                  </a:prstGeom>
                  <a:noFill/>
                </pic:spPr>
              </pic:pic>
            </a:graphicData>
          </a:graphic>
          <wp14:sizeRelH relativeFrom="margin">
            <wp14:pctWidth>0</wp14:pctWidth>
          </wp14:sizeRelH>
          <wp14:sizeRelV relativeFrom="margin">
            <wp14:pctHeight>0</wp14:pctHeight>
          </wp14:sizeRelV>
        </wp:anchor>
      </w:drawing>
    </w:r>
  </w:p>
  <w:p w14:paraId="1E3BDEA8" w14:textId="7D4233D3" w:rsidR="00413DB1" w:rsidRDefault="00413DB1" w:rsidP="00413DB1">
    <w:pPr>
      <w:pStyle w:val="Glava"/>
      <w:tabs>
        <w:tab w:val="left" w:pos="5112"/>
      </w:tabs>
      <w:spacing w:line="276" w:lineRule="auto"/>
      <w:rPr>
        <w:sz w:val="18"/>
      </w:rPr>
    </w:pPr>
  </w:p>
  <w:p w14:paraId="79D98C46" w14:textId="77777777" w:rsidR="00413DB1" w:rsidRPr="00B36836" w:rsidRDefault="00413DB1" w:rsidP="00413DB1">
    <w:pPr>
      <w:pStyle w:val="Glava"/>
      <w:tabs>
        <w:tab w:val="left" w:pos="5112"/>
      </w:tabs>
      <w:spacing w:line="276" w:lineRule="auto"/>
      <w:rPr>
        <w:sz w:val="16"/>
        <w:szCs w:val="22"/>
      </w:rPr>
    </w:pPr>
    <w:r w:rsidRPr="00B36836">
      <w:rPr>
        <w:sz w:val="16"/>
        <w:szCs w:val="22"/>
      </w:rPr>
      <w:t>URAD REPUBLIKE SLOVENIJE</w:t>
    </w:r>
  </w:p>
  <w:p w14:paraId="29E750F1" w14:textId="77777777" w:rsidR="00413DB1" w:rsidRPr="00B36836" w:rsidRDefault="00413DB1" w:rsidP="00413DB1">
    <w:pPr>
      <w:pStyle w:val="Glava"/>
      <w:tabs>
        <w:tab w:val="left" w:pos="5112"/>
      </w:tabs>
      <w:spacing w:line="276" w:lineRule="auto"/>
      <w:rPr>
        <w:sz w:val="16"/>
        <w:szCs w:val="22"/>
      </w:rPr>
    </w:pPr>
    <w:r w:rsidRPr="00B36836">
      <w:rPr>
        <w:sz w:val="16"/>
        <w:szCs w:val="22"/>
      </w:rPr>
      <w:t>ZA INVESTICIJE V ZDRAVSTVU</w:t>
    </w:r>
  </w:p>
  <w:p w14:paraId="51A92341" w14:textId="3C6B3ECC" w:rsidR="00157BD8" w:rsidRPr="00C773B2" w:rsidRDefault="00C773B2" w:rsidP="00C773B2">
    <w:pPr>
      <w:pStyle w:val="Glava"/>
      <w:tabs>
        <w:tab w:val="clear" w:pos="4320"/>
        <w:tab w:val="clear" w:pos="8640"/>
        <w:tab w:val="left" w:pos="7920"/>
      </w:tabs>
      <w:spacing w:line="276" w:lineRule="auto"/>
      <w:rPr>
        <w:sz w:val="18"/>
      </w:rPr>
    </w:pPr>
    <w:r>
      <w:rPr>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7B459" w14:textId="77777777" w:rsidR="00413DB1" w:rsidRDefault="00413DB1" w:rsidP="00413DB1">
    <w:pPr>
      <w:pStyle w:val="Glava"/>
      <w:tabs>
        <w:tab w:val="left" w:pos="5112"/>
      </w:tabs>
      <w:spacing w:line="276" w:lineRule="auto"/>
      <w:rPr>
        <w:sz w:val="18"/>
      </w:rPr>
    </w:pPr>
    <w:r>
      <w:rPr>
        <w:noProof/>
        <w:sz w:val="18"/>
      </w:rPr>
      <w:drawing>
        <wp:anchor distT="0" distB="0" distL="114300" distR="114300" simplePos="0" relativeHeight="251687936" behindDoc="1" locked="0" layoutInCell="1" allowOverlap="1" wp14:anchorId="6FE2CF26" wp14:editId="2DB8E023">
          <wp:simplePos x="0" y="0"/>
          <wp:positionH relativeFrom="column">
            <wp:posOffset>2129155</wp:posOffset>
          </wp:positionH>
          <wp:positionV relativeFrom="paragraph">
            <wp:posOffset>10160</wp:posOffset>
          </wp:positionV>
          <wp:extent cx="1945005" cy="408305"/>
          <wp:effectExtent l="0" t="0" r="0" b="0"/>
          <wp:wrapTight wrapText="bothSides">
            <wp:wrapPolygon edited="0">
              <wp:start x="0" y="0"/>
              <wp:lineTo x="0" y="20156"/>
              <wp:lineTo x="21367" y="20156"/>
              <wp:lineTo x="21367" y="0"/>
              <wp:lineTo x="0" y="0"/>
            </wp:wrapPolygon>
          </wp:wrapTight>
          <wp:docPr id="793822877" name="Slika 1" descr="Slika, ki vsebuje besede električno modra, pisava, modro,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822877" name="Slika 1" descr="Slika, ki vsebuje besede električno modra, pisava, modro, maroška modr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408305"/>
                  </a:xfrm>
                  <a:prstGeom prst="rect">
                    <a:avLst/>
                  </a:prstGeom>
                  <a:noFill/>
                </pic:spPr>
              </pic:pic>
            </a:graphicData>
          </a:graphic>
        </wp:anchor>
      </w:drawing>
    </w:r>
    <w:r>
      <w:rPr>
        <w:noProof/>
        <w:sz w:val="18"/>
      </w:rPr>
      <w:drawing>
        <wp:anchor distT="0" distB="0" distL="114300" distR="114300" simplePos="0" relativeHeight="251688960" behindDoc="1" locked="0" layoutInCell="1" allowOverlap="1" wp14:anchorId="72CF7F32" wp14:editId="2E953902">
          <wp:simplePos x="0" y="0"/>
          <wp:positionH relativeFrom="column">
            <wp:posOffset>4367530</wp:posOffset>
          </wp:positionH>
          <wp:positionV relativeFrom="paragraph">
            <wp:posOffset>7620</wp:posOffset>
          </wp:positionV>
          <wp:extent cx="902335" cy="506095"/>
          <wp:effectExtent l="0" t="0" r="0" b="8255"/>
          <wp:wrapTight wrapText="bothSides">
            <wp:wrapPolygon edited="0">
              <wp:start x="0" y="0"/>
              <wp:lineTo x="0" y="21139"/>
              <wp:lineTo x="20977" y="21139"/>
              <wp:lineTo x="20977" y="0"/>
              <wp:lineTo x="0" y="0"/>
            </wp:wrapPolygon>
          </wp:wrapTight>
          <wp:docPr id="713853183" name="Slika 2" descr="Slika, ki vsebuje besede besedilo, pisava, zele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53183" name="Slika 2" descr="Slika, ki vsebuje besede besedilo, pisava, zelena,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2335" cy="506095"/>
                  </a:xfrm>
                  <a:prstGeom prst="rect">
                    <a:avLst/>
                  </a:prstGeom>
                  <a:noFill/>
                </pic:spPr>
              </pic:pic>
            </a:graphicData>
          </a:graphic>
        </wp:anchor>
      </w:drawing>
    </w:r>
    <w:r>
      <w:rPr>
        <w:noProof/>
        <w:sz w:val="18"/>
      </w:rPr>
      <w:drawing>
        <wp:anchor distT="0" distB="0" distL="114300" distR="114300" simplePos="0" relativeHeight="251686912" behindDoc="1" locked="0" layoutInCell="1" allowOverlap="1" wp14:anchorId="0F340FD6" wp14:editId="5B5031D9">
          <wp:simplePos x="0" y="0"/>
          <wp:positionH relativeFrom="margin">
            <wp:posOffset>-480695</wp:posOffset>
          </wp:positionH>
          <wp:positionV relativeFrom="paragraph">
            <wp:posOffset>-97155</wp:posOffset>
          </wp:positionV>
          <wp:extent cx="1858010" cy="379095"/>
          <wp:effectExtent l="0" t="0" r="8890" b="1905"/>
          <wp:wrapTight wrapText="bothSides">
            <wp:wrapPolygon edited="0">
              <wp:start x="0" y="0"/>
              <wp:lineTo x="0" y="20623"/>
              <wp:lineTo x="21482" y="20623"/>
              <wp:lineTo x="21482" y="0"/>
              <wp:lineTo x="0" y="0"/>
            </wp:wrapPolygon>
          </wp:wrapTight>
          <wp:docPr id="1090161108" name="Slika 1"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882684" name="Slika 1" descr="Slika, ki vsebuje besede besedilo, pisava, logotip, grafika&#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58010" cy="379095"/>
                  </a:xfrm>
                  <a:prstGeom prst="rect">
                    <a:avLst/>
                  </a:prstGeom>
                  <a:noFill/>
                </pic:spPr>
              </pic:pic>
            </a:graphicData>
          </a:graphic>
          <wp14:sizeRelH relativeFrom="margin">
            <wp14:pctWidth>0</wp14:pctWidth>
          </wp14:sizeRelH>
          <wp14:sizeRelV relativeFrom="margin">
            <wp14:pctHeight>0</wp14:pctHeight>
          </wp14:sizeRelV>
        </wp:anchor>
      </w:drawing>
    </w:r>
  </w:p>
  <w:p w14:paraId="337EB72A" w14:textId="77777777" w:rsidR="00413DB1" w:rsidRDefault="00413DB1" w:rsidP="00413DB1">
    <w:pPr>
      <w:pStyle w:val="Glava"/>
      <w:tabs>
        <w:tab w:val="left" w:pos="5112"/>
      </w:tabs>
      <w:spacing w:line="276" w:lineRule="auto"/>
      <w:rPr>
        <w:sz w:val="18"/>
      </w:rPr>
    </w:pPr>
  </w:p>
  <w:p w14:paraId="1F459143" w14:textId="77777777" w:rsidR="00413DB1" w:rsidRPr="00B36836" w:rsidRDefault="00413DB1" w:rsidP="00413DB1">
    <w:pPr>
      <w:pStyle w:val="Glava"/>
      <w:tabs>
        <w:tab w:val="left" w:pos="5112"/>
      </w:tabs>
      <w:spacing w:line="276" w:lineRule="auto"/>
      <w:rPr>
        <w:sz w:val="16"/>
        <w:szCs w:val="22"/>
      </w:rPr>
    </w:pPr>
    <w:r w:rsidRPr="00B36836">
      <w:rPr>
        <w:sz w:val="16"/>
        <w:szCs w:val="22"/>
      </w:rPr>
      <w:t>URAD REPUBLIKE SLOVENIJE</w:t>
    </w:r>
  </w:p>
  <w:p w14:paraId="4AE28A5C" w14:textId="77777777" w:rsidR="00413DB1" w:rsidRPr="00B36836" w:rsidRDefault="00413DB1" w:rsidP="00413DB1">
    <w:pPr>
      <w:pStyle w:val="Glava"/>
      <w:tabs>
        <w:tab w:val="left" w:pos="5112"/>
      </w:tabs>
      <w:spacing w:line="276" w:lineRule="auto"/>
      <w:rPr>
        <w:sz w:val="16"/>
        <w:szCs w:val="22"/>
      </w:rPr>
    </w:pPr>
    <w:r w:rsidRPr="00B36836">
      <w:rPr>
        <w:sz w:val="16"/>
        <w:szCs w:val="22"/>
      </w:rPr>
      <w:t>ZA INVESTICIJE V ZDRAVSTVU</w:t>
    </w:r>
  </w:p>
  <w:p w14:paraId="6CCB8978" w14:textId="77777777" w:rsidR="00157BD8" w:rsidRPr="00BF437D" w:rsidRDefault="00157BD8" w:rsidP="001962E8">
    <w:pPr>
      <w:pStyle w:val="Glava"/>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5DABD" w14:textId="77777777" w:rsidR="00157BD8" w:rsidRDefault="00157BD8" w:rsidP="001962E8">
    <w:pPr>
      <w:pStyle w:val="Glava"/>
      <w:tabs>
        <w:tab w:val="left" w:pos="5112"/>
      </w:tabs>
      <w:spacing w:line="276" w:lineRule="auto"/>
      <w:rPr>
        <w:sz w:val="18"/>
      </w:rPr>
    </w:pPr>
    <w:r>
      <w:rPr>
        <w:rFonts w:ascii="Calibri" w:hAnsi="Calibri"/>
        <w:noProof/>
        <w:szCs w:val="22"/>
      </w:rPr>
      <w:drawing>
        <wp:anchor distT="0" distB="0" distL="114300" distR="114300" simplePos="0" relativeHeight="251658240" behindDoc="1" locked="0" layoutInCell="1" allowOverlap="1" wp14:anchorId="12614B98" wp14:editId="399DD2F2">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1173204789" name="Slika 1173204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52754E77" w14:textId="77777777" w:rsidR="00157BD8" w:rsidRDefault="00157BD8" w:rsidP="001962E8">
    <w:pPr>
      <w:pStyle w:val="Glava"/>
      <w:tabs>
        <w:tab w:val="left" w:pos="5112"/>
      </w:tabs>
      <w:spacing w:line="276" w:lineRule="auto"/>
      <w:rPr>
        <w:sz w:val="18"/>
      </w:rPr>
    </w:pPr>
  </w:p>
  <w:p w14:paraId="795001D8" w14:textId="77777777" w:rsidR="00157BD8" w:rsidRDefault="00157BD8" w:rsidP="001962E8">
    <w:pPr>
      <w:pStyle w:val="Glava"/>
      <w:tabs>
        <w:tab w:val="left" w:pos="5112"/>
      </w:tabs>
      <w:spacing w:line="276" w:lineRule="auto"/>
      <w:rPr>
        <w:sz w:val="18"/>
      </w:rPr>
    </w:pPr>
  </w:p>
  <w:p w14:paraId="0D63BAC6" w14:textId="77777777" w:rsidR="00157BD8" w:rsidRDefault="00157BD8" w:rsidP="001962E8">
    <w:pPr>
      <w:pStyle w:val="Glava"/>
      <w:tabs>
        <w:tab w:val="left" w:pos="5112"/>
      </w:tabs>
      <w:spacing w:line="276" w:lineRule="auto"/>
      <w:rPr>
        <w:sz w:val="18"/>
      </w:rPr>
    </w:pPr>
    <w:r w:rsidRPr="0069024A">
      <w:rPr>
        <w:noProof/>
      </w:rPr>
      <w:drawing>
        <wp:anchor distT="0" distB="0" distL="114300" distR="114300" simplePos="0" relativeHeight="251654144" behindDoc="0" locked="0" layoutInCell="1" allowOverlap="1" wp14:anchorId="76B267C0" wp14:editId="354328C9">
          <wp:simplePos x="0" y="0"/>
          <wp:positionH relativeFrom="page">
            <wp:posOffset>-102435</wp:posOffset>
          </wp:positionH>
          <wp:positionV relativeFrom="page">
            <wp:posOffset>279552</wp:posOffset>
          </wp:positionV>
          <wp:extent cx="3942881" cy="805057"/>
          <wp:effectExtent l="0" t="0" r="635" b="0"/>
          <wp:wrapSquare wrapText="bothSides"/>
          <wp:docPr id="666157509"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0108C8" w14:textId="77777777" w:rsidR="00157BD8" w:rsidRDefault="00157BD8" w:rsidP="001962E8">
    <w:pPr>
      <w:pStyle w:val="Glava"/>
      <w:tabs>
        <w:tab w:val="left" w:pos="5112"/>
      </w:tabs>
      <w:spacing w:line="276" w:lineRule="auto"/>
      <w:rPr>
        <w:sz w:val="18"/>
      </w:rPr>
    </w:pPr>
  </w:p>
  <w:p w14:paraId="30BACC1B" w14:textId="77777777" w:rsidR="00157BD8" w:rsidRPr="004874B8" w:rsidRDefault="00157BD8" w:rsidP="001962E8">
    <w:pPr>
      <w:pStyle w:val="Glava"/>
      <w:tabs>
        <w:tab w:val="left" w:pos="5112"/>
      </w:tabs>
      <w:spacing w:line="276" w:lineRule="auto"/>
      <w:rPr>
        <w:sz w:val="18"/>
      </w:rPr>
    </w:pPr>
    <w:r w:rsidRPr="004874B8">
      <w:rPr>
        <w:sz w:val="18"/>
      </w:rPr>
      <w:t>URAD REPUBLIKE SLOVENIJE ZA NADZOR,</w:t>
    </w:r>
    <w:r w:rsidRPr="00E726DC">
      <w:rPr>
        <w:noProof/>
      </w:rPr>
      <w:t xml:space="preserve"> </w:t>
    </w:r>
  </w:p>
  <w:p w14:paraId="0934ED6C" w14:textId="77777777" w:rsidR="00157BD8" w:rsidRDefault="00157BD8" w:rsidP="001962E8">
    <w:pPr>
      <w:pStyle w:val="Glava"/>
      <w:tabs>
        <w:tab w:val="left" w:pos="5112"/>
      </w:tabs>
      <w:spacing w:line="276" w:lineRule="auto"/>
      <w:rPr>
        <w:sz w:val="18"/>
      </w:rPr>
    </w:pPr>
    <w:r w:rsidRPr="004874B8">
      <w:rPr>
        <w:sz w:val="18"/>
      </w:rPr>
      <w:t>KAKOVOST IN INVESTICIJE V ZDRAVSTVU</w:t>
    </w:r>
  </w:p>
  <w:p w14:paraId="4E84F1E5" w14:textId="77777777" w:rsidR="00157BD8" w:rsidRDefault="00157BD8" w:rsidP="001962E8">
    <w:pPr>
      <w:pStyle w:val="Glava"/>
      <w:jc w:val="right"/>
    </w:pPr>
  </w:p>
  <w:p w14:paraId="5D40B7BB" w14:textId="77777777" w:rsidR="00157BD8" w:rsidRDefault="00157BD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5DD14" w14:textId="77777777" w:rsidR="00413DB1" w:rsidRDefault="00413DB1" w:rsidP="00413DB1">
    <w:pPr>
      <w:pStyle w:val="Glava"/>
      <w:tabs>
        <w:tab w:val="left" w:pos="5112"/>
      </w:tabs>
      <w:spacing w:line="276" w:lineRule="auto"/>
      <w:rPr>
        <w:sz w:val="18"/>
      </w:rPr>
    </w:pPr>
    <w:r>
      <w:rPr>
        <w:noProof/>
        <w:sz w:val="18"/>
      </w:rPr>
      <w:drawing>
        <wp:anchor distT="0" distB="0" distL="114300" distR="114300" simplePos="0" relativeHeight="251692032" behindDoc="1" locked="0" layoutInCell="1" allowOverlap="1" wp14:anchorId="4CA7455A" wp14:editId="530CCECF">
          <wp:simplePos x="0" y="0"/>
          <wp:positionH relativeFrom="column">
            <wp:posOffset>2129155</wp:posOffset>
          </wp:positionH>
          <wp:positionV relativeFrom="paragraph">
            <wp:posOffset>10160</wp:posOffset>
          </wp:positionV>
          <wp:extent cx="1945005" cy="408305"/>
          <wp:effectExtent l="0" t="0" r="0" b="0"/>
          <wp:wrapTight wrapText="bothSides">
            <wp:wrapPolygon edited="0">
              <wp:start x="0" y="0"/>
              <wp:lineTo x="0" y="20156"/>
              <wp:lineTo x="21367" y="20156"/>
              <wp:lineTo x="21367" y="0"/>
              <wp:lineTo x="0" y="0"/>
            </wp:wrapPolygon>
          </wp:wrapTight>
          <wp:docPr id="2015478817" name="Slika 1" descr="Slika, ki vsebuje besede električno modra, pisava, modro,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478817" name="Slika 1" descr="Slika, ki vsebuje besede električno modra, pisava, modro, maroška modr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408305"/>
                  </a:xfrm>
                  <a:prstGeom prst="rect">
                    <a:avLst/>
                  </a:prstGeom>
                  <a:noFill/>
                </pic:spPr>
              </pic:pic>
            </a:graphicData>
          </a:graphic>
        </wp:anchor>
      </w:drawing>
    </w:r>
    <w:r>
      <w:rPr>
        <w:noProof/>
        <w:sz w:val="18"/>
      </w:rPr>
      <w:drawing>
        <wp:anchor distT="0" distB="0" distL="114300" distR="114300" simplePos="0" relativeHeight="251693056" behindDoc="1" locked="0" layoutInCell="1" allowOverlap="1" wp14:anchorId="06AB2E33" wp14:editId="2D66AEAC">
          <wp:simplePos x="0" y="0"/>
          <wp:positionH relativeFrom="column">
            <wp:posOffset>4367530</wp:posOffset>
          </wp:positionH>
          <wp:positionV relativeFrom="paragraph">
            <wp:posOffset>7620</wp:posOffset>
          </wp:positionV>
          <wp:extent cx="902335" cy="506095"/>
          <wp:effectExtent l="0" t="0" r="0" b="8255"/>
          <wp:wrapTight wrapText="bothSides">
            <wp:wrapPolygon edited="0">
              <wp:start x="0" y="0"/>
              <wp:lineTo x="0" y="21139"/>
              <wp:lineTo x="20977" y="21139"/>
              <wp:lineTo x="20977" y="0"/>
              <wp:lineTo x="0" y="0"/>
            </wp:wrapPolygon>
          </wp:wrapTight>
          <wp:docPr id="353543996" name="Slika 2" descr="Slika, ki vsebuje besede besedilo, pisava, zele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543996" name="Slika 2" descr="Slika, ki vsebuje besede besedilo, pisava, zelena,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2335" cy="506095"/>
                  </a:xfrm>
                  <a:prstGeom prst="rect">
                    <a:avLst/>
                  </a:prstGeom>
                  <a:noFill/>
                </pic:spPr>
              </pic:pic>
            </a:graphicData>
          </a:graphic>
        </wp:anchor>
      </w:drawing>
    </w:r>
    <w:r>
      <w:rPr>
        <w:noProof/>
        <w:sz w:val="18"/>
      </w:rPr>
      <w:drawing>
        <wp:anchor distT="0" distB="0" distL="114300" distR="114300" simplePos="0" relativeHeight="251691008" behindDoc="1" locked="0" layoutInCell="1" allowOverlap="1" wp14:anchorId="68CF2C26" wp14:editId="6EDDA803">
          <wp:simplePos x="0" y="0"/>
          <wp:positionH relativeFrom="margin">
            <wp:posOffset>-480695</wp:posOffset>
          </wp:positionH>
          <wp:positionV relativeFrom="paragraph">
            <wp:posOffset>-97155</wp:posOffset>
          </wp:positionV>
          <wp:extent cx="1858010" cy="379095"/>
          <wp:effectExtent l="0" t="0" r="8890" b="1905"/>
          <wp:wrapTight wrapText="bothSides">
            <wp:wrapPolygon edited="0">
              <wp:start x="0" y="0"/>
              <wp:lineTo x="0" y="20623"/>
              <wp:lineTo x="21482" y="20623"/>
              <wp:lineTo x="21482" y="0"/>
              <wp:lineTo x="0" y="0"/>
            </wp:wrapPolygon>
          </wp:wrapTight>
          <wp:docPr id="1558921571" name="Slika 1"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882684" name="Slika 1" descr="Slika, ki vsebuje besede besedilo, pisava, logotip, grafika&#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58010" cy="379095"/>
                  </a:xfrm>
                  <a:prstGeom prst="rect">
                    <a:avLst/>
                  </a:prstGeom>
                  <a:noFill/>
                </pic:spPr>
              </pic:pic>
            </a:graphicData>
          </a:graphic>
          <wp14:sizeRelH relativeFrom="margin">
            <wp14:pctWidth>0</wp14:pctWidth>
          </wp14:sizeRelH>
          <wp14:sizeRelV relativeFrom="margin">
            <wp14:pctHeight>0</wp14:pctHeight>
          </wp14:sizeRelV>
        </wp:anchor>
      </w:drawing>
    </w:r>
  </w:p>
  <w:p w14:paraId="5FCF0D20" w14:textId="77777777" w:rsidR="00413DB1" w:rsidRDefault="00413DB1" w:rsidP="00413DB1">
    <w:pPr>
      <w:pStyle w:val="Glava"/>
      <w:tabs>
        <w:tab w:val="left" w:pos="5112"/>
      </w:tabs>
      <w:spacing w:line="276" w:lineRule="auto"/>
      <w:rPr>
        <w:sz w:val="18"/>
      </w:rPr>
    </w:pPr>
  </w:p>
  <w:p w14:paraId="25375BB2" w14:textId="77777777" w:rsidR="00413DB1" w:rsidRPr="00B36836" w:rsidRDefault="00413DB1" w:rsidP="00413DB1">
    <w:pPr>
      <w:pStyle w:val="Glava"/>
      <w:tabs>
        <w:tab w:val="left" w:pos="5112"/>
      </w:tabs>
      <w:spacing w:line="276" w:lineRule="auto"/>
      <w:rPr>
        <w:sz w:val="16"/>
        <w:szCs w:val="22"/>
      </w:rPr>
    </w:pPr>
    <w:r w:rsidRPr="00B36836">
      <w:rPr>
        <w:sz w:val="16"/>
        <w:szCs w:val="22"/>
      </w:rPr>
      <w:t>URAD REPUBLIKE SLOVENIJE</w:t>
    </w:r>
  </w:p>
  <w:p w14:paraId="57C571B0" w14:textId="77777777" w:rsidR="00413DB1" w:rsidRPr="00B36836" w:rsidRDefault="00413DB1" w:rsidP="00413DB1">
    <w:pPr>
      <w:pStyle w:val="Glava"/>
      <w:tabs>
        <w:tab w:val="left" w:pos="5112"/>
      </w:tabs>
      <w:spacing w:line="276" w:lineRule="auto"/>
      <w:rPr>
        <w:sz w:val="16"/>
        <w:szCs w:val="22"/>
      </w:rPr>
    </w:pPr>
    <w:r w:rsidRPr="00B36836">
      <w:rPr>
        <w:sz w:val="16"/>
        <w:szCs w:val="22"/>
      </w:rPr>
      <w:t>ZA INVESTICIJE V ZDRAVSTVU</w:t>
    </w:r>
  </w:p>
  <w:p w14:paraId="07BCE63C" w14:textId="77777777" w:rsidR="00A15587" w:rsidRDefault="00A15587" w:rsidP="00001476">
    <w:pPr>
      <w:pStyle w:val="Glava"/>
      <w:tabs>
        <w:tab w:val="clear" w:pos="4320"/>
        <w:tab w:val="clear" w:pos="8640"/>
        <w:tab w:val="left" w:pos="5112"/>
      </w:tabs>
      <w:spacing w:line="240" w:lineRule="exact"/>
      <w:ind w:left="-142"/>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00F15CD3"/>
    <w:multiLevelType w:val="hybridMultilevel"/>
    <w:tmpl w:val="B6EAC9C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92D411A"/>
    <w:multiLevelType w:val="hybridMultilevel"/>
    <w:tmpl w:val="DB889C4E"/>
    <w:lvl w:ilvl="0" w:tplc="04240001">
      <w:start w:val="1"/>
      <w:numFmt w:val="bullet"/>
      <w:lvlText w:val=""/>
      <w:lvlJc w:val="left"/>
      <w:pPr>
        <w:ind w:left="1215" w:hanging="360"/>
      </w:pPr>
      <w:rPr>
        <w:rFonts w:ascii="Symbol" w:hAnsi="Symbol"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7" w15:restartNumberingAfterBreak="0">
    <w:nsid w:val="09315016"/>
    <w:multiLevelType w:val="hybridMultilevel"/>
    <w:tmpl w:val="3E0238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19" w15:restartNumberingAfterBreak="0">
    <w:nsid w:val="0BDA4B17"/>
    <w:multiLevelType w:val="hybridMultilevel"/>
    <w:tmpl w:val="9A3C6010"/>
    <w:lvl w:ilvl="0" w:tplc="F718EAEA">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start w:val="1"/>
      <w:numFmt w:val="bullet"/>
      <w:lvlText w:val=""/>
      <w:lvlJc w:val="left"/>
      <w:pPr>
        <w:tabs>
          <w:tab w:val="num" w:pos="3894"/>
        </w:tabs>
        <w:ind w:left="3894" w:hanging="360"/>
      </w:pPr>
      <w:rPr>
        <w:rFonts w:ascii="Wingdings" w:hAnsi="Wingdings" w:hint="default"/>
      </w:rPr>
    </w:lvl>
    <w:lvl w:ilvl="6" w:tplc="04240001">
      <w:start w:val="1"/>
      <w:numFmt w:val="bullet"/>
      <w:lvlText w:val=""/>
      <w:lvlJc w:val="left"/>
      <w:pPr>
        <w:tabs>
          <w:tab w:val="num" w:pos="4614"/>
        </w:tabs>
        <w:ind w:left="4614" w:hanging="360"/>
      </w:pPr>
      <w:rPr>
        <w:rFonts w:ascii="Symbol" w:hAnsi="Symbol" w:hint="default"/>
      </w:rPr>
    </w:lvl>
    <w:lvl w:ilvl="7" w:tplc="04240003">
      <w:start w:val="1"/>
      <w:numFmt w:val="bullet"/>
      <w:lvlText w:val="o"/>
      <w:lvlJc w:val="left"/>
      <w:pPr>
        <w:tabs>
          <w:tab w:val="num" w:pos="5334"/>
        </w:tabs>
        <w:ind w:left="5334" w:hanging="360"/>
      </w:pPr>
      <w:rPr>
        <w:rFonts w:ascii="Courier New" w:hAnsi="Courier New" w:cs="Courier New" w:hint="default"/>
      </w:rPr>
    </w:lvl>
    <w:lvl w:ilvl="8" w:tplc="04240005">
      <w:start w:val="1"/>
      <w:numFmt w:val="bullet"/>
      <w:lvlText w:val=""/>
      <w:lvlJc w:val="left"/>
      <w:pPr>
        <w:tabs>
          <w:tab w:val="num" w:pos="6054"/>
        </w:tabs>
        <w:ind w:left="6054" w:hanging="360"/>
      </w:pPr>
      <w:rPr>
        <w:rFonts w:ascii="Wingdings" w:hAnsi="Wingdings" w:hint="default"/>
      </w:rPr>
    </w:lvl>
  </w:abstractNum>
  <w:abstractNum w:abstractNumId="20"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22"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23"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77F6310"/>
    <w:multiLevelType w:val="hybridMultilevel"/>
    <w:tmpl w:val="CCC682F6"/>
    <w:lvl w:ilvl="0" w:tplc="7C08C21C">
      <w:start w:val="3"/>
      <w:numFmt w:val="upperRoman"/>
      <w:lvlText w:val="%1."/>
      <w:lvlJc w:val="righ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9B415EA"/>
    <w:multiLevelType w:val="multilevel"/>
    <w:tmpl w:val="DDB04C4E"/>
    <w:lvl w:ilvl="0">
      <w:start w:val="1"/>
      <w:numFmt w:val="decimal"/>
      <w:lvlText w:val="%1."/>
      <w:lvlJc w:val="left"/>
      <w:pPr>
        <w:ind w:left="643" w:hanging="360"/>
      </w:pPr>
    </w:lvl>
    <w:lvl w:ilvl="1">
      <w:start w:val="1"/>
      <w:numFmt w:val="decimal"/>
      <w:lvlText w:val="%1.%2."/>
      <w:lvlJc w:val="left"/>
      <w:pPr>
        <w:ind w:left="432"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CF321D"/>
    <w:multiLevelType w:val="hybridMultilevel"/>
    <w:tmpl w:val="55A2A0B4"/>
    <w:lvl w:ilvl="0" w:tplc="839EA3A2">
      <w:start w:val="1"/>
      <w:numFmt w:val="lowerLetter"/>
      <w:lvlText w:val="%1)"/>
      <w:lvlJc w:val="left"/>
      <w:pPr>
        <w:ind w:left="360" w:hanging="360"/>
      </w:pPr>
      <w:rPr>
        <w:rFonts w:hint="default"/>
        <w:strike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A355157"/>
    <w:multiLevelType w:val="hybridMultilevel"/>
    <w:tmpl w:val="C7C6A36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42"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3"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5F8A747E"/>
    <w:multiLevelType w:val="hybridMultilevel"/>
    <w:tmpl w:val="8AEA92D6"/>
    <w:lvl w:ilvl="0" w:tplc="765ABA60">
      <w:numFmt w:val="bullet"/>
      <w:lvlText w:val="-"/>
      <w:lvlJc w:val="left"/>
      <w:pPr>
        <w:ind w:left="1136" w:hanging="705"/>
      </w:pPr>
      <w:rPr>
        <w:rFonts w:ascii="InterstateCE-Light" w:eastAsia="Lucida Console" w:hAnsi="InterstateCE-Light" w:cs="Lucida Console" w:hint="default"/>
        <w:color w:val="auto"/>
      </w:rPr>
    </w:lvl>
    <w:lvl w:ilvl="1" w:tplc="04240001">
      <w:start w:val="1"/>
      <w:numFmt w:val="bullet"/>
      <w:lvlText w:val=""/>
      <w:lvlJc w:val="left"/>
      <w:pPr>
        <w:ind w:left="1729" w:hanging="360"/>
      </w:pPr>
      <w:rPr>
        <w:rFonts w:ascii="Symbol" w:hAnsi="Symbol" w:hint="default"/>
      </w:rPr>
    </w:lvl>
    <w:lvl w:ilvl="2" w:tplc="04240005" w:tentative="1">
      <w:start w:val="1"/>
      <w:numFmt w:val="bullet"/>
      <w:lvlText w:val=""/>
      <w:lvlJc w:val="left"/>
      <w:pPr>
        <w:ind w:left="2449" w:hanging="360"/>
      </w:pPr>
      <w:rPr>
        <w:rFonts w:ascii="Wingdings" w:hAnsi="Wingdings" w:hint="default"/>
      </w:rPr>
    </w:lvl>
    <w:lvl w:ilvl="3" w:tplc="04240001" w:tentative="1">
      <w:start w:val="1"/>
      <w:numFmt w:val="bullet"/>
      <w:lvlText w:val=""/>
      <w:lvlJc w:val="left"/>
      <w:pPr>
        <w:ind w:left="3169" w:hanging="360"/>
      </w:pPr>
      <w:rPr>
        <w:rFonts w:ascii="Symbol" w:hAnsi="Symbol" w:hint="default"/>
      </w:rPr>
    </w:lvl>
    <w:lvl w:ilvl="4" w:tplc="04240003" w:tentative="1">
      <w:start w:val="1"/>
      <w:numFmt w:val="bullet"/>
      <w:lvlText w:val="o"/>
      <w:lvlJc w:val="left"/>
      <w:pPr>
        <w:ind w:left="3889" w:hanging="360"/>
      </w:pPr>
      <w:rPr>
        <w:rFonts w:ascii="Courier New" w:hAnsi="Courier New" w:cs="Courier New" w:hint="default"/>
      </w:rPr>
    </w:lvl>
    <w:lvl w:ilvl="5" w:tplc="04240005" w:tentative="1">
      <w:start w:val="1"/>
      <w:numFmt w:val="bullet"/>
      <w:lvlText w:val=""/>
      <w:lvlJc w:val="left"/>
      <w:pPr>
        <w:ind w:left="4609" w:hanging="360"/>
      </w:pPr>
      <w:rPr>
        <w:rFonts w:ascii="Wingdings" w:hAnsi="Wingdings" w:hint="default"/>
      </w:rPr>
    </w:lvl>
    <w:lvl w:ilvl="6" w:tplc="04240001" w:tentative="1">
      <w:start w:val="1"/>
      <w:numFmt w:val="bullet"/>
      <w:lvlText w:val=""/>
      <w:lvlJc w:val="left"/>
      <w:pPr>
        <w:ind w:left="5329" w:hanging="360"/>
      </w:pPr>
      <w:rPr>
        <w:rFonts w:ascii="Symbol" w:hAnsi="Symbol" w:hint="default"/>
      </w:rPr>
    </w:lvl>
    <w:lvl w:ilvl="7" w:tplc="04240003" w:tentative="1">
      <w:start w:val="1"/>
      <w:numFmt w:val="bullet"/>
      <w:lvlText w:val="o"/>
      <w:lvlJc w:val="left"/>
      <w:pPr>
        <w:ind w:left="6049" w:hanging="360"/>
      </w:pPr>
      <w:rPr>
        <w:rFonts w:ascii="Courier New" w:hAnsi="Courier New" w:cs="Courier New" w:hint="default"/>
      </w:rPr>
    </w:lvl>
    <w:lvl w:ilvl="8" w:tplc="04240005" w:tentative="1">
      <w:start w:val="1"/>
      <w:numFmt w:val="bullet"/>
      <w:lvlText w:val=""/>
      <w:lvlJc w:val="left"/>
      <w:pPr>
        <w:ind w:left="6769" w:hanging="360"/>
      </w:pPr>
      <w:rPr>
        <w:rFonts w:ascii="Wingdings" w:hAnsi="Wingdings" w:hint="default"/>
      </w:rPr>
    </w:lvl>
  </w:abstractNum>
  <w:abstractNum w:abstractNumId="50" w15:restartNumberingAfterBreak="0">
    <w:nsid w:val="6254002C"/>
    <w:multiLevelType w:val="singleLevel"/>
    <w:tmpl w:val="88E646DE"/>
    <w:lvl w:ilvl="0">
      <w:start w:val="1"/>
      <w:numFmt w:val="upperRoman"/>
      <w:lvlText w:val="%1."/>
      <w:lvlJc w:val="left"/>
      <w:pPr>
        <w:tabs>
          <w:tab w:val="num" w:pos="720"/>
        </w:tabs>
        <w:ind w:left="720" w:hanging="720"/>
      </w:pPr>
      <w:rPr>
        <w:rFonts w:hint="default"/>
      </w:rPr>
    </w:lvl>
  </w:abstractNum>
  <w:abstractNum w:abstractNumId="51"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2"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3"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5"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6" w15:restartNumberingAfterBreak="0">
    <w:nsid w:val="6FCA6337"/>
    <w:multiLevelType w:val="hybridMultilevel"/>
    <w:tmpl w:val="606A56AC"/>
    <w:lvl w:ilvl="0" w:tplc="9654803E">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57" w15:restartNumberingAfterBreak="0">
    <w:nsid w:val="6FF26060"/>
    <w:multiLevelType w:val="hybridMultilevel"/>
    <w:tmpl w:val="3EEC78EC"/>
    <w:lvl w:ilvl="0" w:tplc="43CA0FB8">
      <w:start w:val="4"/>
      <w:numFmt w:val="upperRoman"/>
      <w:lvlText w:val="%1."/>
      <w:lvlJc w:val="left"/>
      <w:pPr>
        <w:tabs>
          <w:tab w:val="num" w:pos="720"/>
        </w:tabs>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002824"/>
    <w:multiLevelType w:val="hybridMultilevel"/>
    <w:tmpl w:val="64F80752"/>
    <w:lvl w:ilvl="0" w:tplc="6DAAAC02">
      <w:start w:val="1"/>
      <w:numFmt w:val="decimal"/>
      <w:lvlText w:val="%1."/>
      <w:lvlJc w:val="left"/>
      <w:pPr>
        <w:ind w:left="718" w:hanging="435"/>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60286241">
    <w:abstractNumId w:val="30"/>
  </w:num>
  <w:num w:numId="2" w16cid:durableId="1532186063">
    <w:abstractNumId w:val="13"/>
  </w:num>
  <w:num w:numId="3" w16cid:durableId="678193759">
    <w:abstractNumId w:val="54"/>
  </w:num>
  <w:num w:numId="4" w16cid:durableId="742141332">
    <w:abstractNumId w:val="62"/>
  </w:num>
  <w:num w:numId="5" w16cid:durableId="844321608">
    <w:abstractNumId w:val="23"/>
  </w:num>
  <w:num w:numId="6" w16cid:durableId="1402563395">
    <w:abstractNumId w:val="27"/>
  </w:num>
  <w:num w:numId="7" w16cid:durableId="2025786105">
    <w:abstractNumId w:val="12"/>
  </w:num>
  <w:num w:numId="8" w16cid:durableId="689989751">
    <w:abstractNumId w:val="44"/>
  </w:num>
  <w:num w:numId="9" w16cid:durableId="16430715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1191654">
    <w:abstractNumId w:val="36"/>
  </w:num>
  <w:num w:numId="11" w16cid:durableId="582490817">
    <w:abstractNumId w:val="34"/>
  </w:num>
  <w:num w:numId="12" w16cid:durableId="1143278534">
    <w:abstractNumId w:val="60"/>
  </w:num>
  <w:num w:numId="13" w16cid:durableId="1657763246">
    <w:abstractNumId w:val="26"/>
  </w:num>
  <w:num w:numId="14" w16cid:durableId="405302285">
    <w:abstractNumId w:val="33"/>
  </w:num>
  <w:num w:numId="15" w16cid:durableId="649553929">
    <w:abstractNumId w:val="24"/>
  </w:num>
  <w:num w:numId="16" w16cid:durableId="1206017666">
    <w:abstractNumId w:val="22"/>
  </w:num>
  <w:num w:numId="17" w16cid:durableId="10172661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8543008">
    <w:abstractNumId w:val="48"/>
  </w:num>
  <w:num w:numId="19" w16cid:durableId="221405875">
    <w:abstractNumId w:val="55"/>
  </w:num>
  <w:num w:numId="20" w16cid:durableId="1722711660">
    <w:abstractNumId w:val="29"/>
  </w:num>
  <w:num w:numId="21" w16cid:durableId="47802387">
    <w:abstractNumId w:val="29"/>
    <w:lvlOverride w:ilvl="0">
      <w:startOverride w:val="1"/>
    </w:lvlOverride>
  </w:num>
  <w:num w:numId="22" w16cid:durableId="1508666824">
    <w:abstractNumId w:val="10"/>
  </w:num>
  <w:num w:numId="23" w16cid:durableId="1310011731">
    <w:abstractNumId w:val="43"/>
  </w:num>
  <w:num w:numId="24" w16cid:durableId="1922058350">
    <w:abstractNumId w:val="11"/>
  </w:num>
  <w:num w:numId="25" w16cid:durableId="2016179477">
    <w:abstractNumId w:val="21"/>
  </w:num>
  <w:num w:numId="26" w16cid:durableId="1454641258">
    <w:abstractNumId w:val="15"/>
  </w:num>
  <w:num w:numId="27" w16cid:durableId="37055306">
    <w:abstractNumId w:val="31"/>
  </w:num>
  <w:num w:numId="28" w16cid:durableId="121077288">
    <w:abstractNumId w:val="39"/>
  </w:num>
  <w:num w:numId="29" w16cid:durableId="7277993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2974682">
    <w:abstractNumId w:val="61"/>
  </w:num>
  <w:num w:numId="31" w16cid:durableId="1317146863">
    <w:abstractNumId w:val="20"/>
  </w:num>
  <w:num w:numId="32" w16cid:durableId="55011738">
    <w:abstractNumId w:val="58"/>
  </w:num>
  <w:num w:numId="33" w16cid:durableId="1255701899">
    <w:abstractNumId w:val="18"/>
  </w:num>
  <w:num w:numId="34" w16cid:durableId="157161583">
    <w:abstractNumId w:val="51"/>
  </w:num>
  <w:num w:numId="35" w16cid:durableId="333806973">
    <w:abstractNumId w:val="42"/>
  </w:num>
  <w:num w:numId="36" w16cid:durableId="737243427">
    <w:abstractNumId w:val="32"/>
  </w:num>
  <w:num w:numId="37" w16cid:durableId="285697665">
    <w:abstractNumId w:val="52"/>
  </w:num>
  <w:num w:numId="38" w16cid:durableId="81997723">
    <w:abstractNumId w:val="45"/>
  </w:num>
  <w:num w:numId="39" w16cid:durableId="1944918238">
    <w:abstractNumId w:val="59"/>
  </w:num>
  <w:num w:numId="40" w16cid:durableId="922253800">
    <w:abstractNumId w:val="47"/>
  </w:num>
  <w:num w:numId="41" w16cid:durableId="988434434">
    <w:abstractNumId w:val="64"/>
  </w:num>
  <w:num w:numId="42" w16cid:durableId="182331327">
    <w:abstractNumId w:val="46"/>
  </w:num>
  <w:num w:numId="43" w16cid:durableId="2053462127">
    <w:abstractNumId w:val="35"/>
  </w:num>
  <w:num w:numId="44" w16cid:durableId="1692144457">
    <w:abstractNumId w:val="53"/>
  </w:num>
  <w:num w:numId="45" w16cid:durableId="1416365101">
    <w:abstractNumId w:val="28"/>
  </w:num>
  <w:num w:numId="46" w16cid:durableId="1612736858">
    <w:abstractNumId w:val="49"/>
  </w:num>
  <w:num w:numId="47" w16cid:durableId="1080904147">
    <w:abstractNumId w:val="50"/>
  </w:num>
  <w:num w:numId="48" w16cid:durableId="991712523">
    <w:abstractNumId w:val="14"/>
  </w:num>
  <w:num w:numId="49" w16cid:durableId="1682781847">
    <w:abstractNumId w:val="38"/>
  </w:num>
  <w:num w:numId="50" w16cid:durableId="2103256259">
    <w:abstractNumId w:val="63"/>
  </w:num>
  <w:num w:numId="51" w16cid:durableId="1414663492">
    <w:abstractNumId w:val="17"/>
  </w:num>
  <w:num w:numId="52" w16cid:durableId="1148135537">
    <w:abstractNumId w:val="25"/>
  </w:num>
  <w:num w:numId="53" w16cid:durableId="785393642">
    <w:abstractNumId w:val="57"/>
  </w:num>
  <w:num w:numId="54" w16cid:durableId="1478187284">
    <w:abstractNumId w:val="19"/>
  </w:num>
  <w:num w:numId="55" w16cid:durableId="1455128202">
    <w:abstractNumId w:val="56"/>
  </w:num>
  <w:num w:numId="56" w16cid:durableId="438764120">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14F"/>
    <w:rsid w:val="0000079F"/>
    <w:rsid w:val="000008D0"/>
    <w:rsid w:val="000009EE"/>
    <w:rsid w:val="00000A6F"/>
    <w:rsid w:val="00000FF6"/>
    <w:rsid w:val="0000114B"/>
    <w:rsid w:val="0000114C"/>
    <w:rsid w:val="00001476"/>
    <w:rsid w:val="00001C12"/>
    <w:rsid w:val="00001C84"/>
    <w:rsid w:val="00003CF1"/>
    <w:rsid w:val="00004E32"/>
    <w:rsid w:val="0000520D"/>
    <w:rsid w:val="00005D4B"/>
    <w:rsid w:val="000062AB"/>
    <w:rsid w:val="000066E5"/>
    <w:rsid w:val="00006C6A"/>
    <w:rsid w:val="000100F3"/>
    <w:rsid w:val="000100F9"/>
    <w:rsid w:val="00010998"/>
    <w:rsid w:val="00010AD3"/>
    <w:rsid w:val="00010B04"/>
    <w:rsid w:val="00010C87"/>
    <w:rsid w:val="00010D7C"/>
    <w:rsid w:val="000111D3"/>
    <w:rsid w:val="00011898"/>
    <w:rsid w:val="0001199F"/>
    <w:rsid w:val="000119E0"/>
    <w:rsid w:val="00011FFF"/>
    <w:rsid w:val="000120C5"/>
    <w:rsid w:val="00012562"/>
    <w:rsid w:val="00012ACF"/>
    <w:rsid w:val="00012D38"/>
    <w:rsid w:val="000130FE"/>
    <w:rsid w:val="00013187"/>
    <w:rsid w:val="00013832"/>
    <w:rsid w:val="00013AA4"/>
    <w:rsid w:val="00013CF9"/>
    <w:rsid w:val="000141BD"/>
    <w:rsid w:val="000141E9"/>
    <w:rsid w:val="000144EE"/>
    <w:rsid w:val="000153E2"/>
    <w:rsid w:val="0001561B"/>
    <w:rsid w:val="00015DB3"/>
    <w:rsid w:val="00015E7F"/>
    <w:rsid w:val="00015FDE"/>
    <w:rsid w:val="00016753"/>
    <w:rsid w:val="00016965"/>
    <w:rsid w:val="00020550"/>
    <w:rsid w:val="00020592"/>
    <w:rsid w:val="00023734"/>
    <w:rsid w:val="00023826"/>
    <w:rsid w:val="0002390E"/>
    <w:rsid w:val="00023F9B"/>
    <w:rsid w:val="00024222"/>
    <w:rsid w:val="00024EA4"/>
    <w:rsid w:val="000261D3"/>
    <w:rsid w:val="00026D90"/>
    <w:rsid w:val="00026FF2"/>
    <w:rsid w:val="000274C0"/>
    <w:rsid w:val="00027E83"/>
    <w:rsid w:val="000306D2"/>
    <w:rsid w:val="00030972"/>
    <w:rsid w:val="00030BB9"/>
    <w:rsid w:val="00033115"/>
    <w:rsid w:val="000333CE"/>
    <w:rsid w:val="000339C6"/>
    <w:rsid w:val="00033DA7"/>
    <w:rsid w:val="00034CE8"/>
    <w:rsid w:val="0003522E"/>
    <w:rsid w:val="00035A62"/>
    <w:rsid w:val="00036209"/>
    <w:rsid w:val="00036420"/>
    <w:rsid w:val="00036461"/>
    <w:rsid w:val="00036A69"/>
    <w:rsid w:val="00037097"/>
    <w:rsid w:val="0003721B"/>
    <w:rsid w:val="00037441"/>
    <w:rsid w:val="00037460"/>
    <w:rsid w:val="00040B8E"/>
    <w:rsid w:val="00041256"/>
    <w:rsid w:val="000418DB"/>
    <w:rsid w:val="0004190B"/>
    <w:rsid w:val="000424F2"/>
    <w:rsid w:val="00042523"/>
    <w:rsid w:val="00042C25"/>
    <w:rsid w:val="00043A5D"/>
    <w:rsid w:val="00043F77"/>
    <w:rsid w:val="0004406F"/>
    <w:rsid w:val="0004451E"/>
    <w:rsid w:val="00044A93"/>
    <w:rsid w:val="00044B39"/>
    <w:rsid w:val="00045612"/>
    <w:rsid w:val="00045CD4"/>
    <w:rsid w:val="00046022"/>
    <w:rsid w:val="00046B32"/>
    <w:rsid w:val="00047518"/>
    <w:rsid w:val="000478D1"/>
    <w:rsid w:val="00047FDD"/>
    <w:rsid w:val="00050483"/>
    <w:rsid w:val="00051489"/>
    <w:rsid w:val="0005176A"/>
    <w:rsid w:val="00051AE3"/>
    <w:rsid w:val="00051AEF"/>
    <w:rsid w:val="00051F92"/>
    <w:rsid w:val="00052186"/>
    <w:rsid w:val="000524EA"/>
    <w:rsid w:val="00052686"/>
    <w:rsid w:val="0005346E"/>
    <w:rsid w:val="00053F04"/>
    <w:rsid w:val="0005417B"/>
    <w:rsid w:val="00055CDD"/>
    <w:rsid w:val="000561AC"/>
    <w:rsid w:val="0005649B"/>
    <w:rsid w:val="00056EFB"/>
    <w:rsid w:val="00057CF3"/>
    <w:rsid w:val="000600C7"/>
    <w:rsid w:val="00061445"/>
    <w:rsid w:val="000621E4"/>
    <w:rsid w:val="000624EA"/>
    <w:rsid w:val="0006254F"/>
    <w:rsid w:val="0006266D"/>
    <w:rsid w:val="00062818"/>
    <w:rsid w:val="00063DC4"/>
    <w:rsid w:val="0006504D"/>
    <w:rsid w:val="00065C09"/>
    <w:rsid w:val="00066AC8"/>
    <w:rsid w:val="000676CD"/>
    <w:rsid w:val="0006789C"/>
    <w:rsid w:val="00067B45"/>
    <w:rsid w:val="00070081"/>
    <w:rsid w:val="00071516"/>
    <w:rsid w:val="0007164D"/>
    <w:rsid w:val="00071DC4"/>
    <w:rsid w:val="00071E03"/>
    <w:rsid w:val="00071EBE"/>
    <w:rsid w:val="0007234D"/>
    <w:rsid w:val="00072AD3"/>
    <w:rsid w:val="000737B5"/>
    <w:rsid w:val="00073861"/>
    <w:rsid w:val="00073B68"/>
    <w:rsid w:val="000742B3"/>
    <w:rsid w:val="000753F1"/>
    <w:rsid w:val="000757D2"/>
    <w:rsid w:val="000757FF"/>
    <w:rsid w:val="0007668B"/>
    <w:rsid w:val="00076A27"/>
    <w:rsid w:val="00076A42"/>
    <w:rsid w:val="00077AE0"/>
    <w:rsid w:val="00077D67"/>
    <w:rsid w:val="000802F8"/>
    <w:rsid w:val="0008106A"/>
    <w:rsid w:val="00081ABD"/>
    <w:rsid w:val="00082938"/>
    <w:rsid w:val="000842C3"/>
    <w:rsid w:val="00084BA0"/>
    <w:rsid w:val="0008513C"/>
    <w:rsid w:val="00085428"/>
    <w:rsid w:val="000859D3"/>
    <w:rsid w:val="00086702"/>
    <w:rsid w:val="00086F0D"/>
    <w:rsid w:val="0008720E"/>
    <w:rsid w:val="00087224"/>
    <w:rsid w:val="0008728B"/>
    <w:rsid w:val="00087E8F"/>
    <w:rsid w:val="00091443"/>
    <w:rsid w:val="000925A5"/>
    <w:rsid w:val="000925F6"/>
    <w:rsid w:val="000926CA"/>
    <w:rsid w:val="0009304F"/>
    <w:rsid w:val="00093EB9"/>
    <w:rsid w:val="00094738"/>
    <w:rsid w:val="00095148"/>
    <w:rsid w:val="0009604A"/>
    <w:rsid w:val="00096CA6"/>
    <w:rsid w:val="00096F6C"/>
    <w:rsid w:val="000974EA"/>
    <w:rsid w:val="0009784B"/>
    <w:rsid w:val="000A018E"/>
    <w:rsid w:val="000A061F"/>
    <w:rsid w:val="000A0DD0"/>
    <w:rsid w:val="000A14D5"/>
    <w:rsid w:val="000A17B7"/>
    <w:rsid w:val="000A2775"/>
    <w:rsid w:val="000A3471"/>
    <w:rsid w:val="000A356F"/>
    <w:rsid w:val="000A4B92"/>
    <w:rsid w:val="000A4F02"/>
    <w:rsid w:val="000A56CC"/>
    <w:rsid w:val="000A58B1"/>
    <w:rsid w:val="000A5BE4"/>
    <w:rsid w:val="000A5DFA"/>
    <w:rsid w:val="000A5E67"/>
    <w:rsid w:val="000A662B"/>
    <w:rsid w:val="000A6AE7"/>
    <w:rsid w:val="000A761A"/>
    <w:rsid w:val="000A7765"/>
    <w:rsid w:val="000B00C7"/>
    <w:rsid w:val="000B00F3"/>
    <w:rsid w:val="000B050E"/>
    <w:rsid w:val="000B07B2"/>
    <w:rsid w:val="000B14C8"/>
    <w:rsid w:val="000B2323"/>
    <w:rsid w:val="000B2FED"/>
    <w:rsid w:val="000B3D6B"/>
    <w:rsid w:val="000B425D"/>
    <w:rsid w:val="000B49E9"/>
    <w:rsid w:val="000B4C8C"/>
    <w:rsid w:val="000B562A"/>
    <w:rsid w:val="000B5A84"/>
    <w:rsid w:val="000B63CA"/>
    <w:rsid w:val="000B6ED5"/>
    <w:rsid w:val="000B7136"/>
    <w:rsid w:val="000B7375"/>
    <w:rsid w:val="000B7494"/>
    <w:rsid w:val="000B7BEA"/>
    <w:rsid w:val="000C06D6"/>
    <w:rsid w:val="000C0DE4"/>
    <w:rsid w:val="000C152F"/>
    <w:rsid w:val="000C1CC0"/>
    <w:rsid w:val="000C25B9"/>
    <w:rsid w:val="000C2EB5"/>
    <w:rsid w:val="000C32AF"/>
    <w:rsid w:val="000C33CA"/>
    <w:rsid w:val="000C346C"/>
    <w:rsid w:val="000C3868"/>
    <w:rsid w:val="000C38D7"/>
    <w:rsid w:val="000C40DB"/>
    <w:rsid w:val="000C44CA"/>
    <w:rsid w:val="000C4B6F"/>
    <w:rsid w:val="000C7056"/>
    <w:rsid w:val="000C7B83"/>
    <w:rsid w:val="000D0B63"/>
    <w:rsid w:val="000D1266"/>
    <w:rsid w:val="000D2661"/>
    <w:rsid w:val="000D384E"/>
    <w:rsid w:val="000D559F"/>
    <w:rsid w:val="000D5838"/>
    <w:rsid w:val="000D5B3D"/>
    <w:rsid w:val="000D6D09"/>
    <w:rsid w:val="000D786A"/>
    <w:rsid w:val="000D7D55"/>
    <w:rsid w:val="000D7EFE"/>
    <w:rsid w:val="000E0583"/>
    <w:rsid w:val="000E2376"/>
    <w:rsid w:val="000E2EFF"/>
    <w:rsid w:val="000E367D"/>
    <w:rsid w:val="000E3FA8"/>
    <w:rsid w:val="000E4A21"/>
    <w:rsid w:val="000E4B31"/>
    <w:rsid w:val="000E6133"/>
    <w:rsid w:val="000E7491"/>
    <w:rsid w:val="000E7621"/>
    <w:rsid w:val="000E766B"/>
    <w:rsid w:val="000E7856"/>
    <w:rsid w:val="000F013C"/>
    <w:rsid w:val="000F2AC4"/>
    <w:rsid w:val="000F2E18"/>
    <w:rsid w:val="000F3002"/>
    <w:rsid w:val="000F34E7"/>
    <w:rsid w:val="000F3742"/>
    <w:rsid w:val="000F4972"/>
    <w:rsid w:val="000F4D67"/>
    <w:rsid w:val="000F52EC"/>
    <w:rsid w:val="000F5B7B"/>
    <w:rsid w:val="000F6D3A"/>
    <w:rsid w:val="000F7BD1"/>
    <w:rsid w:val="000F7E1A"/>
    <w:rsid w:val="00100AD7"/>
    <w:rsid w:val="00100FAE"/>
    <w:rsid w:val="00101473"/>
    <w:rsid w:val="0010188F"/>
    <w:rsid w:val="00102C21"/>
    <w:rsid w:val="00102F1F"/>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047"/>
    <w:rsid w:val="00112C62"/>
    <w:rsid w:val="00112E19"/>
    <w:rsid w:val="0011313A"/>
    <w:rsid w:val="00113502"/>
    <w:rsid w:val="00114CA3"/>
    <w:rsid w:val="001153D2"/>
    <w:rsid w:val="00115783"/>
    <w:rsid w:val="0011586E"/>
    <w:rsid w:val="00115D7E"/>
    <w:rsid w:val="00116365"/>
    <w:rsid w:val="00116976"/>
    <w:rsid w:val="001178C4"/>
    <w:rsid w:val="00117EB5"/>
    <w:rsid w:val="00120CCD"/>
    <w:rsid w:val="0012169C"/>
    <w:rsid w:val="001218C7"/>
    <w:rsid w:val="00121FE3"/>
    <w:rsid w:val="00123246"/>
    <w:rsid w:val="0012395D"/>
    <w:rsid w:val="00123EC7"/>
    <w:rsid w:val="00125831"/>
    <w:rsid w:val="00126C8B"/>
    <w:rsid w:val="00127A6F"/>
    <w:rsid w:val="00127DA7"/>
    <w:rsid w:val="00130567"/>
    <w:rsid w:val="0013091E"/>
    <w:rsid w:val="00132497"/>
    <w:rsid w:val="00133BB4"/>
    <w:rsid w:val="00133EB0"/>
    <w:rsid w:val="00133FFD"/>
    <w:rsid w:val="0013411F"/>
    <w:rsid w:val="001357F0"/>
    <w:rsid w:val="00135E22"/>
    <w:rsid w:val="001361C3"/>
    <w:rsid w:val="00137169"/>
    <w:rsid w:val="00137C15"/>
    <w:rsid w:val="001404B7"/>
    <w:rsid w:val="001406B7"/>
    <w:rsid w:val="001409DF"/>
    <w:rsid w:val="00140BAA"/>
    <w:rsid w:val="00140BDD"/>
    <w:rsid w:val="001419D5"/>
    <w:rsid w:val="00142C83"/>
    <w:rsid w:val="00143117"/>
    <w:rsid w:val="00143950"/>
    <w:rsid w:val="001451C0"/>
    <w:rsid w:val="00145B4E"/>
    <w:rsid w:val="001467AE"/>
    <w:rsid w:val="00147C7A"/>
    <w:rsid w:val="00147F31"/>
    <w:rsid w:val="0015069F"/>
    <w:rsid w:val="00150916"/>
    <w:rsid w:val="0015265B"/>
    <w:rsid w:val="00152921"/>
    <w:rsid w:val="00152F28"/>
    <w:rsid w:val="00152F36"/>
    <w:rsid w:val="00153112"/>
    <w:rsid w:val="00153CB7"/>
    <w:rsid w:val="00153E9C"/>
    <w:rsid w:val="00153F5A"/>
    <w:rsid w:val="00154884"/>
    <w:rsid w:val="00156C0B"/>
    <w:rsid w:val="0015745F"/>
    <w:rsid w:val="00157AF7"/>
    <w:rsid w:val="00157BD8"/>
    <w:rsid w:val="00157CB0"/>
    <w:rsid w:val="00157F52"/>
    <w:rsid w:val="00161906"/>
    <w:rsid w:val="001626FF"/>
    <w:rsid w:val="00162979"/>
    <w:rsid w:val="00162D47"/>
    <w:rsid w:val="00162F1A"/>
    <w:rsid w:val="0016334A"/>
    <w:rsid w:val="00164B25"/>
    <w:rsid w:val="0016555C"/>
    <w:rsid w:val="00165796"/>
    <w:rsid w:val="00165841"/>
    <w:rsid w:val="00166015"/>
    <w:rsid w:val="0016690F"/>
    <w:rsid w:val="0016698D"/>
    <w:rsid w:val="0017028B"/>
    <w:rsid w:val="001710EF"/>
    <w:rsid w:val="001711A8"/>
    <w:rsid w:val="00172235"/>
    <w:rsid w:val="00172B71"/>
    <w:rsid w:val="001751A9"/>
    <w:rsid w:val="001759E8"/>
    <w:rsid w:val="00176F46"/>
    <w:rsid w:val="001771EE"/>
    <w:rsid w:val="00177253"/>
    <w:rsid w:val="00177369"/>
    <w:rsid w:val="00177420"/>
    <w:rsid w:val="001777E3"/>
    <w:rsid w:val="00177E10"/>
    <w:rsid w:val="001807BF"/>
    <w:rsid w:val="00181124"/>
    <w:rsid w:val="00181326"/>
    <w:rsid w:val="00181E95"/>
    <w:rsid w:val="0018335F"/>
    <w:rsid w:val="0018444C"/>
    <w:rsid w:val="001855A4"/>
    <w:rsid w:val="00185B95"/>
    <w:rsid w:val="0018618B"/>
    <w:rsid w:val="00186B0B"/>
    <w:rsid w:val="00187ACD"/>
    <w:rsid w:val="00187B60"/>
    <w:rsid w:val="00187C64"/>
    <w:rsid w:val="00187D69"/>
    <w:rsid w:val="00187F75"/>
    <w:rsid w:val="00190159"/>
    <w:rsid w:val="0019116E"/>
    <w:rsid w:val="00191DD2"/>
    <w:rsid w:val="00192AA9"/>
    <w:rsid w:val="00192BDB"/>
    <w:rsid w:val="001943F9"/>
    <w:rsid w:val="001960A9"/>
    <w:rsid w:val="001962E8"/>
    <w:rsid w:val="001A1145"/>
    <w:rsid w:val="001A1B86"/>
    <w:rsid w:val="001A2036"/>
    <w:rsid w:val="001A3D7B"/>
    <w:rsid w:val="001A42C9"/>
    <w:rsid w:val="001A4F6D"/>
    <w:rsid w:val="001A4FAB"/>
    <w:rsid w:val="001A5EB1"/>
    <w:rsid w:val="001A6190"/>
    <w:rsid w:val="001A6244"/>
    <w:rsid w:val="001A7AB3"/>
    <w:rsid w:val="001A7BCB"/>
    <w:rsid w:val="001B076F"/>
    <w:rsid w:val="001B1546"/>
    <w:rsid w:val="001B1A00"/>
    <w:rsid w:val="001B1E6B"/>
    <w:rsid w:val="001B2F1F"/>
    <w:rsid w:val="001B3357"/>
    <w:rsid w:val="001B362B"/>
    <w:rsid w:val="001B36B0"/>
    <w:rsid w:val="001B3B21"/>
    <w:rsid w:val="001B3B90"/>
    <w:rsid w:val="001B4B7D"/>
    <w:rsid w:val="001B529F"/>
    <w:rsid w:val="001B5994"/>
    <w:rsid w:val="001B5A80"/>
    <w:rsid w:val="001B6BCF"/>
    <w:rsid w:val="001C010E"/>
    <w:rsid w:val="001C1252"/>
    <w:rsid w:val="001C18C6"/>
    <w:rsid w:val="001C3614"/>
    <w:rsid w:val="001C3CF2"/>
    <w:rsid w:val="001C3E80"/>
    <w:rsid w:val="001C42E7"/>
    <w:rsid w:val="001C4405"/>
    <w:rsid w:val="001C4546"/>
    <w:rsid w:val="001C50FB"/>
    <w:rsid w:val="001C538C"/>
    <w:rsid w:val="001C58C5"/>
    <w:rsid w:val="001C6155"/>
    <w:rsid w:val="001C6392"/>
    <w:rsid w:val="001C7194"/>
    <w:rsid w:val="001C76B1"/>
    <w:rsid w:val="001D05B1"/>
    <w:rsid w:val="001D088B"/>
    <w:rsid w:val="001D17C5"/>
    <w:rsid w:val="001D1B6D"/>
    <w:rsid w:val="001D1BF6"/>
    <w:rsid w:val="001D3173"/>
    <w:rsid w:val="001D365E"/>
    <w:rsid w:val="001D39AE"/>
    <w:rsid w:val="001D3EE0"/>
    <w:rsid w:val="001D3F1E"/>
    <w:rsid w:val="001D4A71"/>
    <w:rsid w:val="001D5F76"/>
    <w:rsid w:val="001D6B55"/>
    <w:rsid w:val="001D6DDE"/>
    <w:rsid w:val="001D6E20"/>
    <w:rsid w:val="001D7B38"/>
    <w:rsid w:val="001E17D8"/>
    <w:rsid w:val="001E188D"/>
    <w:rsid w:val="001E28A2"/>
    <w:rsid w:val="001E3C49"/>
    <w:rsid w:val="001E3CA2"/>
    <w:rsid w:val="001E3E42"/>
    <w:rsid w:val="001E51E2"/>
    <w:rsid w:val="001E5B93"/>
    <w:rsid w:val="001E5E1D"/>
    <w:rsid w:val="001E6C38"/>
    <w:rsid w:val="001E6D9D"/>
    <w:rsid w:val="001E7D2D"/>
    <w:rsid w:val="001E7E2F"/>
    <w:rsid w:val="001F000A"/>
    <w:rsid w:val="001F0151"/>
    <w:rsid w:val="001F0D19"/>
    <w:rsid w:val="001F0EB0"/>
    <w:rsid w:val="001F14FF"/>
    <w:rsid w:val="001F1E21"/>
    <w:rsid w:val="001F265A"/>
    <w:rsid w:val="001F26BB"/>
    <w:rsid w:val="001F2A4C"/>
    <w:rsid w:val="001F2F2D"/>
    <w:rsid w:val="001F3652"/>
    <w:rsid w:val="001F36E5"/>
    <w:rsid w:val="001F3D21"/>
    <w:rsid w:val="001F5E8B"/>
    <w:rsid w:val="001F66E2"/>
    <w:rsid w:val="001F6B7B"/>
    <w:rsid w:val="001F7AB3"/>
    <w:rsid w:val="00200AC4"/>
    <w:rsid w:val="00201AB9"/>
    <w:rsid w:val="00201C43"/>
    <w:rsid w:val="00201CF7"/>
    <w:rsid w:val="00202182"/>
    <w:rsid w:val="002021CE"/>
    <w:rsid w:val="002029CC"/>
    <w:rsid w:val="00203025"/>
    <w:rsid w:val="002032F7"/>
    <w:rsid w:val="00203C0C"/>
    <w:rsid w:val="0020501F"/>
    <w:rsid w:val="00205933"/>
    <w:rsid w:val="0020721B"/>
    <w:rsid w:val="00207467"/>
    <w:rsid w:val="00207881"/>
    <w:rsid w:val="00207C01"/>
    <w:rsid w:val="0021066F"/>
    <w:rsid w:val="002118A3"/>
    <w:rsid w:val="0021205A"/>
    <w:rsid w:val="0021324E"/>
    <w:rsid w:val="002139D8"/>
    <w:rsid w:val="00213D28"/>
    <w:rsid w:val="002158D2"/>
    <w:rsid w:val="00215ADC"/>
    <w:rsid w:val="00216643"/>
    <w:rsid w:val="00216E01"/>
    <w:rsid w:val="0021745A"/>
    <w:rsid w:val="0021760A"/>
    <w:rsid w:val="00217742"/>
    <w:rsid w:val="0022013E"/>
    <w:rsid w:val="0022105F"/>
    <w:rsid w:val="002210C7"/>
    <w:rsid w:val="00221E46"/>
    <w:rsid w:val="00222722"/>
    <w:rsid w:val="00222CA1"/>
    <w:rsid w:val="00223142"/>
    <w:rsid w:val="00223353"/>
    <w:rsid w:val="00223713"/>
    <w:rsid w:val="00223BE0"/>
    <w:rsid w:val="00223D74"/>
    <w:rsid w:val="00224050"/>
    <w:rsid w:val="002249BD"/>
    <w:rsid w:val="00224E52"/>
    <w:rsid w:val="002266CF"/>
    <w:rsid w:val="00226B2B"/>
    <w:rsid w:val="002278B6"/>
    <w:rsid w:val="00227FE5"/>
    <w:rsid w:val="002306B5"/>
    <w:rsid w:val="002307AE"/>
    <w:rsid w:val="00230E8C"/>
    <w:rsid w:val="0023117C"/>
    <w:rsid w:val="002311CB"/>
    <w:rsid w:val="00231659"/>
    <w:rsid w:val="00231E9A"/>
    <w:rsid w:val="002324B6"/>
    <w:rsid w:val="00232BDE"/>
    <w:rsid w:val="00237392"/>
    <w:rsid w:val="002400A9"/>
    <w:rsid w:val="00240735"/>
    <w:rsid w:val="002408F4"/>
    <w:rsid w:val="002409C6"/>
    <w:rsid w:val="00240FB3"/>
    <w:rsid w:val="0024187A"/>
    <w:rsid w:val="0024188A"/>
    <w:rsid w:val="00241EC7"/>
    <w:rsid w:val="002422B8"/>
    <w:rsid w:val="00242B7B"/>
    <w:rsid w:val="00243217"/>
    <w:rsid w:val="00244051"/>
    <w:rsid w:val="00244530"/>
    <w:rsid w:val="00246949"/>
    <w:rsid w:val="00246F6C"/>
    <w:rsid w:val="00247182"/>
    <w:rsid w:val="00247571"/>
    <w:rsid w:val="00247BEF"/>
    <w:rsid w:val="00247DCF"/>
    <w:rsid w:val="00247F18"/>
    <w:rsid w:val="00251141"/>
    <w:rsid w:val="002526D2"/>
    <w:rsid w:val="00252E2A"/>
    <w:rsid w:val="00252F97"/>
    <w:rsid w:val="00253104"/>
    <w:rsid w:val="00253227"/>
    <w:rsid w:val="002533E7"/>
    <w:rsid w:val="00253FCE"/>
    <w:rsid w:val="00254056"/>
    <w:rsid w:val="002549E7"/>
    <w:rsid w:val="0025582D"/>
    <w:rsid w:val="0025626B"/>
    <w:rsid w:val="00256C3A"/>
    <w:rsid w:val="002610AC"/>
    <w:rsid w:val="002620A1"/>
    <w:rsid w:val="002622BD"/>
    <w:rsid w:val="002623D5"/>
    <w:rsid w:val="00263A80"/>
    <w:rsid w:val="00263C87"/>
    <w:rsid w:val="002644B4"/>
    <w:rsid w:val="00264813"/>
    <w:rsid w:val="002665F5"/>
    <w:rsid w:val="002667D8"/>
    <w:rsid w:val="00266AE3"/>
    <w:rsid w:val="00266F93"/>
    <w:rsid w:val="0026736E"/>
    <w:rsid w:val="00267902"/>
    <w:rsid w:val="002708C3"/>
    <w:rsid w:val="00272868"/>
    <w:rsid w:val="00272C30"/>
    <w:rsid w:val="00272F19"/>
    <w:rsid w:val="00273C55"/>
    <w:rsid w:val="00273CA1"/>
    <w:rsid w:val="002746C8"/>
    <w:rsid w:val="00275111"/>
    <w:rsid w:val="002758AA"/>
    <w:rsid w:val="00275E5B"/>
    <w:rsid w:val="002768B6"/>
    <w:rsid w:val="0027751E"/>
    <w:rsid w:val="00277B20"/>
    <w:rsid w:val="00281711"/>
    <w:rsid w:val="00281D1A"/>
    <w:rsid w:val="00282049"/>
    <w:rsid w:val="0028262D"/>
    <w:rsid w:val="00282F26"/>
    <w:rsid w:val="00283644"/>
    <w:rsid w:val="00283B77"/>
    <w:rsid w:val="00283CE3"/>
    <w:rsid w:val="00283CFA"/>
    <w:rsid w:val="002847FD"/>
    <w:rsid w:val="00284963"/>
    <w:rsid w:val="00284A1E"/>
    <w:rsid w:val="00286594"/>
    <w:rsid w:val="00286EB1"/>
    <w:rsid w:val="00286F64"/>
    <w:rsid w:val="00287EEA"/>
    <w:rsid w:val="0029094C"/>
    <w:rsid w:val="002913BD"/>
    <w:rsid w:val="002923B8"/>
    <w:rsid w:val="002925F4"/>
    <w:rsid w:val="00293D5B"/>
    <w:rsid w:val="00294446"/>
    <w:rsid w:val="00295364"/>
    <w:rsid w:val="00297E69"/>
    <w:rsid w:val="002A005A"/>
    <w:rsid w:val="002A0281"/>
    <w:rsid w:val="002A0318"/>
    <w:rsid w:val="002A0918"/>
    <w:rsid w:val="002A092E"/>
    <w:rsid w:val="002A0F54"/>
    <w:rsid w:val="002A1301"/>
    <w:rsid w:val="002A179B"/>
    <w:rsid w:val="002A1F34"/>
    <w:rsid w:val="002A51FF"/>
    <w:rsid w:val="002A5371"/>
    <w:rsid w:val="002A58A4"/>
    <w:rsid w:val="002A67B9"/>
    <w:rsid w:val="002A712F"/>
    <w:rsid w:val="002A7B20"/>
    <w:rsid w:val="002A7D15"/>
    <w:rsid w:val="002B27B7"/>
    <w:rsid w:val="002B3898"/>
    <w:rsid w:val="002B3A1E"/>
    <w:rsid w:val="002B4B2B"/>
    <w:rsid w:val="002B4B8D"/>
    <w:rsid w:val="002B4C53"/>
    <w:rsid w:val="002B73E5"/>
    <w:rsid w:val="002B756B"/>
    <w:rsid w:val="002C074C"/>
    <w:rsid w:val="002C1A55"/>
    <w:rsid w:val="002C27F9"/>
    <w:rsid w:val="002C2FEF"/>
    <w:rsid w:val="002C3071"/>
    <w:rsid w:val="002C3D0E"/>
    <w:rsid w:val="002C48E9"/>
    <w:rsid w:val="002C4E50"/>
    <w:rsid w:val="002C4EA7"/>
    <w:rsid w:val="002C50D5"/>
    <w:rsid w:val="002C5F62"/>
    <w:rsid w:val="002C7082"/>
    <w:rsid w:val="002D0B0F"/>
    <w:rsid w:val="002D0DD5"/>
    <w:rsid w:val="002D0E63"/>
    <w:rsid w:val="002D1314"/>
    <w:rsid w:val="002D1C08"/>
    <w:rsid w:val="002D299A"/>
    <w:rsid w:val="002D3F83"/>
    <w:rsid w:val="002D5B56"/>
    <w:rsid w:val="002D7362"/>
    <w:rsid w:val="002D797A"/>
    <w:rsid w:val="002E0095"/>
    <w:rsid w:val="002E04BD"/>
    <w:rsid w:val="002E1675"/>
    <w:rsid w:val="002E240B"/>
    <w:rsid w:val="002E24CE"/>
    <w:rsid w:val="002E2AFD"/>
    <w:rsid w:val="002E3662"/>
    <w:rsid w:val="002E379F"/>
    <w:rsid w:val="002E3EAD"/>
    <w:rsid w:val="002E4929"/>
    <w:rsid w:val="002E5292"/>
    <w:rsid w:val="002E5A49"/>
    <w:rsid w:val="002E5C0D"/>
    <w:rsid w:val="002E5E39"/>
    <w:rsid w:val="002E6142"/>
    <w:rsid w:val="002E6D5B"/>
    <w:rsid w:val="002E703B"/>
    <w:rsid w:val="002E76ED"/>
    <w:rsid w:val="002E795D"/>
    <w:rsid w:val="002E7E04"/>
    <w:rsid w:val="002F0A8C"/>
    <w:rsid w:val="002F1129"/>
    <w:rsid w:val="002F2024"/>
    <w:rsid w:val="002F21EF"/>
    <w:rsid w:val="002F24AF"/>
    <w:rsid w:val="002F29A9"/>
    <w:rsid w:val="002F2E6B"/>
    <w:rsid w:val="002F3100"/>
    <w:rsid w:val="002F35E3"/>
    <w:rsid w:val="002F4974"/>
    <w:rsid w:val="002F53FA"/>
    <w:rsid w:val="002F61D0"/>
    <w:rsid w:val="002F74B9"/>
    <w:rsid w:val="002F7676"/>
    <w:rsid w:val="00301055"/>
    <w:rsid w:val="003010A7"/>
    <w:rsid w:val="00301417"/>
    <w:rsid w:val="00301CEF"/>
    <w:rsid w:val="0030238E"/>
    <w:rsid w:val="003027B0"/>
    <w:rsid w:val="00302F16"/>
    <w:rsid w:val="00303EFF"/>
    <w:rsid w:val="003043E7"/>
    <w:rsid w:val="003047D8"/>
    <w:rsid w:val="00304B95"/>
    <w:rsid w:val="00304D54"/>
    <w:rsid w:val="0030515F"/>
    <w:rsid w:val="0030547C"/>
    <w:rsid w:val="0030686F"/>
    <w:rsid w:val="00306CF8"/>
    <w:rsid w:val="00306E5F"/>
    <w:rsid w:val="003070A7"/>
    <w:rsid w:val="00307691"/>
    <w:rsid w:val="00310E0E"/>
    <w:rsid w:val="003110CE"/>
    <w:rsid w:val="00312552"/>
    <w:rsid w:val="0031354B"/>
    <w:rsid w:val="0031366C"/>
    <w:rsid w:val="0031404A"/>
    <w:rsid w:val="00314111"/>
    <w:rsid w:val="00314EE4"/>
    <w:rsid w:val="00314F60"/>
    <w:rsid w:val="00315AC3"/>
    <w:rsid w:val="0031682B"/>
    <w:rsid w:val="003169CD"/>
    <w:rsid w:val="00316A32"/>
    <w:rsid w:val="003202DB"/>
    <w:rsid w:val="003202FF"/>
    <w:rsid w:val="00320679"/>
    <w:rsid w:val="00320681"/>
    <w:rsid w:val="0032112A"/>
    <w:rsid w:val="00321AF1"/>
    <w:rsid w:val="0032240B"/>
    <w:rsid w:val="0032241C"/>
    <w:rsid w:val="00323B83"/>
    <w:rsid w:val="0032422F"/>
    <w:rsid w:val="0032449A"/>
    <w:rsid w:val="00324640"/>
    <w:rsid w:val="00325CE9"/>
    <w:rsid w:val="00326643"/>
    <w:rsid w:val="00326F52"/>
    <w:rsid w:val="003270A7"/>
    <w:rsid w:val="003276FB"/>
    <w:rsid w:val="00327B8C"/>
    <w:rsid w:val="00330035"/>
    <w:rsid w:val="00330091"/>
    <w:rsid w:val="0033064A"/>
    <w:rsid w:val="00330740"/>
    <w:rsid w:val="00330BF5"/>
    <w:rsid w:val="00330E7D"/>
    <w:rsid w:val="0033149D"/>
    <w:rsid w:val="00332009"/>
    <w:rsid w:val="003323A7"/>
    <w:rsid w:val="003325F2"/>
    <w:rsid w:val="0033278B"/>
    <w:rsid w:val="003330F3"/>
    <w:rsid w:val="00333D2E"/>
    <w:rsid w:val="00333FFD"/>
    <w:rsid w:val="00335A94"/>
    <w:rsid w:val="00336360"/>
    <w:rsid w:val="003363E9"/>
    <w:rsid w:val="003364AE"/>
    <w:rsid w:val="00336EA1"/>
    <w:rsid w:val="003372FE"/>
    <w:rsid w:val="003373B1"/>
    <w:rsid w:val="00337887"/>
    <w:rsid w:val="00337A0E"/>
    <w:rsid w:val="00340932"/>
    <w:rsid w:val="00341423"/>
    <w:rsid w:val="003424A5"/>
    <w:rsid w:val="003438FA"/>
    <w:rsid w:val="00343B09"/>
    <w:rsid w:val="00344754"/>
    <w:rsid w:val="0034477C"/>
    <w:rsid w:val="003447AB"/>
    <w:rsid w:val="003447F7"/>
    <w:rsid w:val="00344891"/>
    <w:rsid w:val="003449B0"/>
    <w:rsid w:val="00345266"/>
    <w:rsid w:val="00345384"/>
    <w:rsid w:val="00345724"/>
    <w:rsid w:val="00346121"/>
    <w:rsid w:val="00346223"/>
    <w:rsid w:val="0034655E"/>
    <w:rsid w:val="00346A39"/>
    <w:rsid w:val="00347016"/>
    <w:rsid w:val="00347A68"/>
    <w:rsid w:val="00347EB4"/>
    <w:rsid w:val="00350499"/>
    <w:rsid w:val="0035052A"/>
    <w:rsid w:val="0035052B"/>
    <w:rsid w:val="00350914"/>
    <w:rsid w:val="00350F24"/>
    <w:rsid w:val="00351ACE"/>
    <w:rsid w:val="00352025"/>
    <w:rsid w:val="003541D5"/>
    <w:rsid w:val="003557D3"/>
    <w:rsid w:val="00355814"/>
    <w:rsid w:val="003568DF"/>
    <w:rsid w:val="003573BB"/>
    <w:rsid w:val="00357CDE"/>
    <w:rsid w:val="00360425"/>
    <w:rsid w:val="003605F5"/>
    <w:rsid w:val="00360BE4"/>
    <w:rsid w:val="00361A41"/>
    <w:rsid w:val="00361F6B"/>
    <w:rsid w:val="003639A2"/>
    <w:rsid w:val="00364858"/>
    <w:rsid w:val="00364CD3"/>
    <w:rsid w:val="00364F69"/>
    <w:rsid w:val="00365651"/>
    <w:rsid w:val="00365733"/>
    <w:rsid w:val="0036665A"/>
    <w:rsid w:val="003672CF"/>
    <w:rsid w:val="00367B2E"/>
    <w:rsid w:val="00367D52"/>
    <w:rsid w:val="00371409"/>
    <w:rsid w:val="003721F3"/>
    <w:rsid w:val="0037388B"/>
    <w:rsid w:val="003739B2"/>
    <w:rsid w:val="00373D04"/>
    <w:rsid w:val="00373F89"/>
    <w:rsid w:val="00374823"/>
    <w:rsid w:val="00374A7A"/>
    <w:rsid w:val="00375881"/>
    <w:rsid w:val="00375A10"/>
    <w:rsid w:val="00376ACA"/>
    <w:rsid w:val="00377578"/>
    <w:rsid w:val="003801B1"/>
    <w:rsid w:val="00380ABD"/>
    <w:rsid w:val="00381307"/>
    <w:rsid w:val="0038171B"/>
    <w:rsid w:val="00381A14"/>
    <w:rsid w:val="00381CCB"/>
    <w:rsid w:val="00381EB6"/>
    <w:rsid w:val="003824FB"/>
    <w:rsid w:val="0038255B"/>
    <w:rsid w:val="0038261E"/>
    <w:rsid w:val="0038266C"/>
    <w:rsid w:val="00384C15"/>
    <w:rsid w:val="0038562C"/>
    <w:rsid w:val="00385844"/>
    <w:rsid w:val="0038608B"/>
    <w:rsid w:val="00386362"/>
    <w:rsid w:val="00386ACD"/>
    <w:rsid w:val="0038719E"/>
    <w:rsid w:val="00390429"/>
    <w:rsid w:val="00390BBF"/>
    <w:rsid w:val="00390D11"/>
    <w:rsid w:val="00392624"/>
    <w:rsid w:val="00392FEC"/>
    <w:rsid w:val="0039480D"/>
    <w:rsid w:val="003962C7"/>
    <w:rsid w:val="0039639F"/>
    <w:rsid w:val="00397315"/>
    <w:rsid w:val="00397418"/>
    <w:rsid w:val="003A065A"/>
    <w:rsid w:val="003A0AC4"/>
    <w:rsid w:val="003A0C4D"/>
    <w:rsid w:val="003A1839"/>
    <w:rsid w:val="003A2396"/>
    <w:rsid w:val="003A248D"/>
    <w:rsid w:val="003A470F"/>
    <w:rsid w:val="003A480E"/>
    <w:rsid w:val="003A5200"/>
    <w:rsid w:val="003A565C"/>
    <w:rsid w:val="003A5AC8"/>
    <w:rsid w:val="003A5E43"/>
    <w:rsid w:val="003A613E"/>
    <w:rsid w:val="003A6C10"/>
    <w:rsid w:val="003A7C27"/>
    <w:rsid w:val="003B09BD"/>
    <w:rsid w:val="003B10B2"/>
    <w:rsid w:val="003B2483"/>
    <w:rsid w:val="003B2FB1"/>
    <w:rsid w:val="003B3C06"/>
    <w:rsid w:val="003B3CAE"/>
    <w:rsid w:val="003B472F"/>
    <w:rsid w:val="003B4FD1"/>
    <w:rsid w:val="003B7935"/>
    <w:rsid w:val="003B7E69"/>
    <w:rsid w:val="003C0CA0"/>
    <w:rsid w:val="003C0F38"/>
    <w:rsid w:val="003C23A4"/>
    <w:rsid w:val="003C24A3"/>
    <w:rsid w:val="003C2564"/>
    <w:rsid w:val="003C2B23"/>
    <w:rsid w:val="003C304D"/>
    <w:rsid w:val="003C3EA9"/>
    <w:rsid w:val="003C3F42"/>
    <w:rsid w:val="003C45F1"/>
    <w:rsid w:val="003C4B39"/>
    <w:rsid w:val="003C6204"/>
    <w:rsid w:val="003C77CD"/>
    <w:rsid w:val="003C7B7C"/>
    <w:rsid w:val="003D07F8"/>
    <w:rsid w:val="003D229B"/>
    <w:rsid w:val="003D2A5E"/>
    <w:rsid w:val="003D2B6B"/>
    <w:rsid w:val="003D2C77"/>
    <w:rsid w:val="003D2EF7"/>
    <w:rsid w:val="003D411B"/>
    <w:rsid w:val="003D426F"/>
    <w:rsid w:val="003D5122"/>
    <w:rsid w:val="003D64BF"/>
    <w:rsid w:val="003D68FA"/>
    <w:rsid w:val="003D6DD6"/>
    <w:rsid w:val="003D7275"/>
    <w:rsid w:val="003D75A0"/>
    <w:rsid w:val="003D7BB4"/>
    <w:rsid w:val="003E00B9"/>
    <w:rsid w:val="003E0260"/>
    <w:rsid w:val="003E0431"/>
    <w:rsid w:val="003E083B"/>
    <w:rsid w:val="003E09BA"/>
    <w:rsid w:val="003E1047"/>
    <w:rsid w:val="003E1999"/>
    <w:rsid w:val="003E2528"/>
    <w:rsid w:val="003E2BAF"/>
    <w:rsid w:val="003E2E39"/>
    <w:rsid w:val="003E37EE"/>
    <w:rsid w:val="003E38EF"/>
    <w:rsid w:val="003E4570"/>
    <w:rsid w:val="003E56C4"/>
    <w:rsid w:val="003E5C70"/>
    <w:rsid w:val="003F0162"/>
    <w:rsid w:val="003F0194"/>
    <w:rsid w:val="003F02B5"/>
    <w:rsid w:val="003F0807"/>
    <w:rsid w:val="003F09D3"/>
    <w:rsid w:val="003F0ACA"/>
    <w:rsid w:val="003F0B80"/>
    <w:rsid w:val="003F13D8"/>
    <w:rsid w:val="003F22E4"/>
    <w:rsid w:val="003F2CAF"/>
    <w:rsid w:val="003F3548"/>
    <w:rsid w:val="003F39C3"/>
    <w:rsid w:val="003F463D"/>
    <w:rsid w:val="003F49C9"/>
    <w:rsid w:val="003F583D"/>
    <w:rsid w:val="003F5FBD"/>
    <w:rsid w:val="003F6E62"/>
    <w:rsid w:val="003F6EAD"/>
    <w:rsid w:val="003F7AD7"/>
    <w:rsid w:val="00400804"/>
    <w:rsid w:val="0040085D"/>
    <w:rsid w:val="00400F4D"/>
    <w:rsid w:val="0040127E"/>
    <w:rsid w:val="004015D5"/>
    <w:rsid w:val="00401695"/>
    <w:rsid w:val="00401776"/>
    <w:rsid w:val="00401A82"/>
    <w:rsid w:val="00403A1D"/>
    <w:rsid w:val="00403D97"/>
    <w:rsid w:val="00404E0F"/>
    <w:rsid w:val="00405B00"/>
    <w:rsid w:val="00407132"/>
    <w:rsid w:val="004076E5"/>
    <w:rsid w:val="00410FFB"/>
    <w:rsid w:val="004113F8"/>
    <w:rsid w:val="00411A7E"/>
    <w:rsid w:val="00412070"/>
    <w:rsid w:val="00412849"/>
    <w:rsid w:val="00412C67"/>
    <w:rsid w:val="00413DB1"/>
    <w:rsid w:val="00413F03"/>
    <w:rsid w:val="00414884"/>
    <w:rsid w:val="00414A56"/>
    <w:rsid w:val="00414D09"/>
    <w:rsid w:val="00416F15"/>
    <w:rsid w:val="004171CF"/>
    <w:rsid w:val="0042020D"/>
    <w:rsid w:val="0042078F"/>
    <w:rsid w:val="004209D3"/>
    <w:rsid w:val="00420A06"/>
    <w:rsid w:val="00420FC6"/>
    <w:rsid w:val="004214FF"/>
    <w:rsid w:val="004219E6"/>
    <w:rsid w:val="00421D5E"/>
    <w:rsid w:val="0042235D"/>
    <w:rsid w:val="00422764"/>
    <w:rsid w:val="004229CB"/>
    <w:rsid w:val="00422A54"/>
    <w:rsid w:val="00423FDE"/>
    <w:rsid w:val="00424920"/>
    <w:rsid w:val="004257D6"/>
    <w:rsid w:val="0042584A"/>
    <w:rsid w:val="00425BAB"/>
    <w:rsid w:val="004265CB"/>
    <w:rsid w:val="0042686F"/>
    <w:rsid w:val="00426A4A"/>
    <w:rsid w:val="0043020F"/>
    <w:rsid w:val="00430701"/>
    <w:rsid w:val="00430F36"/>
    <w:rsid w:val="004310C0"/>
    <w:rsid w:val="0043162D"/>
    <w:rsid w:val="00432C11"/>
    <w:rsid w:val="00432F9B"/>
    <w:rsid w:val="0043326B"/>
    <w:rsid w:val="00433AE5"/>
    <w:rsid w:val="00435816"/>
    <w:rsid w:val="00435B29"/>
    <w:rsid w:val="00435CA2"/>
    <w:rsid w:val="00435F6D"/>
    <w:rsid w:val="00436DDB"/>
    <w:rsid w:val="00436E54"/>
    <w:rsid w:val="004371B6"/>
    <w:rsid w:val="0044075D"/>
    <w:rsid w:val="00440C21"/>
    <w:rsid w:val="00440C63"/>
    <w:rsid w:val="00440C9F"/>
    <w:rsid w:val="00441B12"/>
    <w:rsid w:val="00441C13"/>
    <w:rsid w:val="004437C9"/>
    <w:rsid w:val="00444BF0"/>
    <w:rsid w:val="004452A1"/>
    <w:rsid w:val="00445A92"/>
    <w:rsid w:val="00446CA3"/>
    <w:rsid w:val="004470E6"/>
    <w:rsid w:val="004476E3"/>
    <w:rsid w:val="00450EF3"/>
    <w:rsid w:val="0045131D"/>
    <w:rsid w:val="00451A19"/>
    <w:rsid w:val="00451B40"/>
    <w:rsid w:val="004527A9"/>
    <w:rsid w:val="00453B23"/>
    <w:rsid w:val="00453D23"/>
    <w:rsid w:val="004542D3"/>
    <w:rsid w:val="004545D1"/>
    <w:rsid w:val="0045499A"/>
    <w:rsid w:val="00455324"/>
    <w:rsid w:val="00455ACA"/>
    <w:rsid w:val="0045664E"/>
    <w:rsid w:val="00456C09"/>
    <w:rsid w:val="004573E5"/>
    <w:rsid w:val="00457CDA"/>
    <w:rsid w:val="004601D6"/>
    <w:rsid w:val="00460481"/>
    <w:rsid w:val="004608CE"/>
    <w:rsid w:val="00460BA4"/>
    <w:rsid w:val="00460EFE"/>
    <w:rsid w:val="0046128E"/>
    <w:rsid w:val="004613A9"/>
    <w:rsid w:val="004620A4"/>
    <w:rsid w:val="00462EFC"/>
    <w:rsid w:val="00463987"/>
    <w:rsid w:val="00463B1B"/>
    <w:rsid w:val="00463FF1"/>
    <w:rsid w:val="00464424"/>
    <w:rsid w:val="00464851"/>
    <w:rsid w:val="004656EF"/>
    <w:rsid w:val="00466A2D"/>
    <w:rsid w:val="00466C15"/>
    <w:rsid w:val="00466D98"/>
    <w:rsid w:val="00467024"/>
    <w:rsid w:val="004674CB"/>
    <w:rsid w:val="00467649"/>
    <w:rsid w:val="00467770"/>
    <w:rsid w:val="0046793D"/>
    <w:rsid w:val="00471D02"/>
    <w:rsid w:val="004724FC"/>
    <w:rsid w:val="004728E8"/>
    <w:rsid w:val="00472D21"/>
    <w:rsid w:val="0047463D"/>
    <w:rsid w:val="00474F85"/>
    <w:rsid w:val="00475068"/>
    <w:rsid w:val="00475BB8"/>
    <w:rsid w:val="00475E60"/>
    <w:rsid w:val="00476F89"/>
    <w:rsid w:val="00480742"/>
    <w:rsid w:val="00480AE8"/>
    <w:rsid w:val="00480E1B"/>
    <w:rsid w:val="00481BBE"/>
    <w:rsid w:val="00481BE0"/>
    <w:rsid w:val="00481D5E"/>
    <w:rsid w:val="00482158"/>
    <w:rsid w:val="004822D7"/>
    <w:rsid w:val="004823E1"/>
    <w:rsid w:val="004838DD"/>
    <w:rsid w:val="00483FC7"/>
    <w:rsid w:val="004840DF"/>
    <w:rsid w:val="00484B71"/>
    <w:rsid w:val="00485846"/>
    <w:rsid w:val="00485E10"/>
    <w:rsid w:val="00487455"/>
    <w:rsid w:val="00487AE1"/>
    <w:rsid w:val="004903A1"/>
    <w:rsid w:val="004914B1"/>
    <w:rsid w:val="00493773"/>
    <w:rsid w:val="00493D67"/>
    <w:rsid w:val="004942CC"/>
    <w:rsid w:val="004954ED"/>
    <w:rsid w:val="00495978"/>
    <w:rsid w:val="00495E9D"/>
    <w:rsid w:val="00497305"/>
    <w:rsid w:val="004A0416"/>
    <w:rsid w:val="004A06E3"/>
    <w:rsid w:val="004A131D"/>
    <w:rsid w:val="004A2397"/>
    <w:rsid w:val="004A2C3F"/>
    <w:rsid w:val="004A2F28"/>
    <w:rsid w:val="004A31DC"/>
    <w:rsid w:val="004A36E0"/>
    <w:rsid w:val="004A37EA"/>
    <w:rsid w:val="004A3F60"/>
    <w:rsid w:val="004A44D3"/>
    <w:rsid w:val="004A4C86"/>
    <w:rsid w:val="004A50B6"/>
    <w:rsid w:val="004A6025"/>
    <w:rsid w:val="004A693F"/>
    <w:rsid w:val="004A75A7"/>
    <w:rsid w:val="004B075E"/>
    <w:rsid w:val="004B1E85"/>
    <w:rsid w:val="004B29D2"/>
    <w:rsid w:val="004B47A3"/>
    <w:rsid w:val="004B5012"/>
    <w:rsid w:val="004B54D7"/>
    <w:rsid w:val="004B7E85"/>
    <w:rsid w:val="004C036C"/>
    <w:rsid w:val="004C09EE"/>
    <w:rsid w:val="004C0ED8"/>
    <w:rsid w:val="004C1817"/>
    <w:rsid w:val="004C1D41"/>
    <w:rsid w:val="004C2658"/>
    <w:rsid w:val="004C2B94"/>
    <w:rsid w:val="004C4FB0"/>
    <w:rsid w:val="004C575D"/>
    <w:rsid w:val="004C676B"/>
    <w:rsid w:val="004C6A70"/>
    <w:rsid w:val="004C7521"/>
    <w:rsid w:val="004C78D2"/>
    <w:rsid w:val="004D08B9"/>
    <w:rsid w:val="004D0C2A"/>
    <w:rsid w:val="004D2483"/>
    <w:rsid w:val="004D2A8F"/>
    <w:rsid w:val="004D3EC2"/>
    <w:rsid w:val="004D4350"/>
    <w:rsid w:val="004D5301"/>
    <w:rsid w:val="004D53A3"/>
    <w:rsid w:val="004D58EF"/>
    <w:rsid w:val="004D6151"/>
    <w:rsid w:val="004D6A2D"/>
    <w:rsid w:val="004D6AA4"/>
    <w:rsid w:val="004D6BD3"/>
    <w:rsid w:val="004D70CD"/>
    <w:rsid w:val="004D76FA"/>
    <w:rsid w:val="004E0470"/>
    <w:rsid w:val="004E049D"/>
    <w:rsid w:val="004E0BDF"/>
    <w:rsid w:val="004E0CF8"/>
    <w:rsid w:val="004E0F7E"/>
    <w:rsid w:val="004E18D9"/>
    <w:rsid w:val="004E2AA8"/>
    <w:rsid w:val="004E3EF7"/>
    <w:rsid w:val="004E4351"/>
    <w:rsid w:val="004E564A"/>
    <w:rsid w:val="004E666E"/>
    <w:rsid w:val="004E66BE"/>
    <w:rsid w:val="004E7A5A"/>
    <w:rsid w:val="004F0144"/>
    <w:rsid w:val="004F0349"/>
    <w:rsid w:val="004F050F"/>
    <w:rsid w:val="004F060E"/>
    <w:rsid w:val="004F27CA"/>
    <w:rsid w:val="004F373F"/>
    <w:rsid w:val="004F3886"/>
    <w:rsid w:val="004F466A"/>
    <w:rsid w:val="004F4CF1"/>
    <w:rsid w:val="004F5B17"/>
    <w:rsid w:val="004F5F88"/>
    <w:rsid w:val="004F6524"/>
    <w:rsid w:val="00501C58"/>
    <w:rsid w:val="0050251F"/>
    <w:rsid w:val="00502A63"/>
    <w:rsid w:val="00502C8D"/>
    <w:rsid w:val="0050333B"/>
    <w:rsid w:val="00503765"/>
    <w:rsid w:val="005037A8"/>
    <w:rsid w:val="00503C1C"/>
    <w:rsid w:val="00504904"/>
    <w:rsid w:val="00504977"/>
    <w:rsid w:val="005058A9"/>
    <w:rsid w:val="0050698A"/>
    <w:rsid w:val="005075ED"/>
    <w:rsid w:val="005076EA"/>
    <w:rsid w:val="00507D44"/>
    <w:rsid w:val="00510695"/>
    <w:rsid w:val="005108EB"/>
    <w:rsid w:val="00510CF4"/>
    <w:rsid w:val="00510DA2"/>
    <w:rsid w:val="00511B4D"/>
    <w:rsid w:val="00511FED"/>
    <w:rsid w:val="0051202B"/>
    <w:rsid w:val="00512819"/>
    <w:rsid w:val="00512F1E"/>
    <w:rsid w:val="00513AAB"/>
    <w:rsid w:val="005153B1"/>
    <w:rsid w:val="00515611"/>
    <w:rsid w:val="0051597A"/>
    <w:rsid w:val="00515A52"/>
    <w:rsid w:val="00515FEC"/>
    <w:rsid w:val="00516579"/>
    <w:rsid w:val="00516666"/>
    <w:rsid w:val="00516B50"/>
    <w:rsid w:val="00517602"/>
    <w:rsid w:val="00520895"/>
    <w:rsid w:val="005215F4"/>
    <w:rsid w:val="00521B05"/>
    <w:rsid w:val="00522F4B"/>
    <w:rsid w:val="005232FA"/>
    <w:rsid w:val="005237A3"/>
    <w:rsid w:val="00524344"/>
    <w:rsid w:val="005243E8"/>
    <w:rsid w:val="00524438"/>
    <w:rsid w:val="0052472C"/>
    <w:rsid w:val="00524B90"/>
    <w:rsid w:val="00524C7D"/>
    <w:rsid w:val="00524E3D"/>
    <w:rsid w:val="005250D6"/>
    <w:rsid w:val="00525551"/>
    <w:rsid w:val="00525778"/>
    <w:rsid w:val="0052648D"/>
    <w:rsid w:val="00526A38"/>
    <w:rsid w:val="00526CB4"/>
    <w:rsid w:val="00526E27"/>
    <w:rsid w:val="005273F2"/>
    <w:rsid w:val="00527555"/>
    <w:rsid w:val="005275C1"/>
    <w:rsid w:val="0052769E"/>
    <w:rsid w:val="00530590"/>
    <w:rsid w:val="0053063E"/>
    <w:rsid w:val="005308DE"/>
    <w:rsid w:val="00531C86"/>
    <w:rsid w:val="00532B5F"/>
    <w:rsid w:val="00533295"/>
    <w:rsid w:val="005335F0"/>
    <w:rsid w:val="00533714"/>
    <w:rsid w:val="00534108"/>
    <w:rsid w:val="0053485A"/>
    <w:rsid w:val="005349E9"/>
    <w:rsid w:val="00534C8F"/>
    <w:rsid w:val="0053603E"/>
    <w:rsid w:val="00536128"/>
    <w:rsid w:val="00537529"/>
    <w:rsid w:val="005375FB"/>
    <w:rsid w:val="00537C24"/>
    <w:rsid w:val="00540271"/>
    <w:rsid w:val="0054039A"/>
    <w:rsid w:val="005408C9"/>
    <w:rsid w:val="00541F0F"/>
    <w:rsid w:val="005437C6"/>
    <w:rsid w:val="005441AE"/>
    <w:rsid w:val="00544F21"/>
    <w:rsid w:val="0054681F"/>
    <w:rsid w:val="00546C53"/>
    <w:rsid w:val="00547B11"/>
    <w:rsid w:val="00547FB7"/>
    <w:rsid w:val="005502ED"/>
    <w:rsid w:val="00550682"/>
    <w:rsid w:val="00551054"/>
    <w:rsid w:val="005519BC"/>
    <w:rsid w:val="00551BBF"/>
    <w:rsid w:val="00551D3A"/>
    <w:rsid w:val="005523B1"/>
    <w:rsid w:val="0055367F"/>
    <w:rsid w:val="00553A03"/>
    <w:rsid w:val="00553A42"/>
    <w:rsid w:val="00553E62"/>
    <w:rsid w:val="005540D1"/>
    <w:rsid w:val="0055422A"/>
    <w:rsid w:val="00555B1F"/>
    <w:rsid w:val="00555EE8"/>
    <w:rsid w:val="00555F15"/>
    <w:rsid w:val="005567B0"/>
    <w:rsid w:val="005567CA"/>
    <w:rsid w:val="0055728E"/>
    <w:rsid w:val="00557C3A"/>
    <w:rsid w:val="00561138"/>
    <w:rsid w:val="0056115D"/>
    <w:rsid w:val="0056229C"/>
    <w:rsid w:val="00563B40"/>
    <w:rsid w:val="0056417B"/>
    <w:rsid w:val="005643B4"/>
    <w:rsid w:val="00564609"/>
    <w:rsid w:val="0056558F"/>
    <w:rsid w:val="005662D9"/>
    <w:rsid w:val="00566887"/>
    <w:rsid w:val="005674C1"/>
    <w:rsid w:val="00567D09"/>
    <w:rsid w:val="0057142A"/>
    <w:rsid w:val="005722C2"/>
    <w:rsid w:val="00572375"/>
    <w:rsid w:val="005726AC"/>
    <w:rsid w:val="00573BAF"/>
    <w:rsid w:val="00573F2E"/>
    <w:rsid w:val="0057452C"/>
    <w:rsid w:val="00574C8F"/>
    <w:rsid w:val="00574E2C"/>
    <w:rsid w:val="00575286"/>
    <w:rsid w:val="00575673"/>
    <w:rsid w:val="00575BC6"/>
    <w:rsid w:val="00575D00"/>
    <w:rsid w:val="0057610E"/>
    <w:rsid w:val="00576D2D"/>
    <w:rsid w:val="00577498"/>
    <w:rsid w:val="0057788F"/>
    <w:rsid w:val="005808AE"/>
    <w:rsid w:val="005811ED"/>
    <w:rsid w:val="00581453"/>
    <w:rsid w:val="005847E0"/>
    <w:rsid w:val="005848A5"/>
    <w:rsid w:val="005856D6"/>
    <w:rsid w:val="00585B6E"/>
    <w:rsid w:val="005861A4"/>
    <w:rsid w:val="00587445"/>
    <w:rsid w:val="00587F6C"/>
    <w:rsid w:val="00590119"/>
    <w:rsid w:val="005902B9"/>
    <w:rsid w:val="00591824"/>
    <w:rsid w:val="0059396F"/>
    <w:rsid w:val="00593F07"/>
    <w:rsid w:val="00594F70"/>
    <w:rsid w:val="00595BB8"/>
    <w:rsid w:val="00595D0A"/>
    <w:rsid w:val="00595F84"/>
    <w:rsid w:val="0059640B"/>
    <w:rsid w:val="00596425"/>
    <w:rsid w:val="005964D4"/>
    <w:rsid w:val="005965FB"/>
    <w:rsid w:val="00596641"/>
    <w:rsid w:val="00596D40"/>
    <w:rsid w:val="005A00A2"/>
    <w:rsid w:val="005A0F1E"/>
    <w:rsid w:val="005A145B"/>
    <w:rsid w:val="005A1F50"/>
    <w:rsid w:val="005A25F4"/>
    <w:rsid w:val="005A3E24"/>
    <w:rsid w:val="005A412F"/>
    <w:rsid w:val="005A4971"/>
    <w:rsid w:val="005A4B87"/>
    <w:rsid w:val="005A4C95"/>
    <w:rsid w:val="005A4F36"/>
    <w:rsid w:val="005A53D2"/>
    <w:rsid w:val="005A6248"/>
    <w:rsid w:val="005A6E30"/>
    <w:rsid w:val="005A76D0"/>
    <w:rsid w:val="005A7CC3"/>
    <w:rsid w:val="005B0070"/>
    <w:rsid w:val="005B088F"/>
    <w:rsid w:val="005B11FD"/>
    <w:rsid w:val="005B1C38"/>
    <w:rsid w:val="005B2490"/>
    <w:rsid w:val="005B2A7C"/>
    <w:rsid w:val="005B2D87"/>
    <w:rsid w:val="005B3D8E"/>
    <w:rsid w:val="005B3F0F"/>
    <w:rsid w:val="005B44A1"/>
    <w:rsid w:val="005B5462"/>
    <w:rsid w:val="005B5463"/>
    <w:rsid w:val="005B62B6"/>
    <w:rsid w:val="005B6B7E"/>
    <w:rsid w:val="005B6FB6"/>
    <w:rsid w:val="005B727B"/>
    <w:rsid w:val="005B7A5E"/>
    <w:rsid w:val="005C0325"/>
    <w:rsid w:val="005C06E4"/>
    <w:rsid w:val="005C0776"/>
    <w:rsid w:val="005C0814"/>
    <w:rsid w:val="005C0904"/>
    <w:rsid w:val="005C1433"/>
    <w:rsid w:val="005C1AC1"/>
    <w:rsid w:val="005C2388"/>
    <w:rsid w:val="005C2493"/>
    <w:rsid w:val="005C2A2A"/>
    <w:rsid w:val="005C2A41"/>
    <w:rsid w:val="005C3435"/>
    <w:rsid w:val="005C3849"/>
    <w:rsid w:val="005C3C83"/>
    <w:rsid w:val="005C40D3"/>
    <w:rsid w:val="005C476C"/>
    <w:rsid w:val="005C6CA6"/>
    <w:rsid w:val="005C70BA"/>
    <w:rsid w:val="005C715C"/>
    <w:rsid w:val="005C71E7"/>
    <w:rsid w:val="005C73C9"/>
    <w:rsid w:val="005C7A71"/>
    <w:rsid w:val="005C7FA4"/>
    <w:rsid w:val="005D1677"/>
    <w:rsid w:val="005D1761"/>
    <w:rsid w:val="005D1C40"/>
    <w:rsid w:val="005D2209"/>
    <w:rsid w:val="005D30D6"/>
    <w:rsid w:val="005D4255"/>
    <w:rsid w:val="005D4613"/>
    <w:rsid w:val="005D4D5A"/>
    <w:rsid w:val="005D5224"/>
    <w:rsid w:val="005D6813"/>
    <w:rsid w:val="005D6B7F"/>
    <w:rsid w:val="005D7517"/>
    <w:rsid w:val="005D773C"/>
    <w:rsid w:val="005E0C84"/>
    <w:rsid w:val="005E3262"/>
    <w:rsid w:val="005E35FE"/>
    <w:rsid w:val="005E38C9"/>
    <w:rsid w:val="005E56D4"/>
    <w:rsid w:val="005E628A"/>
    <w:rsid w:val="005E6846"/>
    <w:rsid w:val="005E6A0F"/>
    <w:rsid w:val="005E6F8C"/>
    <w:rsid w:val="005E71DD"/>
    <w:rsid w:val="005E795C"/>
    <w:rsid w:val="005F0265"/>
    <w:rsid w:val="005F0625"/>
    <w:rsid w:val="005F0ADF"/>
    <w:rsid w:val="005F0E8A"/>
    <w:rsid w:val="005F10B6"/>
    <w:rsid w:val="005F23F8"/>
    <w:rsid w:val="005F2C01"/>
    <w:rsid w:val="005F4315"/>
    <w:rsid w:val="005F4D4E"/>
    <w:rsid w:val="005F518B"/>
    <w:rsid w:val="005F53B2"/>
    <w:rsid w:val="005F5AB6"/>
    <w:rsid w:val="005F5D7B"/>
    <w:rsid w:val="005F6B28"/>
    <w:rsid w:val="006008D4"/>
    <w:rsid w:val="006037CC"/>
    <w:rsid w:val="006044F2"/>
    <w:rsid w:val="00604DA4"/>
    <w:rsid w:val="006053AE"/>
    <w:rsid w:val="006053CA"/>
    <w:rsid w:val="006054D8"/>
    <w:rsid w:val="0060617B"/>
    <w:rsid w:val="0060660B"/>
    <w:rsid w:val="00606F8C"/>
    <w:rsid w:val="0061084C"/>
    <w:rsid w:val="00611851"/>
    <w:rsid w:val="00612EF3"/>
    <w:rsid w:val="006130AB"/>
    <w:rsid w:val="0061333A"/>
    <w:rsid w:val="0061368D"/>
    <w:rsid w:val="00613ABE"/>
    <w:rsid w:val="00614D94"/>
    <w:rsid w:val="00616906"/>
    <w:rsid w:val="00616BBE"/>
    <w:rsid w:val="006171D6"/>
    <w:rsid w:val="00620228"/>
    <w:rsid w:val="00620B1D"/>
    <w:rsid w:val="00620C5D"/>
    <w:rsid w:val="006210C8"/>
    <w:rsid w:val="00621D3F"/>
    <w:rsid w:val="00622801"/>
    <w:rsid w:val="00624258"/>
    <w:rsid w:val="00624444"/>
    <w:rsid w:val="00624E81"/>
    <w:rsid w:val="0062564D"/>
    <w:rsid w:val="0062703F"/>
    <w:rsid w:val="0062788A"/>
    <w:rsid w:val="0063017E"/>
    <w:rsid w:val="00630641"/>
    <w:rsid w:val="006308BB"/>
    <w:rsid w:val="0063117D"/>
    <w:rsid w:val="0063183A"/>
    <w:rsid w:val="00631E04"/>
    <w:rsid w:val="00632610"/>
    <w:rsid w:val="00632FDC"/>
    <w:rsid w:val="006330FE"/>
    <w:rsid w:val="00633E27"/>
    <w:rsid w:val="00634963"/>
    <w:rsid w:val="006370D3"/>
    <w:rsid w:val="00640611"/>
    <w:rsid w:val="00641CBD"/>
    <w:rsid w:val="00644A26"/>
    <w:rsid w:val="006451DA"/>
    <w:rsid w:val="006453F4"/>
    <w:rsid w:val="0064542B"/>
    <w:rsid w:val="00645F08"/>
    <w:rsid w:val="00646B57"/>
    <w:rsid w:val="00646EE9"/>
    <w:rsid w:val="00647EAF"/>
    <w:rsid w:val="00650035"/>
    <w:rsid w:val="006501E5"/>
    <w:rsid w:val="006508A2"/>
    <w:rsid w:val="00650A45"/>
    <w:rsid w:val="006521D8"/>
    <w:rsid w:val="0065237D"/>
    <w:rsid w:val="00652B91"/>
    <w:rsid w:val="00652D77"/>
    <w:rsid w:val="00653AD4"/>
    <w:rsid w:val="006544F6"/>
    <w:rsid w:val="006546DF"/>
    <w:rsid w:val="006553BB"/>
    <w:rsid w:val="006555CE"/>
    <w:rsid w:val="00655995"/>
    <w:rsid w:val="006559B8"/>
    <w:rsid w:val="00656377"/>
    <w:rsid w:val="00656835"/>
    <w:rsid w:val="00657D00"/>
    <w:rsid w:val="006611A9"/>
    <w:rsid w:val="006611E1"/>
    <w:rsid w:val="00661485"/>
    <w:rsid w:val="00661D38"/>
    <w:rsid w:val="00662074"/>
    <w:rsid w:val="00664855"/>
    <w:rsid w:val="006678B1"/>
    <w:rsid w:val="00667DA9"/>
    <w:rsid w:val="006709D8"/>
    <w:rsid w:val="00671BC7"/>
    <w:rsid w:val="00672350"/>
    <w:rsid w:val="00672581"/>
    <w:rsid w:val="006725AD"/>
    <w:rsid w:val="0067260D"/>
    <w:rsid w:val="006729D8"/>
    <w:rsid w:val="00672B9E"/>
    <w:rsid w:val="00672BC6"/>
    <w:rsid w:val="006736B6"/>
    <w:rsid w:val="00673D6E"/>
    <w:rsid w:val="0067507E"/>
    <w:rsid w:val="00675152"/>
    <w:rsid w:val="00675A3E"/>
    <w:rsid w:val="00675A8C"/>
    <w:rsid w:val="00675ABD"/>
    <w:rsid w:val="0067786D"/>
    <w:rsid w:val="006779F4"/>
    <w:rsid w:val="00677D61"/>
    <w:rsid w:val="00677E8C"/>
    <w:rsid w:val="0068085E"/>
    <w:rsid w:val="006808E2"/>
    <w:rsid w:val="006810F3"/>
    <w:rsid w:val="006819F2"/>
    <w:rsid w:val="00681B5D"/>
    <w:rsid w:val="00682863"/>
    <w:rsid w:val="00684D7B"/>
    <w:rsid w:val="00684DE8"/>
    <w:rsid w:val="00685059"/>
    <w:rsid w:val="0068516F"/>
    <w:rsid w:val="0068581D"/>
    <w:rsid w:val="00685DD0"/>
    <w:rsid w:val="00686142"/>
    <w:rsid w:val="006863D6"/>
    <w:rsid w:val="0068677A"/>
    <w:rsid w:val="006869E2"/>
    <w:rsid w:val="00686CCB"/>
    <w:rsid w:val="00686D93"/>
    <w:rsid w:val="00687036"/>
    <w:rsid w:val="00687124"/>
    <w:rsid w:val="00687645"/>
    <w:rsid w:val="006878EB"/>
    <w:rsid w:val="00690231"/>
    <w:rsid w:val="006902A0"/>
    <w:rsid w:val="00690668"/>
    <w:rsid w:val="00690C5D"/>
    <w:rsid w:val="00690F82"/>
    <w:rsid w:val="00691132"/>
    <w:rsid w:val="0069128E"/>
    <w:rsid w:val="00692264"/>
    <w:rsid w:val="00692C74"/>
    <w:rsid w:val="00693210"/>
    <w:rsid w:val="00693297"/>
    <w:rsid w:val="00693AB0"/>
    <w:rsid w:val="00695ACE"/>
    <w:rsid w:val="00695AF1"/>
    <w:rsid w:val="00695FE5"/>
    <w:rsid w:val="006966EE"/>
    <w:rsid w:val="00697C5B"/>
    <w:rsid w:val="006A01D7"/>
    <w:rsid w:val="006A05E5"/>
    <w:rsid w:val="006A05FC"/>
    <w:rsid w:val="006A2065"/>
    <w:rsid w:val="006A251F"/>
    <w:rsid w:val="006A3422"/>
    <w:rsid w:val="006A35BA"/>
    <w:rsid w:val="006A3C7E"/>
    <w:rsid w:val="006A5688"/>
    <w:rsid w:val="006A5876"/>
    <w:rsid w:val="006A5DEE"/>
    <w:rsid w:val="006A64F0"/>
    <w:rsid w:val="006A65AB"/>
    <w:rsid w:val="006A6FDC"/>
    <w:rsid w:val="006A7521"/>
    <w:rsid w:val="006A7616"/>
    <w:rsid w:val="006B04A4"/>
    <w:rsid w:val="006B0D51"/>
    <w:rsid w:val="006B148D"/>
    <w:rsid w:val="006B15DE"/>
    <w:rsid w:val="006B1683"/>
    <w:rsid w:val="006B175F"/>
    <w:rsid w:val="006B189D"/>
    <w:rsid w:val="006B233B"/>
    <w:rsid w:val="006B23B2"/>
    <w:rsid w:val="006B2606"/>
    <w:rsid w:val="006B3283"/>
    <w:rsid w:val="006B340C"/>
    <w:rsid w:val="006B53F3"/>
    <w:rsid w:val="006B544E"/>
    <w:rsid w:val="006B6E73"/>
    <w:rsid w:val="006B754A"/>
    <w:rsid w:val="006B75C6"/>
    <w:rsid w:val="006C2203"/>
    <w:rsid w:val="006C2725"/>
    <w:rsid w:val="006C38E0"/>
    <w:rsid w:val="006C3EF4"/>
    <w:rsid w:val="006C432A"/>
    <w:rsid w:val="006C4D00"/>
    <w:rsid w:val="006C5BAC"/>
    <w:rsid w:val="006C7469"/>
    <w:rsid w:val="006D06E8"/>
    <w:rsid w:val="006D1632"/>
    <w:rsid w:val="006D16FA"/>
    <w:rsid w:val="006D18EC"/>
    <w:rsid w:val="006D310A"/>
    <w:rsid w:val="006D46D5"/>
    <w:rsid w:val="006D4712"/>
    <w:rsid w:val="006D4805"/>
    <w:rsid w:val="006D4AAE"/>
    <w:rsid w:val="006D5281"/>
    <w:rsid w:val="006D54E9"/>
    <w:rsid w:val="006D5B6B"/>
    <w:rsid w:val="006D6DDA"/>
    <w:rsid w:val="006D7AB5"/>
    <w:rsid w:val="006D7E3A"/>
    <w:rsid w:val="006E02C6"/>
    <w:rsid w:val="006E0C85"/>
    <w:rsid w:val="006E0D69"/>
    <w:rsid w:val="006E1B8D"/>
    <w:rsid w:val="006E1D97"/>
    <w:rsid w:val="006E1E52"/>
    <w:rsid w:val="006E1F82"/>
    <w:rsid w:val="006E3859"/>
    <w:rsid w:val="006E416B"/>
    <w:rsid w:val="006E44BB"/>
    <w:rsid w:val="006E52F0"/>
    <w:rsid w:val="006E5325"/>
    <w:rsid w:val="006E5D70"/>
    <w:rsid w:val="006E67DC"/>
    <w:rsid w:val="006E6ACE"/>
    <w:rsid w:val="006E792A"/>
    <w:rsid w:val="006F0021"/>
    <w:rsid w:val="006F1A7B"/>
    <w:rsid w:val="006F213B"/>
    <w:rsid w:val="006F230D"/>
    <w:rsid w:val="006F2848"/>
    <w:rsid w:val="006F2CE4"/>
    <w:rsid w:val="006F2ED0"/>
    <w:rsid w:val="006F318B"/>
    <w:rsid w:val="006F42A5"/>
    <w:rsid w:val="006F48D8"/>
    <w:rsid w:val="006F4D7F"/>
    <w:rsid w:val="006F5460"/>
    <w:rsid w:val="006F57A2"/>
    <w:rsid w:val="006F6469"/>
    <w:rsid w:val="006F6923"/>
    <w:rsid w:val="006F6CC7"/>
    <w:rsid w:val="0070101B"/>
    <w:rsid w:val="007027E9"/>
    <w:rsid w:val="007030BE"/>
    <w:rsid w:val="00703B26"/>
    <w:rsid w:val="00703CC4"/>
    <w:rsid w:val="007044DA"/>
    <w:rsid w:val="007059AB"/>
    <w:rsid w:val="00705B34"/>
    <w:rsid w:val="00705C6B"/>
    <w:rsid w:val="00705DA5"/>
    <w:rsid w:val="00706233"/>
    <w:rsid w:val="0070646B"/>
    <w:rsid w:val="00706D29"/>
    <w:rsid w:val="007075A6"/>
    <w:rsid w:val="0070763D"/>
    <w:rsid w:val="00707748"/>
    <w:rsid w:val="0070776F"/>
    <w:rsid w:val="00711531"/>
    <w:rsid w:val="00712069"/>
    <w:rsid w:val="007121A6"/>
    <w:rsid w:val="0071228C"/>
    <w:rsid w:val="00714DF4"/>
    <w:rsid w:val="00715424"/>
    <w:rsid w:val="00715BFA"/>
    <w:rsid w:val="007166A0"/>
    <w:rsid w:val="007166AD"/>
    <w:rsid w:val="007172F8"/>
    <w:rsid w:val="00720AF2"/>
    <w:rsid w:val="00721A91"/>
    <w:rsid w:val="00721AE8"/>
    <w:rsid w:val="00721B06"/>
    <w:rsid w:val="00722175"/>
    <w:rsid w:val="00722271"/>
    <w:rsid w:val="007222B0"/>
    <w:rsid w:val="0072234B"/>
    <w:rsid w:val="007231B7"/>
    <w:rsid w:val="007235DA"/>
    <w:rsid w:val="007254C7"/>
    <w:rsid w:val="007261B3"/>
    <w:rsid w:val="007317F3"/>
    <w:rsid w:val="007318CB"/>
    <w:rsid w:val="0073238E"/>
    <w:rsid w:val="00732647"/>
    <w:rsid w:val="00733AC9"/>
    <w:rsid w:val="007346F9"/>
    <w:rsid w:val="00734D5F"/>
    <w:rsid w:val="00734E85"/>
    <w:rsid w:val="007359EA"/>
    <w:rsid w:val="00735ED0"/>
    <w:rsid w:val="00737A6F"/>
    <w:rsid w:val="00740148"/>
    <w:rsid w:val="00740DDC"/>
    <w:rsid w:val="00740FD4"/>
    <w:rsid w:val="00741E08"/>
    <w:rsid w:val="0074215B"/>
    <w:rsid w:val="00742887"/>
    <w:rsid w:val="00742D31"/>
    <w:rsid w:val="007459B4"/>
    <w:rsid w:val="0074629E"/>
    <w:rsid w:val="007501F0"/>
    <w:rsid w:val="0075078E"/>
    <w:rsid w:val="00750AFC"/>
    <w:rsid w:val="007527D8"/>
    <w:rsid w:val="0075280A"/>
    <w:rsid w:val="00752C84"/>
    <w:rsid w:val="00754049"/>
    <w:rsid w:val="00754471"/>
    <w:rsid w:val="007549DA"/>
    <w:rsid w:val="00755498"/>
    <w:rsid w:val="007558B3"/>
    <w:rsid w:val="00756870"/>
    <w:rsid w:val="007577BA"/>
    <w:rsid w:val="00760D89"/>
    <w:rsid w:val="00760FB5"/>
    <w:rsid w:val="00761AC1"/>
    <w:rsid w:val="00762E55"/>
    <w:rsid w:val="0076310C"/>
    <w:rsid w:val="00763760"/>
    <w:rsid w:val="00764A6D"/>
    <w:rsid w:val="00764FAA"/>
    <w:rsid w:val="00765D11"/>
    <w:rsid w:val="0076657A"/>
    <w:rsid w:val="007674A2"/>
    <w:rsid w:val="00767F9A"/>
    <w:rsid w:val="00770462"/>
    <w:rsid w:val="0077201D"/>
    <w:rsid w:val="00772172"/>
    <w:rsid w:val="0077238F"/>
    <w:rsid w:val="00773F59"/>
    <w:rsid w:val="00774805"/>
    <w:rsid w:val="00775A4A"/>
    <w:rsid w:val="00775C1C"/>
    <w:rsid w:val="00775E58"/>
    <w:rsid w:val="007764D5"/>
    <w:rsid w:val="007773F7"/>
    <w:rsid w:val="00777D3E"/>
    <w:rsid w:val="0078036E"/>
    <w:rsid w:val="00782B39"/>
    <w:rsid w:val="00783375"/>
    <w:rsid w:val="007834CD"/>
    <w:rsid w:val="00783A6F"/>
    <w:rsid w:val="00783D31"/>
    <w:rsid w:val="007855FE"/>
    <w:rsid w:val="0078733C"/>
    <w:rsid w:val="00790E8E"/>
    <w:rsid w:val="0079188B"/>
    <w:rsid w:val="007919EB"/>
    <w:rsid w:val="00791A36"/>
    <w:rsid w:val="00791F6B"/>
    <w:rsid w:val="007921AE"/>
    <w:rsid w:val="00792870"/>
    <w:rsid w:val="00792F8F"/>
    <w:rsid w:val="007933BD"/>
    <w:rsid w:val="00794E7D"/>
    <w:rsid w:val="00795103"/>
    <w:rsid w:val="00796421"/>
    <w:rsid w:val="00796A07"/>
    <w:rsid w:val="007A0556"/>
    <w:rsid w:val="007A1C9C"/>
    <w:rsid w:val="007A1D6E"/>
    <w:rsid w:val="007A1D96"/>
    <w:rsid w:val="007A1FD4"/>
    <w:rsid w:val="007A2083"/>
    <w:rsid w:val="007A4B2A"/>
    <w:rsid w:val="007A4F62"/>
    <w:rsid w:val="007A506B"/>
    <w:rsid w:val="007A5827"/>
    <w:rsid w:val="007A5A03"/>
    <w:rsid w:val="007A5C32"/>
    <w:rsid w:val="007A6090"/>
    <w:rsid w:val="007A63CC"/>
    <w:rsid w:val="007B01F5"/>
    <w:rsid w:val="007B0573"/>
    <w:rsid w:val="007B0A48"/>
    <w:rsid w:val="007B0DB0"/>
    <w:rsid w:val="007B2E2D"/>
    <w:rsid w:val="007B3DAD"/>
    <w:rsid w:val="007B42BB"/>
    <w:rsid w:val="007B44EC"/>
    <w:rsid w:val="007B59A4"/>
    <w:rsid w:val="007B5C3C"/>
    <w:rsid w:val="007B5CEE"/>
    <w:rsid w:val="007B6341"/>
    <w:rsid w:val="007B671F"/>
    <w:rsid w:val="007B736A"/>
    <w:rsid w:val="007C0846"/>
    <w:rsid w:val="007C0BDD"/>
    <w:rsid w:val="007C11BC"/>
    <w:rsid w:val="007C17B0"/>
    <w:rsid w:val="007C1D33"/>
    <w:rsid w:val="007C1DBD"/>
    <w:rsid w:val="007C2A0D"/>
    <w:rsid w:val="007C311B"/>
    <w:rsid w:val="007C4A96"/>
    <w:rsid w:val="007C4C91"/>
    <w:rsid w:val="007C55A4"/>
    <w:rsid w:val="007C5960"/>
    <w:rsid w:val="007C5997"/>
    <w:rsid w:val="007C6B0A"/>
    <w:rsid w:val="007C70AD"/>
    <w:rsid w:val="007D000A"/>
    <w:rsid w:val="007D0B7B"/>
    <w:rsid w:val="007D0F4D"/>
    <w:rsid w:val="007D152A"/>
    <w:rsid w:val="007D1E3D"/>
    <w:rsid w:val="007D3287"/>
    <w:rsid w:val="007D3393"/>
    <w:rsid w:val="007D3B13"/>
    <w:rsid w:val="007D4447"/>
    <w:rsid w:val="007D4A66"/>
    <w:rsid w:val="007D4D04"/>
    <w:rsid w:val="007D5723"/>
    <w:rsid w:val="007D5BCF"/>
    <w:rsid w:val="007D62F2"/>
    <w:rsid w:val="007D6613"/>
    <w:rsid w:val="007D6DB1"/>
    <w:rsid w:val="007D7581"/>
    <w:rsid w:val="007D796F"/>
    <w:rsid w:val="007E02F8"/>
    <w:rsid w:val="007E0906"/>
    <w:rsid w:val="007E0F92"/>
    <w:rsid w:val="007E1289"/>
    <w:rsid w:val="007E168C"/>
    <w:rsid w:val="007E2B59"/>
    <w:rsid w:val="007E3044"/>
    <w:rsid w:val="007E346F"/>
    <w:rsid w:val="007E354F"/>
    <w:rsid w:val="007E3685"/>
    <w:rsid w:val="007E3736"/>
    <w:rsid w:val="007E397C"/>
    <w:rsid w:val="007E3B0B"/>
    <w:rsid w:val="007E3C17"/>
    <w:rsid w:val="007E3F5C"/>
    <w:rsid w:val="007E4A72"/>
    <w:rsid w:val="007E63F2"/>
    <w:rsid w:val="007E6E21"/>
    <w:rsid w:val="007E7945"/>
    <w:rsid w:val="007F1C5B"/>
    <w:rsid w:val="007F26A9"/>
    <w:rsid w:val="007F3C08"/>
    <w:rsid w:val="007F4088"/>
    <w:rsid w:val="007F4204"/>
    <w:rsid w:val="007F63B8"/>
    <w:rsid w:val="007F67E7"/>
    <w:rsid w:val="007F694B"/>
    <w:rsid w:val="007F6C69"/>
    <w:rsid w:val="007F7150"/>
    <w:rsid w:val="007F71F8"/>
    <w:rsid w:val="007F7620"/>
    <w:rsid w:val="00800069"/>
    <w:rsid w:val="00800D7A"/>
    <w:rsid w:val="00800F92"/>
    <w:rsid w:val="0080128C"/>
    <w:rsid w:val="008014E0"/>
    <w:rsid w:val="00801928"/>
    <w:rsid w:val="008019E3"/>
    <w:rsid w:val="00801F55"/>
    <w:rsid w:val="00801FE1"/>
    <w:rsid w:val="008023AE"/>
    <w:rsid w:val="00802680"/>
    <w:rsid w:val="00803124"/>
    <w:rsid w:val="008040EC"/>
    <w:rsid w:val="00805238"/>
    <w:rsid w:val="008053F9"/>
    <w:rsid w:val="00805CDC"/>
    <w:rsid w:val="00805F9D"/>
    <w:rsid w:val="00806988"/>
    <w:rsid w:val="008071D8"/>
    <w:rsid w:val="00807B5D"/>
    <w:rsid w:val="00807E19"/>
    <w:rsid w:val="00810048"/>
    <w:rsid w:val="0081139C"/>
    <w:rsid w:val="00811555"/>
    <w:rsid w:val="008119D3"/>
    <w:rsid w:val="00811C88"/>
    <w:rsid w:val="00812A13"/>
    <w:rsid w:val="0081394F"/>
    <w:rsid w:val="00813A13"/>
    <w:rsid w:val="00813C5B"/>
    <w:rsid w:val="00813C9E"/>
    <w:rsid w:val="008148BC"/>
    <w:rsid w:val="008153E1"/>
    <w:rsid w:val="00816F50"/>
    <w:rsid w:val="00817EF5"/>
    <w:rsid w:val="00820C3B"/>
    <w:rsid w:val="0082176F"/>
    <w:rsid w:val="0082194F"/>
    <w:rsid w:val="00822377"/>
    <w:rsid w:val="0082273A"/>
    <w:rsid w:val="008232D1"/>
    <w:rsid w:val="008239EC"/>
    <w:rsid w:val="008241FA"/>
    <w:rsid w:val="00825277"/>
    <w:rsid w:val="0082552F"/>
    <w:rsid w:val="008255C3"/>
    <w:rsid w:val="0082602E"/>
    <w:rsid w:val="008268CA"/>
    <w:rsid w:val="00826D39"/>
    <w:rsid w:val="00827002"/>
    <w:rsid w:val="008274C0"/>
    <w:rsid w:val="00827D58"/>
    <w:rsid w:val="00830C17"/>
    <w:rsid w:val="00830FFE"/>
    <w:rsid w:val="00831200"/>
    <w:rsid w:val="00831692"/>
    <w:rsid w:val="0083171C"/>
    <w:rsid w:val="00831B22"/>
    <w:rsid w:val="00831CBC"/>
    <w:rsid w:val="00832357"/>
    <w:rsid w:val="00832917"/>
    <w:rsid w:val="00833792"/>
    <w:rsid w:val="00834B7F"/>
    <w:rsid w:val="008355DC"/>
    <w:rsid w:val="00835939"/>
    <w:rsid w:val="0083688B"/>
    <w:rsid w:val="008377F2"/>
    <w:rsid w:val="008378A5"/>
    <w:rsid w:val="00837AD6"/>
    <w:rsid w:val="00837FB0"/>
    <w:rsid w:val="0084269B"/>
    <w:rsid w:val="008433CA"/>
    <w:rsid w:val="008434BE"/>
    <w:rsid w:val="00843939"/>
    <w:rsid w:val="00843FBE"/>
    <w:rsid w:val="00844096"/>
    <w:rsid w:val="00844482"/>
    <w:rsid w:val="00844A5A"/>
    <w:rsid w:val="00845088"/>
    <w:rsid w:val="00845E15"/>
    <w:rsid w:val="008462FE"/>
    <w:rsid w:val="00846C63"/>
    <w:rsid w:val="00847381"/>
    <w:rsid w:val="008475A7"/>
    <w:rsid w:val="008505CB"/>
    <w:rsid w:val="0085094C"/>
    <w:rsid w:val="008510DC"/>
    <w:rsid w:val="008513B9"/>
    <w:rsid w:val="008514A8"/>
    <w:rsid w:val="008517B0"/>
    <w:rsid w:val="008517CC"/>
    <w:rsid w:val="00851F7C"/>
    <w:rsid w:val="00852A5F"/>
    <w:rsid w:val="00852C77"/>
    <w:rsid w:val="00852D43"/>
    <w:rsid w:val="00852DF5"/>
    <w:rsid w:val="00852E9A"/>
    <w:rsid w:val="008538F2"/>
    <w:rsid w:val="0085391D"/>
    <w:rsid w:val="00853B37"/>
    <w:rsid w:val="00854076"/>
    <w:rsid w:val="00854475"/>
    <w:rsid w:val="0085487A"/>
    <w:rsid w:val="008553A2"/>
    <w:rsid w:val="0085646A"/>
    <w:rsid w:val="0085650A"/>
    <w:rsid w:val="00856D39"/>
    <w:rsid w:val="00856E7C"/>
    <w:rsid w:val="00857CE4"/>
    <w:rsid w:val="00860031"/>
    <w:rsid w:val="008603CF"/>
    <w:rsid w:val="00860A0C"/>
    <w:rsid w:val="00860A68"/>
    <w:rsid w:val="00860EEF"/>
    <w:rsid w:val="00861085"/>
    <w:rsid w:val="00861C1E"/>
    <w:rsid w:val="008620B1"/>
    <w:rsid w:val="00862599"/>
    <w:rsid w:val="00863F99"/>
    <w:rsid w:val="00866762"/>
    <w:rsid w:val="008672F9"/>
    <w:rsid w:val="00867778"/>
    <w:rsid w:val="00870141"/>
    <w:rsid w:val="00872240"/>
    <w:rsid w:val="00872297"/>
    <w:rsid w:val="0087356E"/>
    <w:rsid w:val="008736DC"/>
    <w:rsid w:val="00874842"/>
    <w:rsid w:val="00874AAF"/>
    <w:rsid w:val="00874D8C"/>
    <w:rsid w:val="0087643F"/>
    <w:rsid w:val="0087644A"/>
    <w:rsid w:val="008766FC"/>
    <w:rsid w:val="008773E5"/>
    <w:rsid w:val="0088018D"/>
    <w:rsid w:val="008801CD"/>
    <w:rsid w:val="00880C3D"/>
    <w:rsid w:val="00880DCB"/>
    <w:rsid w:val="00880E3B"/>
    <w:rsid w:val="008814E3"/>
    <w:rsid w:val="0088243E"/>
    <w:rsid w:val="00883E11"/>
    <w:rsid w:val="00883F17"/>
    <w:rsid w:val="00884686"/>
    <w:rsid w:val="00884A83"/>
    <w:rsid w:val="008854DF"/>
    <w:rsid w:val="0088698E"/>
    <w:rsid w:val="00886A5C"/>
    <w:rsid w:val="00887966"/>
    <w:rsid w:val="0089119D"/>
    <w:rsid w:val="00891CF0"/>
    <w:rsid w:val="008921AA"/>
    <w:rsid w:val="008927B8"/>
    <w:rsid w:val="00893A9E"/>
    <w:rsid w:val="00893E0C"/>
    <w:rsid w:val="0089413C"/>
    <w:rsid w:val="00894599"/>
    <w:rsid w:val="008956B6"/>
    <w:rsid w:val="00895ADF"/>
    <w:rsid w:val="00896070"/>
    <w:rsid w:val="00896D67"/>
    <w:rsid w:val="008975BE"/>
    <w:rsid w:val="008977EB"/>
    <w:rsid w:val="00897D42"/>
    <w:rsid w:val="008A042F"/>
    <w:rsid w:val="008A0854"/>
    <w:rsid w:val="008A114C"/>
    <w:rsid w:val="008A1A26"/>
    <w:rsid w:val="008A2073"/>
    <w:rsid w:val="008A257E"/>
    <w:rsid w:val="008A26C1"/>
    <w:rsid w:val="008A3056"/>
    <w:rsid w:val="008A32C3"/>
    <w:rsid w:val="008A353A"/>
    <w:rsid w:val="008A35D4"/>
    <w:rsid w:val="008A40A9"/>
    <w:rsid w:val="008A4330"/>
    <w:rsid w:val="008A49DA"/>
    <w:rsid w:val="008A5277"/>
    <w:rsid w:val="008A5DD9"/>
    <w:rsid w:val="008A5F7F"/>
    <w:rsid w:val="008A660C"/>
    <w:rsid w:val="008A6ACF"/>
    <w:rsid w:val="008A6CD3"/>
    <w:rsid w:val="008A7316"/>
    <w:rsid w:val="008A7960"/>
    <w:rsid w:val="008B05B9"/>
    <w:rsid w:val="008B1BD7"/>
    <w:rsid w:val="008B38B2"/>
    <w:rsid w:val="008B4234"/>
    <w:rsid w:val="008B50BD"/>
    <w:rsid w:val="008B54AA"/>
    <w:rsid w:val="008B5953"/>
    <w:rsid w:val="008B618C"/>
    <w:rsid w:val="008B65E1"/>
    <w:rsid w:val="008B6A3B"/>
    <w:rsid w:val="008B752A"/>
    <w:rsid w:val="008B7CB0"/>
    <w:rsid w:val="008C02CA"/>
    <w:rsid w:val="008C0AC9"/>
    <w:rsid w:val="008C108E"/>
    <w:rsid w:val="008C131A"/>
    <w:rsid w:val="008C15E3"/>
    <w:rsid w:val="008C1946"/>
    <w:rsid w:val="008C1A5C"/>
    <w:rsid w:val="008C1BC1"/>
    <w:rsid w:val="008C2596"/>
    <w:rsid w:val="008C28F0"/>
    <w:rsid w:val="008C3688"/>
    <w:rsid w:val="008C455E"/>
    <w:rsid w:val="008C4855"/>
    <w:rsid w:val="008C48FC"/>
    <w:rsid w:val="008C5967"/>
    <w:rsid w:val="008C5FA8"/>
    <w:rsid w:val="008C65C7"/>
    <w:rsid w:val="008C6B9A"/>
    <w:rsid w:val="008C710A"/>
    <w:rsid w:val="008C7173"/>
    <w:rsid w:val="008D02E5"/>
    <w:rsid w:val="008D118F"/>
    <w:rsid w:val="008D160B"/>
    <w:rsid w:val="008D16C2"/>
    <w:rsid w:val="008D239E"/>
    <w:rsid w:val="008D35AD"/>
    <w:rsid w:val="008D36AB"/>
    <w:rsid w:val="008D39B2"/>
    <w:rsid w:val="008D3FB3"/>
    <w:rsid w:val="008D4940"/>
    <w:rsid w:val="008D55A6"/>
    <w:rsid w:val="008D6705"/>
    <w:rsid w:val="008D6D60"/>
    <w:rsid w:val="008D7436"/>
    <w:rsid w:val="008D7C46"/>
    <w:rsid w:val="008E04A8"/>
    <w:rsid w:val="008E26EC"/>
    <w:rsid w:val="008E3573"/>
    <w:rsid w:val="008E374F"/>
    <w:rsid w:val="008E43D5"/>
    <w:rsid w:val="008E45A7"/>
    <w:rsid w:val="008E4D96"/>
    <w:rsid w:val="008E5AB1"/>
    <w:rsid w:val="008E5C96"/>
    <w:rsid w:val="008E7CE3"/>
    <w:rsid w:val="008F007C"/>
    <w:rsid w:val="008F168D"/>
    <w:rsid w:val="008F1997"/>
    <w:rsid w:val="008F2280"/>
    <w:rsid w:val="008F2B47"/>
    <w:rsid w:val="008F3F65"/>
    <w:rsid w:val="008F404E"/>
    <w:rsid w:val="008F6734"/>
    <w:rsid w:val="008F784C"/>
    <w:rsid w:val="008F79C0"/>
    <w:rsid w:val="00900A02"/>
    <w:rsid w:val="00901439"/>
    <w:rsid w:val="00901460"/>
    <w:rsid w:val="00901947"/>
    <w:rsid w:val="00901995"/>
    <w:rsid w:val="0090220A"/>
    <w:rsid w:val="00902257"/>
    <w:rsid w:val="0090276A"/>
    <w:rsid w:val="00903282"/>
    <w:rsid w:val="00903326"/>
    <w:rsid w:val="009038D6"/>
    <w:rsid w:val="00904BF1"/>
    <w:rsid w:val="00904D4A"/>
    <w:rsid w:val="00904F54"/>
    <w:rsid w:val="00905563"/>
    <w:rsid w:val="009059D0"/>
    <w:rsid w:val="00906149"/>
    <w:rsid w:val="009067C9"/>
    <w:rsid w:val="00906D38"/>
    <w:rsid w:val="00906F8A"/>
    <w:rsid w:val="0090779F"/>
    <w:rsid w:val="009079F8"/>
    <w:rsid w:val="00907F8D"/>
    <w:rsid w:val="009103E6"/>
    <w:rsid w:val="00910EEC"/>
    <w:rsid w:val="009111C2"/>
    <w:rsid w:val="00911ED2"/>
    <w:rsid w:val="00911ED8"/>
    <w:rsid w:val="009121A6"/>
    <w:rsid w:val="009126D1"/>
    <w:rsid w:val="0091289B"/>
    <w:rsid w:val="00912FE4"/>
    <w:rsid w:val="009136F7"/>
    <w:rsid w:val="00913803"/>
    <w:rsid w:val="0091411E"/>
    <w:rsid w:val="00914D9D"/>
    <w:rsid w:val="00915A0B"/>
    <w:rsid w:val="009168B8"/>
    <w:rsid w:val="0091733F"/>
    <w:rsid w:val="00917C30"/>
    <w:rsid w:val="00917EEC"/>
    <w:rsid w:val="0092026A"/>
    <w:rsid w:val="00920E82"/>
    <w:rsid w:val="009212D1"/>
    <w:rsid w:val="0092228B"/>
    <w:rsid w:val="00922559"/>
    <w:rsid w:val="00922A85"/>
    <w:rsid w:val="0092328A"/>
    <w:rsid w:val="00923D41"/>
    <w:rsid w:val="00925C65"/>
    <w:rsid w:val="0092613A"/>
    <w:rsid w:val="00926847"/>
    <w:rsid w:val="00927DAB"/>
    <w:rsid w:val="00927F58"/>
    <w:rsid w:val="00930CBF"/>
    <w:rsid w:val="00931860"/>
    <w:rsid w:val="009322B6"/>
    <w:rsid w:val="00932E97"/>
    <w:rsid w:val="0093305A"/>
    <w:rsid w:val="009335FE"/>
    <w:rsid w:val="0093367A"/>
    <w:rsid w:val="009338BF"/>
    <w:rsid w:val="00933E6C"/>
    <w:rsid w:val="00933FF2"/>
    <w:rsid w:val="009361CB"/>
    <w:rsid w:val="00937424"/>
    <w:rsid w:val="0093757E"/>
    <w:rsid w:val="00937D6C"/>
    <w:rsid w:val="00940933"/>
    <w:rsid w:val="00940B53"/>
    <w:rsid w:val="00941D42"/>
    <w:rsid w:val="009421F7"/>
    <w:rsid w:val="00942AB8"/>
    <w:rsid w:val="0094312B"/>
    <w:rsid w:val="00943414"/>
    <w:rsid w:val="00943848"/>
    <w:rsid w:val="00943AA7"/>
    <w:rsid w:val="00943BA0"/>
    <w:rsid w:val="00945914"/>
    <w:rsid w:val="00945AD7"/>
    <w:rsid w:val="009460D3"/>
    <w:rsid w:val="009465D3"/>
    <w:rsid w:val="00946B9C"/>
    <w:rsid w:val="0094704E"/>
    <w:rsid w:val="00947133"/>
    <w:rsid w:val="009474FC"/>
    <w:rsid w:val="00947986"/>
    <w:rsid w:val="009500CB"/>
    <w:rsid w:val="00950748"/>
    <w:rsid w:val="00950781"/>
    <w:rsid w:val="00950BB8"/>
    <w:rsid w:val="009516D7"/>
    <w:rsid w:val="00951C9F"/>
    <w:rsid w:val="00951FEA"/>
    <w:rsid w:val="009540A6"/>
    <w:rsid w:val="0095466D"/>
    <w:rsid w:val="00954921"/>
    <w:rsid w:val="009549C3"/>
    <w:rsid w:val="0095658C"/>
    <w:rsid w:val="00956D65"/>
    <w:rsid w:val="00956DB8"/>
    <w:rsid w:val="00957672"/>
    <w:rsid w:val="00957AA1"/>
    <w:rsid w:val="00957E95"/>
    <w:rsid w:val="009602CC"/>
    <w:rsid w:val="009605FB"/>
    <w:rsid w:val="009619BC"/>
    <w:rsid w:val="00961A65"/>
    <w:rsid w:val="00961E77"/>
    <w:rsid w:val="0096281A"/>
    <w:rsid w:val="00962F0A"/>
    <w:rsid w:val="0096547D"/>
    <w:rsid w:val="00965780"/>
    <w:rsid w:val="00965B65"/>
    <w:rsid w:val="009669D1"/>
    <w:rsid w:val="00966E37"/>
    <w:rsid w:val="009678C8"/>
    <w:rsid w:val="00967C4F"/>
    <w:rsid w:val="00967E4C"/>
    <w:rsid w:val="00971187"/>
    <w:rsid w:val="00971443"/>
    <w:rsid w:val="00971466"/>
    <w:rsid w:val="00971ABF"/>
    <w:rsid w:val="00971D72"/>
    <w:rsid w:val="009721DC"/>
    <w:rsid w:val="00973024"/>
    <w:rsid w:val="00973BC6"/>
    <w:rsid w:val="00973F34"/>
    <w:rsid w:val="009756B4"/>
    <w:rsid w:val="00976542"/>
    <w:rsid w:val="009765AF"/>
    <w:rsid w:val="00976E12"/>
    <w:rsid w:val="00976F42"/>
    <w:rsid w:val="00977E08"/>
    <w:rsid w:val="00980410"/>
    <w:rsid w:val="009810A1"/>
    <w:rsid w:val="00981D8A"/>
    <w:rsid w:val="0098225C"/>
    <w:rsid w:val="00982C97"/>
    <w:rsid w:val="00982DC4"/>
    <w:rsid w:val="009833CB"/>
    <w:rsid w:val="00983B3B"/>
    <w:rsid w:val="00983C5D"/>
    <w:rsid w:val="0098483B"/>
    <w:rsid w:val="00984FDC"/>
    <w:rsid w:val="009858F1"/>
    <w:rsid w:val="00985A93"/>
    <w:rsid w:val="00986AC7"/>
    <w:rsid w:val="009872A3"/>
    <w:rsid w:val="009875AE"/>
    <w:rsid w:val="00991AAC"/>
    <w:rsid w:val="00992316"/>
    <w:rsid w:val="00992523"/>
    <w:rsid w:val="009944A7"/>
    <w:rsid w:val="009946B9"/>
    <w:rsid w:val="009948D2"/>
    <w:rsid w:val="00996761"/>
    <w:rsid w:val="00996E6E"/>
    <w:rsid w:val="0099734F"/>
    <w:rsid w:val="00997F08"/>
    <w:rsid w:val="009A0079"/>
    <w:rsid w:val="009A09A4"/>
    <w:rsid w:val="009A1985"/>
    <w:rsid w:val="009A392B"/>
    <w:rsid w:val="009A3EC5"/>
    <w:rsid w:val="009A465A"/>
    <w:rsid w:val="009A517E"/>
    <w:rsid w:val="009A659A"/>
    <w:rsid w:val="009A682A"/>
    <w:rsid w:val="009A796D"/>
    <w:rsid w:val="009A7AFD"/>
    <w:rsid w:val="009B1E2F"/>
    <w:rsid w:val="009B4530"/>
    <w:rsid w:val="009B5653"/>
    <w:rsid w:val="009B64CB"/>
    <w:rsid w:val="009B6507"/>
    <w:rsid w:val="009C0159"/>
    <w:rsid w:val="009C09BE"/>
    <w:rsid w:val="009C0F7A"/>
    <w:rsid w:val="009C19C9"/>
    <w:rsid w:val="009C1A1C"/>
    <w:rsid w:val="009C2183"/>
    <w:rsid w:val="009C27A7"/>
    <w:rsid w:val="009C2E05"/>
    <w:rsid w:val="009C2F26"/>
    <w:rsid w:val="009C3B10"/>
    <w:rsid w:val="009C3D95"/>
    <w:rsid w:val="009C43C2"/>
    <w:rsid w:val="009C4961"/>
    <w:rsid w:val="009C4C74"/>
    <w:rsid w:val="009C51AE"/>
    <w:rsid w:val="009C55E4"/>
    <w:rsid w:val="009C617D"/>
    <w:rsid w:val="009C6CF2"/>
    <w:rsid w:val="009C7331"/>
    <w:rsid w:val="009C74FE"/>
    <w:rsid w:val="009C762C"/>
    <w:rsid w:val="009D0160"/>
    <w:rsid w:val="009D057F"/>
    <w:rsid w:val="009D069A"/>
    <w:rsid w:val="009D10EF"/>
    <w:rsid w:val="009D3BF7"/>
    <w:rsid w:val="009D3E3F"/>
    <w:rsid w:val="009D4825"/>
    <w:rsid w:val="009D4D6B"/>
    <w:rsid w:val="009D56A0"/>
    <w:rsid w:val="009D573B"/>
    <w:rsid w:val="009D5CD9"/>
    <w:rsid w:val="009D69E5"/>
    <w:rsid w:val="009D75F8"/>
    <w:rsid w:val="009D7705"/>
    <w:rsid w:val="009D7CDE"/>
    <w:rsid w:val="009E0055"/>
    <w:rsid w:val="009E0388"/>
    <w:rsid w:val="009E0501"/>
    <w:rsid w:val="009E1CBB"/>
    <w:rsid w:val="009E2AF5"/>
    <w:rsid w:val="009E36C3"/>
    <w:rsid w:val="009E3AE3"/>
    <w:rsid w:val="009E3E68"/>
    <w:rsid w:val="009E5970"/>
    <w:rsid w:val="009E79D1"/>
    <w:rsid w:val="009E7C67"/>
    <w:rsid w:val="009E7D02"/>
    <w:rsid w:val="009F16A3"/>
    <w:rsid w:val="009F252B"/>
    <w:rsid w:val="009F32DC"/>
    <w:rsid w:val="009F3C1B"/>
    <w:rsid w:val="009F3CFB"/>
    <w:rsid w:val="009F5EC6"/>
    <w:rsid w:val="009F6086"/>
    <w:rsid w:val="009F627A"/>
    <w:rsid w:val="009F6562"/>
    <w:rsid w:val="009F66E4"/>
    <w:rsid w:val="009F6857"/>
    <w:rsid w:val="009F6DA7"/>
    <w:rsid w:val="009F7460"/>
    <w:rsid w:val="00A002F0"/>
    <w:rsid w:val="00A004F7"/>
    <w:rsid w:val="00A00620"/>
    <w:rsid w:val="00A015A2"/>
    <w:rsid w:val="00A017C2"/>
    <w:rsid w:val="00A01912"/>
    <w:rsid w:val="00A0227E"/>
    <w:rsid w:val="00A02328"/>
    <w:rsid w:val="00A03A32"/>
    <w:rsid w:val="00A05BF6"/>
    <w:rsid w:val="00A06542"/>
    <w:rsid w:val="00A06FF4"/>
    <w:rsid w:val="00A07A3F"/>
    <w:rsid w:val="00A07E20"/>
    <w:rsid w:val="00A10E18"/>
    <w:rsid w:val="00A10E75"/>
    <w:rsid w:val="00A1101F"/>
    <w:rsid w:val="00A118C6"/>
    <w:rsid w:val="00A11D69"/>
    <w:rsid w:val="00A1229E"/>
    <w:rsid w:val="00A12600"/>
    <w:rsid w:val="00A131D9"/>
    <w:rsid w:val="00A13457"/>
    <w:rsid w:val="00A13527"/>
    <w:rsid w:val="00A1353B"/>
    <w:rsid w:val="00A13C4D"/>
    <w:rsid w:val="00A13CD9"/>
    <w:rsid w:val="00A13D5C"/>
    <w:rsid w:val="00A1508B"/>
    <w:rsid w:val="00A15587"/>
    <w:rsid w:val="00A16641"/>
    <w:rsid w:val="00A166C2"/>
    <w:rsid w:val="00A16A38"/>
    <w:rsid w:val="00A172C1"/>
    <w:rsid w:val="00A23821"/>
    <w:rsid w:val="00A240E7"/>
    <w:rsid w:val="00A24550"/>
    <w:rsid w:val="00A26051"/>
    <w:rsid w:val="00A26276"/>
    <w:rsid w:val="00A26C1B"/>
    <w:rsid w:val="00A27104"/>
    <w:rsid w:val="00A27D48"/>
    <w:rsid w:val="00A30864"/>
    <w:rsid w:val="00A3194C"/>
    <w:rsid w:val="00A31BCF"/>
    <w:rsid w:val="00A31CA1"/>
    <w:rsid w:val="00A3319E"/>
    <w:rsid w:val="00A3410E"/>
    <w:rsid w:val="00A3434B"/>
    <w:rsid w:val="00A347E3"/>
    <w:rsid w:val="00A34F39"/>
    <w:rsid w:val="00A35A37"/>
    <w:rsid w:val="00A3687C"/>
    <w:rsid w:val="00A37016"/>
    <w:rsid w:val="00A40962"/>
    <w:rsid w:val="00A40AE2"/>
    <w:rsid w:val="00A40F25"/>
    <w:rsid w:val="00A40F96"/>
    <w:rsid w:val="00A4167C"/>
    <w:rsid w:val="00A41E5C"/>
    <w:rsid w:val="00A4223E"/>
    <w:rsid w:val="00A423C9"/>
    <w:rsid w:val="00A42B40"/>
    <w:rsid w:val="00A44DEB"/>
    <w:rsid w:val="00A44F45"/>
    <w:rsid w:val="00A458C2"/>
    <w:rsid w:val="00A45F58"/>
    <w:rsid w:val="00A46478"/>
    <w:rsid w:val="00A4654B"/>
    <w:rsid w:val="00A46F44"/>
    <w:rsid w:val="00A50E4A"/>
    <w:rsid w:val="00A51FCC"/>
    <w:rsid w:val="00A526D2"/>
    <w:rsid w:val="00A52CA6"/>
    <w:rsid w:val="00A5378E"/>
    <w:rsid w:val="00A547A6"/>
    <w:rsid w:val="00A5537E"/>
    <w:rsid w:val="00A55929"/>
    <w:rsid w:val="00A55F17"/>
    <w:rsid w:val="00A56840"/>
    <w:rsid w:val="00A56E1A"/>
    <w:rsid w:val="00A570EA"/>
    <w:rsid w:val="00A574FE"/>
    <w:rsid w:val="00A6058F"/>
    <w:rsid w:val="00A60B9D"/>
    <w:rsid w:val="00A60F59"/>
    <w:rsid w:val="00A61A35"/>
    <w:rsid w:val="00A62121"/>
    <w:rsid w:val="00A6281E"/>
    <w:rsid w:val="00A63736"/>
    <w:rsid w:val="00A63C5E"/>
    <w:rsid w:val="00A64BD4"/>
    <w:rsid w:val="00A64D95"/>
    <w:rsid w:val="00A64E8A"/>
    <w:rsid w:val="00A6599B"/>
    <w:rsid w:val="00A65E9F"/>
    <w:rsid w:val="00A66771"/>
    <w:rsid w:val="00A6726D"/>
    <w:rsid w:val="00A67A01"/>
    <w:rsid w:val="00A67CA6"/>
    <w:rsid w:val="00A70911"/>
    <w:rsid w:val="00A70941"/>
    <w:rsid w:val="00A70FE0"/>
    <w:rsid w:val="00A717F2"/>
    <w:rsid w:val="00A717FC"/>
    <w:rsid w:val="00A7219D"/>
    <w:rsid w:val="00A721D8"/>
    <w:rsid w:val="00A738E0"/>
    <w:rsid w:val="00A75401"/>
    <w:rsid w:val="00A75DA6"/>
    <w:rsid w:val="00A75EE6"/>
    <w:rsid w:val="00A76221"/>
    <w:rsid w:val="00A765FD"/>
    <w:rsid w:val="00A76C02"/>
    <w:rsid w:val="00A77595"/>
    <w:rsid w:val="00A779F4"/>
    <w:rsid w:val="00A80A69"/>
    <w:rsid w:val="00A8442A"/>
    <w:rsid w:val="00A846DB"/>
    <w:rsid w:val="00A856C9"/>
    <w:rsid w:val="00A86389"/>
    <w:rsid w:val="00A86670"/>
    <w:rsid w:val="00A86809"/>
    <w:rsid w:val="00A87070"/>
    <w:rsid w:val="00A871AB"/>
    <w:rsid w:val="00A872BF"/>
    <w:rsid w:val="00A87554"/>
    <w:rsid w:val="00A87A06"/>
    <w:rsid w:val="00A87ABB"/>
    <w:rsid w:val="00A87B2B"/>
    <w:rsid w:val="00A90CF5"/>
    <w:rsid w:val="00A90D2D"/>
    <w:rsid w:val="00A91D5D"/>
    <w:rsid w:val="00A91D76"/>
    <w:rsid w:val="00A9261D"/>
    <w:rsid w:val="00A94216"/>
    <w:rsid w:val="00A944B8"/>
    <w:rsid w:val="00A94A48"/>
    <w:rsid w:val="00A94C1E"/>
    <w:rsid w:val="00A94F48"/>
    <w:rsid w:val="00A9508C"/>
    <w:rsid w:val="00A9589A"/>
    <w:rsid w:val="00A95B3C"/>
    <w:rsid w:val="00A95B93"/>
    <w:rsid w:val="00A961D2"/>
    <w:rsid w:val="00A96736"/>
    <w:rsid w:val="00A96A6C"/>
    <w:rsid w:val="00A96ECD"/>
    <w:rsid w:val="00A971DD"/>
    <w:rsid w:val="00A97BF6"/>
    <w:rsid w:val="00A97CE1"/>
    <w:rsid w:val="00AA01BD"/>
    <w:rsid w:val="00AA06F7"/>
    <w:rsid w:val="00AA0DA3"/>
    <w:rsid w:val="00AA0F28"/>
    <w:rsid w:val="00AA0F8D"/>
    <w:rsid w:val="00AA16F6"/>
    <w:rsid w:val="00AA1BB8"/>
    <w:rsid w:val="00AA2F07"/>
    <w:rsid w:val="00AA30E5"/>
    <w:rsid w:val="00AA3EF6"/>
    <w:rsid w:val="00AA4994"/>
    <w:rsid w:val="00AA4A80"/>
    <w:rsid w:val="00AA5016"/>
    <w:rsid w:val="00AA54F7"/>
    <w:rsid w:val="00AA584E"/>
    <w:rsid w:val="00AA63C0"/>
    <w:rsid w:val="00AA6884"/>
    <w:rsid w:val="00AA75AB"/>
    <w:rsid w:val="00AA7B6E"/>
    <w:rsid w:val="00AB0491"/>
    <w:rsid w:val="00AB04D6"/>
    <w:rsid w:val="00AB0646"/>
    <w:rsid w:val="00AB1B5A"/>
    <w:rsid w:val="00AB2FF2"/>
    <w:rsid w:val="00AB3622"/>
    <w:rsid w:val="00AB3FA8"/>
    <w:rsid w:val="00AB4603"/>
    <w:rsid w:val="00AB466C"/>
    <w:rsid w:val="00AB47F7"/>
    <w:rsid w:val="00AB4BAE"/>
    <w:rsid w:val="00AB576E"/>
    <w:rsid w:val="00AB5AF0"/>
    <w:rsid w:val="00AB6012"/>
    <w:rsid w:val="00AB6AFF"/>
    <w:rsid w:val="00AB6D89"/>
    <w:rsid w:val="00AB7AAD"/>
    <w:rsid w:val="00AB7E2A"/>
    <w:rsid w:val="00AB7FF5"/>
    <w:rsid w:val="00AC0836"/>
    <w:rsid w:val="00AC0E36"/>
    <w:rsid w:val="00AC2D1F"/>
    <w:rsid w:val="00AC2D23"/>
    <w:rsid w:val="00AC4276"/>
    <w:rsid w:val="00AC47A8"/>
    <w:rsid w:val="00AC4A8D"/>
    <w:rsid w:val="00AC4E1E"/>
    <w:rsid w:val="00AC5FDF"/>
    <w:rsid w:val="00AC6EBE"/>
    <w:rsid w:val="00AC798D"/>
    <w:rsid w:val="00AC7E24"/>
    <w:rsid w:val="00AD05CD"/>
    <w:rsid w:val="00AD06BF"/>
    <w:rsid w:val="00AD0E97"/>
    <w:rsid w:val="00AD21DE"/>
    <w:rsid w:val="00AD356F"/>
    <w:rsid w:val="00AD3D3E"/>
    <w:rsid w:val="00AD3E7C"/>
    <w:rsid w:val="00AD47CA"/>
    <w:rsid w:val="00AD486D"/>
    <w:rsid w:val="00AD4B2E"/>
    <w:rsid w:val="00AD54AE"/>
    <w:rsid w:val="00AD5DAF"/>
    <w:rsid w:val="00AD791F"/>
    <w:rsid w:val="00AE0345"/>
    <w:rsid w:val="00AE06CA"/>
    <w:rsid w:val="00AE16E9"/>
    <w:rsid w:val="00AE1B4B"/>
    <w:rsid w:val="00AE227B"/>
    <w:rsid w:val="00AE34BB"/>
    <w:rsid w:val="00AE3A8F"/>
    <w:rsid w:val="00AE40AC"/>
    <w:rsid w:val="00AE4604"/>
    <w:rsid w:val="00AE48AE"/>
    <w:rsid w:val="00AE4EE9"/>
    <w:rsid w:val="00AE4FF3"/>
    <w:rsid w:val="00AE572F"/>
    <w:rsid w:val="00AE58B1"/>
    <w:rsid w:val="00AE5B34"/>
    <w:rsid w:val="00AE610D"/>
    <w:rsid w:val="00AE6D20"/>
    <w:rsid w:val="00AE7A91"/>
    <w:rsid w:val="00AF071D"/>
    <w:rsid w:val="00AF1494"/>
    <w:rsid w:val="00AF1CB4"/>
    <w:rsid w:val="00AF1DF9"/>
    <w:rsid w:val="00AF3CD1"/>
    <w:rsid w:val="00AF3E7A"/>
    <w:rsid w:val="00AF44D3"/>
    <w:rsid w:val="00AF4534"/>
    <w:rsid w:val="00AF4661"/>
    <w:rsid w:val="00AF480F"/>
    <w:rsid w:val="00AF4C74"/>
    <w:rsid w:val="00AF501C"/>
    <w:rsid w:val="00AF5C42"/>
    <w:rsid w:val="00AF69C9"/>
    <w:rsid w:val="00AF6EAA"/>
    <w:rsid w:val="00AF740F"/>
    <w:rsid w:val="00B00C33"/>
    <w:rsid w:val="00B021F8"/>
    <w:rsid w:val="00B02459"/>
    <w:rsid w:val="00B0280F"/>
    <w:rsid w:val="00B02AD9"/>
    <w:rsid w:val="00B02FCD"/>
    <w:rsid w:val="00B03290"/>
    <w:rsid w:val="00B0577A"/>
    <w:rsid w:val="00B06062"/>
    <w:rsid w:val="00B060DE"/>
    <w:rsid w:val="00B065A5"/>
    <w:rsid w:val="00B06BFB"/>
    <w:rsid w:val="00B06F6F"/>
    <w:rsid w:val="00B0757E"/>
    <w:rsid w:val="00B07A10"/>
    <w:rsid w:val="00B11782"/>
    <w:rsid w:val="00B11F52"/>
    <w:rsid w:val="00B121E3"/>
    <w:rsid w:val="00B12D67"/>
    <w:rsid w:val="00B13024"/>
    <w:rsid w:val="00B13C66"/>
    <w:rsid w:val="00B13E1F"/>
    <w:rsid w:val="00B13E32"/>
    <w:rsid w:val="00B147F0"/>
    <w:rsid w:val="00B16109"/>
    <w:rsid w:val="00B16A75"/>
    <w:rsid w:val="00B16D12"/>
    <w:rsid w:val="00B173BD"/>
    <w:rsid w:val="00B20232"/>
    <w:rsid w:val="00B2029D"/>
    <w:rsid w:val="00B20D35"/>
    <w:rsid w:val="00B21650"/>
    <w:rsid w:val="00B22617"/>
    <w:rsid w:val="00B226F9"/>
    <w:rsid w:val="00B22F6C"/>
    <w:rsid w:val="00B23A20"/>
    <w:rsid w:val="00B23ECD"/>
    <w:rsid w:val="00B24CC2"/>
    <w:rsid w:val="00B25B3F"/>
    <w:rsid w:val="00B26F4B"/>
    <w:rsid w:val="00B27145"/>
    <w:rsid w:val="00B310D6"/>
    <w:rsid w:val="00B31218"/>
    <w:rsid w:val="00B31D19"/>
    <w:rsid w:val="00B32F89"/>
    <w:rsid w:val="00B3310E"/>
    <w:rsid w:val="00B33134"/>
    <w:rsid w:val="00B3341C"/>
    <w:rsid w:val="00B35C60"/>
    <w:rsid w:val="00B36FDF"/>
    <w:rsid w:val="00B371AE"/>
    <w:rsid w:val="00B379DB"/>
    <w:rsid w:val="00B405E2"/>
    <w:rsid w:val="00B42DCF"/>
    <w:rsid w:val="00B42EA7"/>
    <w:rsid w:val="00B433AF"/>
    <w:rsid w:val="00B439CD"/>
    <w:rsid w:val="00B44638"/>
    <w:rsid w:val="00B44AF6"/>
    <w:rsid w:val="00B44F28"/>
    <w:rsid w:val="00B45766"/>
    <w:rsid w:val="00B4589D"/>
    <w:rsid w:val="00B45A78"/>
    <w:rsid w:val="00B46258"/>
    <w:rsid w:val="00B462A3"/>
    <w:rsid w:val="00B463E6"/>
    <w:rsid w:val="00B47607"/>
    <w:rsid w:val="00B4771E"/>
    <w:rsid w:val="00B4784A"/>
    <w:rsid w:val="00B50784"/>
    <w:rsid w:val="00B50E28"/>
    <w:rsid w:val="00B51679"/>
    <w:rsid w:val="00B517E6"/>
    <w:rsid w:val="00B530FF"/>
    <w:rsid w:val="00B53A56"/>
    <w:rsid w:val="00B5480F"/>
    <w:rsid w:val="00B54FB9"/>
    <w:rsid w:val="00B5520D"/>
    <w:rsid w:val="00B5658C"/>
    <w:rsid w:val="00B56CBD"/>
    <w:rsid w:val="00B56E6F"/>
    <w:rsid w:val="00B57A85"/>
    <w:rsid w:val="00B57CE2"/>
    <w:rsid w:val="00B605C7"/>
    <w:rsid w:val="00B615E7"/>
    <w:rsid w:val="00B61CA1"/>
    <w:rsid w:val="00B6223C"/>
    <w:rsid w:val="00B626E6"/>
    <w:rsid w:val="00B632D2"/>
    <w:rsid w:val="00B646F6"/>
    <w:rsid w:val="00B65A04"/>
    <w:rsid w:val="00B6634E"/>
    <w:rsid w:val="00B66FB9"/>
    <w:rsid w:val="00B675B7"/>
    <w:rsid w:val="00B67B67"/>
    <w:rsid w:val="00B72453"/>
    <w:rsid w:val="00B72D83"/>
    <w:rsid w:val="00B73051"/>
    <w:rsid w:val="00B732F2"/>
    <w:rsid w:val="00B73740"/>
    <w:rsid w:val="00B738A6"/>
    <w:rsid w:val="00B73EC9"/>
    <w:rsid w:val="00B74343"/>
    <w:rsid w:val="00B75084"/>
    <w:rsid w:val="00B7647A"/>
    <w:rsid w:val="00B77A95"/>
    <w:rsid w:val="00B80212"/>
    <w:rsid w:val="00B80D74"/>
    <w:rsid w:val="00B817DD"/>
    <w:rsid w:val="00B82DF8"/>
    <w:rsid w:val="00B83D4C"/>
    <w:rsid w:val="00B85DF3"/>
    <w:rsid w:val="00B860DD"/>
    <w:rsid w:val="00B8624E"/>
    <w:rsid w:val="00B866B1"/>
    <w:rsid w:val="00B86F45"/>
    <w:rsid w:val="00B879C3"/>
    <w:rsid w:val="00B90265"/>
    <w:rsid w:val="00B91B85"/>
    <w:rsid w:val="00B91DE6"/>
    <w:rsid w:val="00B9326C"/>
    <w:rsid w:val="00B956C9"/>
    <w:rsid w:val="00B95FEF"/>
    <w:rsid w:val="00B96F58"/>
    <w:rsid w:val="00B9784A"/>
    <w:rsid w:val="00B978AB"/>
    <w:rsid w:val="00B97B65"/>
    <w:rsid w:val="00BA12CC"/>
    <w:rsid w:val="00BA157B"/>
    <w:rsid w:val="00BA2127"/>
    <w:rsid w:val="00BA2303"/>
    <w:rsid w:val="00BA2A5C"/>
    <w:rsid w:val="00BA30BE"/>
    <w:rsid w:val="00BA3337"/>
    <w:rsid w:val="00BA3383"/>
    <w:rsid w:val="00BA4C1F"/>
    <w:rsid w:val="00BA4C8E"/>
    <w:rsid w:val="00BA632B"/>
    <w:rsid w:val="00BA6F80"/>
    <w:rsid w:val="00BA77BB"/>
    <w:rsid w:val="00BA7E77"/>
    <w:rsid w:val="00BB0534"/>
    <w:rsid w:val="00BB09C5"/>
    <w:rsid w:val="00BB1693"/>
    <w:rsid w:val="00BB19A0"/>
    <w:rsid w:val="00BB19DE"/>
    <w:rsid w:val="00BB1AA4"/>
    <w:rsid w:val="00BB1AF9"/>
    <w:rsid w:val="00BB318F"/>
    <w:rsid w:val="00BB37F4"/>
    <w:rsid w:val="00BB39AA"/>
    <w:rsid w:val="00BB414F"/>
    <w:rsid w:val="00BB42CC"/>
    <w:rsid w:val="00BB514E"/>
    <w:rsid w:val="00BB79FF"/>
    <w:rsid w:val="00BC2C75"/>
    <w:rsid w:val="00BC37C6"/>
    <w:rsid w:val="00BC5184"/>
    <w:rsid w:val="00BC5628"/>
    <w:rsid w:val="00BC5FBB"/>
    <w:rsid w:val="00BC600C"/>
    <w:rsid w:val="00BC632F"/>
    <w:rsid w:val="00BC63A9"/>
    <w:rsid w:val="00BC6901"/>
    <w:rsid w:val="00BC69CC"/>
    <w:rsid w:val="00BD02C3"/>
    <w:rsid w:val="00BD1461"/>
    <w:rsid w:val="00BD28DA"/>
    <w:rsid w:val="00BD341C"/>
    <w:rsid w:val="00BD38A7"/>
    <w:rsid w:val="00BD3B34"/>
    <w:rsid w:val="00BD3E49"/>
    <w:rsid w:val="00BD3E4A"/>
    <w:rsid w:val="00BD534C"/>
    <w:rsid w:val="00BD5BAA"/>
    <w:rsid w:val="00BD5F21"/>
    <w:rsid w:val="00BD6182"/>
    <w:rsid w:val="00BD66F4"/>
    <w:rsid w:val="00BD696A"/>
    <w:rsid w:val="00BD7C8B"/>
    <w:rsid w:val="00BE068F"/>
    <w:rsid w:val="00BE1016"/>
    <w:rsid w:val="00BE1936"/>
    <w:rsid w:val="00BE4D78"/>
    <w:rsid w:val="00BE547D"/>
    <w:rsid w:val="00BE549C"/>
    <w:rsid w:val="00BE5963"/>
    <w:rsid w:val="00BE5FF8"/>
    <w:rsid w:val="00BE78A5"/>
    <w:rsid w:val="00BF097A"/>
    <w:rsid w:val="00BF1472"/>
    <w:rsid w:val="00BF2749"/>
    <w:rsid w:val="00BF3922"/>
    <w:rsid w:val="00BF52F5"/>
    <w:rsid w:val="00BF6286"/>
    <w:rsid w:val="00BF6346"/>
    <w:rsid w:val="00BF66E9"/>
    <w:rsid w:val="00BF794F"/>
    <w:rsid w:val="00C016EB"/>
    <w:rsid w:val="00C02462"/>
    <w:rsid w:val="00C026E0"/>
    <w:rsid w:val="00C0484A"/>
    <w:rsid w:val="00C051A7"/>
    <w:rsid w:val="00C058F6"/>
    <w:rsid w:val="00C0594A"/>
    <w:rsid w:val="00C05E5F"/>
    <w:rsid w:val="00C06103"/>
    <w:rsid w:val="00C0642E"/>
    <w:rsid w:val="00C06993"/>
    <w:rsid w:val="00C07816"/>
    <w:rsid w:val="00C07D0F"/>
    <w:rsid w:val="00C07DED"/>
    <w:rsid w:val="00C10ACC"/>
    <w:rsid w:val="00C11FC3"/>
    <w:rsid w:val="00C12085"/>
    <w:rsid w:val="00C12B83"/>
    <w:rsid w:val="00C132DC"/>
    <w:rsid w:val="00C13872"/>
    <w:rsid w:val="00C13E22"/>
    <w:rsid w:val="00C14D0A"/>
    <w:rsid w:val="00C15767"/>
    <w:rsid w:val="00C157AC"/>
    <w:rsid w:val="00C15FA4"/>
    <w:rsid w:val="00C166DB"/>
    <w:rsid w:val="00C17389"/>
    <w:rsid w:val="00C1775A"/>
    <w:rsid w:val="00C17BA6"/>
    <w:rsid w:val="00C23590"/>
    <w:rsid w:val="00C24641"/>
    <w:rsid w:val="00C24A9C"/>
    <w:rsid w:val="00C2538E"/>
    <w:rsid w:val="00C2549B"/>
    <w:rsid w:val="00C26673"/>
    <w:rsid w:val="00C26A88"/>
    <w:rsid w:val="00C26C3D"/>
    <w:rsid w:val="00C2712D"/>
    <w:rsid w:val="00C308B0"/>
    <w:rsid w:val="00C30ABC"/>
    <w:rsid w:val="00C31008"/>
    <w:rsid w:val="00C311CE"/>
    <w:rsid w:val="00C311F1"/>
    <w:rsid w:val="00C317EF"/>
    <w:rsid w:val="00C321E2"/>
    <w:rsid w:val="00C3302A"/>
    <w:rsid w:val="00C33F60"/>
    <w:rsid w:val="00C347FE"/>
    <w:rsid w:val="00C3565B"/>
    <w:rsid w:val="00C35772"/>
    <w:rsid w:val="00C3610F"/>
    <w:rsid w:val="00C362E3"/>
    <w:rsid w:val="00C373AB"/>
    <w:rsid w:val="00C37930"/>
    <w:rsid w:val="00C37BDD"/>
    <w:rsid w:val="00C4081A"/>
    <w:rsid w:val="00C40ED0"/>
    <w:rsid w:val="00C426C4"/>
    <w:rsid w:val="00C43CF2"/>
    <w:rsid w:val="00C43F17"/>
    <w:rsid w:val="00C441ED"/>
    <w:rsid w:val="00C451A6"/>
    <w:rsid w:val="00C463E3"/>
    <w:rsid w:val="00C4706E"/>
    <w:rsid w:val="00C478A4"/>
    <w:rsid w:val="00C47DB2"/>
    <w:rsid w:val="00C50125"/>
    <w:rsid w:val="00C5140B"/>
    <w:rsid w:val="00C51C95"/>
    <w:rsid w:val="00C52C6C"/>
    <w:rsid w:val="00C52F5F"/>
    <w:rsid w:val="00C53B5D"/>
    <w:rsid w:val="00C53EBD"/>
    <w:rsid w:val="00C54630"/>
    <w:rsid w:val="00C54B5C"/>
    <w:rsid w:val="00C559E9"/>
    <w:rsid w:val="00C56140"/>
    <w:rsid w:val="00C56543"/>
    <w:rsid w:val="00C6053B"/>
    <w:rsid w:val="00C609B2"/>
    <w:rsid w:val="00C60C62"/>
    <w:rsid w:val="00C60E84"/>
    <w:rsid w:val="00C61AF3"/>
    <w:rsid w:val="00C61B83"/>
    <w:rsid w:val="00C63017"/>
    <w:rsid w:val="00C63669"/>
    <w:rsid w:val="00C63D96"/>
    <w:rsid w:val="00C63EAD"/>
    <w:rsid w:val="00C64478"/>
    <w:rsid w:val="00C657D9"/>
    <w:rsid w:val="00C658AC"/>
    <w:rsid w:val="00C65A3D"/>
    <w:rsid w:val="00C65FA9"/>
    <w:rsid w:val="00C661B3"/>
    <w:rsid w:val="00C66BA6"/>
    <w:rsid w:val="00C66F4B"/>
    <w:rsid w:val="00C67726"/>
    <w:rsid w:val="00C6775D"/>
    <w:rsid w:val="00C702E3"/>
    <w:rsid w:val="00C70CD8"/>
    <w:rsid w:val="00C71B36"/>
    <w:rsid w:val="00C71FCE"/>
    <w:rsid w:val="00C72132"/>
    <w:rsid w:val="00C73FF2"/>
    <w:rsid w:val="00C74346"/>
    <w:rsid w:val="00C74ACE"/>
    <w:rsid w:val="00C74ADC"/>
    <w:rsid w:val="00C75212"/>
    <w:rsid w:val="00C763A0"/>
    <w:rsid w:val="00C76719"/>
    <w:rsid w:val="00C773B2"/>
    <w:rsid w:val="00C779EC"/>
    <w:rsid w:val="00C800B0"/>
    <w:rsid w:val="00C80234"/>
    <w:rsid w:val="00C803EC"/>
    <w:rsid w:val="00C805C8"/>
    <w:rsid w:val="00C80A19"/>
    <w:rsid w:val="00C80B5F"/>
    <w:rsid w:val="00C80DE4"/>
    <w:rsid w:val="00C81C77"/>
    <w:rsid w:val="00C82612"/>
    <w:rsid w:val="00C82BFF"/>
    <w:rsid w:val="00C82F0F"/>
    <w:rsid w:val="00C83B4C"/>
    <w:rsid w:val="00C8461E"/>
    <w:rsid w:val="00C84743"/>
    <w:rsid w:val="00C8482D"/>
    <w:rsid w:val="00C84CC7"/>
    <w:rsid w:val="00C900A1"/>
    <w:rsid w:val="00C900DE"/>
    <w:rsid w:val="00C9057C"/>
    <w:rsid w:val="00C910C3"/>
    <w:rsid w:val="00C92499"/>
    <w:rsid w:val="00C92EAB"/>
    <w:rsid w:val="00C942F1"/>
    <w:rsid w:val="00C9482F"/>
    <w:rsid w:val="00C964F4"/>
    <w:rsid w:val="00C968D8"/>
    <w:rsid w:val="00C96A07"/>
    <w:rsid w:val="00C97348"/>
    <w:rsid w:val="00CA002F"/>
    <w:rsid w:val="00CA1520"/>
    <w:rsid w:val="00CA171C"/>
    <w:rsid w:val="00CA1CD4"/>
    <w:rsid w:val="00CA1F25"/>
    <w:rsid w:val="00CA2CC6"/>
    <w:rsid w:val="00CA3A40"/>
    <w:rsid w:val="00CA4092"/>
    <w:rsid w:val="00CA453F"/>
    <w:rsid w:val="00CA458D"/>
    <w:rsid w:val="00CA54B6"/>
    <w:rsid w:val="00CA5683"/>
    <w:rsid w:val="00CA5BB6"/>
    <w:rsid w:val="00CA5CF4"/>
    <w:rsid w:val="00CA5DD6"/>
    <w:rsid w:val="00CA603B"/>
    <w:rsid w:val="00CA68C2"/>
    <w:rsid w:val="00CA75C6"/>
    <w:rsid w:val="00CA7C4F"/>
    <w:rsid w:val="00CB0364"/>
    <w:rsid w:val="00CB084C"/>
    <w:rsid w:val="00CB107A"/>
    <w:rsid w:val="00CB18A5"/>
    <w:rsid w:val="00CB2119"/>
    <w:rsid w:val="00CB258C"/>
    <w:rsid w:val="00CB2E27"/>
    <w:rsid w:val="00CB37C3"/>
    <w:rsid w:val="00CB4C94"/>
    <w:rsid w:val="00CB6160"/>
    <w:rsid w:val="00CB78DD"/>
    <w:rsid w:val="00CB7E4C"/>
    <w:rsid w:val="00CC02D0"/>
    <w:rsid w:val="00CC1039"/>
    <w:rsid w:val="00CC1EE1"/>
    <w:rsid w:val="00CC200D"/>
    <w:rsid w:val="00CC28FB"/>
    <w:rsid w:val="00CC30D1"/>
    <w:rsid w:val="00CC37E1"/>
    <w:rsid w:val="00CC39E5"/>
    <w:rsid w:val="00CC3B5B"/>
    <w:rsid w:val="00CC427A"/>
    <w:rsid w:val="00CC4676"/>
    <w:rsid w:val="00CC47B0"/>
    <w:rsid w:val="00CC5388"/>
    <w:rsid w:val="00CC5551"/>
    <w:rsid w:val="00CC5DF3"/>
    <w:rsid w:val="00CC6054"/>
    <w:rsid w:val="00CC6348"/>
    <w:rsid w:val="00CC6FC5"/>
    <w:rsid w:val="00CD005D"/>
    <w:rsid w:val="00CD1D59"/>
    <w:rsid w:val="00CD3200"/>
    <w:rsid w:val="00CD39DB"/>
    <w:rsid w:val="00CD4C74"/>
    <w:rsid w:val="00CD643E"/>
    <w:rsid w:val="00CD6945"/>
    <w:rsid w:val="00CD7DB6"/>
    <w:rsid w:val="00CE0200"/>
    <w:rsid w:val="00CE0583"/>
    <w:rsid w:val="00CE0DF9"/>
    <w:rsid w:val="00CE0E45"/>
    <w:rsid w:val="00CE1287"/>
    <w:rsid w:val="00CE15C0"/>
    <w:rsid w:val="00CE1850"/>
    <w:rsid w:val="00CE1B91"/>
    <w:rsid w:val="00CE22EC"/>
    <w:rsid w:val="00CE2E1D"/>
    <w:rsid w:val="00CE3126"/>
    <w:rsid w:val="00CE3D00"/>
    <w:rsid w:val="00CE3EC5"/>
    <w:rsid w:val="00CE4302"/>
    <w:rsid w:val="00CE4418"/>
    <w:rsid w:val="00CE4F45"/>
    <w:rsid w:val="00CE60CE"/>
    <w:rsid w:val="00CE66CB"/>
    <w:rsid w:val="00CE6A3C"/>
    <w:rsid w:val="00CE76F7"/>
    <w:rsid w:val="00CE7A4A"/>
    <w:rsid w:val="00CE7D08"/>
    <w:rsid w:val="00CF07C7"/>
    <w:rsid w:val="00CF0AB5"/>
    <w:rsid w:val="00CF0CDA"/>
    <w:rsid w:val="00CF148F"/>
    <w:rsid w:val="00CF197C"/>
    <w:rsid w:val="00CF1BF4"/>
    <w:rsid w:val="00CF1D70"/>
    <w:rsid w:val="00CF25AD"/>
    <w:rsid w:val="00CF3FA5"/>
    <w:rsid w:val="00CF4E38"/>
    <w:rsid w:val="00CF525F"/>
    <w:rsid w:val="00CF58F3"/>
    <w:rsid w:val="00CF6548"/>
    <w:rsid w:val="00CF728E"/>
    <w:rsid w:val="00CF7402"/>
    <w:rsid w:val="00CF76D5"/>
    <w:rsid w:val="00CF7C5E"/>
    <w:rsid w:val="00CF7FB9"/>
    <w:rsid w:val="00D01756"/>
    <w:rsid w:val="00D01833"/>
    <w:rsid w:val="00D01A2F"/>
    <w:rsid w:val="00D01CEB"/>
    <w:rsid w:val="00D0274A"/>
    <w:rsid w:val="00D02874"/>
    <w:rsid w:val="00D02AFD"/>
    <w:rsid w:val="00D038BE"/>
    <w:rsid w:val="00D0419A"/>
    <w:rsid w:val="00D057FF"/>
    <w:rsid w:val="00D05B99"/>
    <w:rsid w:val="00D06FAD"/>
    <w:rsid w:val="00D070C0"/>
    <w:rsid w:val="00D070D3"/>
    <w:rsid w:val="00D0728C"/>
    <w:rsid w:val="00D0732A"/>
    <w:rsid w:val="00D0774A"/>
    <w:rsid w:val="00D07BD9"/>
    <w:rsid w:val="00D1006C"/>
    <w:rsid w:val="00D11FE3"/>
    <w:rsid w:val="00D122C1"/>
    <w:rsid w:val="00D1317B"/>
    <w:rsid w:val="00D140A4"/>
    <w:rsid w:val="00D14ABA"/>
    <w:rsid w:val="00D14B79"/>
    <w:rsid w:val="00D14BF6"/>
    <w:rsid w:val="00D15A42"/>
    <w:rsid w:val="00D16061"/>
    <w:rsid w:val="00D16861"/>
    <w:rsid w:val="00D16BF3"/>
    <w:rsid w:val="00D170E2"/>
    <w:rsid w:val="00D17558"/>
    <w:rsid w:val="00D17759"/>
    <w:rsid w:val="00D17830"/>
    <w:rsid w:val="00D17977"/>
    <w:rsid w:val="00D2015F"/>
    <w:rsid w:val="00D207B8"/>
    <w:rsid w:val="00D20B4E"/>
    <w:rsid w:val="00D2109A"/>
    <w:rsid w:val="00D215F1"/>
    <w:rsid w:val="00D2175B"/>
    <w:rsid w:val="00D21863"/>
    <w:rsid w:val="00D220D6"/>
    <w:rsid w:val="00D2267A"/>
    <w:rsid w:val="00D23CE3"/>
    <w:rsid w:val="00D24667"/>
    <w:rsid w:val="00D250E5"/>
    <w:rsid w:val="00D31791"/>
    <w:rsid w:val="00D32467"/>
    <w:rsid w:val="00D3312D"/>
    <w:rsid w:val="00D338DA"/>
    <w:rsid w:val="00D338E1"/>
    <w:rsid w:val="00D34077"/>
    <w:rsid w:val="00D35B8F"/>
    <w:rsid w:val="00D368B6"/>
    <w:rsid w:val="00D36A40"/>
    <w:rsid w:val="00D370F4"/>
    <w:rsid w:val="00D37134"/>
    <w:rsid w:val="00D37365"/>
    <w:rsid w:val="00D374C2"/>
    <w:rsid w:val="00D40C19"/>
    <w:rsid w:val="00D42F5A"/>
    <w:rsid w:val="00D43BF9"/>
    <w:rsid w:val="00D44A4E"/>
    <w:rsid w:val="00D44DA4"/>
    <w:rsid w:val="00D44F37"/>
    <w:rsid w:val="00D45057"/>
    <w:rsid w:val="00D500B0"/>
    <w:rsid w:val="00D51108"/>
    <w:rsid w:val="00D522D8"/>
    <w:rsid w:val="00D539EE"/>
    <w:rsid w:val="00D53F40"/>
    <w:rsid w:val="00D54148"/>
    <w:rsid w:val="00D5457B"/>
    <w:rsid w:val="00D54711"/>
    <w:rsid w:val="00D54CDB"/>
    <w:rsid w:val="00D54EA3"/>
    <w:rsid w:val="00D5545B"/>
    <w:rsid w:val="00D5586E"/>
    <w:rsid w:val="00D55A9C"/>
    <w:rsid w:val="00D55C4E"/>
    <w:rsid w:val="00D56392"/>
    <w:rsid w:val="00D567D0"/>
    <w:rsid w:val="00D569C6"/>
    <w:rsid w:val="00D56C07"/>
    <w:rsid w:val="00D56E23"/>
    <w:rsid w:val="00D571B7"/>
    <w:rsid w:val="00D57435"/>
    <w:rsid w:val="00D608EA"/>
    <w:rsid w:val="00D60E67"/>
    <w:rsid w:val="00D61EB3"/>
    <w:rsid w:val="00D62A05"/>
    <w:rsid w:val="00D62B6F"/>
    <w:rsid w:val="00D62CC0"/>
    <w:rsid w:val="00D62D78"/>
    <w:rsid w:val="00D6358E"/>
    <w:rsid w:val="00D63688"/>
    <w:rsid w:val="00D63A1A"/>
    <w:rsid w:val="00D63ABC"/>
    <w:rsid w:val="00D63B11"/>
    <w:rsid w:val="00D63E1B"/>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224"/>
    <w:rsid w:val="00D71317"/>
    <w:rsid w:val="00D71B20"/>
    <w:rsid w:val="00D71D8F"/>
    <w:rsid w:val="00D71EDA"/>
    <w:rsid w:val="00D72240"/>
    <w:rsid w:val="00D72699"/>
    <w:rsid w:val="00D76160"/>
    <w:rsid w:val="00D7646C"/>
    <w:rsid w:val="00D7784C"/>
    <w:rsid w:val="00D77F33"/>
    <w:rsid w:val="00D810FD"/>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078F"/>
    <w:rsid w:val="00D916EB"/>
    <w:rsid w:val="00D9246E"/>
    <w:rsid w:val="00D92D25"/>
    <w:rsid w:val="00D92D2C"/>
    <w:rsid w:val="00D92DBF"/>
    <w:rsid w:val="00D931A2"/>
    <w:rsid w:val="00D93F45"/>
    <w:rsid w:val="00D94292"/>
    <w:rsid w:val="00D943E6"/>
    <w:rsid w:val="00D959F7"/>
    <w:rsid w:val="00D96699"/>
    <w:rsid w:val="00D966C9"/>
    <w:rsid w:val="00D96BBA"/>
    <w:rsid w:val="00D97B0B"/>
    <w:rsid w:val="00D97B4F"/>
    <w:rsid w:val="00D97CCC"/>
    <w:rsid w:val="00DA0231"/>
    <w:rsid w:val="00DA09A3"/>
    <w:rsid w:val="00DA16C2"/>
    <w:rsid w:val="00DA1A26"/>
    <w:rsid w:val="00DA1FDB"/>
    <w:rsid w:val="00DA2B63"/>
    <w:rsid w:val="00DA2FD9"/>
    <w:rsid w:val="00DA4258"/>
    <w:rsid w:val="00DA4419"/>
    <w:rsid w:val="00DA48C4"/>
    <w:rsid w:val="00DA48E7"/>
    <w:rsid w:val="00DA565E"/>
    <w:rsid w:val="00DA6DDB"/>
    <w:rsid w:val="00DA6ECA"/>
    <w:rsid w:val="00DA7CAD"/>
    <w:rsid w:val="00DB04DE"/>
    <w:rsid w:val="00DB085E"/>
    <w:rsid w:val="00DB1A89"/>
    <w:rsid w:val="00DB232F"/>
    <w:rsid w:val="00DB281C"/>
    <w:rsid w:val="00DB344B"/>
    <w:rsid w:val="00DB36A4"/>
    <w:rsid w:val="00DB3885"/>
    <w:rsid w:val="00DB3D15"/>
    <w:rsid w:val="00DB43AB"/>
    <w:rsid w:val="00DB49C2"/>
    <w:rsid w:val="00DB5B85"/>
    <w:rsid w:val="00DB5BD6"/>
    <w:rsid w:val="00DB6636"/>
    <w:rsid w:val="00DB7D89"/>
    <w:rsid w:val="00DB7F09"/>
    <w:rsid w:val="00DC0637"/>
    <w:rsid w:val="00DC0C86"/>
    <w:rsid w:val="00DC0F6D"/>
    <w:rsid w:val="00DC1348"/>
    <w:rsid w:val="00DC2190"/>
    <w:rsid w:val="00DC37DF"/>
    <w:rsid w:val="00DC3CF7"/>
    <w:rsid w:val="00DC3DCD"/>
    <w:rsid w:val="00DC5672"/>
    <w:rsid w:val="00DC58EA"/>
    <w:rsid w:val="00DC6A51"/>
    <w:rsid w:val="00DC7007"/>
    <w:rsid w:val="00DD030D"/>
    <w:rsid w:val="00DD0584"/>
    <w:rsid w:val="00DD1336"/>
    <w:rsid w:val="00DD27FC"/>
    <w:rsid w:val="00DD2840"/>
    <w:rsid w:val="00DD295E"/>
    <w:rsid w:val="00DD3A24"/>
    <w:rsid w:val="00DD538D"/>
    <w:rsid w:val="00DD5951"/>
    <w:rsid w:val="00DD59EB"/>
    <w:rsid w:val="00DD6012"/>
    <w:rsid w:val="00DD60B1"/>
    <w:rsid w:val="00DD673A"/>
    <w:rsid w:val="00DD67D2"/>
    <w:rsid w:val="00DD7521"/>
    <w:rsid w:val="00DE0014"/>
    <w:rsid w:val="00DE0467"/>
    <w:rsid w:val="00DE1585"/>
    <w:rsid w:val="00DE1767"/>
    <w:rsid w:val="00DE1A99"/>
    <w:rsid w:val="00DE21B4"/>
    <w:rsid w:val="00DE2AB3"/>
    <w:rsid w:val="00DE37B1"/>
    <w:rsid w:val="00DE4104"/>
    <w:rsid w:val="00DE4546"/>
    <w:rsid w:val="00DE4D50"/>
    <w:rsid w:val="00DE5046"/>
    <w:rsid w:val="00DE52C5"/>
    <w:rsid w:val="00DE57AA"/>
    <w:rsid w:val="00DE5D9B"/>
    <w:rsid w:val="00DE62D9"/>
    <w:rsid w:val="00DE6F0A"/>
    <w:rsid w:val="00DE7DF5"/>
    <w:rsid w:val="00DF04FF"/>
    <w:rsid w:val="00DF1298"/>
    <w:rsid w:val="00DF159F"/>
    <w:rsid w:val="00DF1AD4"/>
    <w:rsid w:val="00DF1AD9"/>
    <w:rsid w:val="00DF1BDC"/>
    <w:rsid w:val="00DF2216"/>
    <w:rsid w:val="00DF23F8"/>
    <w:rsid w:val="00DF2D49"/>
    <w:rsid w:val="00DF498B"/>
    <w:rsid w:val="00DF4DE5"/>
    <w:rsid w:val="00DF57A4"/>
    <w:rsid w:val="00DF5A33"/>
    <w:rsid w:val="00DF5DC1"/>
    <w:rsid w:val="00DF64D9"/>
    <w:rsid w:val="00DF6AB2"/>
    <w:rsid w:val="00DF70E9"/>
    <w:rsid w:val="00E00912"/>
    <w:rsid w:val="00E00991"/>
    <w:rsid w:val="00E00CFB"/>
    <w:rsid w:val="00E01410"/>
    <w:rsid w:val="00E01837"/>
    <w:rsid w:val="00E01A20"/>
    <w:rsid w:val="00E02059"/>
    <w:rsid w:val="00E022D2"/>
    <w:rsid w:val="00E03704"/>
    <w:rsid w:val="00E03E8A"/>
    <w:rsid w:val="00E0535E"/>
    <w:rsid w:val="00E0546C"/>
    <w:rsid w:val="00E05CB5"/>
    <w:rsid w:val="00E06539"/>
    <w:rsid w:val="00E07099"/>
    <w:rsid w:val="00E07496"/>
    <w:rsid w:val="00E07B81"/>
    <w:rsid w:val="00E07D41"/>
    <w:rsid w:val="00E107EF"/>
    <w:rsid w:val="00E11722"/>
    <w:rsid w:val="00E1189A"/>
    <w:rsid w:val="00E12408"/>
    <w:rsid w:val="00E129CF"/>
    <w:rsid w:val="00E12C85"/>
    <w:rsid w:val="00E12F24"/>
    <w:rsid w:val="00E12F98"/>
    <w:rsid w:val="00E14817"/>
    <w:rsid w:val="00E1610D"/>
    <w:rsid w:val="00E16560"/>
    <w:rsid w:val="00E16838"/>
    <w:rsid w:val="00E17626"/>
    <w:rsid w:val="00E17FE4"/>
    <w:rsid w:val="00E207A1"/>
    <w:rsid w:val="00E209E0"/>
    <w:rsid w:val="00E2131B"/>
    <w:rsid w:val="00E21452"/>
    <w:rsid w:val="00E2288A"/>
    <w:rsid w:val="00E22D9E"/>
    <w:rsid w:val="00E22F78"/>
    <w:rsid w:val="00E23433"/>
    <w:rsid w:val="00E24141"/>
    <w:rsid w:val="00E26B23"/>
    <w:rsid w:val="00E26CE6"/>
    <w:rsid w:val="00E275E7"/>
    <w:rsid w:val="00E27B38"/>
    <w:rsid w:val="00E27D07"/>
    <w:rsid w:val="00E30913"/>
    <w:rsid w:val="00E30B9A"/>
    <w:rsid w:val="00E30D2A"/>
    <w:rsid w:val="00E31164"/>
    <w:rsid w:val="00E314F3"/>
    <w:rsid w:val="00E31A72"/>
    <w:rsid w:val="00E3342D"/>
    <w:rsid w:val="00E33E76"/>
    <w:rsid w:val="00E347AC"/>
    <w:rsid w:val="00E35198"/>
    <w:rsid w:val="00E362C1"/>
    <w:rsid w:val="00E37BFF"/>
    <w:rsid w:val="00E40784"/>
    <w:rsid w:val="00E40965"/>
    <w:rsid w:val="00E40D68"/>
    <w:rsid w:val="00E41682"/>
    <w:rsid w:val="00E42057"/>
    <w:rsid w:val="00E420D3"/>
    <w:rsid w:val="00E4294D"/>
    <w:rsid w:val="00E437D1"/>
    <w:rsid w:val="00E43C38"/>
    <w:rsid w:val="00E45CE1"/>
    <w:rsid w:val="00E45FE0"/>
    <w:rsid w:val="00E46BB2"/>
    <w:rsid w:val="00E475A0"/>
    <w:rsid w:val="00E47C39"/>
    <w:rsid w:val="00E47E2C"/>
    <w:rsid w:val="00E507F1"/>
    <w:rsid w:val="00E51288"/>
    <w:rsid w:val="00E51721"/>
    <w:rsid w:val="00E51A13"/>
    <w:rsid w:val="00E51BD3"/>
    <w:rsid w:val="00E5244E"/>
    <w:rsid w:val="00E52A20"/>
    <w:rsid w:val="00E53231"/>
    <w:rsid w:val="00E53F39"/>
    <w:rsid w:val="00E55011"/>
    <w:rsid w:val="00E5546D"/>
    <w:rsid w:val="00E55C63"/>
    <w:rsid w:val="00E5635B"/>
    <w:rsid w:val="00E566E0"/>
    <w:rsid w:val="00E570AA"/>
    <w:rsid w:val="00E60E48"/>
    <w:rsid w:val="00E617E4"/>
    <w:rsid w:val="00E61E84"/>
    <w:rsid w:val="00E63286"/>
    <w:rsid w:val="00E64AC9"/>
    <w:rsid w:val="00E65012"/>
    <w:rsid w:val="00E66150"/>
    <w:rsid w:val="00E66605"/>
    <w:rsid w:val="00E6662B"/>
    <w:rsid w:val="00E668C5"/>
    <w:rsid w:val="00E66ECD"/>
    <w:rsid w:val="00E670FF"/>
    <w:rsid w:val="00E67448"/>
    <w:rsid w:val="00E67992"/>
    <w:rsid w:val="00E70466"/>
    <w:rsid w:val="00E7125F"/>
    <w:rsid w:val="00E721BC"/>
    <w:rsid w:val="00E7270F"/>
    <w:rsid w:val="00E72ABB"/>
    <w:rsid w:val="00E72EA8"/>
    <w:rsid w:val="00E72F13"/>
    <w:rsid w:val="00E735FA"/>
    <w:rsid w:val="00E7373D"/>
    <w:rsid w:val="00E73EC2"/>
    <w:rsid w:val="00E749B0"/>
    <w:rsid w:val="00E764FE"/>
    <w:rsid w:val="00E76D49"/>
    <w:rsid w:val="00E77256"/>
    <w:rsid w:val="00E77945"/>
    <w:rsid w:val="00E77E11"/>
    <w:rsid w:val="00E80185"/>
    <w:rsid w:val="00E80408"/>
    <w:rsid w:val="00E80CA7"/>
    <w:rsid w:val="00E80D0B"/>
    <w:rsid w:val="00E81BDA"/>
    <w:rsid w:val="00E82489"/>
    <w:rsid w:val="00E83102"/>
    <w:rsid w:val="00E83E36"/>
    <w:rsid w:val="00E84316"/>
    <w:rsid w:val="00E8457E"/>
    <w:rsid w:val="00E84930"/>
    <w:rsid w:val="00E84DAD"/>
    <w:rsid w:val="00E87673"/>
    <w:rsid w:val="00E92E39"/>
    <w:rsid w:val="00E93732"/>
    <w:rsid w:val="00E93EA4"/>
    <w:rsid w:val="00E9436C"/>
    <w:rsid w:val="00E9437F"/>
    <w:rsid w:val="00E95D9C"/>
    <w:rsid w:val="00E95DE3"/>
    <w:rsid w:val="00E95E9A"/>
    <w:rsid w:val="00E961E6"/>
    <w:rsid w:val="00E96415"/>
    <w:rsid w:val="00E96771"/>
    <w:rsid w:val="00E9705C"/>
    <w:rsid w:val="00E9711A"/>
    <w:rsid w:val="00E971EE"/>
    <w:rsid w:val="00E977FA"/>
    <w:rsid w:val="00EA041A"/>
    <w:rsid w:val="00EA163F"/>
    <w:rsid w:val="00EA1BAD"/>
    <w:rsid w:val="00EA27DB"/>
    <w:rsid w:val="00EA293C"/>
    <w:rsid w:val="00EA34EA"/>
    <w:rsid w:val="00EA4741"/>
    <w:rsid w:val="00EA4A2B"/>
    <w:rsid w:val="00EA4C22"/>
    <w:rsid w:val="00EA5759"/>
    <w:rsid w:val="00EA63BE"/>
    <w:rsid w:val="00EA6BB2"/>
    <w:rsid w:val="00EA6F7A"/>
    <w:rsid w:val="00EA70E8"/>
    <w:rsid w:val="00EA782C"/>
    <w:rsid w:val="00EA79DC"/>
    <w:rsid w:val="00EA79E4"/>
    <w:rsid w:val="00EB10D8"/>
    <w:rsid w:val="00EB3B4E"/>
    <w:rsid w:val="00EB4715"/>
    <w:rsid w:val="00EB4BC5"/>
    <w:rsid w:val="00EB533E"/>
    <w:rsid w:val="00EB59EC"/>
    <w:rsid w:val="00EB5EB0"/>
    <w:rsid w:val="00EB6565"/>
    <w:rsid w:val="00EB737C"/>
    <w:rsid w:val="00EC0380"/>
    <w:rsid w:val="00EC0F23"/>
    <w:rsid w:val="00EC0FE5"/>
    <w:rsid w:val="00EC2270"/>
    <w:rsid w:val="00EC2A42"/>
    <w:rsid w:val="00EC2B36"/>
    <w:rsid w:val="00EC314A"/>
    <w:rsid w:val="00EC371A"/>
    <w:rsid w:val="00EC471A"/>
    <w:rsid w:val="00EC4975"/>
    <w:rsid w:val="00EC4F8E"/>
    <w:rsid w:val="00EC55F5"/>
    <w:rsid w:val="00EC5810"/>
    <w:rsid w:val="00EC5F2F"/>
    <w:rsid w:val="00EC60D1"/>
    <w:rsid w:val="00EC614E"/>
    <w:rsid w:val="00EC6365"/>
    <w:rsid w:val="00EC6DC0"/>
    <w:rsid w:val="00EC7217"/>
    <w:rsid w:val="00EC731C"/>
    <w:rsid w:val="00EC7A59"/>
    <w:rsid w:val="00EC7B93"/>
    <w:rsid w:val="00ED0C87"/>
    <w:rsid w:val="00ED0FAB"/>
    <w:rsid w:val="00ED1634"/>
    <w:rsid w:val="00ED2296"/>
    <w:rsid w:val="00ED291B"/>
    <w:rsid w:val="00ED2EFC"/>
    <w:rsid w:val="00ED3626"/>
    <w:rsid w:val="00ED38E9"/>
    <w:rsid w:val="00ED4138"/>
    <w:rsid w:val="00ED495F"/>
    <w:rsid w:val="00ED5655"/>
    <w:rsid w:val="00ED5741"/>
    <w:rsid w:val="00ED609F"/>
    <w:rsid w:val="00ED637A"/>
    <w:rsid w:val="00ED68FD"/>
    <w:rsid w:val="00ED6E7C"/>
    <w:rsid w:val="00ED7818"/>
    <w:rsid w:val="00EE04F6"/>
    <w:rsid w:val="00EE0500"/>
    <w:rsid w:val="00EE2BBB"/>
    <w:rsid w:val="00EE2EFA"/>
    <w:rsid w:val="00EE3862"/>
    <w:rsid w:val="00EE39F7"/>
    <w:rsid w:val="00EE4231"/>
    <w:rsid w:val="00EE458B"/>
    <w:rsid w:val="00EE4C36"/>
    <w:rsid w:val="00EE4CE7"/>
    <w:rsid w:val="00EE4F57"/>
    <w:rsid w:val="00EE58A2"/>
    <w:rsid w:val="00EE5EB6"/>
    <w:rsid w:val="00EE6522"/>
    <w:rsid w:val="00EE65B3"/>
    <w:rsid w:val="00EE6FC8"/>
    <w:rsid w:val="00EE74D5"/>
    <w:rsid w:val="00EE7CFD"/>
    <w:rsid w:val="00EF008D"/>
    <w:rsid w:val="00EF12A3"/>
    <w:rsid w:val="00EF13B4"/>
    <w:rsid w:val="00EF1D82"/>
    <w:rsid w:val="00EF1ED9"/>
    <w:rsid w:val="00EF1FED"/>
    <w:rsid w:val="00EF251E"/>
    <w:rsid w:val="00EF357E"/>
    <w:rsid w:val="00EF41AA"/>
    <w:rsid w:val="00EF4681"/>
    <w:rsid w:val="00EF6D41"/>
    <w:rsid w:val="00F00023"/>
    <w:rsid w:val="00F00273"/>
    <w:rsid w:val="00F007A1"/>
    <w:rsid w:val="00F00D85"/>
    <w:rsid w:val="00F00E5C"/>
    <w:rsid w:val="00F01E1B"/>
    <w:rsid w:val="00F01EEE"/>
    <w:rsid w:val="00F03D9F"/>
    <w:rsid w:val="00F05447"/>
    <w:rsid w:val="00F06665"/>
    <w:rsid w:val="00F06B80"/>
    <w:rsid w:val="00F06EE9"/>
    <w:rsid w:val="00F073E3"/>
    <w:rsid w:val="00F07DBF"/>
    <w:rsid w:val="00F07EE9"/>
    <w:rsid w:val="00F10138"/>
    <w:rsid w:val="00F101E3"/>
    <w:rsid w:val="00F106EA"/>
    <w:rsid w:val="00F10909"/>
    <w:rsid w:val="00F11EF2"/>
    <w:rsid w:val="00F1264C"/>
    <w:rsid w:val="00F12D99"/>
    <w:rsid w:val="00F12E78"/>
    <w:rsid w:val="00F13009"/>
    <w:rsid w:val="00F138FF"/>
    <w:rsid w:val="00F14481"/>
    <w:rsid w:val="00F1484A"/>
    <w:rsid w:val="00F162FA"/>
    <w:rsid w:val="00F165F3"/>
    <w:rsid w:val="00F168B1"/>
    <w:rsid w:val="00F16E5B"/>
    <w:rsid w:val="00F17079"/>
    <w:rsid w:val="00F1755A"/>
    <w:rsid w:val="00F20B88"/>
    <w:rsid w:val="00F21BE8"/>
    <w:rsid w:val="00F21E30"/>
    <w:rsid w:val="00F223AC"/>
    <w:rsid w:val="00F22E3B"/>
    <w:rsid w:val="00F22EC1"/>
    <w:rsid w:val="00F23206"/>
    <w:rsid w:val="00F2356B"/>
    <w:rsid w:val="00F241C7"/>
    <w:rsid w:val="00F2464C"/>
    <w:rsid w:val="00F24B00"/>
    <w:rsid w:val="00F259EE"/>
    <w:rsid w:val="00F26320"/>
    <w:rsid w:val="00F26819"/>
    <w:rsid w:val="00F26A75"/>
    <w:rsid w:val="00F270D4"/>
    <w:rsid w:val="00F2718F"/>
    <w:rsid w:val="00F277B3"/>
    <w:rsid w:val="00F27F84"/>
    <w:rsid w:val="00F300B5"/>
    <w:rsid w:val="00F30101"/>
    <w:rsid w:val="00F31464"/>
    <w:rsid w:val="00F31658"/>
    <w:rsid w:val="00F32713"/>
    <w:rsid w:val="00F32E9A"/>
    <w:rsid w:val="00F3353D"/>
    <w:rsid w:val="00F3363F"/>
    <w:rsid w:val="00F356E1"/>
    <w:rsid w:val="00F364E2"/>
    <w:rsid w:val="00F36D63"/>
    <w:rsid w:val="00F40F98"/>
    <w:rsid w:val="00F4134D"/>
    <w:rsid w:val="00F43351"/>
    <w:rsid w:val="00F433AA"/>
    <w:rsid w:val="00F4378C"/>
    <w:rsid w:val="00F43E02"/>
    <w:rsid w:val="00F45ADE"/>
    <w:rsid w:val="00F46321"/>
    <w:rsid w:val="00F46CEC"/>
    <w:rsid w:val="00F46FE7"/>
    <w:rsid w:val="00F50886"/>
    <w:rsid w:val="00F50BEF"/>
    <w:rsid w:val="00F50C57"/>
    <w:rsid w:val="00F519DD"/>
    <w:rsid w:val="00F534B8"/>
    <w:rsid w:val="00F54DD2"/>
    <w:rsid w:val="00F5570C"/>
    <w:rsid w:val="00F558AC"/>
    <w:rsid w:val="00F5630A"/>
    <w:rsid w:val="00F56420"/>
    <w:rsid w:val="00F575DA"/>
    <w:rsid w:val="00F60563"/>
    <w:rsid w:val="00F609B3"/>
    <w:rsid w:val="00F60BFC"/>
    <w:rsid w:val="00F610C7"/>
    <w:rsid w:val="00F614F1"/>
    <w:rsid w:val="00F622AA"/>
    <w:rsid w:val="00F62A4B"/>
    <w:rsid w:val="00F6376D"/>
    <w:rsid w:val="00F6415B"/>
    <w:rsid w:val="00F64D1D"/>
    <w:rsid w:val="00F658B9"/>
    <w:rsid w:val="00F65D13"/>
    <w:rsid w:val="00F65EE1"/>
    <w:rsid w:val="00F67F30"/>
    <w:rsid w:val="00F71D07"/>
    <w:rsid w:val="00F71D2F"/>
    <w:rsid w:val="00F72994"/>
    <w:rsid w:val="00F7397B"/>
    <w:rsid w:val="00F73C10"/>
    <w:rsid w:val="00F74E6B"/>
    <w:rsid w:val="00F75388"/>
    <w:rsid w:val="00F7541C"/>
    <w:rsid w:val="00F75549"/>
    <w:rsid w:val="00F76212"/>
    <w:rsid w:val="00F7789F"/>
    <w:rsid w:val="00F778D0"/>
    <w:rsid w:val="00F8087D"/>
    <w:rsid w:val="00F80E30"/>
    <w:rsid w:val="00F812E9"/>
    <w:rsid w:val="00F82C9B"/>
    <w:rsid w:val="00F832B9"/>
    <w:rsid w:val="00F83763"/>
    <w:rsid w:val="00F83CB7"/>
    <w:rsid w:val="00F84A81"/>
    <w:rsid w:val="00F85A68"/>
    <w:rsid w:val="00F86B6D"/>
    <w:rsid w:val="00F87574"/>
    <w:rsid w:val="00F87B98"/>
    <w:rsid w:val="00F908C7"/>
    <w:rsid w:val="00F92B4C"/>
    <w:rsid w:val="00F92BDD"/>
    <w:rsid w:val="00F93135"/>
    <w:rsid w:val="00F9323B"/>
    <w:rsid w:val="00F940F1"/>
    <w:rsid w:val="00F94308"/>
    <w:rsid w:val="00F94355"/>
    <w:rsid w:val="00F94E3B"/>
    <w:rsid w:val="00F95C0D"/>
    <w:rsid w:val="00F962CE"/>
    <w:rsid w:val="00FA07D2"/>
    <w:rsid w:val="00FA1288"/>
    <w:rsid w:val="00FA1330"/>
    <w:rsid w:val="00FA2DDC"/>
    <w:rsid w:val="00FA39EB"/>
    <w:rsid w:val="00FA56D2"/>
    <w:rsid w:val="00FA629C"/>
    <w:rsid w:val="00FA6552"/>
    <w:rsid w:val="00FA6A86"/>
    <w:rsid w:val="00FA7324"/>
    <w:rsid w:val="00FA7848"/>
    <w:rsid w:val="00FB07D6"/>
    <w:rsid w:val="00FB0B01"/>
    <w:rsid w:val="00FB1AFA"/>
    <w:rsid w:val="00FB1B9C"/>
    <w:rsid w:val="00FB2EB0"/>
    <w:rsid w:val="00FB347F"/>
    <w:rsid w:val="00FB35D2"/>
    <w:rsid w:val="00FB3807"/>
    <w:rsid w:val="00FB44D8"/>
    <w:rsid w:val="00FB5038"/>
    <w:rsid w:val="00FB5B6E"/>
    <w:rsid w:val="00FB7063"/>
    <w:rsid w:val="00FB71D8"/>
    <w:rsid w:val="00FC03D0"/>
    <w:rsid w:val="00FC0CF7"/>
    <w:rsid w:val="00FC12A8"/>
    <w:rsid w:val="00FC1821"/>
    <w:rsid w:val="00FC2203"/>
    <w:rsid w:val="00FC227F"/>
    <w:rsid w:val="00FC22C9"/>
    <w:rsid w:val="00FC2371"/>
    <w:rsid w:val="00FC26E0"/>
    <w:rsid w:val="00FC3838"/>
    <w:rsid w:val="00FC3914"/>
    <w:rsid w:val="00FC3ADF"/>
    <w:rsid w:val="00FC48F0"/>
    <w:rsid w:val="00FC4966"/>
    <w:rsid w:val="00FC4BB1"/>
    <w:rsid w:val="00FC54E4"/>
    <w:rsid w:val="00FC6078"/>
    <w:rsid w:val="00FC69E0"/>
    <w:rsid w:val="00FC6E68"/>
    <w:rsid w:val="00FC6F9D"/>
    <w:rsid w:val="00FC78C8"/>
    <w:rsid w:val="00FC7BAE"/>
    <w:rsid w:val="00FD07E5"/>
    <w:rsid w:val="00FD1538"/>
    <w:rsid w:val="00FD19DF"/>
    <w:rsid w:val="00FD2242"/>
    <w:rsid w:val="00FD2BF4"/>
    <w:rsid w:val="00FD2D7A"/>
    <w:rsid w:val="00FD5136"/>
    <w:rsid w:val="00FD533C"/>
    <w:rsid w:val="00FD5B6C"/>
    <w:rsid w:val="00FD65A3"/>
    <w:rsid w:val="00FD6603"/>
    <w:rsid w:val="00FD747F"/>
    <w:rsid w:val="00FE0326"/>
    <w:rsid w:val="00FE0ED5"/>
    <w:rsid w:val="00FE1622"/>
    <w:rsid w:val="00FE263D"/>
    <w:rsid w:val="00FE3248"/>
    <w:rsid w:val="00FE5789"/>
    <w:rsid w:val="00FE65A3"/>
    <w:rsid w:val="00FE6A60"/>
    <w:rsid w:val="00FE6B33"/>
    <w:rsid w:val="00FF2D68"/>
    <w:rsid w:val="00FF37D3"/>
    <w:rsid w:val="00FF3C3D"/>
    <w:rsid w:val="00FF4315"/>
    <w:rsid w:val="00FF4FB7"/>
    <w:rsid w:val="00FF52C0"/>
    <w:rsid w:val="00FF5A03"/>
    <w:rsid w:val="00FF66BD"/>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link w:val="Naslov1Znak1"/>
    <w:uiPriority w:val="9"/>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uiPriority w:val="9"/>
    <w:qFormat/>
    <w:rsid w:val="009E79D1"/>
    <w:pPr>
      <w:keepNext/>
      <w:spacing w:before="240" w:after="60"/>
      <w:outlineLvl w:val="2"/>
    </w:pPr>
    <w:rPr>
      <w:rFonts w:ascii="Cambria" w:hAnsi="Cambria"/>
      <w:b/>
      <w:bCs/>
      <w:sz w:val="26"/>
      <w:szCs w:val="26"/>
    </w:rPr>
  </w:style>
  <w:style w:type="paragraph" w:styleId="Naslov4">
    <w:name w:val="heading 4"/>
    <w:basedOn w:val="Navaden"/>
    <w:next w:val="Navaden"/>
    <w:link w:val="Naslov4Znak1"/>
    <w:uiPriority w:val="9"/>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uiPriority w:val="9"/>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uiPriority w:val="9"/>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uiPriority w:val="9"/>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uiPriority w:val="9"/>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uiPriority w:val="9"/>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uiPriority w:val="9"/>
    <w:rsid w:val="009E79D1"/>
    <w:rPr>
      <w:rFonts w:ascii="Cambria" w:eastAsia="Times New Roman" w:hAnsi="Cambria"/>
      <w:sz w:val="22"/>
      <w:szCs w:val="22"/>
      <w:lang w:val="en-US" w:eastAsia="en-US"/>
    </w:rPr>
  </w:style>
  <w:style w:type="character" w:customStyle="1" w:styleId="Naslov1Znak">
    <w:name w:val="Naslov 1 Znak"/>
    <w:aliases w:val="NASLOV Znak"/>
    <w:uiPriority w:val="9"/>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iPriority w:val="99"/>
    <w:unhideWhenUsed/>
    <w:rsid w:val="009E79D1"/>
  </w:style>
  <w:style w:type="character" w:customStyle="1" w:styleId="Sprotnaopomba-besediloZnak">
    <w:name w:val="Sprotna opomba - besedilo Znak"/>
    <w:uiPriority w:val="99"/>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uiPriority w:val="9"/>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qFormat/>
    <w:rsid w:val="009E79D1"/>
  </w:style>
  <w:style w:type="character" w:customStyle="1" w:styleId="PripombabesediloZnak">
    <w:name w:val="Pripomba – besedilo Znak"/>
    <w:aliases w:val="Znak4 Znak"/>
    <w:uiPriority w:val="99"/>
    <w:qFormat/>
    <w:rsid w:val="009E79D1"/>
    <w:rPr>
      <w:lang w:eastAsia="en-US"/>
    </w:rPr>
  </w:style>
  <w:style w:type="character" w:styleId="Pripombasklic">
    <w:name w:val="annotation reference"/>
    <w:uiPriority w:val="99"/>
    <w:qFormat/>
    <w:rsid w:val="009E79D1"/>
    <w:rPr>
      <w:sz w:val="16"/>
      <w:szCs w:val="16"/>
    </w:rPr>
  </w:style>
  <w:style w:type="paragraph" w:styleId="Besedilooblaka">
    <w:name w:val="Balloon Text"/>
    <w:basedOn w:val="Navaden"/>
    <w:link w:val="BesedilooblakaZnak1"/>
    <w:uiPriority w:val="99"/>
    <w:unhideWhenUsed/>
    <w:rsid w:val="009E79D1"/>
    <w:pPr>
      <w:spacing w:line="240" w:lineRule="auto"/>
    </w:pPr>
    <w:rPr>
      <w:rFonts w:ascii="Tahoma" w:hAnsi="Tahoma"/>
      <w:sz w:val="16"/>
      <w:szCs w:val="16"/>
    </w:rPr>
  </w:style>
  <w:style w:type="character" w:customStyle="1" w:styleId="BesedilooblakaZnak">
    <w:name w:val="Besedilo oblačka Znak"/>
    <w:uiPriority w:val="99"/>
    <w:semiHidden/>
    <w:rsid w:val="009E79D1"/>
    <w:rPr>
      <w:rFonts w:ascii="Tahoma" w:hAnsi="Tahoma" w:cs="Tahoma"/>
      <w:sz w:val="16"/>
      <w:szCs w:val="16"/>
      <w:lang w:eastAsia="en-US"/>
    </w:rPr>
  </w:style>
  <w:style w:type="character" w:customStyle="1" w:styleId="Naslov4Znak">
    <w:name w:val="Naslov 4 Znak"/>
    <w:uiPriority w:val="9"/>
    <w:rsid w:val="009E79D1"/>
    <w:rPr>
      <w:rFonts w:ascii="Times New Roman" w:eastAsia="Times New Roman" w:hAnsi="Times New Roman"/>
      <w:b/>
      <w:bCs/>
      <w:sz w:val="28"/>
      <w:szCs w:val="28"/>
      <w:lang w:eastAsia="en-US"/>
    </w:rPr>
  </w:style>
  <w:style w:type="character" w:customStyle="1" w:styleId="Naslov5Znak">
    <w:name w:val="Naslov 5 Znak"/>
    <w:uiPriority w:val="9"/>
    <w:rsid w:val="009E79D1"/>
    <w:rPr>
      <w:rFonts w:ascii="Times New Roman" w:eastAsia="Times New Roman" w:hAnsi="Times New Roman"/>
      <w:b/>
      <w:bCs/>
      <w:i/>
      <w:iCs/>
      <w:sz w:val="26"/>
      <w:szCs w:val="26"/>
      <w:lang w:eastAsia="en-US"/>
    </w:rPr>
  </w:style>
  <w:style w:type="character" w:customStyle="1" w:styleId="Naslov8Znak">
    <w:name w:val="Naslov 8 Znak"/>
    <w:uiPriority w:val="9"/>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uiPriority w:val="99"/>
    <w:rsid w:val="009E79D1"/>
    <w:rPr>
      <w:rFonts w:ascii="Arial" w:eastAsia="Times New Roman" w:hAnsi="Arial"/>
      <w:szCs w:val="24"/>
      <w:lang w:val="en-US" w:eastAsia="en-US"/>
    </w:rPr>
  </w:style>
  <w:style w:type="paragraph" w:styleId="Noga">
    <w:name w:val="footer"/>
    <w:basedOn w:val="Navaden"/>
    <w:link w:val="NogaZnak1"/>
    <w:uiPriority w:val="99"/>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link w:val="ZgradbadokumentaZnak1"/>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link w:val="TelobesedilaZnak1"/>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link w:val="NaslovZnak1"/>
    <w:uiPriority w:val="10"/>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uiPriority w:val="10"/>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link w:val="ZadevapripombeZnak1"/>
    <w:uiPriority w:val="99"/>
    <w:semiHidden/>
    <w:rsid w:val="009E79D1"/>
    <w:pPr>
      <w:spacing w:line="240" w:lineRule="auto"/>
    </w:pPr>
    <w:rPr>
      <w:rFonts w:ascii="Times New Roman" w:hAnsi="Times New Roman"/>
      <w:b/>
      <w:bCs/>
    </w:rPr>
  </w:style>
  <w:style w:type="character" w:customStyle="1" w:styleId="ZadevapripombeZnak">
    <w:name w:val="Zadeva pripombe Znak"/>
    <w:uiPriority w:val="99"/>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link w:val="Telobesedila-zamik2Znak1"/>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link w:val="Telobesedila2Znak1"/>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uiPriority w:val="99"/>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numbered list,za tekst,Označevanje,K1,Table of contents numbered,Elenco num ARGEA,Odsek zoznamu2,Tabela - prazna vrstica,List Paragraph compact,Normal bullet 2,Paragraphe de liste 2,Reference list,Bullet lis,Bullet List,FooterTe"/>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1">
    <w:name w:val="Znak Znak1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uiPriority w:val="35"/>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uiPriority w:val="9"/>
    <w:semiHidden/>
    <w:rsid w:val="009E79D1"/>
    <w:rPr>
      <w:rFonts w:ascii="Cambria" w:eastAsia="Times New Roman" w:hAnsi="Cambria"/>
      <w:i/>
      <w:iCs/>
      <w:color w:val="243F60"/>
      <w:sz w:val="24"/>
    </w:rPr>
  </w:style>
  <w:style w:type="character" w:customStyle="1" w:styleId="Naslov7Znak">
    <w:name w:val="Naslov 7 Znak"/>
    <w:uiPriority w:val="9"/>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1"/>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3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2">
    <w:name w:val="Znak Znak2"/>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1">
    <w:name w:val="Char2 Char Char1"/>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2">
    <w:name w:val="Znak Znak Znak Char Char Znak Znak Znak Znak Znak Znak Znak Znak2"/>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2">
    <w:name w:val="Znak Znak Znak Char Char Znak Znak2"/>
    <w:basedOn w:val="Navaden"/>
    <w:rsid w:val="00905563"/>
    <w:pPr>
      <w:spacing w:after="160" w:line="240" w:lineRule="exact"/>
    </w:pPr>
    <w:rPr>
      <w:rFonts w:ascii="Tahoma" w:hAnsi="Tahoma"/>
      <w:lang w:val="en-US"/>
    </w:rPr>
  </w:style>
  <w:style w:type="paragraph" w:customStyle="1" w:styleId="CharChar1">
    <w:name w:val="Char Char1"/>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2"/>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3"/>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aliases w:val="Liste 1 Znak,numbered list Znak,za tekst Znak,Označevanje Znak,K1 Znak,Table of contents numbered Znak,Elenco num ARGEA Znak,Odsek zoznamu2 Znak,Tabela - prazna vrstica Znak,List Paragraph compact Znak,Normal bullet 2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5"/>
      </w:numPr>
    </w:pPr>
  </w:style>
  <w:style w:type="numbering" w:customStyle="1" w:styleId="Trenutniseznam2">
    <w:name w:val="Trenutni seznam2"/>
    <w:uiPriority w:val="99"/>
    <w:rsid w:val="00CE7A4A"/>
    <w:pPr>
      <w:numPr>
        <w:numId w:val="6"/>
      </w:numPr>
    </w:pPr>
  </w:style>
  <w:style w:type="paragraph" w:customStyle="1" w:styleId="navaden30">
    <w:name w:val="navaden3"/>
    <w:basedOn w:val="Navaden"/>
    <w:rsid w:val="00B021F8"/>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B021F8"/>
    <w:pPr>
      <w:numPr>
        <w:numId w:val="9"/>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7D3393"/>
    <w:rPr>
      <w:rFonts w:ascii="Arial" w:eastAsia="Times New Roman" w:hAnsi="Arial" w:cs="Arial"/>
      <w:szCs w:val="24"/>
      <w:lang w:val="en-US"/>
    </w:rPr>
  </w:style>
  <w:style w:type="paragraph" w:customStyle="1" w:styleId="tabulka">
    <w:name w:val="tabulka"/>
    <w:basedOn w:val="Navaden"/>
    <w:rsid w:val="007D3393"/>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497305"/>
  </w:style>
  <w:style w:type="table" w:customStyle="1" w:styleId="TableGrid1">
    <w:name w:val="Table Grid1"/>
    <w:basedOn w:val="Navadnatabela"/>
    <w:next w:val="Tabelamrea"/>
    <w:uiPriority w:val="39"/>
    <w:rsid w:val="00A61A35"/>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7C1D33"/>
    <w:rPr>
      <w:rFonts w:ascii="Tahoma" w:eastAsia="Times New Roman" w:hAnsi="Tahoma" w:cs="Arial"/>
      <w:sz w:val="16"/>
      <w:szCs w:val="16"/>
    </w:rPr>
  </w:style>
  <w:style w:type="character" w:customStyle="1" w:styleId="Naslov1Znak1">
    <w:name w:val="Naslov 1 Znak1"/>
    <w:aliases w:val="NASLOV Znak1"/>
    <w:basedOn w:val="Privzetapisavaodstavka"/>
    <w:link w:val="Naslov1"/>
    <w:rsid w:val="007C1D33"/>
    <w:rPr>
      <w:rFonts w:ascii="Cambria" w:eastAsia="Times New Roman" w:hAnsi="Cambria" w:cs="Arial"/>
      <w:b/>
      <w:bCs/>
      <w:kern w:val="32"/>
      <w:sz w:val="32"/>
      <w:szCs w:val="32"/>
    </w:rPr>
  </w:style>
  <w:style w:type="character" w:customStyle="1" w:styleId="Naslov3Znak1">
    <w:name w:val="Naslov 3 Znak1"/>
    <w:basedOn w:val="Privzetapisavaodstavka"/>
    <w:link w:val="Naslov3"/>
    <w:rsid w:val="007C1D33"/>
    <w:rPr>
      <w:rFonts w:ascii="Cambria" w:eastAsia="Times New Roman" w:hAnsi="Cambria" w:cs="Arial"/>
      <w:b/>
      <w:bCs/>
      <w:sz w:val="26"/>
      <w:szCs w:val="26"/>
    </w:rPr>
  </w:style>
  <w:style w:type="character" w:customStyle="1" w:styleId="Naslov4Znak1">
    <w:name w:val="Naslov 4 Znak1"/>
    <w:basedOn w:val="Privzetapisavaodstavka"/>
    <w:link w:val="Naslov4"/>
    <w:rsid w:val="007C1D33"/>
    <w:rPr>
      <w:rFonts w:ascii="Times New Roman" w:eastAsia="Times New Roman" w:hAnsi="Times New Roman" w:cs="Arial"/>
      <w:b/>
      <w:bCs/>
      <w:sz w:val="28"/>
      <w:szCs w:val="28"/>
    </w:rPr>
  </w:style>
  <w:style w:type="character" w:customStyle="1" w:styleId="Naslov5Znak1">
    <w:name w:val="Naslov 5 Znak1"/>
    <w:basedOn w:val="Privzetapisavaodstavka"/>
    <w:link w:val="Naslov5"/>
    <w:rsid w:val="007C1D33"/>
    <w:rPr>
      <w:rFonts w:ascii="Times New Roman" w:eastAsia="Times New Roman" w:hAnsi="Times New Roman" w:cs="Arial"/>
      <w:b/>
      <w:bCs/>
      <w:i/>
      <w:iCs/>
      <w:sz w:val="26"/>
      <w:szCs w:val="26"/>
    </w:rPr>
  </w:style>
  <w:style w:type="character" w:customStyle="1" w:styleId="Naslov6Znak1">
    <w:name w:val="Naslov 6 Znak1"/>
    <w:basedOn w:val="Privzetapisavaodstavka"/>
    <w:link w:val="Naslov6"/>
    <w:rsid w:val="007C1D33"/>
    <w:rPr>
      <w:rFonts w:ascii="Cambria" w:eastAsia="Times New Roman" w:hAnsi="Cambria" w:cs="Arial"/>
      <w:i/>
      <w:iCs/>
      <w:color w:val="243F60"/>
      <w:sz w:val="24"/>
    </w:rPr>
  </w:style>
  <w:style w:type="character" w:customStyle="1" w:styleId="Naslov7Znak1">
    <w:name w:val="Naslov 7 Znak1"/>
    <w:basedOn w:val="Privzetapisavaodstavka"/>
    <w:link w:val="Naslov7"/>
    <w:rsid w:val="007C1D33"/>
    <w:rPr>
      <w:rFonts w:ascii="Cambria" w:eastAsia="Times New Roman" w:hAnsi="Cambria" w:cs="Arial"/>
      <w:i/>
      <w:iCs/>
      <w:color w:val="404040"/>
      <w:sz w:val="24"/>
    </w:rPr>
  </w:style>
  <w:style w:type="character" w:customStyle="1" w:styleId="Naslov8Znak1">
    <w:name w:val="Naslov 8 Znak1"/>
    <w:basedOn w:val="Privzetapisavaodstavka"/>
    <w:link w:val="Naslov8"/>
    <w:rsid w:val="007C1D33"/>
    <w:rPr>
      <w:rFonts w:ascii="Times New Roman" w:eastAsia="Times New Roman" w:hAnsi="Times New Roman" w:cs="Arial"/>
      <w:i/>
      <w:iCs/>
      <w:sz w:val="24"/>
      <w:szCs w:val="24"/>
    </w:rPr>
  </w:style>
  <w:style w:type="character" w:customStyle="1" w:styleId="Naslov9Znak1">
    <w:name w:val="Naslov 9 Znak1"/>
    <w:basedOn w:val="Privzetapisavaodstavka"/>
    <w:link w:val="Naslov9"/>
    <w:rsid w:val="007C1D33"/>
    <w:rPr>
      <w:rFonts w:ascii="Cambria" w:eastAsia="Times New Roman" w:hAnsi="Cambria" w:cs="Arial"/>
      <w:lang w:val="en-US"/>
    </w:rPr>
  </w:style>
  <w:style w:type="character" w:customStyle="1" w:styleId="Sprotnaopomba-besediloZnak1">
    <w:name w:val="Sprotna opomba - besedilo Znak1"/>
    <w:basedOn w:val="Privzetapisavaodstavka"/>
    <w:link w:val="Sprotnaopomba-besedilo"/>
    <w:rsid w:val="007C1D33"/>
    <w:rPr>
      <w:rFonts w:ascii="Arial" w:eastAsia="Times New Roman" w:hAnsi="Arial" w:cs="Arial"/>
    </w:rPr>
  </w:style>
  <w:style w:type="character" w:customStyle="1" w:styleId="ZgradbadokumentaZnak1">
    <w:name w:val="Zgradba dokumenta Znak1"/>
    <w:basedOn w:val="Privzetapisavaodstavka"/>
    <w:link w:val="Zgradbadokumenta"/>
    <w:semiHidden/>
    <w:rsid w:val="007C1D33"/>
    <w:rPr>
      <w:rFonts w:ascii="Tahoma" w:eastAsia="Times New Roman" w:hAnsi="Tahoma" w:cs="Arial"/>
      <w:sz w:val="16"/>
      <w:szCs w:val="16"/>
      <w:lang w:val="en-US"/>
    </w:rPr>
  </w:style>
  <w:style w:type="character" w:customStyle="1" w:styleId="Telobesedila3Znak1">
    <w:name w:val="Telo besedila 3 Znak1"/>
    <w:basedOn w:val="Privzetapisavaodstavka"/>
    <w:link w:val="Telobesedila3"/>
    <w:rsid w:val="007C1D33"/>
    <w:rPr>
      <w:rFonts w:ascii="Times New Roman" w:eastAsia="Times New Roman" w:hAnsi="Times New Roman" w:cs="Arial"/>
      <w:sz w:val="24"/>
      <w:szCs w:val="24"/>
    </w:rPr>
  </w:style>
  <w:style w:type="character" w:customStyle="1" w:styleId="TelobesedilaZnak1">
    <w:name w:val="Telo besedila Znak1"/>
    <w:basedOn w:val="Privzetapisavaodstavka"/>
    <w:link w:val="Telobesedila"/>
    <w:rsid w:val="007C1D33"/>
    <w:rPr>
      <w:rFonts w:ascii="Times New Roman" w:eastAsia="Times New Roman" w:hAnsi="Times New Roman" w:cs="Arial"/>
      <w:sz w:val="24"/>
      <w:szCs w:val="24"/>
    </w:rPr>
  </w:style>
  <w:style w:type="character" w:customStyle="1" w:styleId="NaslovZnak1">
    <w:name w:val="Naslov Znak1"/>
    <w:basedOn w:val="Privzetapisavaodstavka"/>
    <w:link w:val="Naslov"/>
    <w:rsid w:val="007C1D33"/>
    <w:rPr>
      <w:rFonts w:ascii="Verdana" w:eastAsia="Times New Roman" w:hAnsi="Verdana" w:cs="Arial"/>
      <w:b/>
      <w:bCs/>
      <w:sz w:val="28"/>
      <w:lang w:val="en-US"/>
    </w:rPr>
  </w:style>
  <w:style w:type="character" w:customStyle="1" w:styleId="ZadevapripombeZnak1">
    <w:name w:val="Zadeva pripombe Znak1"/>
    <w:basedOn w:val="CommentTextChar"/>
    <w:link w:val="Zadevapripombe"/>
    <w:semiHidden/>
    <w:rsid w:val="007C1D33"/>
    <w:rPr>
      <w:rFonts w:ascii="Times New Roman" w:eastAsia="Times New Roman" w:hAnsi="Times New Roman" w:cs="Arial"/>
      <w:b/>
      <w:bCs/>
      <w:sz w:val="20"/>
      <w:lang w:eastAsia="en-US"/>
    </w:rPr>
  </w:style>
  <w:style w:type="character" w:customStyle="1" w:styleId="Telobesedila-zamik2Znak1">
    <w:name w:val="Telo besedila - zamik 2 Znak1"/>
    <w:basedOn w:val="Privzetapisavaodstavka"/>
    <w:link w:val="Telobesedila-zamik2"/>
    <w:rsid w:val="007C1D33"/>
    <w:rPr>
      <w:rFonts w:ascii="Times New Roman" w:eastAsia="Times New Roman" w:hAnsi="Times New Roman" w:cs="Arial"/>
      <w:sz w:val="24"/>
      <w:szCs w:val="24"/>
    </w:rPr>
  </w:style>
  <w:style w:type="character" w:customStyle="1" w:styleId="Telobesedila2Znak1">
    <w:name w:val="Telo besedila 2 Znak1"/>
    <w:basedOn w:val="Privzetapisavaodstavka"/>
    <w:link w:val="Telobesedila2"/>
    <w:semiHidden/>
    <w:rsid w:val="007C1D33"/>
    <w:rPr>
      <w:rFonts w:ascii="Times New Roman" w:eastAsia="Times New Roman" w:hAnsi="Times New Roman" w:cs="Arial"/>
      <w:sz w:val="24"/>
      <w:szCs w:val="24"/>
    </w:rPr>
  </w:style>
  <w:style w:type="character" w:customStyle="1" w:styleId="Konnaopomba-besediloZnak1">
    <w:name w:val="Končna opomba - besedilo Znak1"/>
    <w:basedOn w:val="Privzetapisavaodstavka"/>
    <w:link w:val="Konnaopomba-besedilo"/>
    <w:uiPriority w:val="99"/>
    <w:semiHidden/>
    <w:rsid w:val="007C1D33"/>
    <w:rPr>
      <w:rFonts w:ascii="Arial" w:eastAsia="Times New Roman" w:hAnsi="Arial" w:cs="Arial"/>
    </w:rPr>
  </w:style>
  <w:style w:type="character" w:customStyle="1" w:styleId="PodnaslovZnak1">
    <w:name w:val="Podnaslov Znak1"/>
    <w:basedOn w:val="Privzetapisavaodstavka"/>
    <w:link w:val="Podnaslov"/>
    <w:rsid w:val="007C1D33"/>
    <w:rPr>
      <w:rFonts w:ascii="Cambria" w:eastAsia="Times New Roman" w:hAnsi="Cambria" w:cs="Arial"/>
      <w:i/>
      <w:iCs/>
      <w:color w:val="4F81BD"/>
      <w:spacing w:val="15"/>
      <w:sz w:val="24"/>
      <w:szCs w:val="24"/>
    </w:rPr>
  </w:style>
  <w:style w:type="character" w:customStyle="1" w:styleId="Telobesedila-zamik3Znak1">
    <w:name w:val="Telo besedila - zamik 3 Znak1"/>
    <w:basedOn w:val="Privzetapisavaodstavka"/>
    <w:link w:val="Telobesedila-zamik3"/>
    <w:rsid w:val="007C1D33"/>
    <w:rPr>
      <w:rFonts w:ascii="Times New Roman" w:eastAsia="Times New Roman" w:hAnsi="Times New Roman" w:cs="Arial"/>
      <w:sz w:val="16"/>
      <w:szCs w:val="16"/>
    </w:rPr>
  </w:style>
  <w:style w:type="paragraph" w:customStyle="1" w:styleId="Paragraf">
    <w:name w:val="Paragraf"/>
    <w:basedOn w:val="Navaden"/>
    <w:link w:val="ParagrafChar"/>
    <w:qFormat/>
    <w:rsid w:val="00B25B3F"/>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25B3F"/>
    <w:rPr>
      <w:rFonts w:ascii="Helvetica" w:eastAsiaTheme="minorHAnsi" w:hAnsi="Helvetica" w:cstheme="minorBidi"/>
      <w:sz w:val="18"/>
      <w:szCs w:val="18"/>
      <w:lang w:eastAsia="en-US"/>
    </w:rPr>
  </w:style>
  <w:style w:type="character" w:customStyle="1" w:styleId="contentpasted6">
    <w:name w:val="contentpasted6"/>
    <w:basedOn w:val="Privzetapisavaodstavka"/>
    <w:rsid w:val="00EA79DC"/>
  </w:style>
  <w:style w:type="table" w:customStyle="1" w:styleId="Tabelamrea3">
    <w:name w:val="Tabela – mreža3"/>
    <w:basedOn w:val="Navadnatabela"/>
    <w:next w:val="Tabelamrea"/>
    <w:uiPriority w:val="59"/>
    <w:rsid w:val="00336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157BD8"/>
  </w:style>
  <w:style w:type="paragraph" w:styleId="NaslovTOC">
    <w:name w:val="TOC Heading"/>
    <w:basedOn w:val="Naslov1"/>
    <w:next w:val="Navaden"/>
    <w:uiPriority w:val="39"/>
    <w:unhideWhenUsed/>
    <w:qFormat/>
    <w:rsid w:val="00157BD8"/>
    <w:pPr>
      <w:keepLines/>
      <w:spacing w:before="480" w:after="0" w:line="276" w:lineRule="auto"/>
      <w:jc w:val="left"/>
      <w:outlineLvl w:val="9"/>
    </w:pPr>
    <w:rPr>
      <w:rFonts w:cs="Times New Roman"/>
      <w:color w:val="365F91"/>
      <w:kern w:val="0"/>
      <w:sz w:val="28"/>
      <w:szCs w:val="28"/>
    </w:rPr>
  </w:style>
  <w:style w:type="table" w:customStyle="1" w:styleId="Tabelamrea11">
    <w:name w:val="Tabela – mreža11"/>
    <w:basedOn w:val="Navadnatabela"/>
    <w:next w:val="Tabelamrea"/>
    <w:uiPriority w:val="59"/>
    <w:rsid w:val="00157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Znak">
    <w:name w:val="Člen Znak"/>
    <w:link w:val="len0"/>
    <w:locked/>
    <w:rsid w:val="00157BD8"/>
    <w:rPr>
      <w:rFonts w:ascii="Arial" w:eastAsia="Times New Roman" w:hAnsi="Arial" w:cs="Arial"/>
      <w:b/>
    </w:rPr>
  </w:style>
  <w:style w:type="paragraph" w:customStyle="1" w:styleId="len0">
    <w:name w:val="Člen"/>
    <w:basedOn w:val="Navaden"/>
    <w:link w:val="lenZnak"/>
    <w:qFormat/>
    <w:rsid w:val="00157BD8"/>
    <w:pPr>
      <w:suppressAutoHyphens/>
      <w:overflowPunct w:val="0"/>
      <w:autoSpaceDE w:val="0"/>
      <w:autoSpaceDN w:val="0"/>
      <w:adjustRightInd w:val="0"/>
      <w:spacing w:before="480" w:line="240" w:lineRule="auto"/>
      <w:jc w:val="center"/>
    </w:pPr>
    <w:rPr>
      <w:b/>
    </w:rPr>
  </w:style>
  <w:style w:type="character" w:customStyle="1" w:styleId="OdstavekZnak">
    <w:name w:val="Odstavek Znak"/>
    <w:link w:val="Odstavek0"/>
    <w:locked/>
    <w:rsid w:val="00157BD8"/>
    <w:rPr>
      <w:rFonts w:ascii="Arial" w:eastAsia="Times New Roman" w:hAnsi="Arial" w:cs="Arial"/>
    </w:rPr>
  </w:style>
  <w:style w:type="paragraph" w:customStyle="1" w:styleId="Odstavek0">
    <w:name w:val="Odstavek"/>
    <w:basedOn w:val="Navaden"/>
    <w:link w:val="OdstavekZnak"/>
    <w:qFormat/>
    <w:rsid w:val="00157BD8"/>
    <w:pPr>
      <w:overflowPunct w:val="0"/>
      <w:autoSpaceDE w:val="0"/>
      <w:autoSpaceDN w:val="0"/>
      <w:adjustRightInd w:val="0"/>
      <w:spacing w:before="240" w:line="240" w:lineRule="auto"/>
      <w:ind w:firstLine="1021"/>
    </w:pPr>
  </w:style>
  <w:style w:type="character" w:customStyle="1" w:styleId="rkovnatokazaodstavkomZnak">
    <w:name w:val="Črkovna točka_za odstavkom Znak"/>
    <w:link w:val="rkovnatokazaodstavkom"/>
    <w:locked/>
    <w:rsid w:val="00157BD8"/>
    <w:rPr>
      <w:rFonts w:ascii="Arial" w:eastAsia="Times New Roman" w:hAnsi="Arial" w:cs="Arial"/>
    </w:rPr>
  </w:style>
  <w:style w:type="paragraph" w:customStyle="1" w:styleId="rkovnatokazaodstavkom">
    <w:name w:val="Črkovna točka_za odstavkom"/>
    <w:basedOn w:val="Navaden"/>
    <w:link w:val="rkovnatokazaodstavkomZnak"/>
    <w:qFormat/>
    <w:rsid w:val="00157BD8"/>
    <w:pPr>
      <w:numPr>
        <w:numId w:val="17"/>
      </w:numPr>
      <w:overflowPunct w:val="0"/>
      <w:autoSpaceDE w:val="0"/>
      <w:autoSpaceDN w:val="0"/>
      <w:adjustRightInd w:val="0"/>
      <w:spacing w:line="240" w:lineRule="auto"/>
      <w:contextualSpacing/>
    </w:pPr>
  </w:style>
  <w:style w:type="paragraph" w:customStyle="1" w:styleId="lennaslov">
    <w:name w:val="Člen_naslov"/>
    <w:basedOn w:val="len0"/>
    <w:qFormat/>
    <w:rsid w:val="00157BD8"/>
    <w:pPr>
      <w:spacing w:before="0"/>
    </w:pPr>
  </w:style>
  <w:style w:type="character" w:customStyle="1" w:styleId="notranslate">
    <w:name w:val="notranslate"/>
    <w:basedOn w:val="Privzetapisavaodstavka"/>
    <w:rsid w:val="00157BD8"/>
  </w:style>
  <w:style w:type="character" w:customStyle="1" w:styleId="google-src-text1">
    <w:name w:val="google-src-text1"/>
    <w:basedOn w:val="Privzetapisavaodstavka"/>
    <w:rsid w:val="00157BD8"/>
    <w:rPr>
      <w:vanish/>
      <w:webHidden w:val="0"/>
      <w:specVanish w:val="0"/>
    </w:rPr>
  </w:style>
  <w:style w:type="table" w:customStyle="1" w:styleId="Tabelamrea21">
    <w:name w:val="Tabela – mreža21"/>
    <w:basedOn w:val="Navadnatabela"/>
    <w:next w:val="Tabelamrea"/>
    <w:uiPriority w:val="59"/>
    <w:rsid w:val="00157B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157BD8"/>
    <w:rPr>
      <w:color w:val="808080"/>
    </w:rPr>
  </w:style>
  <w:style w:type="paragraph" w:customStyle="1" w:styleId="JR-alineje">
    <w:name w:val="JR -alineje"/>
    <w:basedOn w:val="Navadensplet"/>
    <w:qFormat/>
    <w:rsid w:val="00157BD8"/>
    <w:pPr>
      <w:numPr>
        <w:numId w:val="19"/>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157BD8"/>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157BD8"/>
    <w:rPr>
      <w:rFonts w:eastAsia="Times New Roman" w:cs="Tahoma"/>
      <w:sz w:val="22"/>
      <w:szCs w:val="22"/>
    </w:rPr>
  </w:style>
  <w:style w:type="paragraph" w:customStyle="1" w:styleId="JROdstaveka">
    <w:name w:val="JR Odstavek (a)"/>
    <w:basedOn w:val="Navaden"/>
    <w:link w:val="JROdstavekaZnak"/>
    <w:qFormat/>
    <w:rsid w:val="00157BD8"/>
    <w:pPr>
      <w:numPr>
        <w:numId w:val="20"/>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157BD8"/>
    <w:pPr>
      <w:numPr>
        <w:ilvl w:val="1"/>
        <w:numId w:val="19"/>
      </w:numPr>
      <w:spacing w:after="120"/>
    </w:pPr>
    <w:rPr>
      <w:rFonts w:ascii="Calibri" w:hAnsi="Calibri" w:cs="Tahoma"/>
      <w:color w:val="333333"/>
      <w:sz w:val="22"/>
      <w:szCs w:val="22"/>
      <w:lang w:val="sl-SI"/>
    </w:rPr>
  </w:style>
  <w:style w:type="character" w:customStyle="1" w:styleId="JROdstavekaZnak">
    <w:name w:val="JR Odstavek (a) Znak"/>
    <w:link w:val="JROdstaveka"/>
    <w:rsid w:val="00157BD8"/>
    <w:rPr>
      <w:rFonts w:eastAsia="Times New Roman" w:cs="Tahoma"/>
      <w:sz w:val="22"/>
      <w:szCs w:val="22"/>
    </w:rPr>
  </w:style>
  <w:style w:type="character" w:customStyle="1" w:styleId="JR-alineje1Znak">
    <w:name w:val="JR -alineje 1 Znak"/>
    <w:link w:val="JR-alineje1"/>
    <w:rsid w:val="00157BD8"/>
    <w:rPr>
      <w:rFonts w:eastAsia="Times New Roman" w:cs="Tahoma"/>
      <w:color w:val="333333"/>
      <w:sz w:val="22"/>
      <w:szCs w:val="22"/>
    </w:rPr>
  </w:style>
  <w:style w:type="paragraph" w:styleId="Blokbesedila">
    <w:name w:val="Block Text"/>
    <w:basedOn w:val="Navaden"/>
    <w:rsid w:val="00157BD8"/>
    <w:pPr>
      <w:spacing w:after="120" w:line="240" w:lineRule="auto"/>
      <w:ind w:left="539" w:right="-28"/>
    </w:pPr>
    <w:rPr>
      <w:color w:val="FF0000"/>
      <w:sz w:val="22"/>
      <w:szCs w:val="22"/>
    </w:rPr>
  </w:style>
  <w:style w:type="paragraph" w:customStyle="1" w:styleId="elementtoproof">
    <w:name w:val="elementtoproof"/>
    <w:basedOn w:val="Navaden"/>
    <w:rsid w:val="00157BD8"/>
    <w:pPr>
      <w:spacing w:line="240" w:lineRule="auto"/>
      <w:jc w:val="left"/>
    </w:pPr>
    <w:rPr>
      <w:rFonts w:ascii="Calibri" w:eastAsiaTheme="minorHAnsi" w:hAnsi="Calibri" w:cs="Calibri"/>
      <w:sz w:val="22"/>
      <w:szCs w:val="22"/>
    </w:rPr>
  </w:style>
  <w:style w:type="paragraph" w:customStyle="1" w:styleId="xmsonormal">
    <w:name w:val="x_msonormal"/>
    <w:basedOn w:val="Navaden"/>
    <w:rsid w:val="00157BD8"/>
    <w:pPr>
      <w:spacing w:line="240" w:lineRule="auto"/>
      <w:jc w:val="left"/>
    </w:pPr>
    <w:rPr>
      <w:rFonts w:ascii="Aptos" w:eastAsiaTheme="minorHAnsi" w:hAnsi="Apto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6753797">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57237501">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14476117">
      <w:bodyDiv w:val="1"/>
      <w:marLeft w:val="0"/>
      <w:marRight w:val="0"/>
      <w:marTop w:val="0"/>
      <w:marBottom w:val="0"/>
      <w:divBdr>
        <w:top w:val="none" w:sz="0" w:space="0" w:color="auto"/>
        <w:left w:val="none" w:sz="0" w:space="0" w:color="auto"/>
        <w:bottom w:val="none" w:sz="0" w:space="0" w:color="auto"/>
        <w:right w:val="none" w:sz="0" w:space="0" w:color="auto"/>
      </w:divBdr>
      <w:divsChild>
        <w:div w:id="468477373">
          <w:marLeft w:val="-15"/>
          <w:marRight w:val="-15"/>
          <w:marTop w:val="0"/>
          <w:marBottom w:val="0"/>
          <w:divBdr>
            <w:top w:val="none" w:sz="0" w:space="0" w:color="auto"/>
            <w:left w:val="none" w:sz="0" w:space="0" w:color="auto"/>
            <w:bottom w:val="none" w:sz="0" w:space="0" w:color="auto"/>
            <w:right w:val="none" w:sz="0" w:space="0" w:color="auto"/>
          </w:divBdr>
        </w:div>
      </w:divsChild>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480117410">
      <w:bodyDiv w:val="1"/>
      <w:marLeft w:val="0"/>
      <w:marRight w:val="0"/>
      <w:marTop w:val="0"/>
      <w:marBottom w:val="0"/>
      <w:divBdr>
        <w:top w:val="none" w:sz="0" w:space="0" w:color="auto"/>
        <w:left w:val="none" w:sz="0" w:space="0" w:color="auto"/>
        <w:bottom w:val="none" w:sz="0" w:space="0" w:color="auto"/>
        <w:right w:val="none" w:sz="0" w:space="0" w:color="auto"/>
      </w:divBdr>
      <w:divsChild>
        <w:div w:id="1686201011">
          <w:marLeft w:val="-15"/>
          <w:marRight w:val="-15"/>
          <w:marTop w:val="0"/>
          <w:marBottom w:val="0"/>
          <w:divBdr>
            <w:top w:val="none" w:sz="0" w:space="0" w:color="auto"/>
            <w:left w:val="none" w:sz="0" w:space="0" w:color="auto"/>
            <w:bottom w:val="none" w:sz="0" w:space="0" w:color="auto"/>
            <w:right w:val="none" w:sz="0" w:space="0" w:color="auto"/>
          </w:divBdr>
        </w:div>
      </w:divsChild>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1547909">
      <w:bodyDiv w:val="1"/>
      <w:marLeft w:val="0"/>
      <w:marRight w:val="0"/>
      <w:marTop w:val="0"/>
      <w:marBottom w:val="0"/>
      <w:divBdr>
        <w:top w:val="none" w:sz="0" w:space="0" w:color="auto"/>
        <w:left w:val="none" w:sz="0" w:space="0" w:color="auto"/>
        <w:bottom w:val="none" w:sz="0" w:space="0" w:color="auto"/>
        <w:right w:val="none" w:sz="0" w:space="0" w:color="auto"/>
      </w:divBdr>
    </w:div>
    <w:div w:id="617378331">
      <w:bodyDiv w:val="1"/>
      <w:marLeft w:val="0"/>
      <w:marRight w:val="0"/>
      <w:marTop w:val="0"/>
      <w:marBottom w:val="0"/>
      <w:divBdr>
        <w:top w:val="none" w:sz="0" w:space="0" w:color="auto"/>
        <w:left w:val="none" w:sz="0" w:space="0" w:color="auto"/>
        <w:bottom w:val="none" w:sz="0" w:space="0" w:color="auto"/>
        <w:right w:val="none" w:sz="0" w:space="0" w:color="auto"/>
      </w:divBdr>
    </w:div>
    <w:div w:id="6254309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7895751">
      <w:bodyDiv w:val="1"/>
      <w:marLeft w:val="0"/>
      <w:marRight w:val="0"/>
      <w:marTop w:val="0"/>
      <w:marBottom w:val="0"/>
      <w:divBdr>
        <w:top w:val="none" w:sz="0" w:space="0" w:color="auto"/>
        <w:left w:val="none" w:sz="0" w:space="0" w:color="auto"/>
        <w:bottom w:val="none" w:sz="0" w:space="0" w:color="auto"/>
        <w:right w:val="none" w:sz="0" w:space="0" w:color="auto"/>
      </w:divBdr>
      <w:divsChild>
        <w:div w:id="238441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644837">
              <w:marLeft w:val="0"/>
              <w:marRight w:val="0"/>
              <w:marTop w:val="0"/>
              <w:marBottom w:val="0"/>
              <w:divBdr>
                <w:top w:val="none" w:sz="0" w:space="0" w:color="auto"/>
                <w:left w:val="none" w:sz="0" w:space="0" w:color="auto"/>
                <w:bottom w:val="none" w:sz="0" w:space="0" w:color="auto"/>
                <w:right w:val="none" w:sz="0" w:space="0" w:color="auto"/>
              </w:divBdr>
              <w:divsChild>
                <w:div w:id="153303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7409106">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28856755">
      <w:bodyDiv w:val="1"/>
      <w:marLeft w:val="0"/>
      <w:marRight w:val="0"/>
      <w:marTop w:val="0"/>
      <w:marBottom w:val="0"/>
      <w:divBdr>
        <w:top w:val="none" w:sz="0" w:space="0" w:color="auto"/>
        <w:left w:val="none" w:sz="0" w:space="0" w:color="auto"/>
        <w:bottom w:val="none" w:sz="0" w:space="0" w:color="auto"/>
        <w:right w:val="none" w:sz="0" w:space="0" w:color="auto"/>
      </w:divBdr>
      <w:divsChild>
        <w:div w:id="584923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658695">
              <w:marLeft w:val="0"/>
              <w:marRight w:val="0"/>
              <w:marTop w:val="0"/>
              <w:marBottom w:val="0"/>
              <w:divBdr>
                <w:top w:val="none" w:sz="0" w:space="0" w:color="auto"/>
                <w:left w:val="none" w:sz="0" w:space="0" w:color="auto"/>
                <w:bottom w:val="none" w:sz="0" w:space="0" w:color="auto"/>
                <w:right w:val="none" w:sz="0" w:space="0" w:color="auto"/>
              </w:divBdr>
              <w:divsChild>
                <w:div w:id="147606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987517882">
      <w:bodyDiv w:val="1"/>
      <w:marLeft w:val="0"/>
      <w:marRight w:val="0"/>
      <w:marTop w:val="0"/>
      <w:marBottom w:val="0"/>
      <w:divBdr>
        <w:top w:val="none" w:sz="0" w:space="0" w:color="auto"/>
        <w:left w:val="none" w:sz="0" w:space="0" w:color="auto"/>
        <w:bottom w:val="none" w:sz="0" w:space="0" w:color="auto"/>
        <w:right w:val="none" w:sz="0" w:space="0" w:color="auto"/>
      </w:divBdr>
      <w:divsChild>
        <w:div w:id="1514420263">
          <w:marLeft w:val="-15"/>
          <w:marRight w:val="-15"/>
          <w:marTop w:val="0"/>
          <w:marBottom w:val="0"/>
          <w:divBdr>
            <w:top w:val="none" w:sz="0" w:space="0" w:color="auto"/>
            <w:left w:val="none" w:sz="0" w:space="0" w:color="auto"/>
            <w:bottom w:val="none" w:sz="0" w:space="0" w:color="auto"/>
            <w:right w:val="none" w:sz="0" w:space="0" w:color="auto"/>
          </w:divBdr>
        </w:div>
      </w:divsChild>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27175511">
      <w:bodyDiv w:val="1"/>
      <w:marLeft w:val="0"/>
      <w:marRight w:val="0"/>
      <w:marTop w:val="0"/>
      <w:marBottom w:val="0"/>
      <w:divBdr>
        <w:top w:val="none" w:sz="0" w:space="0" w:color="auto"/>
        <w:left w:val="none" w:sz="0" w:space="0" w:color="auto"/>
        <w:bottom w:val="none" w:sz="0" w:space="0" w:color="auto"/>
        <w:right w:val="none" w:sz="0" w:space="0" w:color="auto"/>
      </w:divBdr>
    </w:div>
    <w:div w:id="1041514289">
      <w:bodyDiv w:val="1"/>
      <w:marLeft w:val="0"/>
      <w:marRight w:val="0"/>
      <w:marTop w:val="0"/>
      <w:marBottom w:val="0"/>
      <w:divBdr>
        <w:top w:val="none" w:sz="0" w:space="0" w:color="auto"/>
        <w:left w:val="none" w:sz="0" w:space="0" w:color="auto"/>
        <w:bottom w:val="none" w:sz="0" w:space="0" w:color="auto"/>
        <w:right w:val="none" w:sz="0" w:space="0" w:color="auto"/>
      </w:divBdr>
    </w:div>
    <w:div w:id="1075981371">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46044516">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65897506">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06261478">
      <w:bodyDiv w:val="1"/>
      <w:marLeft w:val="0"/>
      <w:marRight w:val="0"/>
      <w:marTop w:val="0"/>
      <w:marBottom w:val="0"/>
      <w:divBdr>
        <w:top w:val="none" w:sz="0" w:space="0" w:color="auto"/>
        <w:left w:val="none" w:sz="0" w:space="0" w:color="auto"/>
        <w:bottom w:val="none" w:sz="0" w:space="0" w:color="auto"/>
        <w:right w:val="none" w:sz="0" w:space="0" w:color="auto"/>
      </w:divBdr>
    </w:div>
    <w:div w:id="1230581455">
      <w:bodyDiv w:val="1"/>
      <w:marLeft w:val="0"/>
      <w:marRight w:val="0"/>
      <w:marTop w:val="0"/>
      <w:marBottom w:val="0"/>
      <w:divBdr>
        <w:top w:val="none" w:sz="0" w:space="0" w:color="auto"/>
        <w:left w:val="none" w:sz="0" w:space="0" w:color="auto"/>
        <w:bottom w:val="none" w:sz="0" w:space="0" w:color="auto"/>
        <w:right w:val="none" w:sz="0" w:space="0" w:color="auto"/>
      </w:divBdr>
    </w:div>
    <w:div w:id="1241330346">
      <w:bodyDiv w:val="1"/>
      <w:marLeft w:val="0"/>
      <w:marRight w:val="0"/>
      <w:marTop w:val="0"/>
      <w:marBottom w:val="0"/>
      <w:divBdr>
        <w:top w:val="none" w:sz="0" w:space="0" w:color="auto"/>
        <w:left w:val="none" w:sz="0" w:space="0" w:color="auto"/>
        <w:bottom w:val="none" w:sz="0" w:space="0" w:color="auto"/>
        <w:right w:val="none" w:sz="0" w:space="0" w:color="auto"/>
      </w:divBdr>
      <w:divsChild>
        <w:div w:id="1028336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6879823">
              <w:marLeft w:val="0"/>
              <w:marRight w:val="0"/>
              <w:marTop w:val="0"/>
              <w:marBottom w:val="0"/>
              <w:divBdr>
                <w:top w:val="none" w:sz="0" w:space="0" w:color="auto"/>
                <w:left w:val="none" w:sz="0" w:space="0" w:color="auto"/>
                <w:bottom w:val="none" w:sz="0" w:space="0" w:color="auto"/>
                <w:right w:val="none" w:sz="0" w:space="0" w:color="auto"/>
              </w:divBdr>
              <w:divsChild>
                <w:div w:id="6810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82223284">
      <w:bodyDiv w:val="1"/>
      <w:marLeft w:val="0"/>
      <w:marRight w:val="0"/>
      <w:marTop w:val="0"/>
      <w:marBottom w:val="0"/>
      <w:divBdr>
        <w:top w:val="none" w:sz="0" w:space="0" w:color="auto"/>
        <w:left w:val="none" w:sz="0" w:space="0" w:color="auto"/>
        <w:bottom w:val="none" w:sz="0" w:space="0" w:color="auto"/>
        <w:right w:val="none" w:sz="0" w:space="0" w:color="auto"/>
      </w:divBdr>
    </w:div>
    <w:div w:id="1289821319">
      <w:bodyDiv w:val="1"/>
      <w:marLeft w:val="0"/>
      <w:marRight w:val="0"/>
      <w:marTop w:val="0"/>
      <w:marBottom w:val="0"/>
      <w:divBdr>
        <w:top w:val="none" w:sz="0" w:space="0" w:color="auto"/>
        <w:left w:val="none" w:sz="0" w:space="0" w:color="auto"/>
        <w:bottom w:val="none" w:sz="0" w:space="0" w:color="auto"/>
        <w:right w:val="none" w:sz="0" w:space="0" w:color="auto"/>
      </w:divBdr>
      <w:divsChild>
        <w:div w:id="210653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2604799">
              <w:marLeft w:val="0"/>
              <w:marRight w:val="0"/>
              <w:marTop w:val="0"/>
              <w:marBottom w:val="0"/>
              <w:divBdr>
                <w:top w:val="none" w:sz="0" w:space="0" w:color="auto"/>
                <w:left w:val="none" w:sz="0" w:space="0" w:color="auto"/>
                <w:bottom w:val="none" w:sz="0" w:space="0" w:color="auto"/>
                <w:right w:val="none" w:sz="0" w:space="0" w:color="auto"/>
              </w:divBdr>
              <w:divsChild>
                <w:div w:id="747650261">
                  <w:marLeft w:val="0"/>
                  <w:marRight w:val="0"/>
                  <w:marTop w:val="0"/>
                  <w:marBottom w:val="0"/>
                  <w:divBdr>
                    <w:top w:val="none" w:sz="0" w:space="0" w:color="auto"/>
                    <w:left w:val="none" w:sz="0" w:space="0" w:color="auto"/>
                    <w:bottom w:val="none" w:sz="0" w:space="0" w:color="auto"/>
                    <w:right w:val="none" w:sz="0" w:space="0" w:color="auto"/>
                  </w:divBdr>
                  <w:divsChild>
                    <w:div w:id="1971857849">
                      <w:marLeft w:val="0"/>
                      <w:marRight w:val="0"/>
                      <w:marTop w:val="0"/>
                      <w:marBottom w:val="0"/>
                      <w:divBdr>
                        <w:top w:val="none" w:sz="0" w:space="0" w:color="auto"/>
                        <w:left w:val="none" w:sz="0" w:space="0" w:color="auto"/>
                        <w:bottom w:val="none" w:sz="0" w:space="0" w:color="auto"/>
                        <w:right w:val="none" w:sz="0" w:space="0" w:color="auto"/>
                      </w:divBdr>
                      <w:divsChild>
                        <w:div w:id="1591039729">
                          <w:marLeft w:val="0"/>
                          <w:marRight w:val="0"/>
                          <w:marTop w:val="0"/>
                          <w:marBottom w:val="0"/>
                          <w:divBdr>
                            <w:top w:val="single" w:sz="8" w:space="3" w:color="auto"/>
                            <w:left w:val="none" w:sz="0" w:space="0" w:color="auto"/>
                            <w:bottom w:val="none" w:sz="0" w:space="0" w:color="auto"/>
                            <w:right w:val="none" w:sz="0" w:space="0" w:color="auto"/>
                          </w:divBdr>
                          <w:divsChild>
                            <w:div w:id="11336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1912343">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74112469">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78693228">
      <w:bodyDiv w:val="1"/>
      <w:marLeft w:val="0"/>
      <w:marRight w:val="0"/>
      <w:marTop w:val="0"/>
      <w:marBottom w:val="0"/>
      <w:divBdr>
        <w:top w:val="none" w:sz="0" w:space="0" w:color="auto"/>
        <w:left w:val="none" w:sz="0" w:space="0" w:color="auto"/>
        <w:bottom w:val="none" w:sz="0" w:space="0" w:color="auto"/>
        <w:right w:val="none" w:sz="0" w:space="0" w:color="auto"/>
      </w:divBdr>
      <w:divsChild>
        <w:div w:id="2077361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645221">
              <w:marLeft w:val="0"/>
              <w:marRight w:val="0"/>
              <w:marTop w:val="0"/>
              <w:marBottom w:val="0"/>
              <w:divBdr>
                <w:top w:val="none" w:sz="0" w:space="0" w:color="auto"/>
                <w:left w:val="none" w:sz="0" w:space="0" w:color="auto"/>
                <w:bottom w:val="none" w:sz="0" w:space="0" w:color="auto"/>
                <w:right w:val="none" w:sz="0" w:space="0" w:color="auto"/>
              </w:divBdr>
              <w:divsChild>
                <w:div w:id="148191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7162093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18365399">
      <w:bodyDiv w:val="1"/>
      <w:marLeft w:val="0"/>
      <w:marRight w:val="0"/>
      <w:marTop w:val="0"/>
      <w:marBottom w:val="0"/>
      <w:divBdr>
        <w:top w:val="none" w:sz="0" w:space="0" w:color="auto"/>
        <w:left w:val="none" w:sz="0" w:space="0" w:color="auto"/>
        <w:bottom w:val="none" w:sz="0" w:space="0" w:color="auto"/>
        <w:right w:val="none" w:sz="0" w:space="0" w:color="auto"/>
      </w:divBdr>
      <w:divsChild>
        <w:div w:id="25317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751614">
              <w:marLeft w:val="0"/>
              <w:marRight w:val="0"/>
              <w:marTop w:val="0"/>
              <w:marBottom w:val="0"/>
              <w:divBdr>
                <w:top w:val="none" w:sz="0" w:space="0" w:color="auto"/>
                <w:left w:val="none" w:sz="0" w:space="0" w:color="auto"/>
                <w:bottom w:val="none" w:sz="0" w:space="0" w:color="auto"/>
                <w:right w:val="none" w:sz="0" w:space="0" w:color="auto"/>
              </w:divBdr>
              <w:divsChild>
                <w:div w:id="1099519315">
                  <w:marLeft w:val="0"/>
                  <w:marRight w:val="0"/>
                  <w:marTop w:val="0"/>
                  <w:marBottom w:val="0"/>
                  <w:divBdr>
                    <w:top w:val="none" w:sz="0" w:space="0" w:color="auto"/>
                    <w:left w:val="none" w:sz="0" w:space="0" w:color="auto"/>
                    <w:bottom w:val="none" w:sz="0" w:space="0" w:color="auto"/>
                    <w:right w:val="none" w:sz="0" w:space="0" w:color="auto"/>
                  </w:divBdr>
                  <w:divsChild>
                    <w:div w:id="405080280">
                      <w:marLeft w:val="0"/>
                      <w:marRight w:val="0"/>
                      <w:marTop w:val="0"/>
                      <w:marBottom w:val="0"/>
                      <w:divBdr>
                        <w:top w:val="none" w:sz="0" w:space="0" w:color="auto"/>
                        <w:left w:val="none" w:sz="0" w:space="0" w:color="auto"/>
                        <w:bottom w:val="none" w:sz="0" w:space="0" w:color="auto"/>
                        <w:right w:val="none" w:sz="0" w:space="0" w:color="auto"/>
                      </w:divBdr>
                      <w:divsChild>
                        <w:div w:id="574823680">
                          <w:marLeft w:val="0"/>
                          <w:marRight w:val="0"/>
                          <w:marTop w:val="0"/>
                          <w:marBottom w:val="0"/>
                          <w:divBdr>
                            <w:top w:val="none" w:sz="0" w:space="0" w:color="auto"/>
                            <w:left w:val="none" w:sz="0" w:space="0" w:color="auto"/>
                            <w:bottom w:val="none" w:sz="0" w:space="0" w:color="auto"/>
                            <w:right w:val="none" w:sz="0" w:space="0" w:color="auto"/>
                          </w:divBdr>
                          <w:divsChild>
                            <w:div w:id="17290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32001788">
      <w:bodyDiv w:val="1"/>
      <w:marLeft w:val="0"/>
      <w:marRight w:val="0"/>
      <w:marTop w:val="0"/>
      <w:marBottom w:val="0"/>
      <w:divBdr>
        <w:top w:val="none" w:sz="0" w:space="0" w:color="auto"/>
        <w:left w:val="none" w:sz="0" w:space="0" w:color="auto"/>
        <w:bottom w:val="none" w:sz="0" w:space="0" w:color="auto"/>
        <w:right w:val="none" w:sz="0" w:space="0" w:color="auto"/>
      </w:divBdr>
    </w:div>
    <w:div w:id="1739471646">
      <w:bodyDiv w:val="1"/>
      <w:marLeft w:val="0"/>
      <w:marRight w:val="0"/>
      <w:marTop w:val="0"/>
      <w:marBottom w:val="0"/>
      <w:divBdr>
        <w:top w:val="none" w:sz="0" w:space="0" w:color="auto"/>
        <w:left w:val="none" w:sz="0" w:space="0" w:color="auto"/>
        <w:bottom w:val="none" w:sz="0" w:space="0" w:color="auto"/>
        <w:right w:val="none" w:sz="0" w:space="0" w:color="auto"/>
      </w:divBdr>
    </w:div>
    <w:div w:id="1745492426">
      <w:bodyDiv w:val="1"/>
      <w:marLeft w:val="0"/>
      <w:marRight w:val="0"/>
      <w:marTop w:val="0"/>
      <w:marBottom w:val="0"/>
      <w:divBdr>
        <w:top w:val="none" w:sz="0" w:space="0" w:color="auto"/>
        <w:left w:val="none" w:sz="0" w:space="0" w:color="auto"/>
        <w:bottom w:val="none" w:sz="0" w:space="0" w:color="auto"/>
        <w:right w:val="none" w:sz="0" w:space="0" w:color="auto"/>
      </w:divBdr>
      <w:divsChild>
        <w:div w:id="590703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344359">
              <w:marLeft w:val="0"/>
              <w:marRight w:val="0"/>
              <w:marTop w:val="0"/>
              <w:marBottom w:val="0"/>
              <w:divBdr>
                <w:top w:val="none" w:sz="0" w:space="0" w:color="auto"/>
                <w:left w:val="none" w:sz="0" w:space="0" w:color="auto"/>
                <w:bottom w:val="none" w:sz="0" w:space="0" w:color="auto"/>
                <w:right w:val="none" w:sz="0" w:space="0" w:color="auto"/>
              </w:divBdr>
              <w:divsChild>
                <w:div w:id="868957965">
                  <w:marLeft w:val="0"/>
                  <w:marRight w:val="0"/>
                  <w:marTop w:val="0"/>
                  <w:marBottom w:val="0"/>
                  <w:divBdr>
                    <w:top w:val="none" w:sz="0" w:space="0" w:color="auto"/>
                    <w:left w:val="none" w:sz="0" w:space="0" w:color="auto"/>
                    <w:bottom w:val="none" w:sz="0" w:space="0" w:color="auto"/>
                    <w:right w:val="none" w:sz="0" w:space="0" w:color="auto"/>
                  </w:divBdr>
                  <w:divsChild>
                    <w:div w:id="844173952">
                      <w:marLeft w:val="0"/>
                      <w:marRight w:val="0"/>
                      <w:marTop w:val="0"/>
                      <w:marBottom w:val="0"/>
                      <w:divBdr>
                        <w:top w:val="none" w:sz="0" w:space="0" w:color="auto"/>
                        <w:left w:val="none" w:sz="0" w:space="0" w:color="auto"/>
                        <w:bottom w:val="none" w:sz="0" w:space="0" w:color="auto"/>
                        <w:right w:val="none" w:sz="0" w:space="0" w:color="auto"/>
                      </w:divBdr>
                      <w:divsChild>
                        <w:div w:id="580680981">
                          <w:marLeft w:val="0"/>
                          <w:marRight w:val="0"/>
                          <w:marTop w:val="0"/>
                          <w:marBottom w:val="0"/>
                          <w:divBdr>
                            <w:top w:val="none" w:sz="0" w:space="0" w:color="auto"/>
                            <w:left w:val="none" w:sz="0" w:space="0" w:color="auto"/>
                            <w:bottom w:val="none" w:sz="0" w:space="0" w:color="auto"/>
                            <w:right w:val="none" w:sz="0" w:space="0" w:color="auto"/>
                          </w:divBdr>
                          <w:divsChild>
                            <w:div w:id="90777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16599928">
      <w:bodyDiv w:val="1"/>
      <w:marLeft w:val="0"/>
      <w:marRight w:val="0"/>
      <w:marTop w:val="0"/>
      <w:marBottom w:val="0"/>
      <w:divBdr>
        <w:top w:val="none" w:sz="0" w:space="0" w:color="auto"/>
        <w:left w:val="none" w:sz="0" w:space="0" w:color="auto"/>
        <w:bottom w:val="none" w:sz="0" w:space="0" w:color="auto"/>
        <w:right w:val="none" w:sz="0" w:space="0" w:color="auto"/>
      </w:divBdr>
      <w:divsChild>
        <w:div w:id="1460297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7139472">
              <w:marLeft w:val="0"/>
              <w:marRight w:val="0"/>
              <w:marTop w:val="0"/>
              <w:marBottom w:val="0"/>
              <w:divBdr>
                <w:top w:val="none" w:sz="0" w:space="0" w:color="auto"/>
                <w:left w:val="none" w:sz="0" w:space="0" w:color="auto"/>
                <w:bottom w:val="none" w:sz="0" w:space="0" w:color="auto"/>
                <w:right w:val="none" w:sz="0" w:space="0" w:color="auto"/>
              </w:divBdr>
              <w:divsChild>
                <w:div w:id="16369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194367">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56524843">
      <w:bodyDiv w:val="1"/>
      <w:marLeft w:val="0"/>
      <w:marRight w:val="0"/>
      <w:marTop w:val="0"/>
      <w:marBottom w:val="0"/>
      <w:divBdr>
        <w:top w:val="none" w:sz="0" w:space="0" w:color="auto"/>
        <w:left w:val="none" w:sz="0" w:space="0" w:color="auto"/>
        <w:bottom w:val="none" w:sz="0" w:space="0" w:color="auto"/>
        <w:right w:val="none" w:sz="0" w:space="0" w:color="auto"/>
      </w:divBdr>
      <w:divsChild>
        <w:div w:id="1476147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8004829">
              <w:marLeft w:val="0"/>
              <w:marRight w:val="0"/>
              <w:marTop w:val="0"/>
              <w:marBottom w:val="0"/>
              <w:divBdr>
                <w:top w:val="none" w:sz="0" w:space="0" w:color="auto"/>
                <w:left w:val="none" w:sz="0" w:space="0" w:color="auto"/>
                <w:bottom w:val="none" w:sz="0" w:space="0" w:color="auto"/>
                <w:right w:val="none" w:sz="0" w:space="0" w:color="auto"/>
              </w:divBdr>
              <w:divsChild>
                <w:div w:id="205464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52611518">
      <w:bodyDiv w:val="1"/>
      <w:marLeft w:val="0"/>
      <w:marRight w:val="0"/>
      <w:marTop w:val="0"/>
      <w:marBottom w:val="0"/>
      <w:divBdr>
        <w:top w:val="none" w:sz="0" w:space="0" w:color="auto"/>
        <w:left w:val="none" w:sz="0" w:space="0" w:color="auto"/>
        <w:bottom w:val="none" w:sz="0" w:space="0" w:color="auto"/>
        <w:right w:val="none" w:sz="0" w:space="0" w:color="auto"/>
      </w:divBdr>
      <w:divsChild>
        <w:div w:id="2118476313">
          <w:marLeft w:val="-15"/>
          <w:marRight w:val="-15"/>
          <w:marTop w:val="0"/>
          <w:marBottom w:val="0"/>
          <w:divBdr>
            <w:top w:val="none" w:sz="0" w:space="0" w:color="auto"/>
            <w:left w:val="none" w:sz="0" w:space="0" w:color="auto"/>
            <w:bottom w:val="none" w:sz="0" w:space="0" w:color="auto"/>
            <w:right w:val="none" w:sz="0" w:space="0" w:color="auto"/>
          </w:divBdr>
        </w:div>
      </w:divsChild>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yperlink" Target="mailto:gp.uiz@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vropskasredstva.si/evropska-kohezijska-politika/navodila-in-smernice/"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info@medico-eng.com"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file:///C:\Users\KonatarT35\AppData\Local\Microsoft\Windows\INetCache\Content.Outlook\4GOH4GDH\tajnistvo@sb-ptuj.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oter" Target="footer7.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6B809-4139-4413-AC6C-5BA1EBEBD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20324</Words>
  <Characters>115851</Characters>
  <Application>Microsoft Office Word</Application>
  <DocSecurity>0</DocSecurity>
  <Lines>965</Lines>
  <Paragraphs>271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135904</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2026-03-25T12:43:00Z</dcterms:created>
  <dcterms:modified xsi:type="dcterms:W3CDTF">2026-03-25T13:51:00Z</dcterms:modified>
</cp:coreProperties>
</file>